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57"/>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附件一：货物需求一览表</w:t>
      </w:r>
    </w:p>
    <w:tbl>
      <w:tblPr>
        <w:tblStyle w:val="4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0"/>
        <w:gridCol w:w="1003"/>
        <w:gridCol w:w="986"/>
        <w:gridCol w:w="621"/>
        <w:gridCol w:w="717"/>
        <w:gridCol w:w="966"/>
        <w:gridCol w:w="986"/>
        <w:gridCol w:w="896"/>
        <w:gridCol w:w="3571"/>
        <w:gridCol w:w="3710"/>
      </w:tblGrid>
      <w:tr w14:paraId="71445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9ECF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标段号</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F6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标段名称</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F85A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物资名称</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4ABF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BC3E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3191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含税单价最高投标限价（元）</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B80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供货期</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CF6F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入围数量</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FF4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14B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专业资格要求</w:t>
            </w:r>
          </w:p>
        </w:tc>
      </w:tr>
      <w:tr w14:paraId="0DF47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60" w:hRule="atLeast"/>
        </w:trPr>
        <w:tc>
          <w:tcPr>
            <w:tcW w:w="2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A9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19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商砼框架</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238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商砼</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E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2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B1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C8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30.00 </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09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接到订货通知后1日内货到现场</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69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9</w:t>
            </w:r>
          </w:p>
        </w:tc>
        <w:tc>
          <w:tcPr>
            <w:tcW w:w="12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EE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最终成交价：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成交单价=巴彦淖尔市住房和城乡建设局当期信息价-30+供应商报价；</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注：（1）例如供应商报价为20元，实时价为300 元,成交单价=实时价300元-30元+供应商报价20元=290 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（2）含招标代理服务费、税费、检测费、装卸费等其他费。</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（3）各类混凝土添加剂、泵送、冬季施工费用另计，无需报价。</w:t>
            </w:r>
          </w:p>
        </w:tc>
        <w:tc>
          <w:tcPr>
            <w:tcW w:w="13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8D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1、供应商需具有开具增值税专用发票的能力（提供一般纳税人登记表或税务局相关网站查询截图或近一年开具的增值税专用发票）；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2、供应商须具有有效期内的建设行政主管部门颁发的预拌混凝土专业承包资质证书（提供证书扫描件）；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3、提供近2年内（2024年4月至今）的混凝土第三方权威检测合格报告、原材料（水泥、砂石、外加剂）合格证明与溯源机制；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4、供应商应承诺以下内容：①接受7×24小时调度、提高应急保供方案、专人对接、技术服务、试配与现场指导；②接受甲方抽检、第三方飞检、质量追责（提供承诺函，格式自拟）。</w:t>
            </w:r>
          </w:p>
        </w:tc>
      </w:tr>
    </w:tbl>
    <w:p w14:paraId="4879A9BE">
      <w:pPr>
        <w:pStyle w:val="57"/>
        <w:rPr>
          <w:rFonts w:hint="eastAsia" w:ascii="宋体" w:hAnsi="宋体" w:eastAsia="宋体" w:cs="宋体"/>
          <w:b/>
          <w:bCs/>
          <w:snapToGrid w:val="0"/>
          <w:kern w:val="0"/>
          <w:sz w:val="24"/>
          <w:szCs w:val="24"/>
          <w:highlight w:val="none"/>
          <w:u w:val="none"/>
          <w:lang w:val="en-US" w:eastAsia="zh-CN" w:bidi="ar-SA"/>
        </w:rPr>
      </w:pPr>
    </w:p>
    <w:tbl>
      <w:tblPr>
        <w:tblStyle w:val="4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63"/>
        <w:gridCol w:w="4221"/>
        <w:gridCol w:w="1271"/>
        <w:gridCol w:w="1469"/>
        <w:gridCol w:w="1908"/>
        <w:gridCol w:w="3424"/>
      </w:tblGrid>
      <w:tr w14:paraId="209AE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69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3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名称</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B7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C9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6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15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固定单价（元）</w:t>
            </w:r>
          </w:p>
        </w:tc>
        <w:tc>
          <w:tcPr>
            <w:tcW w:w="12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DF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33EE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87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6E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各类混凝土添加剂</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8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5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A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7FDFD">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此项为固定单价，供应商无需报价。</w:t>
            </w:r>
          </w:p>
        </w:tc>
      </w:tr>
      <w:tr w14:paraId="60899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EA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0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泵送</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B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A8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0C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B014C">
            <w:pPr>
              <w:jc w:val="center"/>
              <w:rPr>
                <w:rFonts w:hint="eastAsia" w:ascii="宋体" w:hAnsi="宋体" w:eastAsia="宋体" w:cs="宋体"/>
                <w:i w:val="0"/>
                <w:iCs w:val="0"/>
                <w:color w:val="FF0000"/>
                <w:sz w:val="22"/>
                <w:szCs w:val="22"/>
                <w:u w:val="none"/>
              </w:rPr>
            </w:pPr>
          </w:p>
        </w:tc>
      </w:tr>
      <w:tr w14:paraId="6DA35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E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B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冬季施工</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A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4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m³</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3F5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2DD96">
            <w:pPr>
              <w:jc w:val="center"/>
              <w:rPr>
                <w:rFonts w:hint="eastAsia" w:ascii="宋体" w:hAnsi="宋体" w:eastAsia="宋体" w:cs="宋体"/>
                <w:i w:val="0"/>
                <w:iCs w:val="0"/>
                <w:color w:val="FF0000"/>
                <w:sz w:val="22"/>
                <w:szCs w:val="22"/>
                <w:u w:val="none"/>
              </w:rPr>
            </w:pPr>
          </w:p>
        </w:tc>
      </w:tr>
      <w:tr w14:paraId="5884B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A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合计（元）：70元</w:t>
            </w:r>
          </w:p>
        </w:tc>
      </w:tr>
    </w:tbl>
    <w:p w14:paraId="7BF159C0">
      <w:pPr>
        <w:pStyle w:val="57"/>
        <w:jc w:val="both"/>
        <w:rPr>
          <w:rFonts w:hint="eastAsia" w:ascii="宋体" w:hAnsi="宋体" w:eastAsia="宋体" w:cs="宋体"/>
          <w:b/>
          <w:bCs/>
          <w:snapToGrid w:val="0"/>
          <w:kern w:val="0"/>
          <w:sz w:val="24"/>
          <w:szCs w:val="24"/>
          <w:highlight w:val="none"/>
          <w:u w:val="none"/>
          <w:lang w:val="en-US" w:eastAsia="zh-CN" w:bidi="ar-SA"/>
        </w:rPr>
      </w:pPr>
    </w:p>
    <w:p w14:paraId="6C833713">
      <w:pPr>
        <w:pStyle w:val="57"/>
        <w:rPr>
          <w:rFonts w:hint="default"/>
          <w:lang w:val="en-US" w:eastAsia="zh-CN"/>
        </w:rPr>
        <w:sectPr>
          <w:headerReference r:id="rId3" w:type="default"/>
          <w:footerReference r:id="rId4" w:type="default"/>
          <w:pgSz w:w="16838" w:h="11905" w:orient="landscape"/>
          <w:pgMar w:top="1418" w:right="1474" w:bottom="1418" w:left="1418" w:header="1021" w:footer="1021" w:gutter="0"/>
          <w:pgNumType w:fmt="decimal"/>
          <w:cols w:space="0" w:num="1"/>
          <w:docGrid w:linePitch="360" w:charSpace="0"/>
        </w:sectPr>
      </w:pPr>
    </w:p>
    <w:p w14:paraId="728232C0">
      <w:pPr>
        <w:pStyle w:val="57"/>
        <w:rPr>
          <w:rFonts w:hint="eastAsia"/>
        </w:rPr>
      </w:pPr>
    </w:p>
    <w:p w14:paraId="7A03CED0">
      <w:pPr>
        <w:pStyle w:val="45"/>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0"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3360;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2336;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57"/>
        <w:rPr>
          <w:rFonts w:hint="eastAsia" w:ascii="宋体" w:hAnsi="宋体"/>
          <w:b/>
          <w:sz w:val="28"/>
          <w:szCs w:val="28"/>
          <w:highlight w:val="none"/>
        </w:rPr>
      </w:pPr>
    </w:p>
    <w:p w14:paraId="5C102252">
      <w:pPr>
        <w:pStyle w:val="57"/>
        <w:rPr>
          <w:rFonts w:hint="eastAsia" w:ascii="宋体" w:hAnsi="宋体"/>
          <w:b/>
          <w:sz w:val="28"/>
          <w:szCs w:val="28"/>
          <w:highlight w:val="none"/>
        </w:rPr>
      </w:pPr>
    </w:p>
    <w:p w14:paraId="4AD6ADF3">
      <w:pPr>
        <w:pStyle w:val="57"/>
        <w:rPr>
          <w:rFonts w:hint="eastAsia" w:ascii="宋体" w:hAnsi="宋体"/>
          <w:b/>
          <w:sz w:val="28"/>
          <w:szCs w:val="28"/>
          <w:highlight w:val="none"/>
        </w:rPr>
      </w:pPr>
    </w:p>
    <w:p w14:paraId="5693F521">
      <w:pPr>
        <w:pStyle w:val="57"/>
        <w:rPr>
          <w:rFonts w:hint="eastAsia" w:ascii="宋体" w:hAnsi="宋体"/>
          <w:b/>
          <w:sz w:val="28"/>
          <w:szCs w:val="28"/>
          <w:highlight w:val="none"/>
        </w:rPr>
      </w:pPr>
    </w:p>
    <w:p w14:paraId="140F534B">
      <w:pPr>
        <w:pStyle w:val="57"/>
        <w:rPr>
          <w:rFonts w:hint="eastAsia" w:ascii="宋体" w:hAnsi="宋体"/>
          <w:b/>
          <w:sz w:val="28"/>
          <w:szCs w:val="28"/>
          <w:highlight w:val="none"/>
        </w:rPr>
      </w:pPr>
    </w:p>
    <w:p w14:paraId="25DB1116">
      <w:pPr>
        <w:pStyle w:val="57"/>
        <w:rPr>
          <w:rFonts w:hint="eastAsia" w:ascii="宋体" w:hAnsi="宋体"/>
          <w:b/>
          <w:sz w:val="28"/>
          <w:szCs w:val="28"/>
          <w:highlight w:val="none"/>
        </w:rPr>
      </w:pPr>
    </w:p>
    <w:p w14:paraId="6D9A8DDD">
      <w:pPr>
        <w:pStyle w:val="57"/>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5408;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4384;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7456;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6432;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0"/>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45"/>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45"/>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45"/>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5"/>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1"/>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1"/>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1"/>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45"/>
        <w:rPr>
          <w:highlight w:val="none"/>
        </w:rPr>
      </w:pPr>
    </w:p>
    <w:p w14:paraId="64EBF2D1">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bookmarkStart w:id="1" w:name="_GoBack"/>
      <w:bookmarkEnd w:id="1"/>
    </w:p>
    <w:sectPr>
      <w:headerReference r:id="rId6" w:type="default"/>
      <w:footerReference r:id="rId7"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汉仪大宋简">
    <w:panose1 w:val="02010600000101010101"/>
    <w:charset w:val="86"/>
    <w:family w:val="auto"/>
    <w:pitch w:val="default"/>
    <w:sig w:usb0="00000001" w:usb1="080E08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altName w:val="宋体"/>
    <w:panose1 w:val="02010800040101010101"/>
    <w:charset w:val="86"/>
    <w:family w:val="auto"/>
    <w:pitch w:val="default"/>
    <w:sig w:usb0="00000000" w:usb1="0000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4A1B">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E3D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A5E3D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3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32"/>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32"/>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32"/>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0AA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99"/>
      <w:lvlText w:val="1.%2"/>
      <w:lvlJc w:val="left"/>
    </w:lvl>
    <w:lvl w:ilvl="2" w:tentative="0">
      <w:start w:val="1"/>
      <w:numFmt w:val="decimal"/>
      <w:pStyle w:val="4"/>
      <w:lvlText w:val="1.1.%3"/>
      <w:lvlJc w:val="left"/>
    </w:lvl>
    <w:lvl w:ilvl="3" w:tentative="0">
      <w:start w:val="1"/>
      <w:numFmt w:val="bullet"/>
      <w:pStyle w:val="5"/>
      <w:lvlText w:val=""/>
      <w:lvlJc w:val="left"/>
    </w:lvl>
    <w:lvl w:ilvl="4" w:tentative="0">
      <w:start w:val="1"/>
      <w:numFmt w:val="bullet"/>
      <w:pStyle w:val="6"/>
      <w:lvlText w:val=""/>
      <w:lvlJc w:val="left"/>
    </w:lvl>
    <w:lvl w:ilvl="5" w:tentative="0">
      <w:start w:val="1"/>
      <w:numFmt w:val="bullet"/>
      <w:pStyle w:val="7"/>
      <w:lvlText w:val=""/>
      <w:lvlJc w:val="left"/>
    </w:lvl>
    <w:lvl w:ilvl="6" w:tentative="0">
      <w:start w:val="1"/>
      <w:numFmt w:val="bullet"/>
      <w:pStyle w:val="8"/>
      <w:lvlText w:val=""/>
      <w:lvlJc w:val="left"/>
    </w:lvl>
    <w:lvl w:ilvl="7" w:tentative="0">
      <w:start w:val="1"/>
      <w:numFmt w:val="bullet"/>
      <w:pStyle w:val="9"/>
      <w:lvlText w:val=""/>
      <w:lvlJc w:val="left"/>
    </w:lvl>
    <w:lvl w:ilvl="8" w:tentative="0">
      <w:start w:val="1"/>
      <w:numFmt w:val="bullet"/>
      <w:pStyle w:val="10"/>
      <w:lvlText w:val=""/>
      <w:lvlJc w:val="left"/>
    </w:lvl>
  </w:abstractNum>
  <w:abstractNum w:abstractNumId="1">
    <w:nsid w:val="00000008"/>
    <w:multiLevelType w:val="multilevel"/>
    <w:tmpl w:val="00000008"/>
    <w:lvl w:ilvl="0" w:tentative="0">
      <w:start w:val="1"/>
      <w:numFmt w:val="decimal"/>
      <w:pStyle w:val="16"/>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3"/>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3"/>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7"/>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8"/>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2"/>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7"/>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6"/>
      <w:lvlText w:val=""/>
      <w:lvlJc w:val="left"/>
    </w:lvl>
    <w:lvl w:ilvl="4" w:tentative="0">
      <w:start w:val="1"/>
      <w:numFmt w:val="bullet"/>
      <w:pStyle w:val="339"/>
      <w:lvlText w:val=""/>
      <w:lvlJc w:val="left"/>
    </w:lvl>
    <w:lvl w:ilvl="5" w:tentative="0">
      <w:start w:val="1"/>
      <w:numFmt w:val="bullet"/>
      <w:pStyle w:val="412"/>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7"/>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5"/>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29"/>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5"/>
      <w:lvlText w:val="%1"/>
      <w:lvlJc w:val="left"/>
    </w:lvl>
    <w:lvl w:ilvl="1" w:tentative="0">
      <w:start w:val="3"/>
      <w:numFmt w:val="decimal"/>
      <w:lvlText w:val="2.2.%2"/>
      <w:lvlJc w:val="left"/>
    </w:lvl>
    <w:lvl w:ilvl="2" w:tentative="0">
      <w:start w:val="1"/>
      <w:numFmt w:val="bullet"/>
      <w:pStyle w:val="473"/>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8"/>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2"/>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8"/>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2"/>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19"/>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0795"/>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E26FA"/>
    <w:rsid w:val="02331ABF"/>
    <w:rsid w:val="023B350B"/>
    <w:rsid w:val="02491015"/>
    <w:rsid w:val="024B0CDA"/>
    <w:rsid w:val="02587777"/>
    <w:rsid w:val="02614B8E"/>
    <w:rsid w:val="02691984"/>
    <w:rsid w:val="02736B92"/>
    <w:rsid w:val="027D0F8C"/>
    <w:rsid w:val="028A4B67"/>
    <w:rsid w:val="02A1051C"/>
    <w:rsid w:val="02B11A09"/>
    <w:rsid w:val="02B524D4"/>
    <w:rsid w:val="02C22194"/>
    <w:rsid w:val="02C46BBB"/>
    <w:rsid w:val="02C869DC"/>
    <w:rsid w:val="02D35523"/>
    <w:rsid w:val="02DB036E"/>
    <w:rsid w:val="030C6FC5"/>
    <w:rsid w:val="031830DA"/>
    <w:rsid w:val="031A7DFF"/>
    <w:rsid w:val="03373831"/>
    <w:rsid w:val="033D46FF"/>
    <w:rsid w:val="03604B36"/>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853F3"/>
    <w:rsid w:val="05546845"/>
    <w:rsid w:val="05546BF3"/>
    <w:rsid w:val="055516E1"/>
    <w:rsid w:val="05765E39"/>
    <w:rsid w:val="05937A34"/>
    <w:rsid w:val="059D0F0F"/>
    <w:rsid w:val="05A06F97"/>
    <w:rsid w:val="05B16FE4"/>
    <w:rsid w:val="05B74771"/>
    <w:rsid w:val="05E67F8B"/>
    <w:rsid w:val="05FC1578"/>
    <w:rsid w:val="0612396D"/>
    <w:rsid w:val="06214D6F"/>
    <w:rsid w:val="062C0CFF"/>
    <w:rsid w:val="063619E2"/>
    <w:rsid w:val="06476B87"/>
    <w:rsid w:val="068F128E"/>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828546F"/>
    <w:rsid w:val="085666BB"/>
    <w:rsid w:val="08635A42"/>
    <w:rsid w:val="0899630F"/>
    <w:rsid w:val="08AD56C8"/>
    <w:rsid w:val="08B66F9A"/>
    <w:rsid w:val="08B73A59"/>
    <w:rsid w:val="08BC6EE8"/>
    <w:rsid w:val="08C575D5"/>
    <w:rsid w:val="08E92A6C"/>
    <w:rsid w:val="08F322BF"/>
    <w:rsid w:val="0901563F"/>
    <w:rsid w:val="091324E2"/>
    <w:rsid w:val="09141878"/>
    <w:rsid w:val="09355CD5"/>
    <w:rsid w:val="09394C52"/>
    <w:rsid w:val="093B707A"/>
    <w:rsid w:val="09521F21"/>
    <w:rsid w:val="095B721E"/>
    <w:rsid w:val="097428B1"/>
    <w:rsid w:val="09784D81"/>
    <w:rsid w:val="098A46BA"/>
    <w:rsid w:val="098F153E"/>
    <w:rsid w:val="09937B75"/>
    <w:rsid w:val="09A231F9"/>
    <w:rsid w:val="09BA17EF"/>
    <w:rsid w:val="09BC76D1"/>
    <w:rsid w:val="09D05AAE"/>
    <w:rsid w:val="09D15C92"/>
    <w:rsid w:val="09E50886"/>
    <w:rsid w:val="0A171CC6"/>
    <w:rsid w:val="0A2574B3"/>
    <w:rsid w:val="0A342878"/>
    <w:rsid w:val="0A433126"/>
    <w:rsid w:val="0A44640D"/>
    <w:rsid w:val="0A6D7D71"/>
    <w:rsid w:val="0AA94DCF"/>
    <w:rsid w:val="0AE12641"/>
    <w:rsid w:val="0AFA5870"/>
    <w:rsid w:val="0AFB4013"/>
    <w:rsid w:val="0AFE4CB1"/>
    <w:rsid w:val="0B024724"/>
    <w:rsid w:val="0B112D05"/>
    <w:rsid w:val="0B1964C2"/>
    <w:rsid w:val="0B202AB6"/>
    <w:rsid w:val="0B266665"/>
    <w:rsid w:val="0B332B30"/>
    <w:rsid w:val="0B3944E4"/>
    <w:rsid w:val="0B41770E"/>
    <w:rsid w:val="0B4216C4"/>
    <w:rsid w:val="0B4A371F"/>
    <w:rsid w:val="0B530B1C"/>
    <w:rsid w:val="0B5925E2"/>
    <w:rsid w:val="0B650338"/>
    <w:rsid w:val="0B7712B9"/>
    <w:rsid w:val="0B817852"/>
    <w:rsid w:val="0B9628CC"/>
    <w:rsid w:val="0B970BBE"/>
    <w:rsid w:val="0BB27EF8"/>
    <w:rsid w:val="0BBB194E"/>
    <w:rsid w:val="0BC31167"/>
    <w:rsid w:val="0BCD0DB0"/>
    <w:rsid w:val="0BD21DB5"/>
    <w:rsid w:val="0BE37B2E"/>
    <w:rsid w:val="0BF73C5B"/>
    <w:rsid w:val="0BF73E8C"/>
    <w:rsid w:val="0C0544CC"/>
    <w:rsid w:val="0C06550D"/>
    <w:rsid w:val="0C262C4A"/>
    <w:rsid w:val="0C4E64B9"/>
    <w:rsid w:val="0C7634FF"/>
    <w:rsid w:val="0C7A4E49"/>
    <w:rsid w:val="0C7D670E"/>
    <w:rsid w:val="0C9308B1"/>
    <w:rsid w:val="0CB4027A"/>
    <w:rsid w:val="0CB454EC"/>
    <w:rsid w:val="0CC07529"/>
    <w:rsid w:val="0CC85101"/>
    <w:rsid w:val="0CD72093"/>
    <w:rsid w:val="0CDD78D7"/>
    <w:rsid w:val="0D085804"/>
    <w:rsid w:val="0D205F17"/>
    <w:rsid w:val="0D307327"/>
    <w:rsid w:val="0D5605EF"/>
    <w:rsid w:val="0D735465"/>
    <w:rsid w:val="0D7532E7"/>
    <w:rsid w:val="0D796C86"/>
    <w:rsid w:val="0D8D4C19"/>
    <w:rsid w:val="0D957AD2"/>
    <w:rsid w:val="0DB40989"/>
    <w:rsid w:val="0DC16AF3"/>
    <w:rsid w:val="0DCD0FA4"/>
    <w:rsid w:val="0DEF71E2"/>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D6DF7"/>
    <w:rsid w:val="0ECF0DC1"/>
    <w:rsid w:val="0EE130A0"/>
    <w:rsid w:val="0EEC3F08"/>
    <w:rsid w:val="0EF452D0"/>
    <w:rsid w:val="0F0525C2"/>
    <w:rsid w:val="0F2954D4"/>
    <w:rsid w:val="0F312893"/>
    <w:rsid w:val="0F335FEA"/>
    <w:rsid w:val="0F403A6D"/>
    <w:rsid w:val="0F54741A"/>
    <w:rsid w:val="0F8603D5"/>
    <w:rsid w:val="0F882D9D"/>
    <w:rsid w:val="0F8B17AB"/>
    <w:rsid w:val="0F8C5DD4"/>
    <w:rsid w:val="0F8F0019"/>
    <w:rsid w:val="0F911629"/>
    <w:rsid w:val="0FAB5527"/>
    <w:rsid w:val="0FD9288C"/>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9A74B9"/>
    <w:rsid w:val="11AD6CE7"/>
    <w:rsid w:val="11B62012"/>
    <w:rsid w:val="11B72F77"/>
    <w:rsid w:val="11C72352"/>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A1152"/>
    <w:rsid w:val="12EC2C94"/>
    <w:rsid w:val="13255454"/>
    <w:rsid w:val="133A3BA6"/>
    <w:rsid w:val="133F6E84"/>
    <w:rsid w:val="135A25F1"/>
    <w:rsid w:val="13601649"/>
    <w:rsid w:val="13731856"/>
    <w:rsid w:val="137F2DB6"/>
    <w:rsid w:val="138B7C90"/>
    <w:rsid w:val="13904A27"/>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6337F"/>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C0399D"/>
    <w:rsid w:val="17F84EE5"/>
    <w:rsid w:val="181A3AAB"/>
    <w:rsid w:val="18345F44"/>
    <w:rsid w:val="184A3267"/>
    <w:rsid w:val="18500A76"/>
    <w:rsid w:val="18621B53"/>
    <w:rsid w:val="18775DF0"/>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D3CE6"/>
    <w:rsid w:val="196F7429"/>
    <w:rsid w:val="19734275"/>
    <w:rsid w:val="19787C93"/>
    <w:rsid w:val="197D2182"/>
    <w:rsid w:val="19864EEB"/>
    <w:rsid w:val="199908E4"/>
    <w:rsid w:val="19A52E4A"/>
    <w:rsid w:val="19E02499"/>
    <w:rsid w:val="19E54DA3"/>
    <w:rsid w:val="19FF76C8"/>
    <w:rsid w:val="1A0670E0"/>
    <w:rsid w:val="1A09570F"/>
    <w:rsid w:val="1A0B4CF3"/>
    <w:rsid w:val="1A0F104F"/>
    <w:rsid w:val="1A150E02"/>
    <w:rsid w:val="1A1F5E07"/>
    <w:rsid w:val="1A2E536E"/>
    <w:rsid w:val="1A2F44DE"/>
    <w:rsid w:val="1A312930"/>
    <w:rsid w:val="1A4E569B"/>
    <w:rsid w:val="1A4E703E"/>
    <w:rsid w:val="1A7A79AD"/>
    <w:rsid w:val="1A89276C"/>
    <w:rsid w:val="1A89451A"/>
    <w:rsid w:val="1A8A3DEE"/>
    <w:rsid w:val="1A8A5FDE"/>
    <w:rsid w:val="1A985FDA"/>
    <w:rsid w:val="1AA16254"/>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6C4392"/>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91AA0"/>
    <w:rsid w:val="1FDC5D5D"/>
    <w:rsid w:val="1FE31F9A"/>
    <w:rsid w:val="1FE64382"/>
    <w:rsid w:val="1FED3F10"/>
    <w:rsid w:val="20326564"/>
    <w:rsid w:val="203410D9"/>
    <w:rsid w:val="204C4ACA"/>
    <w:rsid w:val="20665BD9"/>
    <w:rsid w:val="207606D2"/>
    <w:rsid w:val="20915BE3"/>
    <w:rsid w:val="20943C19"/>
    <w:rsid w:val="20955704"/>
    <w:rsid w:val="20A44F72"/>
    <w:rsid w:val="20D81D57"/>
    <w:rsid w:val="21003C50"/>
    <w:rsid w:val="21051889"/>
    <w:rsid w:val="210A7A37"/>
    <w:rsid w:val="211F0D41"/>
    <w:rsid w:val="214510C5"/>
    <w:rsid w:val="215240CB"/>
    <w:rsid w:val="215F7D83"/>
    <w:rsid w:val="21627873"/>
    <w:rsid w:val="216C24A0"/>
    <w:rsid w:val="216C5B88"/>
    <w:rsid w:val="216D5D97"/>
    <w:rsid w:val="216F257A"/>
    <w:rsid w:val="21841EDD"/>
    <w:rsid w:val="218F70C9"/>
    <w:rsid w:val="21960A48"/>
    <w:rsid w:val="21AA36F4"/>
    <w:rsid w:val="21B07155"/>
    <w:rsid w:val="21B85F7B"/>
    <w:rsid w:val="21D2302D"/>
    <w:rsid w:val="21E10757"/>
    <w:rsid w:val="21FD39D1"/>
    <w:rsid w:val="2217694C"/>
    <w:rsid w:val="221B78D8"/>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40F46B6"/>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356585"/>
    <w:rsid w:val="253D487F"/>
    <w:rsid w:val="254F5F9B"/>
    <w:rsid w:val="255B7B35"/>
    <w:rsid w:val="25915452"/>
    <w:rsid w:val="25984E34"/>
    <w:rsid w:val="259F4BF2"/>
    <w:rsid w:val="25A248AF"/>
    <w:rsid w:val="25A7113C"/>
    <w:rsid w:val="25D971A5"/>
    <w:rsid w:val="25DC14BC"/>
    <w:rsid w:val="25DE6077"/>
    <w:rsid w:val="25F57045"/>
    <w:rsid w:val="262B727F"/>
    <w:rsid w:val="2637753E"/>
    <w:rsid w:val="264A5FE0"/>
    <w:rsid w:val="265B3015"/>
    <w:rsid w:val="268168DC"/>
    <w:rsid w:val="2697242D"/>
    <w:rsid w:val="26B45696"/>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61396A"/>
    <w:rsid w:val="287700A8"/>
    <w:rsid w:val="28892F96"/>
    <w:rsid w:val="288B2446"/>
    <w:rsid w:val="28AC3EC8"/>
    <w:rsid w:val="28B15B61"/>
    <w:rsid w:val="28C92C8F"/>
    <w:rsid w:val="28D4148C"/>
    <w:rsid w:val="28E848A9"/>
    <w:rsid w:val="29174B0A"/>
    <w:rsid w:val="291F1101"/>
    <w:rsid w:val="291F2805"/>
    <w:rsid w:val="293A0E30"/>
    <w:rsid w:val="293C3FAF"/>
    <w:rsid w:val="29451A7D"/>
    <w:rsid w:val="2948604C"/>
    <w:rsid w:val="294A57BC"/>
    <w:rsid w:val="29510131"/>
    <w:rsid w:val="295528AA"/>
    <w:rsid w:val="296220A6"/>
    <w:rsid w:val="297F23AA"/>
    <w:rsid w:val="298655D4"/>
    <w:rsid w:val="29A0582B"/>
    <w:rsid w:val="29A81D6F"/>
    <w:rsid w:val="29AC4349"/>
    <w:rsid w:val="29C56BF1"/>
    <w:rsid w:val="29C64297"/>
    <w:rsid w:val="29D765A9"/>
    <w:rsid w:val="29DA67F4"/>
    <w:rsid w:val="29FE7E67"/>
    <w:rsid w:val="2A1D544F"/>
    <w:rsid w:val="2A1F6D5F"/>
    <w:rsid w:val="2A21218B"/>
    <w:rsid w:val="2A314286"/>
    <w:rsid w:val="2A5163EF"/>
    <w:rsid w:val="2A827625"/>
    <w:rsid w:val="2AA84549"/>
    <w:rsid w:val="2ACF4481"/>
    <w:rsid w:val="2AE24960"/>
    <w:rsid w:val="2AE41EA6"/>
    <w:rsid w:val="2AEC7FB4"/>
    <w:rsid w:val="2B04152B"/>
    <w:rsid w:val="2B1B3DEE"/>
    <w:rsid w:val="2B297DF0"/>
    <w:rsid w:val="2B4628CF"/>
    <w:rsid w:val="2B5D13AB"/>
    <w:rsid w:val="2B622A12"/>
    <w:rsid w:val="2B7E614C"/>
    <w:rsid w:val="2B877655"/>
    <w:rsid w:val="2B893695"/>
    <w:rsid w:val="2B9B2B99"/>
    <w:rsid w:val="2B9D1BD3"/>
    <w:rsid w:val="2BA02310"/>
    <w:rsid w:val="2BDC176E"/>
    <w:rsid w:val="2BDD5B4B"/>
    <w:rsid w:val="2BEB60AC"/>
    <w:rsid w:val="2C0B1233"/>
    <w:rsid w:val="2C286DB9"/>
    <w:rsid w:val="2C3D0F16"/>
    <w:rsid w:val="2C60493C"/>
    <w:rsid w:val="2C695DD0"/>
    <w:rsid w:val="2C705B7F"/>
    <w:rsid w:val="2C892158"/>
    <w:rsid w:val="2CB26E8F"/>
    <w:rsid w:val="2CB56D90"/>
    <w:rsid w:val="2CC761A1"/>
    <w:rsid w:val="2CF32046"/>
    <w:rsid w:val="2D182C29"/>
    <w:rsid w:val="2D2114E8"/>
    <w:rsid w:val="2D24494D"/>
    <w:rsid w:val="2D4241CE"/>
    <w:rsid w:val="2D687FBF"/>
    <w:rsid w:val="2D854CBB"/>
    <w:rsid w:val="2D865C8A"/>
    <w:rsid w:val="2D8843AE"/>
    <w:rsid w:val="2DAD1E76"/>
    <w:rsid w:val="2DB23588"/>
    <w:rsid w:val="2DC01BA9"/>
    <w:rsid w:val="2DDD2AAF"/>
    <w:rsid w:val="2DE0049D"/>
    <w:rsid w:val="2E1A537F"/>
    <w:rsid w:val="2E1B5531"/>
    <w:rsid w:val="2E1D4F22"/>
    <w:rsid w:val="2E1E5030"/>
    <w:rsid w:val="2E4E6618"/>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4706BD"/>
    <w:rsid w:val="2F5525AD"/>
    <w:rsid w:val="2F6F3DDB"/>
    <w:rsid w:val="2F900E28"/>
    <w:rsid w:val="2F9329DE"/>
    <w:rsid w:val="2FB25428"/>
    <w:rsid w:val="2FB424B0"/>
    <w:rsid w:val="2FCC5FF9"/>
    <w:rsid w:val="2FE46D39"/>
    <w:rsid w:val="2FEA35F1"/>
    <w:rsid w:val="30031260"/>
    <w:rsid w:val="300623C6"/>
    <w:rsid w:val="30062758"/>
    <w:rsid w:val="3016768F"/>
    <w:rsid w:val="30273EF8"/>
    <w:rsid w:val="303F68B5"/>
    <w:rsid w:val="30425030"/>
    <w:rsid w:val="304C67C6"/>
    <w:rsid w:val="307A24E3"/>
    <w:rsid w:val="30905535"/>
    <w:rsid w:val="3093669C"/>
    <w:rsid w:val="309C2C4B"/>
    <w:rsid w:val="30AB0796"/>
    <w:rsid w:val="30B3644E"/>
    <w:rsid w:val="30C533D0"/>
    <w:rsid w:val="30C57693"/>
    <w:rsid w:val="30D127B8"/>
    <w:rsid w:val="30D661D6"/>
    <w:rsid w:val="31184A7B"/>
    <w:rsid w:val="312608BD"/>
    <w:rsid w:val="315665D0"/>
    <w:rsid w:val="315A40C3"/>
    <w:rsid w:val="31756C3E"/>
    <w:rsid w:val="31772EC7"/>
    <w:rsid w:val="318E2E08"/>
    <w:rsid w:val="31B94AAB"/>
    <w:rsid w:val="31D6415C"/>
    <w:rsid w:val="31DB0CA3"/>
    <w:rsid w:val="31DD71CE"/>
    <w:rsid w:val="31F07522"/>
    <w:rsid w:val="32333292"/>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15227"/>
    <w:rsid w:val="34EA6325"/>
    <w:rsid w:val="351A6043"/>
    <w:rsid w:val="351F4D64"/>
    <w:rsid w:val="35213875"/>
    <w:rsid w:val="35377ED2"/>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6FA25D0"/>
    <w:rsid w:val="37021769"/>
    <w:rsid w:val="37086AD8"/>
    <w:rsid w:val="37180EE6"/>
    <w:rsid w:val="37195227"/>
    <w:rsid w:val="373D289B"/>
    <w:rsid w:val="375D40E7"/>
    <w:rsid w:val="37613576"/>
    <w:rsid w:val="376263E0"/>
    <w:rsid w:val="376D427E"/>
    <w:rsid w:val="37C06D83"/>
    <w:rsid w:val="37E07E0F"/>
    <w:rsid w:val="37E51D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E92E21"/>
    <w:rsid w:val="38EA56D9"/>
    <w:rsid w:val="38F21E7C"/>
    <w:rsid w:val="38FD3FB5"/>
    <w:rsid w:val="39036C50"/>
    <w:rsid w:val="390F6E62"/>
    <w:rsid w:val="39231485"/>
    <w:rsid w:val="3925145A"/>
    <w:rsid w:val="39390072"/>
    <w:rsid w:val="39444501"/>
    <w:rsid w:val="394D5E8A"/>
    <w:rsid w:val="39535C99"/>
    <w:rsid w:val="39630008"/>
    <w:rsid w:val="396A169C"/>
    <w:rsid w:val="397D1A60"/>
    <w:rsid w:val="39811679"/>
    <w:rsid w:val="399E69D9"/>
    <w:rsid w:val="39A750B5"/>
    <w:rsid w:val="39B27DD7"/>
    <w:rsid w:val="39D52E80"/>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A30888"/>
    <w:rsid w:val="3AB92548"/>
    <w:rsid w:val="3AC058DE"/>
    <w:rsid w:val="3AC143C3"/>
    <w:rsid w:val="3AC455FA"/>
    <w:rsid w:val="3AD55248"/>
    <w:rsid w:val="3AD7407F"/>
    <w:rsid w:val="3AEB7936"/>
    <w:rsid w:val="3B043975"/>
    <w:rsid w:val="3B0B6A1B"/>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502C92"/>
    <w:rsid w:val="3C6127A9"/>
    <w:rsid w:val="3C836BC3"/>
    <w:rsid w:val="3C907713"/>
    <w:rsid w:val="3CA43909"/>
    <w:rsid w:val="3CBA3B8A"/>
    <w:rsid w:val="3CBE5E4E"/>
    <w:rsid w:val="3CC47DDD"/>
    <w:rsid w:val="3CD36281"/>
    <w:rsid w:val="3CEF5B84"/>
    <w:rsid w:val="3CFE3625"/>
    <w:rsid w:val="3D0B54B4"/>
    <w:rsid w:val="3D0C422B"/>
    <w:rsid w:val="3D1627AF"/>
    <w:rsid w:val="3D1E4B3E"/>
    <w:rsid w:val="3D2C381F"/>
    <w:rsid w:val="3D4A629D"/>
    <w:rsid w:val="3D5626FC"/>
    <w:rsid w:val="3D567A39"/>
    <w:rsid w:val="3D826D07"/>
    <w:rsid w:val="3DA642FC"/>
    <w:rsid w:val="3DD02061"/>
    <w:rsid w:val="3DD51B15"/>
    <w:rsid w:val="3DF50C1D"/>
    <w:rsid w:val="3DF5764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EF254A"/>
    <w:rsid w:val="3FFE1CD2"/>
    <w:rsid w:val="40252621"/>
    <w:rsid w:val="403F1053"/>
    <w:rsid w:val="40462715"/>
    <w:rsid w:val="405F0F64"/>
    <w:rsid w:val="40714D4D"/>
    <w:rsid w:val="407A0062"/>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2F26851"/>
    <w:rsid w:val="43077056"/>
    <w:rsid w:val="43144A19"/>
    <w:rsid w:val="43424CE4"/>
    <w:rsid w:val="43577C97"/>
    <w:rsid w:val="4359529D"/>
    <w:rsid w:val="43656A1A"/>
    <w:rsid w:val="43675B98"/>
    <w:rsid w:val="437234EE"/>
    <w:rsid w:val="43831DCF"/>
    <w:rsid w:val="43842814"/>
    <w:rsid w:val="43AD6F36"/>
    <w:rsid w:val="43B42C53"/>
    <w:rsid w:val="43BC1E41"/>
    <w:rsid w:val="43C024AB"/>
    <w:rsid w:val="43DF0B45"/>
    <w:rsid w:val="43E20EAD"/>
    <w:rsid w:val="43EA5DFC"/>
    <w:rsid w:val="4400759A"/>
    <w:rsid w:val="4401693D"/>
    <w:rsid w:val="44044A40"/>
    <w:rsid w:val="440C0719"/>
    <w:rsid w:val="44203EE1"/>
    <w:rsid w:val="442513D3"/>
    <w:rsid w:val="443F5384"/>
    <w:rsid w:val="44645766"/>
    <w:rsid w:val="446B6DA9"/>
    <w:rsid w:val="44987A3A"/>
    <w:rsid w:val="449E0F4F"/>
    <w:rsid w:val="44C66BAF"/>
    <w:rsid w:val="44DF0FA7"/>
    <w:rsid w:val="45340C06"/>
    <w:rsid w:val="453F2EAB"/>
    <w:rsid w:val="456B4496"/>
    <w:rsid w:val="45986540"/>
    <w:rsid w:val="459A325B"/>
    <w:rsid w:val="45AA4758"/>
    <w:rsid w:val="45AB2CE7"/>
    <w:rsid w:val="45AD600E"/>
    <w:rsid w:val="45B15FA5"/>
    <w:rsid w:val="45BC2474"/>
    <w:rsid w:val="45DE3CAE"/>
    <w:rsid w:val="45E97AC0"/>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BC11DC"/>
    <w:rsid w:val="47C40F0B"/>
    <w:rsid w:val="47D32E64"/>
    <w:rsid w:val="47EB050B"/>
    <w:rsid w:val="47EF0CE1"/>
    <w:rsid w:val="47F16A80"/>
    <w:rsid w:val="480701F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06821"/>
    <w:rsid w:val="49B81F5D"/>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8D3448"/>
    <w:rsid w:val="4BA911F1"/>
    <w:rsid w:val="4BD131D1"/>
    <w:rsid w:val="4BDB2578"/>
    <w:rsid w:val="4BE1285E"/>
    <w:rsid w:val="4BE25BFF"/>
    <w:rsid w:val="4C194E10"/>
    <w:rsid w:val="4C295EBA"/>
    <w:rsid w:val="4C2C109F"/>
    <w:rsid w:val="4C49069A"/>
    <w:rsid w:val="4C5B5467"/>
    <w:rsid w:val="4C7327B1"/>
    <w:rsid w:val="4C893879"/>
    <w:rsid w:val="4C954E75"/>
    <w:rsid w:val="4CC92E63"/>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830E81"/>
    <w:rsid w:val="4EAA72A2"/>
    <w:rsid w:val="4EAD7325"/>
    <w:rsid w:val="4EF86F9D"/>
    <w:rsid w:val="4F0634FD"/>
    <w:rsid w:val="4F0C7FA9"/>
    <w:rsid w:val="4F1743B5"/>
    <w:rsid w:val="4F2131DC"/>
    <w:rsid w:val="4F325F3F"/>
    <w:rsid w:val="4F3D4BEB"/>
    <w:rsid w:val="4FAB3C3C"/>
    <w:rsid w:val="4FC15B68"/>
    <w:rsid w:val="4FCF4E7E"/>
    <w:rsid w:val="4FD50C7A"/>
    <w:rsid w:val="4FE47521"/>
    <w:rsid w:val="4FEB08B0"/>
    <w:rsid w:val="4FFA2542"/>
    <w:rsid w:val="4FFD015A"/>
    <w:rsid w:val="500D7E41"/>
    <w:rsid w:val="50383693"/>
    <w:rsid w:val="504A47C7"/>
    <w:rsid w:val="50B15470"/>
    <w:rsid w:val="50C24171"/>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B07F78"/>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97059E"/>
    <w:rsid w:val="52AA100F"/>
    <w:rsid w:val="52AB0D63"/>
    <w:rsid w:val="52C322EE"/>
    <w:rsid w:val="52CB14BF"/>
    <w:rsid w:val="52DA313F"/>
    <w:rsid w:val="52E066A2"/>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0038"/>
    <w:rsid w:val="53B951A9"/>
    <w:rsid w:val="53BE2CAC"/>
    <w:rsid w:val="53BF275F"/>
    <w:rsid w:val="541A5BE0"/>
    <w:rsid w:val="54201B14"/>
    <w:rsid w:val="542459DD"/>
    <w:rsid w:val="54250715"/>
    <w:rsid w:val="54282181"/>
    <w:rsid w:val="54287DA6"/>
    <w:rsid w:val="5436445F"/>
    <w:rsid w:val="54406ACE"/>
    <w:rsid w:val="54530E20"/>
    <w:rsid w:val="545B55FE"/>
    <w:rsid w:val="54646AE1"/>
    <w:rsid w:val="54671EDA"/>
    <w:rsid w:val="548B4AAE"/>
    <w:rsid w:val="548D1545"/>
    <w:rsid w:val="54947FFE"/>
    <w:rsid w:val="54B35DE3"/>
    <w:rsid w:val="54D16B38"/>
    <w:rsid w:val="54F20023"/>
    <w:rsid w:val="550348EE"/>
    <w:rsid w:val="553C0536"/>
    <w:rsid w:val="555F4732"/>
    <w:rsid w:val="556A1D9B"/>
    <w:rsid w:val="5583074C"/>
    <w:rsid w:val="55A1776B"/>
    <w:rsid w:val="55A5010E"/>
    <w:rsid w:val="55CD137D"/>
    <w:rsid w:val="55DD7E15"/>
    <w:rsid w:val="55EB34D2"/>
    <w:rsid w:val="55F456C2"/>
    <w:rsid w:val="560477BF"/>
    <w:rsid w:val="56187F25"/>
    <w:rsid w:val="562714E4"/>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A34E48"/>
    <w:rsid w:val="57BB5EA8"/>
    <w:rsid w:val="57D56010"/>
    <w:rsid w:val="57E44562"/>
    <w:rsid w:val="57F966E2"/>
    <w:rsid w:val="580C47CB"/>
    <w:rsid w:val="580D18E4"/>
    <w:rsid w:val="581A4CE7"/>
    <w:rsid w:val="581D1822"/>
    <w:rsid w:val="584361F3"/>
    <w:rsid w:val="58466FCB"/>
    <w:rsid w:val="5853345A"/>
    <w:rsid w:val="58660C77"/>
    <w:rsid w:val="5878114F"/>
    <w:rsid w:val="58816255"/>
    <w:rsid w:val="588418A2"/>
    <w:rsid w:val="58AB28B9"/>
    <w:rsid w:val="58E8309D"/>
    <w:rsid w:val="59040E9E"/>
    <w:rsid w:val="59442845"/>
    <w:rsid w:val="595C281E"/>
    <w:rsid w:val="59625CD5"/>
    <w:rsid w:val="596D6D08"/>
    <w:rsid w:val="598E2682"/>
    <w:rsid w:val="599049D5"/>
    <w:rsid w:val="599D7DE1"/>
    <w:rsid w:val="599E4A6B"/>
    <w:rsid w:val="59D0104B"/>
    <w:rsid w:val="59D52BEA"/>
    <w:rsid w:val="59FE5684"/>
    <w:rsid w:val="5A040EEC"/>
    <w:rsid w:val="5A1F18EA"/>
    <w:rsid w:val="5A200C2D"/>
    <w:rsid w:val="5A264598"/>
    <w:rsid w:val="5A2734CC"/>
    <w:rsid w:val="5A2A55E4"/>
    <w:rsid w:val="5A34144C"/>
    <w:rsid w:val="5A3E6FFA"/>
    <w:rsid w:val="5A415BE5"/>
    <w:rsid w:val="5A451B2A"/>
    <w:rsid w:val="5A4811F2"/>
    <w:rsid w:val="5A6C7ABF"/>
    <w:rsid w:val="5A834556"/>
    <w:rsid w:val="5A9802AF"/>
    <w:rsid w:val="5AA12BDF"/>
    <w:rsid w:val="5AA24A66"/>
    <w:rsid w:val="5AAC14AD"/>
    <w:rsid w:val="5AB03E03"/>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AC58FE"/>
    <w:rsid w:val="5CCB1AB4"/>
    <w:rsid w:val="5CDA175C"/>
    <w:rsid w:val="5CDF06BF"/>
    <w:rsid w:val="5CE40B61"/>
    <w:rsid w:val="5CFE049A"/>
    <w:rsid w:val="5D3D1807"/>
    <w:rsid w:val="5D423AA3"/>
    <w:rsid w:val="5D431D2B"/>
    <w:rsid w:val="5D49561A"/>
    <w:rsid w:val="5D5266D6"/>
    <w:rsid w:val="5D740137"/>
    <w:rsid w:val="5D8E4A8A"/>
    <w:rsid w:val="5DA42710"/>
    <w:rsid w:val="5DB276BD"/>
    <w:rsid w:val="5DB43BC6"/>
    <w:rsid w:val="5DC170F4"/>
    <w:rsid w:val="5DC64A23"/>
    <w:rsid w:val="5DC751A5"/>
    <w:rsid w:val="5DE44B3C"/>
    <w:rsid w:val="5DE93431"/>
    <w:rsid w:val="5E0D11C3"/>
    <w:rsid w:val="5E112129"/>
    <w:rsid w:val="5E150134"/>
    <w:rsid w:val="5E1B3D49"/>
    <w:rsid w:val="5E383BE3"/>
    <w:rsid w:val="5E494F4F"/>
    <w:rsid w:val="5E4B06DB"/>
    <w:rsid w:val="5E522BAD"/>
    <w:rsid w:val="5E565A8E"/>
    <w:rsid w:val="5E570AEB"/>
    <w:rsid w:val="5E5D23F7"/>
    <w:rsid w:val="5E7303EE"/>
    <w:rsid w:val="5E766345"/>
    <w:rsid w:val="5EAA7B88"/>
    <w:rsid w:val="5EAE0AC8"/>
    <w:rsid w:val="5EBC234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0EA7E3F"/>
    <w:rsid w:val="612260FC"/>
    <w:rsid w:val="612B780B"/>
    <w:rsid w:val="612D3C7B"/>
    <w:rsid w:val="612F1D99"/>
    <w:rsid w:val="61341FF0"/>
    <w:rsid w:val="615B0273"/>
    <w:rsid w:val="61834DEC"/>
    <w:rsid w:val="619863BE"/>
    <w:rsid w:val="619B57D7"/>
    <w:rsid w:val="61AC29DA"/>
    <w:rsid w:val="61E16CE3"/>
    <w:rsid w:val="61EE30CC"/>
    <w:rsid w:val="621234BC"/>
    <w:rsid w:val="622D5323"/>
    <w:rsid w:val="62426719"/>
    <w:rsid w:val="62771362"/>
    <w:rsid w:val="627D4344"/>
    <w:rsid w:val="628D3A49"/>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2739A"/>
    <w:rsid w:val="64747A3A"/>
    <w:rsid w:val="647B5C85"/>
    <w:rsid w:val="648065F1"/>
    <w:rsid w:val="649015CE"/>
    <w:rsid w:val="649730D1"/>
    <w:rsid w:val="64AD207E"/>
    <w:rsid w:val="64B10789"/>
    <w:rsid w:val="64C2284C"/>
    <w:rsid w:val="64D744A4"/>
    <w:rsid w:val="64E13514"/>
    <w:rsid w:val="64F55888"/>
    <w:rsid w:val="64F80DCF"/>
    <w:rsid w:val="65020136"/>
    <w:rsid w:val="65092761"/>
    <w:rsid w:val="650A12D2"/>
    <w:rsid w:val="650A75D2"/>
    <w:rsid w:val="650B0AFA"/>
    <w:rsid w:val="6525440C"/>
    <w:rsid w:val="65304504"/>
    <w:rsid w:val="65325A14"/>
    <w:rsid w:val="6543587A"/>
    <w:rsid w:val="65453ACB"/>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44328"/>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2F585A"/>
    <w:rsid w:val="69371BE4"/>
    <w:rsid w:val="6944211C"/>
    <w:rsid w:val="699624FF"/>
    <w:rsid w:val="69CE0350"/>
    <w:rsid w:val="69CE082D"/>
    <w:rsid w:val="69EE74C3"/>
    <w:rsid w:val="6A0E546F"/>
    <w:rsid w:val="6A4926B2"/>
    <w:rsid w:val="6A4C766C"/>
    <w:rsid w:val="6A68069A"/>
    <w:rsid w:val="6A823E5A"/>
    <w:rsid w:val="6ABA7372"/>
    <w:rsid w:val="6AEF34F2"/>
    <w:rsid w:val="6B223851"/>
    <w:rsid w:val="6B357DB2"/>
    <w:rsid w:val="6B453112"/>
    <w:rsid w:val="6B5E3AF7"/>
    <w:rsid w:val="6B67413D"/>
    <w:rsid w:val="6B800F2E"/>
    <w:rsid w:val="6B822971"/>
    <w:rsid w:val="6B8C558E"/>
    <w:rsid w:val="6B8D5543"/>
    <w:rsid w:val="6B903917"/>
    <w:rsid w:val="6BCE7E25"/>
    <w:rsid w:val="6BD61893"/>
    <w:rsid w:val="6BD66A30"/>
    <w:rsid w:val="6BD96141"/>
    <w:rsid w:val="6BE747E0"/>
    <w:rsid w:val="6C1A00FB"/>
    <w:rsid w:val="6C1F3963"/>
    <w:rsid w:val="6C224A2A"/>
    <w:rsid w:val="6C3B77E6"/>
    <w:rsid w:val="6C690D16"/>
    <w:rsid w:val="6C6F272D"/>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62690"/>
    <w:rsid w:val="6E310947"/>
    <w:rsid w:val="6E55718E"/>
    <w:rsid w:val="6E557B10"/>
    <w:rsid w:val="6E565B3C"/>
    <w:rsid w:val="6E592908"/>
    <w:rsid w:val="6E651ECE"/>
    <w:rsid w:val="6E977A01"/>
    <w:rsid w:val="6E99525C"/>
    <w:rsid w:val="6E9C4188"/>
    <w:rsid w:val="6EA2262A"/>
    <w:rsid w:val="6EB81E4D"/>
    <w:rsid w:val="6EF01A37"/>
    <w:rsid w:val="6EFF5CCE"/>
    <w:rsid w:val="6F1572A0"/>
    <w:rsid w:val="6F235519"/>
    <w:rsid w:val="6F2D0D89"/>
    <w:rsid w:val="6F311224"/>
    <w:rsid w:val="6F3B6D06"/>
    <w:rsid w:val="6F443C74"/>
    <w:rsid w:val="6F480CF0"/>
    <w:rsid w:val="6F4F7A11"/>
    <w:rsid w:val="6F6964E2"/>
    <w:rsid w:val="6F6B646E"/>
    <w:rsid w:val="6F6F7B2A"/>
    <w:rsid w:val="6F6F7EE2"/>
    <w:rsid w:val="6F7E2158"/>
    <w:rsid w:val="6F7E4E45"/>
    <w:rsid w:val="6F902E08"/>
    <w:rsid w:val="6FA5670E"/>
    <w:rsid w:val="6FA67EF8"/>
    <w:rsid w:val="6FD94EB5"/>
    <w:rsid w:val="701769DC"/>
    <w:rsid w:val="704F233D"/>
    <w:rsid w:val="70593412"/>
    <w:rsid w:val="705F4A66"/>
    <w:rsid w:val="707505E9"/>
    <w:rsid w:val="707D165B"/>
    <w:rsid w:val="707F70C6"/>
    <w:rsid w:val="708C1A59"/>
    <w:rsid w:val="70C44AD9"/>
    <w:rsid w:val="70D47036"/>
    <w:rsid w:val="70D869D4"/>
    <w:rsid w:val="70E1568B"/>
    <w:rsid w:val="70F748AD"/>
    <w:rsid w:val="711931F7"/>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1A7F55"/>
    <w:rsid w:val="7423420D"/>
    <w:rsid w:val="743430F3"/>
    <w:rsid w:val="7437146D"/>
    <w:rsid w:val="743C6343"/>
    <w:rsid w:val="744762DA"/>
    <w:rsid w:val="744D0129"/>
    <w:rsid w:val="74607D5A"/>
    <w:rsid w:val="74640101"/>
    <w:rsid w:val="74856F1E"/>
    <w:rsid w:val="74887242"/>
    <w:rsid w:val="74B310ED"/>
    <w:rsid w:val="74C12A03"/>
    <w:rsid w:val="74CE2C4A"/>
    <w:rsid w:val="74F162FB"/>
    <w:rsid w:val="74F6547D"/>
    <w:rsid w:val="750D1537"/>
    <w:rsid w:val="750D2C39"/>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0523B"/>
    <w:rsid w:val="763806E4"/>
    <w:rsid w:val="764E36AF"/>
    <w:rsid w:val="76515061"/>
    <w:rsid w:val="765E2E71"/>
    <w:rsid w:val="766C6AF4"/>
    <w:rsid w:val="766D3BF2"/>
    <w:rsid w:val="766D5F57"/>
    <w:rsid w:val="76897746"/>
    <w:rsid w:val="76C9109B"/>
    <w:rsid w:val="76E6322A"/>
    <w:rsid w:val="76E77696"/>
    <w:rsid w:val="76EC01D5"/>
    <w:rsid w:val="770758D0"/>
    <w:rsid w:val="7709593C"/>
    <w:rsid w:val="773214DB"/>
    <w:rsid w:val="773810BE"/>
    <w:rsid w:val="77444493"/>
    <w:rsid w:val="774B1AB0"/>
    <w:rsid w:val="776657DB"/>
    <w:rsid w:val="77A2369A"/>
    <w:rsid w:val="77AC46E5"/>
    <w:rsid w:val="77B270DA"/>
    <w:rsid w:val="77B55C6E"/>
    <w:rsid w:val="77CA1FC7"/>
    <w:rsid w:val="77D36B23"/>
    <w:rsid w:val="77D67D36"/>
    <w:rsid w:val="77E1348F"/>
    <w:rsid w:val="78035331"/>
    <w:rsid w:val="780A4A70"/>
    <w:rsid w:val="780D320A"/>
    <w:rsid w:val="78120820"/>
    <w:rsid w:val="78132994"/>
    <w:rsid w:val="782513D5"/>
    <w:rsid w:val="78264633"/>
    <w:rsid w:val="78295334"/>
    <w:rsid w:val="78410709"/>
    <w:rsid w:val="784E7EB8"/>
    <w:rsid w:val="78755D2A"/>
    <w:rsid w:val="787B769A"/>
    <w:rsid w:val="78985D43"/>
    <w:rsid w:val="78A551F0"/>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406B1"/>
    <w:rsid w:val="7AFB3DA0"/>
    <w:rsid w:val="7B0B3C74"/>
    <w:rsid w:val="7B1D1084"/>
    <w:rsid w:val="7B3469A0"/>
    <w:rsid w:val="7B4231CA"/>
    <w:rsid w:val="7B5B24DE"/>
    <w:rsid w:val="7B5B3CEA"/>
    <w:rsid w:val="7B602AD3"/>
    <w:rsid w:val="7B61554E"/>
    <w:rsid w:val="7B6D6969"/>
    <w:rsid w:val="7B75534E"/>
    <w:rsid w:val="7B76313B"/>
    <w:rsid w:val="7B871525"/>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8E36D7"/>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10439"/>
    <w:rsid w:val="7D943A85"/>
    <w:rsid w:val="7DA55C93"/>
    <w:rsid w:val="7DA86B87"/>
    <w:rsid w:val="7DAD5FFF"/>
    <w:rsid w:val="7DB95156"/>
    <w:rsid w:val="7DC62301"/>
    <w:rsid w:val="7DC87F37"/>
    <w:rsid w:val="7E0968D7"/>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60"/>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3">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2"/>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5">
    <w:name w:val="heading 4"/>
    <w:basedOn w:val="1"/>
    <w:next w:val="1"/>
    <w:link w:val="63"/>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6">
    <w:name w:val="heading 5"/>
    <w:basedOn w:val="1"/>
    <w:next w:val="1"/>
    <w:link w:val="64"/>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7">
    <w:name w:val="heading 6"/>
    <w:basedOn w:val="1"/>
    <w:next w:val="1"/>
    <w:link w:val="65"/>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8">
    <w:name w:val="heading 7"/>
    <w:basedOn w:val="1"/>
    <w:next w:val="1"/>
    <w:link w:val="66"/>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9">
    <w:name w:val="heading 8"/>
    <w:basedOn w:val="1"/>
    <w:next w:val="1"/>
    <w:link w:val="67"/>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0">
    <w:name w:val="heading 9"/>
    <w:basedOn w:val="1"/>
    <w:next w:val="1"/>
    <w:link w:val="68"/>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Theme="minorHAnsi" w:eastAsiaTheme="minorHAnsi"/>
      <w:sz w:val="18"/>
      <w:szCs w:val="18"/>
    </w:rPr>
  </w:style>
  <w:style w:type="paragraph" w:styleId="12">
    <w:name w:val="List Bullet 4"/>
    <w:basedOn w:val="1"/>
    <w:qFormat/>
    <w:uiPriority w:val="0"/>
    <w:pPr>
      <w:tabs>
        <w:tab w:val="left" w:pos="1620"/>
      </w:tabs>
      <w:ind w:left="782" w:hanging="360"/>
    </w:pPr>
    <w:rPr>
      <w:rFonts w:ascii="Times New Roman" w:hAnsi="Times New Roman"/>
      <w:szCs w:val="24"/>
    </w:rPr>
  </w:style>
  <w:style w:type="paragraph" w:styleId="13">
    <w:name w:val="List Number"/>
    <w:basedOn w:val="1"/>
    <w:qFormat/>
    <w:uiPriority w:val="0"/>
    <w:pPr>
      <w:numPr>
        <w:ilvl w:val="0"/>
        <w:numId w:val="2"/>
      </w:numPr>
      <w:tabs>
        <w:tab w:val="left" w:pos="360"/>
      </w:tabs>
    </w:pPr>
    <w:rPr>
      <w:rFonts w:ascii="Times New Roman" w:hAnsi="Times New Roman"/>
      <w:szCs w:val="24"/>
    </w:rPr>
  </w:style>
  <w:style w:type="paragraph" w:styleId="14">
    <w:name w:val="Normal Indent"/>
    <w:basedOn w:val="1"/>
    <w:link w:val="71"/>
    <w:qFormat/>
    <w:uiPriority w:val="0"/>
    <w:pPr>
      <w:spacing w:line="360" w:lineRule="auto"/>
      <w:ind w:firstLine="200" w:firstLineChars="200"/>
    </w:pPr>
    <w:rPr>
      <w:rFonts w:ascii="Arial" w:hAnsi="Arial" w:eastAsiaTheme="minorEastAsia" w:cstheme="minorBidi"/>
      <w:szCs w:val="24"/>
    </w:rPr>
  </w:style>
  <w:style w:type="paragraph" w:styleId="15">
    <w:name w:val="caption"/>
    <w:basedOn w:val="1"/>
    <w:next w:val="1"/>
    <w:qFormat/>
    <w:uiPriority w:val="0"/>
    <w:pPr>
      <w:spacing w:before="152" w:after="160"/>
    </w:pPr>
    <w:rPr>
      <w:rFonts w:ascii="Arial" w:hAnsi="Arial" w:eastAsia="黑体"/>
      <w:sz w:val="20"/>
      <w:szCs w:val="20"/>
    </w:rPr>
  </w:style>
  <w:style w:type="paragraph" w:styleId="16">
    <w:name w:val="List Bullet"/>
    <w:basedOn w:val="1"/>
    <w:qFormat/>
    <w:uiPriority w:val="0"/>
    <w:pPr>
      <w:numPr>
        <w:ilvl w:val="0"/>
        <w:numId w:val="3"/>
      </w:numPr>
      <w:tabs>
        <w:tab w:val="left" w:pos="360"/>
      </w:tabs>
    </w:pPr>
    <w:rPr>
      <w:rFonts w:ascii="Times New Roman" w:hAnsi="Times New Roman"/>
      <w:szCs w:val="24"/>
    </w:rPr>
  </w:style>
  <w:style w:type="paragraph" w:styleId="17">
    <w:name w:val="Document Map"/>
    <w:basedOn w:val="1"/>
    <w:link w:val="72"/>
    <w:qFormat/>
    <w:uiPriority w:val="0"/>
    <w:pPr>
      <w:shd w:val="clear" w:color="auto" w:fill="000080"/>
    </w:pPr>
    <w:rPr>
      <w:rFonts w:ascii="Times New Roman" w:hAnsi="Times New Roman"/>
      <w:szCs w:val="24"/>
    </w:rPr>
  </w:style>
  <w:style w:type="paragraph" w:styleId="18">
    <w:name w:val="annotation text"/>
    <w:basedOn w:val="1"/>
    <w:link w:val="69"/>
    <w:unhideWhenUsed/>
    <w:qFormat/>
    <w:uiPriority w:val="0"/>
    <w:pPr>
      <w:jc w:val="left"/>
    </w:pPr>
  </w:style>
  <w:style w:type="paragraph" w:styleId="19">
    <w:name w:val="List Bullet 3"/>
    <w:basedOn w:val="1"/>
    <w:qFormat/>
    <w:uiPriority w:val="0"/>
    <w:pPr>
      <w:numPr>
        <w:ilvl w:val="0"/>
        <w:numId w:val="4"/>
      </w:numPr>
      <w:tabs>
        <w:tab w:val="left" w:pos="1200"/>
      </w:tabs>
    </w:pPr>
    <w:rPr>
      <w:rFonts w:ascii="Times New Roman" w:hAnsi="Times New Roman"/>
      <w:szCs w:val="24"/>
    </w:rPr>
  </w:style>
  <w:style w:type="paragraph" w:styleId="20">
    <w:name w:val="Body Text"/>
    <w:basedOn w:val="1"/>
    <w:link w:val="73"/>
    <w:qFormat/>
    <w:uiPriority w:val="0"/>
    <w:pPr>
      <w:spacing w:after="120"/>
    </w:pPr>
    <w:rPr>
      <w:rFonts w:ascii="Times New Roman" w:hAnsi="Times New Roman" w:eastAsiaTheme="minorEastAsia" w:cstheme="minorBidi"/>
      <w:szCs w:val="24"/>
    </w:rPr>
  </w:style>
  <w:style w:type="paragraph" w:styleId="21">
    <w:name w:val="Body Text Indent"/>
    <w:basedOn w:val="1"/>
    <w:next w:val="22"/>
    <w:link w:val="74"/>
    <w:qFormat/>
    <w:uiPriority w:val="0"/>
    <w:pPr>
      <w:spacing w:after="120"/>
      <w:ind w:left="420" w:leftChars="200"/>
    </w:pPr>
    <w:rPr>
      <w:rFonts w:asciiTheme="minorHAnsi" w:hAnsiTheme="minorHAnsi" w:eastAsiaTheme="minorEastAsia" w:cstheme="minorBidi"/>
    </w:rPr>
  </w:style>
  <w:style w:type="paragraph" w:styleId="22">
    <w:name w:val="footnote text"/>
    <w:basedOn w:val="1"/>
    <w:link w:val="82"/>
    <w:qFormat/>
    <w:uiPriority w:val="0"/>
    <w:pPr>
      <w:snapToGrid w:val="0"/>
      <w:jc w:val="left"/>
    </w:pPr>
    <w:rPr>
      <w:rFonts w:asciiTheme="minorHAnsi" w:hAnsiTheme="minorHAnsi" w:eastAsiaTheme="minorEastAsia" w:cstheme="minorBidi"/>
      <w:sz w:val="18"/>
    </w:rPr>
  </w:style>
  <w:style w:type="paragraph" w:styleId="23">
    <w:name w:val="List Bullet 2"/>
    <w:basedOn w:val="1"/>
    <w:qFormat/>
    <w:uiPriority w:val="0"/>
    <w:pPr>
      <w:numPr>
        <w:ilvl w:val="0"/>
        <w:numId w:val="5"/>
      </w:numPr>
      <w:tabs>
        <w:tab w:val="left" w:pos="780"/>
      </w:tabs>
    </w:pPr>
    <w:rPr>
      <w:rFonts w:ascii="Times New Roman" w:hAnsi="Times New Roman"/>
      <w:szCs w:val="24"/>
    </w:rPr>
  </w:style>
  <w:style w:type="paragraph" w:styleId="24">
    <w:name w:val="toc 5"/>
    <w:basedOn w:val="1"/>
    <w:next w:val="1"/>
    <w:qFormat/>
    <w:uiPriority w:val="39"/>
    <w:pPr>
      <w:ind w:left="840"/>
      <w:jc w:val="left"/>
    </w:pPr>
    <w:rPr>
      <w:rFonts w:asciiTheme="minorHAnsi" w:eastAsiaTheme="minorHAnsi"/>
      <w:sz w:val="18"/>
      <w:szCs w:val="18"/>
    </w:rPr>
  </w:style>
  <w:style w:type="paragraph" w:styleId="25">
    <w:name w:val="toc 3"/>
    <w:basedOn w:val="1"/>
    <w:next w:val="1"/>
    <w:qFormat/>
    <w:uiPriority w:val="39"/>
    <w:pPr>
      <w:ind w:left="420"/>
      <w:jc w:val="left"/>
    </w:pPr>
    <w:rPr>
      <w:rFonts w:asciiTheme="minorHAnsi" w:eastAsiaTheme="minorHAnsi"/>
      <w:i/>
      <w:iCs/>
      <w:sz w:val="20"/>
      <w:szCs w:val="20"/>
    </w:rPr>
  </w:style>
  <w:style w:type="paragraph" w:styleId="26">
    <w:name w:val="Plain Text"/>
    <w:basedOn w:val="1"/>
    <w:link w:val="75"/>
    <w:qFormat/>
    <w:uiPriority w:val="0"/>
    <w:pPr>
      <w:adjustRightInd w:val="0"/>
      <w:spacing w:line="312" w:lineRule="atLeast"/>
      <w:textAlignment w:val="baseline"/>
    </w:pPr>
    <w:rPr>
      <w:rFonts w:ascii="宋体" w:hAnsi="Courier New"/>
      <w:i/>
      <w:kern w:val="0"/>
      <w:sz w:val="18"/>
      <w:szCs w:val="20"/>
    </w:rPr>
  </w:style>
  <w:style w:type="paragraph" w:styleId="27">
    <w:name w:val="List Bullet 5"/>
    <w:basedOn w:val="1"/>
    <w:qFormat/>
    <w:uiPriority w:val="0"/>
    <w:pPr>
      <w:numPr>
        <w:ilvl w:val="0"/>
        <w:numId w:val="6"/>
      </w:numPr>
      <w:tabs>
        <w:tab w:val="left" w:pos="2040"/>
      </w:tabs>
    </w:pPr>
    <w:rPr>
      <w:rFonts w:ascii="Times New Roman" w:hAnsi="Times New Roman"/>
      <w:szCs w:val="24"/>
    </w:rPr>
  </w:style>
  <w:style w:type="paragraph" w:styleId="28">
    <w:name w:val="toc 8"/>
    <w:basedOn w:val="1"/>
    <w:next w:val="1"/>
    <w:qFormat/>
    <w:uiPriority w:val="39"/>
    <w:pPr>
      <w:ind w:left="1470"/>
      <w:jc w:val="left"/>
    </w:pPr>
    <w:rPr>
      <w:rFonts w:asciiTheme="minorHAnsi" w:eastAsiaTheme="minorHAnsi"/>
      <w:sz w:val="18"/>
      <w:szCs w:val="18"/>
    </w:rPr>
  </w:style>
  <w:style w:type="paragraph" w:styleId="29">
    <w:name w:val="Date"/>
    <w:basedOn w:val="1"/>
    <w:next w:val="1"/>
    <w:link w:val="76"/>
    <w:qFormat/>
    <w:uiPriority w:val="0"/>
    <w:pPr>
      <w:ind w:left="100" w:leftChars="2500"/>
    </w:pPr>
    <w:rPr>
      <w:rFonts w:ascii="Times New Roman" w:hAnsi="Times New Roman"/>
      <w:szCs w:val="24"/>
    </w:rPr>
  </w:style>
  <w:style w:type="paragraph" w:styleId="30">
    <w:name w:val="endnote text"/>
    <w:basedOn w:val="1"/>
    <w:link w:val="77"/>
    <w:qFormat/>
    <w:uiPriority w:val="0"/>
    <w:pPr>
      <w:snapToGrid w:val="0"/>
      <w:jc w:val="left"/>
    </w:pPr>
    <w:rPr>
      <w:rFonts w:ascii="Times New Roman" w:hAnsi="Times New Roman" w:eastAsiaTheme="minorEastAsia" w:cstheme="minorBidi"/>
      <w:szCs w:val="24"/>
    </w:rPr>
  </w:style>
  <w:style w:type="paragraph" w:styleId="31">
    <w:name w:val="Balloon Text"/>
    <w:basedOn w:val="1"/>
    <w:link w:val="78"/>
    <w:qFormat/>
    <w:uiPriority w:val="0"/>
    <w:rPr>
      <w:rFonts w:ascii="Times New Roman" w:hAnsi="Times New Roman" w:eastAsiaTheme="minorEastAsia" w:cstheme="minorBidi"/>
      <w:sz w:val="18"/>
      <w:szCs w:val="18"/>
    </w:rPr>
  </w:style>
  <w:style w:type="paragraph" w:styleId="32">
    <w:name w:val="footer"/>
    <w:basedOn w:val="1"/>
    <w:link w:val="79"/>
    <w:unhideWhenUsed/>
    <w:qFormat/>
    <w:uiPriority w:val="99"/>
    <w:pPr>
      <w:tabs>
        <w:tab w:val="center" w:pos="4153"/>
        <w:tab w:val="right" w:pos="8306"/>
      </w:tabs>
      <w:snapToGrid w:val="0"/>
      <w:jc w:val="left"/>
    </w:pPr>
    <w:rPr>
      <w:sz w:val="18"/>
      <w:szCs w:val="18"/>
    </w:rPr>
  </w:style>
  <w:style w:type="paragraph" w:styleId="33">
    <w:name w:val="header"/>
    <w:basedOn w:val="1"/>
    <w:link w:val="80"/>
    <w:unhideWhenUsed/>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spacing w:before="120" w:after="120"/>
      <w:jc w:val="left"/>
    </w:pPr>
    <w:rPr>
      <w:rFonts w:asciiTheme="minorHAnsi" w:eastAsiaTheme="minorHAnsi"/>
      <w:b/>
      <w:bCs/>
      <w:caps/>
      <w:sz w:val="20"/>
      <w:szCs w:val="20"/>
    </w:rPr>
  </w:style>
  <w:style w:type="paragraph" w:styleId="35">
    <w:name w:val="toc 4"/>
    <w:basedOn w:val="1"/>
    <w:next w:val="1"/>
    <w:qFormat/>
    <w:uiPriority w:val="39"/>
    <w:pPr>
      <w:ind w:left="630"/>
      <w:jc w:val="left"/>
    </w:pPr>
    <w:rPr>
      <w:rFonts w:asciiTheme="minorHAnsi" w:eastAsiaTheme="minorHAnsi"/>
      <w:sz w:val="18"/>
      <w:szCs w:val="18"/>
    </w:rPr>
  </w:style>
  <w:style w:type="paragraph" w:styleId="36">
    <w:name w:val="Subtitle"/>
    <w:basedOn w:val="1"/>
    <w:link w:val="81"/>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7">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8">
    <w:name w:val="toc 6"/>
    <w:basedOn w:val="1"/>
    <w:next w:val="1"/>
    <w:qFormat/>
    <w:uiPriority w:val="39"/>
    <w:pPr>
      <w:ind w:left="1050"/>
      <w:jc w:val="left"/>
    </w:pPr>
    <w:rPr>
      <w:rFonts w:asciiTheme="minorHAnsi" w:eastAsiaTheme="minorHAnsi"/>
      <w:sz w:val="18"/>
      <w:szCs w:val="18"/>
    </w:rPr>
  </w:style>
  <w:style w:type="paragraph" w:styleId="39">
    <w:name w:val="toc 2"/>
    <w:basedOn w:val="1"/>
    <w:next w:val="1"/>
    <w:qFormat/>
    <w:uiPriority w:val="39"/>
    <w:pPr>
      <w:ind w:left="210"/>
      <w:jc w:val="left"/>
    </w:pPr>
    <w:rPr>
      <w:rFonts w:asciiTheme="minorHAnsi" w:eastAsiaTheme="minorHAnsi"/>
      <w:smallCaps/>
      <w:sz w:val="20"/>
      <w:szCs w:val="20"/>
    </w:rPr>
  </w:style>
  <w:style w:type="paragraph" w:styleId="40">
    <w:name w:val="toc 9"/>
    <w:basedOn w:val="1"/>
    <w:next w:val="1"/>
    <w:qFormat/>
    <w:uiPriority w:val="39"/>
    <w:pPr>
      <w:ind w:left="1680"/>
      <w:jc w:val="left"/>
    </w:pPr>
    <w:rPr>
      <w:rFonts w:asciiTheme="minorHAnsi" w:eastAsiaTheme="minorHAnsi"/>
      <w:sz w:val="18"/>
      <w:szCs w:val="18"/>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2">
    <w:name w:val="Title"/>
    <w:basedOn w:val="1"/>
    <w:link w:val="83"/>
    <w:qFormat/>
    <w:uiPriority w:val="10"/>
    <w:pPr>
      <w:spacing w:before="240" w:after="60"/>
      <w:jc w:val="center"/>
      <w:outlineLvl w:val="0"/>
    </w:pPr>
    <w:rPr>
      <w:rFonts w:ascii="Arial" w:hAnsi="Arial" w:eastAsiaTheme="minorEastAsia" w:cstheme="minorBidi"/>
      <w:b/>
      <w:bCs/>
      <w:sz w:val="32"/>
      <w:szCs w:val="32"/>
    </w:rPr>
  </w:style>
  <w:style w:type="paragraph" w:styleId="43">
    <w:name w:val="annotation subject"/>
    <w:basedOn w:val="18"/>
    <w:next w:val="18"/>
    <w:link w:val="70"/>
    <w:qFormat/>
    <w:uiPriority w:val="0"/>
    <w:rPr>
      <w:rFonts w:asciiTheme="minorHAnsi" w:hAnsiTheme="minorHAnsi" w:eastAsiaTheme="minorEastAsia" w:cstheme="minorBidi"/>
      <w:b/>
      <w:bCs/>
    </w:rPr>
  </w:style>
  <w:style w:type="paragraph" w:styleId="44">
    <w:name w:val="Body Text First Indent"/>
    <w:basedOn w:val="20"/>
    <w:next w:val="38"/>
    <w:qFormat/>
    <w:uiPriority w:val="0"/>
    <w:pPr>
      <w:spacing w:line="312" w:lineRule="auto"/>
      <w:ind w:firstLine="420"/>
    </w:pPr>
    <w:rPr>
      <w:rFonts w:ascii="Calibri" w:hAnsi="Calibri" w:cs="Times New Roman"/>
    </w:rPr>
  </w:style>
  <w:style w:type="paragraph" w:styleId="45">
    <w:name w:val="Body Text First Indent 2"/>
    <w:basedOn w:val="21"/>
    <w:next w:val="44"/>
    <w:link w:val="724"/>
    <w:unhideWhenUsed/>
    <w:qFormat/>
    <w:uiPriority w:val="99"/>
    <w:pPr>
      <w:widowControl/>
      <w:ind w:firstLine="420" w:firstLineChars="200"/>
      <w:jc w:val="left"/>
    </w:pPr>
    <w:rPr>
      <w:rFonts w:ascii="Calibri" w:hAnsi="Calibri" w:eastAsia="宋体" w:cs="Times New Roman"/>
      <w:kern w:val="0"/>
      <w:sz w:val="20"/>
      <w:szCs w:val="20"/>
    </w:rPr>
  </w:style>
  <w:style w:type="table" w:styleId="47">
    <w:name w:val="Table Grid"/>
    <w:basedOn w:val="4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99"/>
    <w:rPr>
      <w:color w:val="800080"/>
      <w:u w:val="single"/>
    </w:rPr>
  </w:style>
  <w:style w:type="character" w:styleId="53">
    <w:name w:val="Emphasis"/>
    <w:qFormat/>
    <w:uiPriority w:val="0"/>
    <w:rPr>
      <w:i/>
      <w:iCs/>
    </w:rPr>
  </w:style>
  <w:style w:type="character" w:styleId="54">
    <w:name w:val="Hyperlink"/>
    <w:basedOn w:val="48"/>
    <w:qFormat/>
    <w:uiPriority w:val="99"/>
    <w:rPr>
      <w:color w:val="0000FF"/>
      <w:u w:val="single"/>
    </w:rPr>
  </w:style>
  <w:style w:type="character" w:styleId="55">
    <w:name w:val="annotation reference"/>
    <w:qFormat/>
    <w:uiPriority w:val="0"/>
    <w:rPr>
      <w:sz w:val="21"/>
      <w:szCs w:val="21"/>
    </w:rPr>
  </w:style>
  <w:style w:type="character" w:styleId="56">
    <w:name w:val="footnote reference"/>
    <w:qFormat/>
    <w:uiPriority w:val="0"/>
    <w:rPr>
      <w:vertAlign w:val="superscript"/>
    </w:rPr>
  </w:style>
  <w:style w:type="paragraph" w:customStyle="1" w:styleId="5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p16"/>
    <w:basedOn w:val="1"/>
    <w:next w:val="39"/>
    <w:qFormat/>
    <w:uiPriority w:val="0"/>
    <w:pPr>
      <w:spacing w:line="400" w:lineRule="atLeast"/>
    </w:pPr>
    <w:rPr>
      <w:rFonts w:ascii="Times New Roman" w:hAnsi="Times New Roman" w:cs="Times New Roman"/>
      <w:szCs w:val="22"/>
    </w:rPr>
  </w:style>
  <w:style w:type="paragraph" w:customStyle="1" w:styleId="59">
    <w:name w:val="表格文字"/>
    <w:basedOn w:val="37"/>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0">
    <w:name w:val="标题 1 字符"/>
    <w:basedOn w:val="48"/>
    <w:link w:val="2"/>
    <w:qFormat/>
    <w:uiPriority w:val="0"/>
    <w:rPr>
      <w:rFonts w:ascii="Times New Roman" w:hAnsi="Times New Roman" w:eastAsia="宋体" w:cs="Times New Roman"/>
      <w:b/>
      <w:kern w:val="44"/>
      <w:sz w:val="44"/>
      <w:szCs w:val="20"/>
    </w:rPr>
  </w:style>
  <w:style w:type="character" w:customStyle="1" w:styleId="61">
    <w:name w:val="标题 2 字符"/>
    <w:basedOn w:val="48"/>
    <w:link w:val="3"/>
    <w:qFormat/>
    <w:uiPriority w:val="0"/>
    <w:rPr>
      <w:rFonts w:ascii="Arial" w:hAnsi="Arial" w:eastAsia="黑体" w:cs="Times New Roman"/>
      <w:b/>
      <w:bCs/>
      <w:sz w:val="32"/>
      <w:szCs w:val="32"/>
    </w:rPr>
  </w:style>
  <w:style w:type="character" w:customStyle="1" w:styleId="62">
    <w:name w:val="标题 3 字符"/>
    <w:basedOn w:val="48"/>
    <w:link w:val="4"/>
    <w:qFormat/>
    <w:uiPriority w:val="0"/>
    <w:rPr>
      <w:rFonts w:ascii="Times New Roman" w:hAnsi="Times New Roman" w:eastAsia="宋体" w:cs="Times New Roman"/>
      <w:b/>
      <w:bCs/>
      <w:sz w:val="24"/>
      <w:szCs w:val="32"/>
    </w:rPr>
  </w:style>
  <w:style w:type="character" w:customStyle="1" w:styleId="63">
    <w:name w:val="标题 4 字符"/>
    <w:basedOn w:val="48"/>
    <w:link w:val="5"/>
    <w:qFormat/>
    <w:uiPriority w:val="0"/>
    <w:rPr>
      <w:rFonts w:ascii="Arial" w:hAnsi="Arial" w:eastAsia="宋体" w:cs="Times New Roman"/>
      <w:b/>
      <w:bCs/>
      <w:szCs w:val="28"/>
      <w:lang w:val="en-US" w:eastAsia="zh-CN"/>
    </w:rPr>
  </w:style>
  <w:style w:type="character" w:customStyle="1" w:styleId="64">
    <w:name w:val="标题 5 字符"/>
    <w:basedOn w:val="48"/>
    <w:link w:val="6"/>
    <w:qFormat/>
    <w:uiPriority w:val="0"/>
    <w:rPr>
      <w:rFonts w:ascii="Times New Roman" w:hAnsi="Times New Roman" w:eastAsia="黑体" w:cs="Times New Roman"/>
      <w:bCs/>
      <w:szCs w:val="28"/>
      <w:lang w:val="en-US" w:eastAsia="zh-CN"/>
    </w:rPr>
  </w:style>
  <w:style w:type="character" w:customStyle="1" w:styleId="65">
    <w:name w:val="标题 6 字符"/>
    <w:basedOn w:val="48"/>
    <w:link w:val="7"/>
    <w:qFormat/>
    <w:uiPriority w:val="0"/>
    <w:rPr>
      <w:rFonts w:ascii="Arial" w:hAnsi="Arial" w:eastAsia="黑体" w:cs="Times New Roman"/>
      <w:b/>
      <w:bCs/>
      <w:sz w:val="24"/>
      <w:szCs w:val="24"/>
      <w:lang w:val="en-US" w:eastAsia="zh-CN"/>
    </w:rPr>
  </w:style>
  <w:style w:type="character" w:customStyle="1" w:styleId="66">
    <w:name w:val="标题 7 字符"/>
    <w:basedOn w:val="48"/>
    <w:link w:val="8"/>
    <w:qFormat/>
    <w:uiPriority w:val="0"/>
    <w:rPr>
      <w:rFonts w:ascii="Times New Roman" w:hAnsi="Times New Roman" w:eastAsia="宋体" w:cs="Times New Roman"/>
      <w:b/>
      <w:bCs/>
      <w:sz w:val="24"/>
      <w:szCs w:val="24"/>
      <w:lang w:val="en-US" w:eastAsia="zh-CN"/>
    </w:rPr>
  </w:style>
  <w:style w:type="character" w:customStyle="1" w:styleId="67">
    <w:name w:val="标题 8 字符"/>
    <w:basedOn w:val="48"/>
    <w:link w:val="9"/>
    <w:qFormat/>
    <w:uiPriority w:val="0"/>
    <w:rPr>
      <w:rFonts w:ascii="Arial" w:hAnsi="Arial" w:eastAsia="黑体" w:cs="Times New Roman"/>
      <w:sz w:val="24"/>
      <w:szCs w:val="24"/>
      <w:lang w:val="en-US" w:eastAsia="zh-CN"/>
    </w:rPr>
  </w:style>
  <w:style w:type="character" w:customStyle="1" w:styleId="68">
    <w:name w:val="标题 9 字符"/>
    <w:basedOn w:val="48"/>
    <w:link w:val="10"/>
    <w:qFormat/>
    <w:uiPriority w:val="0"/>
    <w:rPr>
      <w:rFonts w:ascii="Arial" w:hAnsi="Arial" w:eastAsia="黑体" w:cs="Times New Roman"/>
      <w:szCs w:val="21"/>
      <w:lang w:val="en-US" w:eastAsia="zh-CN"/>
    </w:rPr>
  </w:style>
  <w:style w:type="character" w:customStyle="1" w:styleId="69">
    <w:name w:val="批注文字 字符1"/>
    <w:basedOn w:val="48"/>
    <w:link w:val="18"/>
    <w:qFormat/>
    <w:uiPriority w:val="0"/>
    <w:rPr>
      <w:rFonts w:ascii="Calibri" w:hAnsi="Calibri" w:eastAsia="宋体" w:cs="Times New Roman"/>
    </w:rPr>
  </w:style>
  <w:style w:type="character" w:customStyle="1" w:styleId="70">
    <w:name w:val="批注主题 字符"/>
    <w:link w:val="43"/>
    <w:qFormat/>
    <w:uiPriority w:val="0"/>
    <w:rPr>
      <w:b/>
      <w:bCs/>
      <w:lang w:val="en-US" w:eastAsia="zh-CN"/>
    </w:rPr>
  </w:style>
  <w:style w:type="character" w:customStyle="1" w:styleId="71">
    <w:name w:val="正文缩进 字符"/>
    <w:link w:val="14"/>
    <w:qFormat/>
    <w:uiPriority w:val="0"/>
    <w:rPr>
      <w:rFonts w:ascii="Arial" w:hAnsi="Arial"/>
      <w:szCs w:val="24"/>
    </w:rPr>
  </w:style>
  <w:style w:type="character" w:customStyle="1" w:styleId="72">
    <w:name w:val="文档结构图 字符"/>
    <w:basedOn w:val="48"/>
    <w:link w:val="17"/>
    <w:qFormat/>
    <w:uiPriority w:val="0"/>
    <w:rPr>
      <w:rFonts w:ascii="Times New Roman" w:hAnsi="Times New Roman" w:eastAsia="宋体" w:cs="Times New Roman"/>
      <w:szCs w:val="24"/>
      <w:shd w:val="clear" w:color="auto" w:fill="000080"/>
    </w:rPr>
  </w:style>
  <w:style w:type="character" w:customStyle="1" w:styleId="73">
    <w:name w:val="正文文本 字符"/>
    <w:link w:val="20"/>
    <w:qFormat/>
    <w:uiPriority w:val="0"/>
    <w:rPr>
      <w:rFonts w:ascii="Times New Roman" w:hAnsi="Times New Roman"/>
      <w:szCs w:val="24"/>
      <w:lang w:val="en-US" w:eastAsia="zh-CN"/>
    </w:rPr>
  </w:style>
  <w:style w:type="character" w:customStyle="1" w:styleId="74">
    <w:name w:val="正文文本缩进 字符"/>
    <w:link w:val="21"/>
    <w:qFormat/>
    <w:uiPriority w:val="99"/>
  </w:style>
  <w:style w:type="character" w:customStyle="1" w:styleId="75">
    <w:name w:val="纯文本 字符"/>
    <w:basedOn w:val="48"/>
    <w:link w:val="26"/>
    <w:qFormat/>
    <w:uiPriority w:val="0"/>
    <w:rPr>
      <w:rFonts w:ascii="宋体" w:hAnsi="Courier New" w:eastAsia="宋体" w:cs="Times New Roman"/>
      <w:i/>
      <w:kern w:val="0"/>
      <w:sz w:val="18"/>
      <w:szCs w:val="20"/>
    </w:rPr>
  </w:style>
  <w:style w:type="character" w:customStyle="1" w:styleId="76">
    <w:name w:val="日期 字符"/>
    <w:basedOn w:val="48"/>
    <w:link w:val="29"/>
    <w:qFormat/>
    <w:uiPriority w:val="0"/>
    <w:rPr>
      <w:rFonts w:ascii="Times New Roman" w:hAnsi="Times New Roman" w:eastAsia="宋体" w:cs="Times New Roman"/>
      <w:szCs w:val="24"/>
    </w:rPr>
  </w:style>
  <w:style w:type="character" w:customStyle="1" w:styleId="77">
    <w:name w:val="尾注文本 字符"/>
    <w:link w:val="30"/>
    <w:qFormat/>
    <w:uiPriority w:val="0"/>
    <w:rPr>
      <w:rFonts w:ascii="Times New Roman" w:hAnsi="Times New Roman"/>
      <w:szCs w:val="24"/>
      <w:lang w:val="en-US" w:eastAsia="zh-CN"/>
    </w:rPr>
  </w:style>
  <w:style w:type="character" w:customStyle="1" w:styleId="78">
    <w:name w:val="批注框文本 字符"/>
    <w:link w:val="31"/>
    <w:qFormat/>
    <w:uiPriority w:val="0"/>
    <w:rPr>
      <w:rFonts w:ascii="Times New Roman" w:hAnsi="Times New Roman"/>
      <w:sz w:val="18"/>
      <w:szCs w:val="18"/>
    </w:rPr>
  </w:style>
  <w:style w:type="character" w:customStyle="1" w:styleId="79">
    <w:name w:val="页脚 字符"/>
    <w:basedOn w:val="48"/>
    <w:link w:val="32"/>
    <w:qFormat/>
    <w:uiPriority w:val="99"/>
    <w:rPr>
      <w:sz w:val="18"/>
      <w:szCs w:val="18"/>
    </w:rPr>
  </w:style>
  <w:style w:type="character" w:customStyle="1" w:styleId="80">
    <w:name w:val="页眉 字符"/>
    <w:basedOn w:val="48"/>
    <w:link w:val="33"/>
    <w:qFormat/>
    <w:uiPriority w:val="0"/>
    <w:rPr>
      <w:sz w:val="18"/>
      <w:szCs w:val="18"/>
    </w:rPr>
  </w:style>
  <w:style w:type="character" w:customStyle="1" w:styleId="81">
    <w:name w:val="副标题 字符"/>
    <w:link w:val="36"/>
    <w:qFormat/>
    <w:uiPriority w:val="0"/>
    <w:rPr>
      <w:rFonts w:ascii="Arial" w:hAnsi="Arial"/>
      <w:b/>
      <w:bCs/>
      <w:kern w:val="28"/>
      <w:sz w:val="32"/>
      <w:szCs w:val="32"/>
      <w:lang w:val="en-US" w:eastAsia="zh-CN"/>
    </w:rPr>
  </w:style>
  <w:style w:type="character" w:customStyle="1" w:styleId="82">
    <w:name w:val="脚注文本 字符"/>
    <w:link w:val="22"/>
    <w:qFormat/>
    <w:uiPriority w:val="0"/>
    <w:rPr>
      <w:sz w:val="18"/>
    </w:rPr>
  </w:style>
  <w:style w:type="character" w:customStyle="1" w:styleId="83">
    <w:name w:val="标题 字符"/>
    <w:link w:val="42"/>
    <w:qFormat/>
    <w:uiPriority w:val="0"/>
    <w:rPr>
      <w:rFonts w:ascii="Arial" w:hAnsi="Arial"/>
      <w:b/>
      <w:bCs/>
      <w:sz w:val="32"/>
      <w:szCs w:val="32"/>
      <w:lang w:val="en-US" w:eastAsia="zh-CN"/>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5">
    <w:name w:val="List Paragraph"/>
    <w:basedOn w:val="1"/>
    <w:qFormat/>
    <w:uiPriority w:val="34"/>
    <w:pPr>
      <w:ind w:firstLine="420" w:firstLineChars="200"/>
    </w:pPr>
    <w:rPr>
      <w:rFonts w:asciiTheme="minorHAnsi" w:hAnsiTheme="minorHAnsi" w:eastAsiaTheme="minorEastAsia" w:cstheme="minorBidi"/>
    </w:rPr>
  </w:style>
  <w:style w:type="character" w:customStyle="1" w:styleId="86">
    <w:name w:val="页眉 字符1"/>
    <w:basedOn w:val="48"/>
    <w:semiHidden/>
    <w:qFormat/>
    <w:uiPriority w:val="99"/>
    <w:rPr>
      <w:sz w:val="18"/>
      <w:szCs w:val="18"/>
    </w:rPr>
  </w:style>
  <w:style w:type="character" w:customStyle="1" w:styleId="87">
    <w:name w:val="页脚 字符1"/>
    <w:basedOn w:val="48"/>
    <w:semiHidden/>
    <w:qFormat/>
    <w:uiPriority w:val="99"/>
    <w:rPr>
      <w:sz w:val="18"/>
      <w:szCs w:val="18"/>
    </w:rPr>
  </w:style>
  <w:style w:type="paragraph" w:customStyle="1" w:styleId="8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9">
    <w:name w:val="Char"/>
    <w:basedOn w:val="1"/>
    <w:qFormat/>
    <w:uiPriority w:val="0"/>
    <w:rPr>
      <w:rFonts w:ascii="Times New Roman" w:hAnsi="Times New Roman"/>
      <w:szCs w:val="24"/>
    </w:rPr>
  </w:style>
  <w:style w:type="paragraph" w:customStyle="1" w:styleId="90">
    <w:name w:val="默认段落字体 Para Char Char Char Char"/>
    <w:basedOn w:val="1"/>
    <w:link w:val="91"/>
    <w:qFormat/>
    <w:uiPriority w:val="0"/>
    <w:rPr>
      <w:rFonts w:ascii="Times New Roman" w:hAnsi="Times New Roman"/>
      <w:szCs w:val="24"/>
    </w:rPr>
  </w:style>
  <w:style w:type="character" w:customStyle="1" w:styleId="91">
    <w:name w:val="默认段落字体 Para Char Char Char Char Char1"/>
    <w:link w:val="90"/>
    <w:qFormat/>
    <w:uiPriority w:val="0"/>
    <w:rPr>
      <w:rFonts w:ascii="Times New Roman" w:hAnsi="Times New Roman" w:eastAsia="宋体" w:cs="Times New Roman"/>
      <w:szCs w:val="24"/>
    </w:rPr>
  </w:style>
  <w:style w:type="paragraph" w:customStyle="1" w:styleId="92">
    <w:name w:val="Char1"/>
    <w:basedOn w:val="1"/>
    <w:qFormat/>
    <w:uiPriority w:val="0"/>
    <w:rPr>
      <w:rFonts w:ascii="Times New Roman" w:hAnsi="Times New Roman"/>
      <w:szCs w:val="24"/>
    </w:rPr>
  </w:style>
  <w:style w:type="character" w:customStyle="1" w:styleId="93">
    <w:name w:val="页脚 Char2"/>
    <w:qFormat/>
    <w:uiPriority w:val="0"/>
    <w:rPr>
      <w:rFonts w:ascii="Times New Roman" w:hAnsi="Times New Roman"/>
      <w:kern w:val="2"/>
      <w:sz w:val="18"/>
      <w:szCs w:val="18"/>
      <w:lang w:val="en-US" w:eastAsia="zh-CN"/>
    </w:rPr>
  </w:style>
  <w:style w:type="character" w:customStyle="1" w:styleId="94">
    <w:name w:val="批注主题 Char"/>
    <w:link w:val="95"/>
    <w:qFormat/>
    <w:uiPriority w:val="0"/>
    <w:rPr>
      <w:rFonts w:ascii="Times New Roman" w:hAnsi="Times New Roman"/>
      <w:b/>
      <w:bCs/>
      <w:szCs w:val="24"/>
      <w:lang w:val="en-US" w:eastAsia="zh-CN"/>
    </w:rPr>
  </w:style>
  <w:style w:type="paragraph" w:customStyle="1" w:styleId="95">
    <w:name w:val="批注主题1"/>
    <w:basedOn w:val="18"/>
    <w:next w:val="18"/>
    <w:link w:val="94"/>
    <w:qFormat/>
    <w:uiPriority w:val="0"/>
    <w:rPr>
      <w:rFonts w:ascii="Times New Roman" w:hAnsi="Times New Roman" w:eastAsiaTheme="minorEastAsia" w:cstheme="minorBidi"/>
      <w:b/>
      <w:bCs/>
      <w:szCs w:val="24"/>
    </w:rPr>
  </w:style>
  <w:style w:type="character" w:customStyle="1" w:styleId="96">
    <w:name w:val="Char Char23"/>
    <w:qFormat/>
    <w:uiPriority w:val="0"/>
    <w:rPr>
      <w:rFonts w:ascii="Arial" w:hAnsi="Arial" w:eastAsia="宋体" w:cs="Arial"/>
      <w:b/>
      <w:bCs/>
      <w:kern w:val="2"/>
      <w:sz w:val="32"/>
      <w:szCs w:val="32"/>
      <w:lang w:val="en-US" w:eastAsia="zh-CN"/>
    </w:rPr>
  </w:style>
  <w:style w:type="character" w:customStyle="1" w:styleId="97">
    <w:name w:val="样式2 Char1"/>
    <w:qFormat/>
    <w:uiPriority w:val="0"/>
    <w:rPr>
      <w:rFonts w:ascii="Times New Roman" w:hAnsi="Times New Roman" w:eastAsia="黑体" w:cs="Times New Roman"/>
      <w:bCs/>
      <w:szCs w:val="21"/>
    </w:rPr>
  </w:style>
  <w:style w:type="character" w:customStyle="1" w:styleId="98">
    <w:name w:val="样式2 Char Char"/>
    <w:link w:val="99"/>
    <w:qFormat/>
    <w:uiPriority w:val="0"/>
    <w:rPr>
      <w:rFonts w:ascii="Arial" w:hAnsi="Arial" w:eastAsia="黑体"/>
      <w:b/>
      <w:bCs/>
      <w:sz w:val="32"/>
      <w:szCs w:val="32"/>
    </w:rPr>
  </w:style>
  <w:style w:type="paragraph" w:customStyle="1" w:styleId="99">
    <w:name w:val="样式2"/>
    <w:basedOn w:val="3"/>
    <w:link w:val="98"/>
    <w:qFormat/>
    <w:uiPriority w:val="0"/>
    <w:pPr>
      <w:numPr>
        <w:ilvl w:val="1"/>
        <w:numId w:val="1"/>
      </w:numPr>
      <w:tabs>
        <w:tab w:val="left" w:pos="1440"/>
      </w:tabs>
    </w:pPr>
    <w:rPr>
      <w:rFonts w:cstheme="minorBidi"/>
    </w:rPr>
  </w:style>
  <w:style w:type="character" w:customStyle="1" w:styleId="100">
    <w:name w:val="正文 + 居中 Char Char"/>
    <w:link w:val="101"/>
    <w:qFormat/>
    <w:uiPriority w:val="0"/>
    <w:rPr>
      <w:rFonts w:ascii="Times New Roman" w:hAnsi="Times New Roman"/>
      <w:lang w:val="en-US" w:eastAsia="zh-CN"/>
    </w:rPr>
  </w:style>
  <w:style w:type="paragraph" w:customStyle="1" w:styleId="101">
    <w:name w:val="正文 + 居中"/>
    <w:basedOn w:val="1"/>
    <w:link w:val="100"/>
    <w:qFormat/>
    <w:uiPriority w:val="0"/>
    <w:pPr>
      <w:snapToGrid w:val="0"/>
      <w:spacing w:before="160" w:after="160"/>
      <w:jc w:val="center"/>
    </w:pPr>
    <w:rPr>
      <w:rFonts w:ascii="Times New Roman" w:hAnsi="Times New Roman" w:eastAsiaTheme="minorEastAsia" w:cstheme="minorBidi"/>
    </w:rPr>
  </w:style>
  <w:style w:type="character" w:customStyle="1" w:styleId="102">
    <w:name w:val="D2 Char Char"/>
    <w:link w:val="103"/>
    <w:qFormat/>
    <w:uiPriority w:val="0"/>
    <w:rPr>
      <w:rFonts w:ascii="EU-F1" w:hAnsi="Times New Roman" w:eastAsia="黑体"/>
      <w:kern w:val="21"/>
      <w:szCs w:val="21"/>
      <w:lang w:val="en-US" w:eastAsia="zh-CN"/>
    </w:rPr>
  </w:style>
  <w:style w:type="paragraph" w:customStyle="1" w:styleId="103">
    <w:name w:val="D2"/>
    <w:basedOn w:val="104"/>
    <w:link w:val="102"/>
    <w:qFormat/>
    <w:uiPriority w:val="0"/>
  </w:style>
  <w:style w:type="paragraph" w:customStyle="1" w:styleId="104">
    <w:name w:val="附录二"/>
    <w:basedOn w:val="105"/>
    <w:link w:val="107"/>
    <w:qFormat/>
    <w:uiPriority w:val="0"/>
    <w:pPr>
      <w:spacing w:line="312" w:lineRule="exact"/>
    </w:pPr>
    <w:rPr>
      <w:rFonts w:ascii="EU-F1" w:hAnsi="Times New Roman" w:eastAsia="黑体" w:cstheme="minorBidi"/>
      <w:kern w:val="21"/>
    </w:rPr>
  </w:style>
  <w:style w:type="paragraph" w:customStyle="1" w:styleId="105">
    <w:name w:val="纯文本1"/>
    <w:basedOn w:val="1"/>
    <w:link w:val="106"/>
    <w:qFormat/>
    <w:uiPriority w:val="0"/>
    <w:rPr>
      <w:rFonts w:ascii="宋体" w:hAnsi="Courier New" w:cs="Courier New" w:eastAsiaTheme="minorEastAsia"/>
      <w:szCs w:val="21"/>
    </w:rPr>
  </w:style>
  <w:style w:type="character" w:customStyle="1" w:styleId="106">
    <w:name w:val="纯文本 Char"/>
    <w:link w:val="105"/>
    <w:qFormat/>
    <w:uiPriority w:val="0"/>
    <w:rPr>
      <w:rFonts w:ascii="宋体" w:hAnsi="Courier New" w:cs="Courier New"/>
      <w:szCs w:val="21"/>
    </w:rPr>
  </w:style>
  <w:style w:type="character" w:customStyle="1" w:styleId="107">
    <w:name w:val="附录二 Char Char"/>
    <w:link w:val="104"/>
    <w:qFormat/>
    <w:uiPriority w:val="0"/>
    <w:rPr>
      <w:rFonts w:ascii="EU-F1" w:hAnsi="Times New Roman" w:eastAsia="黑体"/>
      <w:kern w:val="21"/>
      <w:szCs w:val="21"/>
      <w:lang w:val="en-US" w:eastAsia="zh-CN"/>
    </w:rPr>
  </w:style>
  <w:style w:type="character" w:customStyle="1" w:styleId="108">
    <w:name w:val="Char Char1"/>
    <w:qFormat/>
    <w:uiPriority w:val="0"/>
    <w:rPr>
      <w:rFonts w:eastAsia="华文仿宋"/>
      <w:kern w:val="2"/>
      <w:sz w:val="18"/>
      <w:lang w:val="en-US" w:eastAsia="zh-CN"/>
    </w:rPr>
  </w:style>
  <w:style w:type="character" w:customStyle="1" w:styleId="109">
    <w:name w:val="批注文字 字符"/>
    <w:qFormat/>
    <w:uiPriority w:val="0"/>
    <w:rPr>
      <w:rFonts w:ascii="Times New Roman" w:hAnsi="Times New Roman"/>
      <w:kern w:val="2"/>
      <w:sz w:val="21"/>
      <w:szCs w:val="24"/>
      <w:lang w:val="en-US" w:eastAsia="zh-CN"/>
    </w:rPr>
  </w:style>
  <w:style w:type="character" w:customStyle="1" w:styleId="110">
    <w:name w:val="Char Char31"/>
    <w:qFormat/>
    <w:uiPriority w:val="0"/>
    <w:rPr>
      <w:rFonts w:ascii="宋体" w:hAnsi="宋体" w:eastAsia="宋体"/>
      <w:kern w:val="2"/>
      <w:sz w:val="21"/>
      <w:szCs w:val="24"/>
      <w:lang w:val="en-US" w:eastAsia="zh-CN"/>
    </w:rPr>
  </w:style>
  <w:style w:type="character" w:customStyle="1" w:styleId="111">
    <w:name w:val="１１ Char Char"/>
    <w:link w:val="112"/>
    <w:qFormat/>
    <w:uiPriority w:val="0"/>
    <w:rPr>
      <w:rFonts w:ascii="Times New Roman" w:hAnsi="Times New Roman"/>
      <w:szCs w:val="21"/>
      <w:lang w:val="en-US" w:eastAsia="zh-CN"/>
    </w:rPr>
  </w:style>
  <w:style w:type="paragraph" w:customStyle="1" w:styleId="112">
    <w:name w:val="１１"/>
    <w:basedOn w:val="1"/>
    <w:link w:val="111"/>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3">
    <w:name w:val="样式 标题 5 + Arial Char Char"/>
    <w:link w:val="114"/>
    <w:qFormat/>
    <w:uiPriority w:val="0"/>
    <w:rPr>
      <w:rFonts w:ascii="黑体" w:hAnsi="Arial" w:eastAsia="黑体"/>
      <w:lang w:val="zh-CN"/>
    </w:rPr>
  </w:style>
  <w:style w:type="paragraph" w:customStyle="1" w:styleId="114">
    <w:name w:val="样式 标题 5 + Arial"/>
    <w:basedOn w:val="6"/>
    <w:link w:val="113"/>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5">
    <w:name w:val="Char Char6"/>
    <w:qFormat/>
    <w:uiPriority w:val="0"/>
    <w:rPr>
      <w:rFonts w:ascii="宋体" w:hAnsi="宋体" w:eastAsia="宋体"/>
      <w:kern w:val="2"/>
      <w:sz w:val="16"/>
      <w:szCs w:val="16"/>
      <w:lang w:val="en-US" w:eastAsia="zh-CN"/>
    </w:rPr>
  </w:style>
  <w:style w:type="character" w:customStyle="1" w:styleId="116">
    <w:name w:val="样式 标题 2 + 五号 Char Char"/>
    <w:link w:val="117"/>
    <w:qFormat/>
    <w:uiPriority w:val="0"/>
    <w:rPr>
      <w:rFonts w:ascii="Times New Roman" w:hAnsi="Times New Roman" w:eastAsia="黑体"/>
      <w:bCs/>
      <w:sz w:val="18"/>
      <w:szCs w:val="21"/>
      <w:lang w:val="en-US" w:eastAsia="zh-CN"/>
    </w:rPr>
  </w:style>
  <w:style w:type="paragraph" w:customStyle="1" w:styleId="117">
    <w:name w:val="样式 标题 2 + 五号"/>
    <w:basedOn w:val="3"/>
    <w:link w:val="116"/>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8">
    <w:name w:val="Char Char16"/>
    <w:qFormat/>
    <w:uiPriority w:val="0"/>
    <w:rPr>
      <w:rFonts w:ascii="Arial" w:hAnsi="Arial" w:eastAsia="黑体"/>
      <w:b/>
      <w:bCs/>
      <w:kern w:val="2"/>
      <w:sz w:val="32"/>
      <w:szCs w:val="32"/>
      <w:lang w:val="en-US" w:eastAsia="zh-CN"/>
    </w:rPr>
  </w:style>
  <w:style w:type="character" w:customStyle="1" w:styleId="119">
    <w:name w:val="正文文字4 Char Char"/>
    <w:qFormat/>
    <w:uiPriority w:val="0"/>
    <w:rPr>
      <w:kern w:val="2"/>
      <w:sz w:val="21"/>
      <w:szCs w:val="24"/>
    </w:rPr>
  </w:style>
  <w:style w:type="character" w:customStyle="1" w:styleId="120">
    <w:name w:val="Char Char22"/>
    <w:qFormat/>
    <w:uiPriority w:val="0"/>
    <w:rPr>
      <w:rFonts w:ascii="宋体" w:hAnsi="宋体" w:eastAsia="宋体"/>
      <w:kern w:val="2"/>
      <w:sz w:val="21"/>
      <w:szCs w:val="24"/>
      <w:lang w:val="en-US" w:eastAsia="zh-CN"/>
    </w:rPr>
  </w:style>
  <w:style w:type="character" w:customStyle="1" w:styleId="121">
    <w:name w:val="Char Char25"/>
    <w:qFormat/>
    <w:uiPriority w:val="0"/>
    <w:rPr>
      <w:rFonts w:ascii="宋体" w:hAnsi="宋体" w:eastAsia="宋体"/>
      <w:i/>
      <w:iCs/>
      <w:kern w:val="2"/>
      <w:sz w:val="21"/>
      <w:szCs w:val="24"/>
      <w:lang w:val="en-US" w:eastAsia="zh-CN"/>
    </w:rPr>
  </w:style>
  <w:style w:type="character" w:customStyle="1" w:styleId="122">
    <w:name w:val="Char Char19"/>
    <w:qFormat/>
    <w:uiPriority w:val="0"/>
    <w:rPr>
      <w:rFonts w:ascii="宋体" w:hAnsi="宋体" w:eastAsia="宋体"/>
      <w:kern w:val="2"/>
      <w:sz w:val="21"/>
      <w:szCs w:val="24"/>
      <w:lang w:val="en-US" w:eastAsia="zh-CN"/>
    </w:rPr>
  </w:style>
  <w:style w:type="character" w:customStyle="1" w:styleId="123">
    <w:name w:val="Char Char3"/>
    <w:qFormat/>
    <w:uiPriority w:val="0"/>
    <w:rPr>
      <w:rFonts w:ascii="汉仪大宋简" w:eastAsia="汉仪大宋简"/>
      <w:kern w:val="28"/>
      <w:sz w:val="22"/>
      <w:szCs w:val="26"/>
    </w:rPr>
  </w:style>
  <w:style w:type="character" w:customStyle="1" w:styleId="124">
    <w:name w:val="HTML 定义1"/>
    <w:qFormat/>
    <w:uiPriority w:val="0"/>
    <w:rPr>
      <w:i/>
      <w:iCs/>
    </w:rPr>
  </w:style>
  <w:style w:type="character" w:customStyle="1" w:styleId="125">
    <w:name w:val="行号1"/>
    <w:qFormat/>
    <w:uiPriority w:val="0"/>
  </w:style>
  <w:style w:type="character" w:customStyle="1" w:styleId="126">
    <w:name w:val="注释标题 Char"/>
    <w:link w:val="127"/>
    <w:qFormat/>
    <w:uiPriority w:val="0"/>
    <w:rPr>
      <w:rFonts w:ascii="Times New Roman" w:hAnsi="Times New Roman"/>
      <w:szCs w:val="24"/>
      <w:lang w:val="en-US" w:eastAsia="zh-CN"/>
    </w:rPr>
  </w:style>
  <w:style w:type="paragraph" w:customStyle="1" w:styleId="127">
    <w:name w:val="注释标题1"/>
    <w:basedOn w:val="1"/>
    <w:next w:val="1"/>
    <w:link w:val="126"/>
    <w:qFormat/>
    <w:uiPriority w:val="0"/>
    <w:pPr>
      <w:jc w:val="center"/>
    </w:pPr>
    <w:rPr>
      <w:rFonts w:ascii="Times New Roman" w:hAnsi="Times New Roman" w:eastAsiaTheme="minorEastAsia" w:cstheme="minorBidi"/>
      <w:szCs w:val="24"/>
    </w:rPr>
  </w:style>
  <w:style w:type="character" w:customStyle="1" w:styleId="128">
    <w:name w:val="apple-style-span"/>
    <w:qFormat/>
    <w:uiPriority w:val="0"/>
  </w:style>
  <w:style w:type="character" w:customStyle="1" w:styleId="129">
    <w:name w:val="样式1 Char Char"/>
    <w:qFormat/>
    <w:uiPriority w:val="0"/>
    <w:rPr>
      <w:rFonts w:ascii="Times New Roman" w:hAnsi="Times New Roman" w:eastAsia="宋体" w:cs="宋体"/>
      <w:b/>
      <w:kern w:val="44"/>
      <w:sz w:val="52"/>
      <w:szCs w:val="52"/>
    </w:rPr>
  </w:style>
  <w:style w:type="character" w:customStyle="1" w:styleId="130">
    <w:name w:val="HTML 预设格式 Char"/>
    <w:link w:val="131"/>
    <w:qFormat/>
    <w:uiPriority w:val="0"/>
    <w:rPr>
      <w:rFonts w:ascii="Courier New" w:hAnsi="Courier New"/>
      <w:lang w:val="en-US" w:eastAsia="zh-CN"/>
    </w:rPr>
  </w:style>
  <w:style w:type="paragraph" w:customStyle="1" w:styleId="131">
    <w:name w:val="HTML 预设格式1"/>
    <w:basedOn w:val="1"/>
    <w:link w:val="130"/>
    <w:qFormat/>
    <w:uiPriority w:val="0"/>
    <w:rPr>
      <w:rFonts w:ascii="Courier New" w:hAnsi="Courier New" w:eastAsiaTheme="minorEastAsia" w:cstheme="minorBidi"/>
    </w:rPr>
  </w:style>
  <w:style w:type="character" w:customStyle="1" w:styleId="132">
    <w:name w:val="中元正文 Char Char"/>
    <w:link w:val="133"/>
    <w:qFormat/>
    <w:uiPriority w:val="0"/>
    <w:rPr>
      <w:rFonts w:ascii="Arial" w:hAnsi="Arial"/>
      <w:szCs w:val="24"/>
      <w:lang w:val="en-US" w:eastAsia="zh-CN"/>
    </w:rPr>
  </w:style>
  <w:style w:type="paragraph" w:customStyle="1" w:styleId="133">
    <w:name w:val="中元正文"/>
    <w:basedOn w:val="1"/>
    <w:link w:val="132"/>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4">
    <w:name w:val="表头 Char Char"/>
    <w:link w:val="135"/>
    <w:qFormat/>
    <w:uiPriority w:val="0"/>
    <w:rPr>
      <w:rFonts w:ascii="Times New Roman" w:hAnsi="Times New Roman" w:eastAsia="黑体"/>
      <w:szCs w:val="21"/>
    </w:rPr>
  </w:style>
  <w:style w:type="paragraph" w:customStyle="1" w:styleId="135">
    <w:name w:val="表头"/>
    <w:basedOn w:val="1"/>
    <w:link w:val="134"/>
    <w:qFormat/>
    <w:uiPriority w:val="0"/>
    <w:pPr>
      <w:topLinePunct/>
      <w:spacing w:before="160" w:after="60"/>
      <w:jc w:val="center"/>
    </w:pPr>
    <w:rPr>
      <w:rFonts w:ascii="Times New Roman" w:hAnsi="Times New Roman" w:eastAsia="黑体" w:cstheme="minorBidi"/>
      <w:szCs w:val="21"/>
    </w:rPr>
  </w:style>
  <w:style w:type="character" w:customStyle="1" w:styleId="136">
    <w:name w:val="标题 1 Char1"/>
    <w:qFormat/>
    <w:uiPriority w:val="0"/>
    <w:rPr>
      <w:rFonts w:ascii="Times New Roman" w:hAnsi="Times New Roman" w:eastAsia="汉仪大宋简" w:cs="Times New Roman"/>
      <w:kern w:val="44"/>
      <w:sz w:val="22"/>
    </w:rPr>
  </w:style>
  <w:style w:type="character" w:customStyle="1" w:styleId="137">
    <w:name w:val="Char Char10"/>
    <w:qFormat/>
    <w:uiPriority w:val="0"/>
    <w:rPr>
      <w:b/>
      <w:kern w:val="2"/>
      <w:sz w:val="28"/>
    </w:rPr>
  </w:style>
  <w:style w:type="character" w:customStyle="1" w:styleId="138">
    <w:name w:val="信息标题 Char"/>
    <w:link w:val="139"/>
    <w:qFormat/>
    <w:uiPriority w:val="0"/>
    <w:rPr>
      <w:rFonts w:ascii="Arial" w:hAnsi="Arial"/>
      <w:sz w:val="24"/>
      <w:szCs w:val="24"/>
      <w:shd w:val="pct20" w:color="auto" w:fill="auto"/>
      <w:lang w:val="en-US" w:eastAsia="zh-CN"/>
    </w:rPr>
  </w:style>
  <w:style w:type="paragraph" w:customStyle="1" w:styleId="139">
    <w:name w:val="信息标题1"/>
    <w:basedOn w:val="1"/>
    <w:link w:val="138"/>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0">
    <w:name w:val="HTML 变量1"/>
    <w:qFormat/>
    <w:uiPriority w:val="0"/>
    <w:rPr>
      <w:i/>
      <w:iCs/>
    </w:rPr>
  </w:style>
  <w:style w:type="character" w:customStyle="1" w:styleId="141">
    <w:name w:val="Char Char20"/>
    <w:qFormat/>
    <w:uiPriority w:val="0"/>
    <w:rPr>
      <w:rFonts w:ascii="Arial" w:hAnsi="Arial" w:eastAsia="宋体" w:cs="Arial"/>
      <w:b/>
      <w:bCs/>
      <w:kern w:val="28"/>
      <w:sz w:val="32"/>
      <w:szCs w:val="32"/>
      <w:lang w:val="en-US" w:eastAsia="zh-CN"/>
    </w:rPr>
  </w:style>
  <w:style w:type="character" w:customStyle="1" w:styleId="142">
    <w:name w:val="HTML 地址 Char"/>
    <w:link w:val="143"/>
    <w:qFormat/>
    <w:uiPriority w:val="0"/>
    <w:rPr>
      <w:rFonts w:ascii="Times New Roman" w:hAnsi="Times New Roman"/>
      <w:i/>
      <w:iCs/>
      <w:szCs w:val="24"/>
      <w:lang w:val="en-US" w:eastAsia="zh-CN"/>
    </w:rPr>
  </w:style>
  <w:style w:type="paragraph" w:customStyle="1" w:styleId="143">
    <w:name w:val="HTML 地址1"/>
    <w:basedOn w:val="1"/>
    <w:link w:val="142"/>
    <w:qFormat/>
    <w:uiPriority w:val="0"/>
    <w:rPr>
      <w:rFonts w:ascii="Times New Roman" w:hAnsi="Times New Roman" w:eastAsiaTheme="minorEastAsia" w:cstheme="minorBidi"/>
      <w:i/>
      <w:iCs/>
      <w:szCs w:val="24"/>
    </w:rPr>
  </w:style>
  <w:style w:type="character" w:customStyle="1" w:styleId="144">
    <w:name w:val="章标题 1 Char Char"/>
    <w:qFormat/>
    <w:uiPriority w:val="0"/>
    <w:rPr>
      <w:rFonts w:eastAsia="宋体"/>
      <w:b/>
      <w:kern w:val="44"/>
      <w:sz w:val="24"/>
      <w:lang w:val="en-US" w:eastAsia="zh-CN"/>
    </w:rPr>
  </w:style>
  <w:style w:type="character" w:customStyle="1" w:styleId="145">
    <w:name w:val="B Char Char"/>
    <w:link w:val="146"/>
    <w:qFormat/>
    <w:uiPriority w:val="0"/>
    <w:rPr>
      <w:rFonts w:ascii="E-F1" w:hAnsi="Times New Roman" w:eastAsia="黑体"/>
      <w:szCs w:val="21"/>
      <w:lang w:val="en-US" w:eastAsia="zh-CN"/>
    </w:rPr>
  </w:style>
  <w:style w:type="paragraph" w:customStyle="1" w:styleId="146">
    <w:name w:val="B"/>
    <w:basedOn w:val="1"/>
    <w:link w:val="145"/>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7">
    <w:name w:val="Char Char21"/>
    <w:qFormat/>
    <w:uiPriority w:val="0"/>
    <w:rPr>
      <w:rFonts w:ascii="宋体" w:hAnsi="宋体" w:eastAsia="宋体"/>
      <w:kern w:val="2"/>
      <w:sz w:val="21"/>
      <w:szCs w:val="24"/>
      <w:lang w:val="en-US" w:eastAsia="zh-CN"/>
    </w:rPr>
  </w:style>
  <w:style w:type="character" w:customStyle="1" w:styleId="148">
    <w:name w:val="Char Char4"/>
    <w:qFormat/>
    <w:uiPriority w:val="0"/>
    <w:rPr>
      <w:rFonts w:ascii="宋体" w:hAnsi="宋体" w:eastAsia="宋体"/>
      <w:kern w:val="2"/>
      <w:sz w:val="21"/>
      <w:szCs w:val="24"/>
      <w:lang w:val="en-US" w:eastAsia="zh-CN"/>
    </w:rPr>
  </w:style>
  <w:style w:type="character" w:customStyle="1" w:styleId="149">
    <w:name w:val="Char Char Char Char Char Char Char Char Char"/>
    <w:qFormat/>
    <w:uiPriority w:val="0"/>
    <w:rPr>
      <w:rFonts w:ascii="宋体" w:hAnsi="宋体" w:eastAsia="宋体"/>
      <w:kern w:val="2"/>
      <w:sz w:val="21"/>
      <w:szCs w:val="24"/>
      <w:lang w:val="en-US" w:eastAsia="zh-CN"/>
    </w:rPr>
  </w:style>
  <w:style w:type="character" w:customStyle="1" w:styleId="150">
    <w:name w:val="正文文本 3 Char"/>
    <w:link w:val="151"/>
    <w:qFormat/>
    <w:uiPriority w:val="0"/>
    <w:rPr>
      <w:rFonts w:ascii="Times New Roman" w:hAnsi="Times New Roman"/>
      <w:sz w:val="16"/>
      <w:szCs w:val="16"/>
      <w:lang w:val="en-US" w:eastAsia="zh-CN"/>
    </w:rPr>
  </w:style>
  <w:style w:type="paragraph" w:customStyle="1" w:styleId="151">
    <w:name w:val="正文文本 31"/>
    <w:basedOn w:val="1"/>
    <w:link w:val="150"/>
    <w:qFormat/>
    <w:uiPriority w:val="0"/>
    <w:pPr>
      <w:spacing w:after="120"/>
    </w:pPr>
    <w:rPr>
      <w:rFonts w:ascii="Times New Roman" w:hAnsi="Times New Roman" w:eastAsiaTheme="minorEastAsia" w:cstheme="minorBidi"/>
      <w:sz w:val="16"/>
      <w:szCs w:val="16"/>
    </w:rPr>
  </w:style>
  <w:style w:type="character" w:customStyle="1" w:styleId="152">
    <w:name w:val="一级标题 Char Char"/>
    <w:qFormat/>
    <w:uiPriority w:val="0"/>
    <w:rPr>
      <w:rFonts w:ascii="隶书" w:eastAsia="黑体"/>
      <w:b/>
      <w:kern w:val="2"/>
      <w:sz w:val="30"/>
      <w:szCs w:val="32"/>
      <w:lang w:val="en-US" w:eastAsia="zh-CN"/>
    </w:rPr>
  </w:style>
  <w:style w:type="character" w:customStyle="1" w:styleId="153">
    <w:name w:val="font51"/>
    <w:qFormat/>
    <w:uiPriority w:val="0"/>
    <w:rPr>
      <w:rFonts w:hint="eastAsia" w:ascii="宋体" w:hAnsi="宋体" w:eastAsia="宋体" w:cs="宋体"/>
      <w:color w:val="000000"/>
      <w:sz w:val="22"/>
      <w:szCs w:val="22"/>
      <w:u w:val="none"/>
    </w:rPr>
  </w:style>
  <w:style w:type="character" w:customStyle="1" w:styleId="154">
    <w:name w:val="Char Char7"/>
    <w:qFormat/>
    <w:uiPriority w:val="0"/>
    <w:rPr>
      <w:b/>
      <w:kern w:val="44"/>
      <w:sz w:val="44"/>
    </w:rPr>
  </w:style>
  <w:style w:type="character" w:customStyle="1" w:styleId="155">
    <w:name w:val="附录一 Char Char"/>
    <w:link w:val="156"/>
    <w:qFormat/>
    <w:uiPriority w:val="0"/>
    <w:rPr>
      <w:rFonts w:ascii="EU-F1" w:hAnsi="Times New Roman" w:eastAsia="黑体" w:cs="Courier New"/>
      <w:szCs w:val="21"/>
      <w:lang w:val="en-US" w:eastAsia="zh-CN"/>
    </w:rPr>
  </w:style>
  <w:style w:type="paragraph" w:customStyle="1" w:styleId="156">
    <w:name w:val="附录一"/>
    <w:basedOn w:val="105"/>
    <w:link w:val="155"/>
    <w:qFormat/>
    <w:uiPriority w:val="0"/>
    <w:pPr>
      <w:spacing w:line="480" w:lineRule="auto"/>
    </w:pPr>
    <w:rPr>
      <w:rFonts w:ascii="EU-F1" w:hAnsi="Times New Roman" w:eastAsia="黑体"/>
    </w:rPr>
  </w:style>
  <w:style w:type="character" w:customStyle="1" w:styleId="157">
    <w:name w:val="国网标准正文 Char Char"/>
    <w:link w:val="158"/>
    <w:qFormat/>
    <w:uiPriority w:val="0"/>
    <w:rPr>
      <w:rFonts w:ascii="宋体" w:hAnsi="宋体"/>
      <w:szCs w:val="28"/>
      <w:lang w:val="en-US" w:eastAsia="zh-CN"/>
    </w:rPr>
  </w:style>
  <w:style w:type="paragraph" w:customStyle="1" w:styleId="158">
    <w:name w:val="国网标准正文"/>
    <w:basedOn w:val="1"/>
    <w:link w:val="157"/>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9">
    <w:name w:val="正文首行缩进 2 Char"/>
    <w:link w:val="160"/>
    <w:qFormat/>
    <w:uiPriority w:val="0"/>
    <w:rPr>
      <w:rFonts w:ascii="Times New Roman" w:hAnsi="Times New Roman"/>
      <w:szCs w:val="24"/>
      <w:lang w:val="en-US" w:eastAsia="zh-CN"/>
    </w:rPr>
  </w:style>
  <w:style w:type="paragraph" w:customStyle="1" w:styleId="160">
    <w:name w:val="正文文本首行缩进 21"/>
    <w:basedOn w:val="161"/>
    <w:link w:val="159"/>
    <w:qFormat/>
    <w:uiPriority w:val="0"/>
    <w:pPr>
      <w:ind w:firstLine="420"/>
    </w:pPr>
  </w:style>
  <w:style w:type="paragraph" w:customStyle="1" w:styleId="161">
    <w:name w:val="正文文本缩进1"/>
    <w:basedOn w:val="1"/>
    <w:link w:val="162"/>
    <w:qFormat/>
    <w:uiPriority w:val="0"/>
    <w:pPr>
      <w:spacing w:after="120"/>
      <w:ind w:left="420"/>
    </w:pPr>
    <w:rPr>
      <w:rFonts w:ascii="Times New Roman" w:hAnsi="Times New Roman" w:eastAsiaTheme="minorEastAsia" w:cstheme="minorBidi"/>
      <w:szCs w:val="24"/>
    </w:rPr>
  </w:style>
  <w:style w:type="character" w:customStyle="1" w:styleId="162">
    <w:name w:val="正文文本缩进 Char1"/>
    <w:link w:val="161"/>
    <w:qFormat/>
    <w:uiPriority w:val="0"/>
    <w:rPr>
      <w:rFonts w:ascii="Times New Roman" w:hAnsi="Times New Roman"/>
      <w:szCs w:val="24"/>
      <w:lang w:val="en-US" w:eastAsia="zh-CN"/>
    </w:rPr>
  </w:style>
  <w:style w:type="character" w:customStyle="1" w:styleId="163">
    <w:name w:val="样式6 Char Char"/>
    <w:link w:val="164"/>
    <w:qFormat/>
    <w:uiPriority w:val="0"/>
    <w:rPr>
      <w:rFonts w:ascii="Times New Roman" w:hAnsi="Times New Roman" w:eastAsia="黑体"/>
      <w:szCs w:val="21"/>
    </w:rPr>
  </w:style>
  <w:style w:type="paragraph" w:customStyle="1" w:styleId="164">
    <w:name w:val="样式6"/>
    <w:basedOn w:val="1"/>
    <w:link w:val="163"/>
    <w:qFormat/>
    <w:uiPriority w:val="0"/>
    <w:pPr>
      <w:topLinePunct/>
      <w:spacing w:before="160" w:after="60"/>
      <w:jc w:val="center"/>
    </w:pPr>
    <w:rPr>
      <w:rFonts w:ascii="Times New Roman" w:hAnsi="Times New Roman" w:eastAsia="黑体" w:cstheme="minorBidi"/>
      <w:szCs w:val="21"/>
    </w:rPr>
  </w:style>
  <w:style w:type="character" w:customStyle="1" w:styleId="165">
    <w:name w:val="HTML 代码1"/>
    <w:qFormat/>
    <w:uiPriority w:val="0"/>
    <w:rPr>
      <w:rFonts w:ascii="Courier New" w:hAnsi="Courier New" w:cs="Courier New"/>
      <w:sz w:val="20"/>
      <w:szCs w:val="20"/>
    </w:rPr>
  </w:style>
  <w:style w:type="character" w:customStyle="1" w:styleId="166">
    <w:name w:val="二级节名 Char"/>
    <w:qFormat/>
    <w:uiPriority w:val="0"/>
    <w:rPr>
      <w:rFonts w:eastAsia="宋体"/>
      <w:b/>
      <w:bCs/>
      <w:kern w:val="2"/>
      <w:sz w:val="32"/>
      <w:szCs w:val="32"/>
      <w:lang w:val="en-US" w:eastAsia="zh-CN"/>
    </w:rPr>
  </w:style>
  <w:style w:type="character" w:customStyle="1" w:styleId="167">
    <w:name w:val="手改 Char Char"/>
    <w:qFormat/>
    <w:uiPriority w:val="0"/>
    <w:rPr>
      <w:kern w:val="2"/>
      <w:sz w:val="21"/>
      <w:szCs w:val="24"/>
    </w:rPr>
  </w:style>
  <w:style w:type="character" w:customStyle="1" w:styleId="168">
    <w:name w:val="文本 Char Char"/>
    <w:link w:val="169"/>
    <w:qFormat/>
    <w:uiPriority w:val="0"/>
    <w:rPr>
      <w:rFonts w:ascii="Times New Roman" w:hAnsi="Times New Roman"/>
      <w:sz w:val="24"/>
      <w:szCs w:val="24"/>
    </w:rPr>
  </w:style>
  <w:style w:type="paragraph" w:customStyle="1" w:styleId="169">
    <w:name w:val="文本"/>
    <w:basedOn w:val="1"/>
    <w:link w:val="168"/>
    <w:qFormat/>
    <w:uiPriority w:val="0"/>
    <w:pPr>
      <w:spacing w:line="360" w:lineRule="auto"/>
    </w:pPr>
    <w:rPr>
      <w:rFonts w:ascii="Times New Roman" w:hAnsi="Times New Roman" w:eastAsiaTheme="minorEastAsia" w:cstheme="minorBidi"/>
      <w:sz w:val="24"/>
      <w:szCs w:val="24"/>
    </w:rPr>
  </w:style>
  <w:style w:type="character" w:customStyle="1" w:styleId="170">
    <w:name w:val="b Char Char"/>
    <w:link w:val="171"/>
    <w:qFormat/>
    <w:uiPriority w:val="0"/>
    <w:rPr>
      <w:rFonts w:ascii="Arial" w:hAnsi="Arial" w:eastAsia="黑体"/>
      <w:szCs w:val="21"/>
      <w:lang w:val="en-US" w:eastAsia="zh-CN"/>
    </w:rPr>
  </w:style>
  <w:style w:type="paragraph" w:customStyle="1" w:styleId="171">
    <w:name w:val="b"/>
    <w:basedOn w:val="135"/>
    <w:link w:val="170"/>
    <w:qFormat/>
    <w:uiPriority w:val="0"/>
    <w:pPr>
      <w:tabs>
        <w:tab w:val="center" w:pos="4706"/>
        <w:tab w:val="right" w:pos="9044"/>
      </w:tabs>
      <w:spacing w:line="312" w:lineRule="exact"/>
    </w:pPr>
    <w:rPr>
      <w:rFonts w:ascii="Arial" w:hAnsi="Arial"/>
    </w:rPr>
  </w:style>
  <w:style w:type="character" w:customStyle="1" w:styleId="172">
    <w:name w:val="D5 Char Char"/>
    <w:link w:val="173"/>
    <w:qFormat/>
    <w:uiPriority w:val="0"/>
    <w:rPr>
      <w:rFonts w:ascii="Times New Roman" w:hAnsi="Times New Roman"/>
      <w:szCs w:val="24"/>
      <w:lang w:val="en-US" w:eastAsia="zh-CN"/>
    </w:rPr>
  </w:style>
  <w:style w:type="paragraph" w:customStyle="1" w:styleId="173">
    <w:name w:val="D5"/>
    <w:basedOn w:val="1"/>
    <w:link w:val="172"/>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4">
    <w:name w:val="3z Char Char"/>
    <w:link w:val="175"/>
    <w:qFormat/>
    <w:uiPriority w:val="0"/>
    <w:rPr>
      <w:rFonts w:ascii="EU-F1" w:eastAsia="黑体"/>
      <w:szCs w:val="21"/>
    </w:rPr>
  </w:style>
  <w:style w:type="paragraph" w:customStyle="1" w:styleId="175">
    <w:name w:val="3z"/>
    <w:basedOn w:val="1"/>
    <w:link w:val="174"/>
    <w:qFormat/>
    <w:uiPriority w:val="0"/>
    <w:pPr>
      <w:topLinePunct/>
      <w:spacing w:line="312" w:lineRule="exact"/>
    </w:pPr>
    <w:rPr>
      <w:rFonts w:ascii="EU-F1" w:eastAsia="黑体" w:hAnsiTheme="minorHAnsi" w:cstheme="minorBidi"/>
      <w:szCs w:val="21"/>
    </w:rPr>
  </w:style>
  <w:style w:type="character" w:customStyle="1" w:styleId="176">
    <w:name w:val="文档结构图 Char"/>
    <w:link w:val="177"/>
    <w:qFormat/>
    <w:uiPriority w:val="0"/>
    <w:rPr>
      <w:rFonts w:ascii="Tahoma" w:hAnsi="Tahoma"/>
      <w:sz w:val="16"/>
      <w:szCs w:val="16"/>
      <w:lang w:val="en-US" w:eastAsia="zh-CN"/>
    </w:rPr>
  </w:style>
  <w:style w:type="paragraph" w:customStyle="1" w:styleId="177">
    <w:name w:val="文档结构图1"/>
    <w:basedOn w:val="1"/>
    <w:link w:val="176"/>
    <w:qFormat/>
    <w:uiPriority w:val="0"/>
    <w:rPr>
      <w:rFonts w:ascii="Tahoma" w:hAnsi="Tahoma" w:eastAsiaTheme="minorEastAsia" w:cstheme="minorBidi"/>
      <w:sz w:val="16"/>
      <w:szCs w:val="16"/>
    </w:rPr>
  </w:style>
  <w:style w:type="character" w:customStyle="1" w:styleId="178">
    <w:name w:val="2z Char Char Char"/>
    <w:qFormat/>
    <w:uiPriority w:val="0"/>
    <w:rPr>
      <w:rFonts w:ascii="EU-F1" w:eastAsia="黑体"/>
      <w:kern w:val="21"/>
      <w:sz w:val="21"/>
      <w:szCs w:val="21"/>
      <w:lang w:val="en-US" w:eastAsia="zh-CN"/>
    </w:rPr>
  </w:style>
  <w:style w:type="character" w:customStyle="1" w:styleId="179">
    <w:name w:val="脚注文本 Char Char"/>
    <w:qFormat/>
    <w:uiPriority w:val="0"/>
    <w:rPr>
      <w:kern w:val="2"/>
      <w:sz w:val="18"/>
      <w:szCs w:val="18"/>
    </w:rPr>
  </w:style>
  <w:style w:type="character" w:customStyle="1" w:styleId="180">
    <w:name w:val="12 Char Char"/>
    <w:link w:val="181"/>
    <w:qFormat/>
    <w:uiPriority w:val="0"/>
    <w:rPr>
      <w:rFonts w:ascii="Times New Roman" w:hAnsi="Times New Roman"/>
      <w:szCs w:val="21"/>
      <w:lang w:val="en-US" w:eastAsia="zh-CN"/>
    </w:rPr>
  </w:style>
  <w:style w:type="paragraph" w:customStyle="1" w:styleId="181">
    <w:name w:val="12"/>
    <w:basedOn w:val="112"/>
    <w:link w:val="180"/>
    <w:qFormat/>
    <w:uiPriority w:val="0"/>
    <w:pPr>
      <w:ind w:left="540" w:leftChars="400" w:hanging="140" w:hangingChars="140"/>
    </w:pPr>
  </w:style>
  <w:style w:type="character" w:customStyle="1" w:styleId="182">
    <w:name w:val="jl 正文 Char Char Char Char"/>
    <w:link w:val="183"/>
    <w:qFormat/>
    <w:uiPriority w:val="0"/>
    <w:rPr>
      <w:rFonts w:ascii="宋体" w:hAnsi="Times New Roman"/>
      <w:sz w:val="24"/>
      <w:szCs w:val="24"/>
    </w:rPr>
  </w:style>
  <w:style w:type="paragraph" w:customStyle="1" w:styleId="183">
    <w:name w:val="jl 正文 Char Char"/>
    <w:basedOn w:val="1"/>
    <w:link w:val="182"/>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4">
    <w:name w:val="h Char"/>
    <w:qFormat/>
    <w:uiPriority w:val="0"/>
    <w:rPr>
      <w:rFonts w:eastAsia="宋体"/>
      <w:kern w:val="2"/>
      <w:sz w:val="18"/>
      <w:szCs w:val="18"/>
      <w:lang w:val="en-US" w:eastAsia="zh-CN"/>
    </w:rPr>
  </w:style>
  <w:style w:type="character" w:customStyle="1" w:styleId="185">
    <w:name w:val="签名 Char"/>
    <w:link w:val="186"/>
    <w:qFormat/>
    <w:uiPriority w:val="0"/>
    <w:rPr>
      <w:rFonts w:ascii="Times New Roman" w:hAnsi="Times New Roman"/>
      <w:szCs w:val="24"/>
      <w:lang w:val="en-US" w:eastAsia="zh-CN"/>
    </w:rPr>
  </w:style>
  <w:style w:type="paragraph" w:customStyle="1" w:styleId="186">
    <w:name w:val="签名1"/>
    <w:basedOn w:val="1"/>
    <w:link w:val="185"/>
    <w:qFormat/>
    <w:uiPriority w:val="0"/>
    <w:pPr>
      <w:ind w:left="4320"/>
    </w:pPr>
    <w:rPr>
      <w:rFonts w:ascii="Times New Roman" w:hAnsi="Times New Roman" w:eastAsiaTheme="minorEastAsia" w:cstheme="minorBidi"/>
      <w:szCs w:val="24"/>
    </w:rPr>
  </w:style>
  <w:style w:type="character" w:customStyle="1" w:styleId="187">
    <w:name w:val="D3 Char Char"/>
    <w:link w:val="188"/>
    <w:qFormat/>
    <w:uiPriority w:val="0"/>
    <w:rPr>
      <w:rFonts w:ascii="Times New Roman" w:hAnsi="Times New Roman"/>
      <w:szCs w:val="21"/>
      <w:lang w:val="en-US" w:eastAsia="zh-CN"/>
    </w:rPr>
  </w:style>
  <w:style w:type="paragraph" w:customStyle="1" w:styleId="188">
    <w:name w:val="D3"/>
    <w:basedOn w:val="90"/>
    <w:link w:val="187"/>
    <w:qFormat/>
    <w:uiPriority w:val="0"/>
    <w:pPr>
      <w:topLinePunct/>
      <w:spacing w:line="312" w:lineRule="exact"/>
    </w:pPr>
    <w:rPr>
      <w:rFonts w:eastAsiaTheme="minorEastAsia" w:cstheme="minorBidi"/>
      <w:szCs w:val="21"/>
    </w:rPr>
  </w:style>
  <w:style w:type="character" w:customStyle="1" w:styleId="189">
    <w:name w:val="正文格式 Char Char"/>
    <w:link w:val="190"/>
    <w:qFormat/>
    <w:uiPriority w:val="0"/>
    <w:rPr>
      <w:rFonts w:ascii="宋体" w:hAnsi="宋体"/>
      <w:bCs/>
      <w:szCs w:val="21"/>
    </w:rPr>
  </w:style>
  <w:style w:type="paragraph" w:customStyle="1" w:styleId="190">
    <w:name w:val="正文格式"/>
    <w:basedOn w:val="1"/>
    <w:link w:val="189"/>
    <w:qFormat/>
    <w:uiPriority w:val="0"/>
    <w:pPr>
      <w:topLinePunct/>
      <w:ind w:firstLine="420" w:firstLineChars="200"/>
    </w:pPr>
    <w:rPr>
      <w:rFonts w:ascii="宋体" w:hAnsi="宋体" w:eastAsiaTheme="minorEastAsia" w:cstheme="minorBidi"/>
      <w:bCs/>
      <w:szCs w:val="21"/>
    </w:rPr>
  </w:style>
  <w:style w:type="character" w:customStyle="1" w:styleId="191">
    <w:name w:val="zt Char Char"/>
    <w:link w:val="192"/>
    <w:qFormat/>
    <w:uiPriority w:val="0"/>
    <w:rPr>
      <w:rFonts w:ascii="EU-F1" w:hAnsi="Times New Roman" w:eastAsia="EU-F1"/>
      <w:bCs/>
      <w:szCs w:val="21"/>
      <w:lang w:val="en-US" w:eastAsia="zh-CN"/>
    </w:rPr>
  </w:style>
  <w:style w:type="paragraph" w:customStyle="1" w:styleId="192">
    <w:name w:val="zt"/>
    <w:basedOn w:val="1"/>
    <w:link w:val="191"/>
    <w:qFormat/>
    <w:uiPriority w:val="0"/>
    <w:pPr>
      <w:overflowPunct w:val="0"/>
      <w:topLinePunct/>
      <w:snapToGrid w:val="0"/>
      <w:spacing w:line="312" w:lineRule="exact"/>
    </w:pPr>
    <w:rPr>
      <w:rFonts w:ascii="EU-F1" w:hAnsi="Times New Roman" w:eastAsia="EU-F1" w:cstheme="minorBidi"/>
      <w:bCs/>
      <w:szCs w:val="21"/>
    </w:rPr>
  </w:style>
  <w:style w:type="character" w:customStyle="1" w:styleId="193">
    <w:name w:val="三级标题 Char Char"/>
    <w:qFormat/>
    <w:uiPriority w:val="0"/>
    <w:rPr>
      <w:rFonts w:eastAsia="宋体"/>
      <w:b/>
      <w:sz w:val="24"/>
      <w:lang w:val="en-US" w:eastAsia="zh-CN"/>
    </w:rPr>
  </w:style>
  <w:style w:type="character" w:customStyle="1" w:styleId="194">
    <w:name w:val="font91"/>
    <w:qFormat/>
    <w:uiPriority w:val="0"/>
    <w:rPr>
      <w:rFonts w:hint="eastAsia" w:ascii="宋体" w:hAnsi="宋体" w:eastAsia="宋体" w:cs="宋体"/>
      <w:b/>
      <w:color w:val="000000"/>
      <w:sz w:val="24"/>
      <w:szCs w:val="24"/>
      <w:u w:val="none"/>
    </w:rPr>
  </w:style>
  <w:style w:type="character" w:customStyle="1" w:styleId="195">
    <w:name w:val="标题 3 + 四 段前: 0 磅 段后: 0 磅 行距: 1.5 倍行距 Char Char"/>
    <w:link w:val="196"/>
    <w:qFormat/>
    <w:uiPriority w:val="0"/>
    <w:rPr>
      <w:rFonts w:ascii="Times New Roman" w:hAnsi="Times New Roman"/>
      <w:b/>
      <w:bCs/>
      <w:sz w:val="28"/>
      <w:szCs w:val="28"/>
      <w:lang w:val="en-US" w:eastAsia="zh-CN"/>
    </w:rPr>
  </w:style>
  <w:style w:type="paragraph" w:customStyle="1" w:styleId="196">
    <w:name w:val="标题 3 + 四 段前: 0 磅 段后: 0 磅 行距: 1.5 倍行距"/>
    <w:basedOn w:val="4"/>
    <w:next w:val="4"/>
    <w:link w:val="195"/>
    <w:qFormat/>
    <w:uiPriority w:val="0"/>
    <w:pPr>
      <w:numPr>
        <w:numId w:val="0"/>
      </w:numPr>
      <w:topLinePunct/>
    </w:pPr>
    <w:rPr>
      <w:rFonts w:eastAsiaTheme="minorEastAsia" w:cstheme="minorBidi"/>
      <w:sz w:val="28"/>
      <w:szCs w:val="28"/>
    </w:rPr>
  </w:style>
  <w:style w:type="character" w:customStyle="1" w:styleId="197">
    <w:name w:val="日期 Char"/>
    <w:link w:val="198"/>
    <w:qFormat/>
    <w:uiPriority w:val="0"/>
    <w:rPr>
      <w:rFonts w:ascii="Times New Roman" w:hAnsi="Times New Roman"/>
      <w:szCs w:val="24"/>
      <w:lang w:val="en-US" w:eastAsia="zh-CN"/>
    </w:rPr>
  </w:style>
  <w:style w:type="paragraph" w:customStyle="1" w:styleId="198">
    <w:name w:val="日期1"/>
    <w:basedOn w:val="1"/>
    <w:next w:val="1"/>
    <w:link w:val="197"/>
    <w:qFormat/>
    <w:uiPriority w:val="0"/>
    <w:pPr>
      <w:ind w:left="100" w:leftChars="2500"/>
    </w:pPr>
    <w:rPr>
      <w:rFonts w:ascii="Times New Roman" w:hAnsi="Times New Roman" w:eastAsiaTheme="minorEastAsia" w:cstheme="minorBidi"/>
      <w:szCs w:val="24"/>
    </w:rPr>
  </w:style>
  <w:style w:type="character" w:customStyle="1" w:styleId="199">
    <w:name w:val="正文文本 2 Char"/>
    <w:link w:val="200"/>
    <w:qFormat/>
    <w:uiPriority w:val="0"/>
    <w:rPr>
      <w:rFonts w:ascii="Times New Roman" w:hAnsi="Times New Roman"/>
      <w:szCs w:val="24"/>
      <w:lang w:val="en-US" w:eastAsia="zh-CN"/>
    </w:rPr>
  </w:style>
  <w:style w:type="paragraph" w:customStyle="1" w:styleId="200">
    <w:name w:val="正文文本 21"/>
    <w:basedOn w:val="1"/>
    <w:link w:val="199"/>
    <w:qFormat/>
    <w:uiPriority w:val="0"/>
    <w:pPr>
      <w:spacing w:after="120" w:line="480" w:lineRule="auto"/>
    </w:pPr>
    <w:rPr>
      <w:rFonts w:ascii="Times New Roman" w:hAnsi="Times New Roman" w:eastAsiaTheme="minorEastAsia" w:cstheme="minorBidi"/>
      <w:szCs w:val="24"/>
    </w:rPr>
  </w:style>
  <w:style w:type="character" w:customStyle="1" w:styleId="201">
    <w:name w:val="Bgg Char Char"/>
    <w:link w:val="202"/>
    <w:qFormat/>
    <w:uiPriority w:val="0"/>
    <w:rPr>
      <w:rFonts w:ascii="Times New Roman" w:hAnsi="宋体"/>
      <w:color w:val="000000"/>
      <w:kern w:val="21"/>
      <w:sz w:val="18"/>
      <w:szCs w:val="18"/>
      <w:lang w:val="en-US" w:eastAsia="zh-CN"/>
    </w:rPr>
  </w:style>
  <w:style w:type="paragraph" w:customStyle="1" w:styleId="202">
    <w:name w:val="Bgg"/>
    <w:basedOn w:val="1"/>
    <w:link w:val="201"/>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3">
    <w:name w:val="zt Char Char Char"/>
    <w:qFormat/>
    <w:uiPriority w:val="0"/>
    <w:rPr>
      <w:rFonts w:ascii="EU-F1" w:eastAsia="EU-F1"/>
      <w:bCs/>
      <w:kern w:val="2"/>
      <w:sz w:val="21"/>
      <w:szCs w:val="21"/>
      <w:lang w:val="en-US" w:eastAsia="zh-CN"/>
    </w:rPr>
  </w:style>
  <w:style w:type="character" w:customStyle="1" w:styleId="204">
    <w:name w:val="F1 Char Char"/>
    <w:link w:val="205"/>
    <w:qFormat/>
    <w:uiPriority w:val="0"/>
    <w:rPr>
      <w:rFonts w:ascii="EU-F1" w:hAnsi="Times New Roman" w:eastAsia="黑体"/>
      <w:szCs w:val="21"/>
      <w:lang w:val="en-US" w:eastAsia="zh-CN"/>
    </w:rPr>
  </w:style>
  <w:style w:type="paragraph" w:customStyle="1" w:styleId="205">
    <w:name w:val="F1"/>
    <w:basedOn w:val="104"/>
    <w:link w:val="204"/>
    <w:qFormat/>
    <w:uiPriority w:val="0"/>
    <w:pPr>
      <w:topLinePunct/>
    </w:pPr>
    <w:rPr>
      <w:kern w:val="2"/>
    </w:rPr>
  </w:style>
  <w:style w:type="character" w:customStyle="1" w:styleId="206">
    <w:name w:val="HTML 打字机1"/>
    <w:qFormat/>
    <w:uiPriority w:val="0"/>
    <w:rPr>
      <w:rFonts w:ascii="Courier New" w:hAnsi="Courier New" w:cs="Courier New"/>
      <w:sz w:val="20"/>
      <w:szCs w:val="20"/>
    </w:rPr>
  </w:style>
  <w:style w:type="character" w:customStyle="1" w:styleId="207">
    <w:name w:val="样式 标题 1 + 加粗 Char Char"/>
    <w:link w:val="208"/>
    <w:qFormat/>
    <w:uiPriority w:val="0"/>
    <w:rPr>
      <w:rFonts w:eastAsia="黑体"/>
      <w:b/>
      <w:kern w:val="44"/>
      <w:sz w:val="28"/>
      <w:szCs w:val="18"/>
    </w:rPr>
  </w:style>
  <w:style w:type="paragraph" w:customStyle="1" w:styleId="208">
    <w:name w:val="样式 标题 1 + 加粗"/>
    <w:basedOn w:val="2"/>
    <w:link w:val="207"/>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9">
    <w:name w:val="EU Char Char"/>
    <w:link w:val="210"/>
    <w:qFormat/>
    <w:uiPriority w:val="0"/>
    <w:rPr>
      <w:rFonts w:ascii="Times New Roman" w:hAnsi="Times New Roman"/>
      <w:b/>
      <w:bCs/>
      <w:snapToGrid w:val="0"/>
      <w:szCs w:val="24"/>
      <w:lang w:val="en-US" w:eastAsia="zh-CN"/>
    </w:rPr>
  </w:style>
  <w:style w:type="paragraph" w:customStyle="1" w:styleId="210">
    <w:name w:val="EU"/>
    <w:basedOn w:val="1"/>
    <w:link w:val="209"/>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1">
    <w:name w:val="font01"/>
    <w:qFormat/>
    <w:uiPriority w:val="0"/>
    <w:rPr>
      <w:rFonts w:hint="eastAsia" w:ascii="宋体" w:hAnsi="宋体" w:eastAsia="宋体" w:cs="宋体"/>
      <w:color w:val="00B0F0"/>
      <w:sz w:val="22"/>
      <w:szCs w:val="22"/>
      <w:u w:val="none"/>
    </w:rPr>
  </w:style>
  <w:style w:type="character" w:customStyle="1" w:styleId="212">
    <w:name w:val="页眉 Char2"/>
    <w:qFormat/>
    <w:uiPriority w:val="0"/>
    <w:rPr>
      <w:rFonts w:ascii="Times New Roman" w:hAnsi="Times New Roman"/>
      <w:kern w:val="2"/>
      <w:sz w:val="21"/>
      <w:szCs w:val="24"/>
      <w:lang w:val="en-US" w:eastAsia="zh-CN"/>
    </w:rPr>
  </w:style>
  <w:style w:type="character" w:customStyle="1" w:styleId="213">
    <w:name w:val="正文文本缩进 2 Char"/>
    <w:link w:val="214"/>
    <w:qFormat/>
    <w:uiPriority w:val="0"/>
    <w:rPr>
      <w:rFonts w:ascii="宋体" w:hAnsi="Times New Roman"/>
      <w:color w:val="000000"/>
      <w:sz w:val="24"/>
      <w:szCs w:val="24"/>
    </w:rPr>
  </w:style>
  <w:style w:type="paragraph" w:customStyle="1" w:styleId="214">
    <w:name w:val="正文文本缩进 21"/>
    <w:basedOn w:val="1"/>
    <w:link w:val="213"/>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5">
    <w:name w:val="Char Char15"/>
    <w:qFormat/>
    <w:uiPriority w:val="0"/>
    <w:rPr>
      <w:rFonts w:ascii="宋体" w:hAnsi="宋体" w:eastAsia="宋体"/>
      <w:kern w:val="2"/>
      <w:sz w:val="21"/>
      <w:szCs w:val="24"/>
      <w:lang w:val="en-US" w:eastAsia="zh-CN"/>
    </w:rPr>
  </w:style>
  <w:style w:type="character" w:customStyle="1" w:styleId="216">
    <w:name w:val="zhu Char Char"/>
    <w:link w:val="217"/>
    <w:qFormat/>
    <w:uiPriority w:val="0"/>
    <w:rPr>
      <w:rFonts w:ascii="Times New Roman" w:hAnsi="Times New Roman"/>
      <w:color w:val="000000"/>
      <w:kern w:val="21"/>
      <w:sz w:val="18"/>
      <w:szCs w:val="18"/>
      <w:lang w:val="en-US" w:eastAsia="zh-CN"/>
    </w:rPr>
  </w:style>
  <w:style w:type="paragraph" w:customStyle="1" w:styleId="217">
    <w:name w:val="zhu"/>
    <w:basedOn w:val="1"/>
    <w:link w:val="216"/>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8">
    <w:name w:val="条标题1.1.1 Char1"/>
    <w:qFormat/>
    <w:uiPriority w:val="0"/>
    <w:rPr>
      <w:rFonts w:eastAsia="宋体"/>
      <w:b/>
      <w:bCs/>
      <w:kern w:val="2"/>
      <w:sz w:val="32"/>
      <w:szCs w:val="32"/>
      <w:lang w:val="en-US" w:eastAsia="zh-CN"/>
    </w:rPr>
  </w:style>
  <w:style w:type="character" w:customStyle="1" w:styleId="219">
    <w:name w:val="HTML 缩写1"/>
    <w:qFormat/>
    <w:uiPriority w:val="0"/>
  </w:style>
  <w:style w:type="character" w:customStyle="1" w:styleId="220">
    <w:name w:val="2z Char Char"/>
    <w:link w:val="221"/>
    <w:qFormat/>
    <w:uiPriority w:val="0"/>
    <w:rPr>
      <w:rFonts w:ascii="EU-F1" w:hAnsi="Times New Roman" w:eastAsia="黑体"/>
      <w:kern w:val="21"/>
      <w:szCs w:val="21"/>
      <w:lang w:val="en-US" w:eastAsia="zh-CN"/>
    </w:rPr>
  </w:style>
  <w:style w:type="paragraph" w:customStyle="1" w:styleId="221">
    <w:name w:val="2z"/>
    <w:basedOn w:val="104"/>
    <w:link w:val="220"/>
    <w:qFormat/>
    <w:uiPriority w:val="0"/>
    <w:pPr>
      <w:topLinePunct/>
      <w:spacing w:line="480" w:lineRule="auto"/>
    </w:pPr>
  </w:style>
  <w:style w:type="character" w:customStyle="1" w:styleId="222">
    <w:name w:val="页码1"/>
    <w:qFormat/>
    <w:uiPriority w:val="0"/>
  </w:style>
  <w:style w:type="character" w:customStyle="1" w:styleId="223">
    <w:name w:val="电子邮件签名 Char"/>
    <w:link w:val="224"/>
    <w:qFormat/>
    <w:uiPriority w:val="0"/>
    <w:rPr>
      <w:rFonts w:ascii="Times New Roman" w:hAnsi="Times New Roman"/>
      <w:szCs w:val="24"/>
      <w:lang w:val="en-US" w:eastAsia="zh-CN"/>
    </w:rPr>
  </w:style>
  <w:style w:type="paragraph" w:customStyle="1" w:styleId="224">
    <w:name w:val="电子邮件签名1"/>
    <w:basedOn w:val="1"/>
    <w:link w:val="223"/>
    <w:qFormat/>
    <w:uiPriority w:val="0"/>
    <w:rPr>
      <w:rFonts w:ascii="Times New Roman" w:hAnsi="Times New Roman" w:eastAsiaTheme="minorEastAsia" w:cstheme="minorBidi"/>
      <w:szCs w:val="24"/>
    </w:rPr>
  </w:style>
  <w:style w:type="character" w:customStyle="1" w:styleId="225">
    <w:name w:val="Char Char18"/>
    <w:qFormat/>
    <w:uiPriority w:val="0"/>
    <w:rPr>
      <w:rFonts w:ascii="宋体" w:hAnsi="宋体" w:eastAsia="宋体"/>
      <w:kern w:val="2"/>
      <w:sz w:val="21"/>
      <w:szCs w:val="24"/>
      <w:lang w:val="en-US" w:eastAsia="zh-CN"/>
    </w:rPr>
  </w:style>
  <w:style w:type="character" w:customStyle="1" w:styleId="226">
    <w:name w:val="Char Char30"/>
    <w:qFormat/>
    <w:uiPriority w:val="0"/>
    <w:rPr>
      <w:rFonts w:ascii="宋体" w:hAnsi="宋体" w:eastAsia="宋体"/>
      <w:kern w:val="2"/>
      <w:sz w:val="21"/>
      <w:szCs w:val="24"/>
      <w:lang w:val="en-US" w:eastAsia="zh-CN"/>
    </w:rPr>
  </w:style>
  <w:style w:type="character" w:customStyle="1" w:styleId="227">
    <w:name w:val="标题 1.1 Char1"/>
    <w:qFormat/>
    <w:uiPriority w:val="0"/>
    <w:rPr>
      <w:rFonts w:ascii="Arial" w:hAnsi="Arial" w:eastAsia="黑体"/>
      <w:b/>
      <w:bCs/>
      <w:kern w:val="2"/>
      <w:sz w:val="32"/>
      <w:szCs w:val="32"/>
    </w:rPr>
  </w:style>
  <w:style w:type="character" w:customStyle="1" w:styleId="228">
    <w:name w:val="文档结构图 Char1"/>
    <w:qFormat/>
    <w:uiPriority w:val="0"/>
    <w:rPr>
      <w:rFonts w:ascii="宋体" w:hAnsi="Calibri"/>
      <w:kern w:val="2"/>
      <w:sz w:val="18"/>
      <w:szCs w:val="18"/>
    </w:rPr>
  </w:style>
  <w:style w:type="character" w:customStyle="1" w:styleId="229">
    <w:name w:val="Char Char9"/>
    <w:qFormat/>
    <w:uiPriority w:val="0"/>
    <w:rPr>
      <w:kern w:val="2"/>
      <w:sz w:val="18"/>
      <w:szCs w:val="18"/>
    </w:rPr>
  </w:style>
  <w:style w:type="character" w:customStyle="1" w:styleId="230">
    <w:name w:val="Char Char14"/>
    <w:qFormat/>
    <w:uiPriority w:val="0"/>
    <w:rPr>
      <w:rFonts w:ascii="宋体" w:hAnsi="宋体" w:eastAsia="宋体"/>
      <w:kern w:val="2"/>
      <w:sz w:val="21"/>
      <w:szCs w:val="24"/>
      <w:lang w:val="en-US" w:eastAsia="zh-CN"/>
    </w:rPr>
  </w:style>
  <w:style w:type="character" w:customStyle="1" w:styleId="231">
    <w:name w:val="wang正文 Char Char"/>
    <w:link w:val="232"/>
    <w:qFormat/>
    <w:uiPriority w:val="0"/>
    <w:rPr>
      <w:rFonts w:ascii="Times New Roman" w:hAnsi="Times New Roman"/>
      <w:lang w:val="en-US" w:eastAsia="zh-CN"/>
    </w:rPr>
  </w:style>
  <w:style w:type="paragraph" w:customStyle="1" w:styleId="232">
    <w:name w:val="wang正文"/>
    <w:basedOn w:val="1"/>
    <w:link w:val="231"/>
    <w:qFormat/>
    <w:uiPriority w:val="0"/>
    <w:pPr>
      <w:tabs>
        <w:tab w:val="left" w:pos="6840"/>
      </w:tabs>
      <w:topLinePunct/>
      <w:ind w:firstLine="420"/>
    </w:pPr>
    <w:rPr>
      <w:rFonts w:ascii="Times New Roman" w:hAnsi="Times New Roman" w:eastAsiaTheme="minorEastAsia" w:cstheme="minorBidi"/>
    </w:rPr>
  </w:style>
  <w:style w:type="character" w:customStyle="1" w:styleId="233">
    <w:name w:val="Char Char28"/>
    <w:qFormat/>
    <w:uiPriority w:val="0"/>
    <w:rPr>
      <w:rFonts w:ascii="宋体" w:hAnsi="宋体" w:eastAsia="宋体"/>
      <w:color w:val="000000"/>
      <w:kern w:val="2"/>
      <w:sz w:val="24"/>
      <w:szCs w:val="24"/>
      <w:lang w:val="en-US" w:eastAsia="zh-CN"/>
    </w:rPr>
  </w:style>
  <w:style w:type="character" w:customStyle="1" w:styleId="234">
    <w:name w:val="syxm Char Char"/>
    <w:link w:val="235"/>
    <w:qFormat/>
    <w:uiPriority w:val="0"/>
    <w:rPr>
      <w:rFonts w:eastAsia="黑体"/>
      <w:b/>
      <w:bCs/>
      <w:kern w:val="44"/>
      <w:sz w:val="32"/>
      <w:szCs w:val="32"/>
    </w:rPr>
  </w:style>
  <w:style w:type="paragraph" w:customStyle="1" w:styleId="235">
    <w:name w:val="syxm"/>
    <w:basedOn w:val="2"/>
    <w:link w:val="234"/>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6">
    <w:name w:val="Char Char27"/>
    <w:qFormat/>
    <w:uiPriority w:val="0"/>
    <w:rPr>
      <w:rFonts w:ascii="Tahoma" w:hAnsi="Tahoma" w:eastAsia="宋体" w:cs="Tahoma"/>
      <w:kern w:val="2"/>
      <w:sz w:val="16"/>
      <w:szCs w:val="16"/>
      <w:lang w:val="en-US" w:eastAsia="zh-CN"/>
    </w:rPr>
  </w:style>
  <w:style w:type="character" w:customStyle="1" w:styleId="237">
    <w:name w:val="标题 2 Char Char"/>
    <w:qFormat/>
    <w:uiPriority w:val="0"/>
    <w:rPr>
      <w:rFonts w:ascii="Cambria" w:hAnsi="Cambria" w:eastAsia="宋体" w:cs="黑体"/>
      <w:b/>
      <w:bCs/>
      <w:kern w:val="2"/>
      <w:sz w:val="32"/>
      <w:szCs w:val="32"/>
    </w:rPr>
  </w:style>
  <w:style w:type="character" w:customStyle="1" w:styleId="238">
    <w:name w:val="HTML 键盘1"/>
    <w:qFormat/>
    <w:uiPriority w:val="0"/>
    <w:rPr>
      <w:rFonts w:ascii="Courier New" w:hAnsi="Courier New" w:cs="Courier New"/>
      <w:sz w:val="20"/>
      <w:szCs w:val="20"/>
    </w:rPr>
  </w:style>
  <w:style w:type="character" w:customStyle="1" w:styleId="239">
    <w:name w:val="正文 + 行距: 固定值 15.6 磅 Char Char"/>
    <w:link w:val="240"/>
    <w:qFormat/>
    <w:uiPriority w:val="0"/>
    <w:rPr>
      <w:rFonts w:ascii="Times New Roman" w:hAnsi="Times New Roman"/>
      <w:lang w:val="en-US" w:eastAsia="zh-CN"/>
    </w:rPr>
  </w:style>
  <w:style w:type="paragraph" w:customStyle="1" w:styleId="240">
    <w:name w:val="正文 + 行距: 固定值 15.6 磅"/>
    <w:basedOn w:val="1"/>
    <w:link w:val="239"/>
    <w:qFormat/>
    <w:uiPriority w:val="0"/>
    <w:pPr>
      <w:topLinePunct/>
      <w:spacing w:line="312" w:lineRule="exact"/>
      <w:textAlignment w:val="bottom"/>
    </w:pPr>
    <w:rPr>
      <w:rFonts w:ascii="Times New Roman" w:hAnsi="Times New Roman" w:eastAsiaTheme="minorEastAsia" w:cstheme="minorBidi"/>
    </w:rPr>
  </w:style>
  <w:style w:type="character" w:customStyle="1" w:styleId="241">
    <w:name w:val="Char Char12"/>
    <w:qFormat/>
    <w:uiPriority w:val="0"/>
    <w:rPr>
      <w:b/>
      <w:kern w:val="44"/>
      <w:sz w:val="44"/>
    </w:rPr>
  </w:style>
  <w:style w:type="character" w:customStyle="1" w:styleId="242">
    <w:name w:val="font71"/>
    <w:qFormat/>
    <w:uiPriority w:val="0"/>
    <w:rPr>
      <w:rFonts w:hint="eastAsia" w:ascii="宋体" w:hAnsi="宋体" w:eastAsia="宋体" w:cs="宋体"/>
      <w:b/>
      <w:color w:val="000000"/>
      <w:sz w:val="22"/>
      <w:szCs w:val="22"/>
      <w:u w:val="none"/>
    </w:rPr>
  </w:style>
  <w:style w:type="character" w:customStyle="1" w:styleId="243">
    <w:name w:val="正文文本 Char Char"/>
    <w:qFormat/>
    <w:uiPriority w:val="0"/>
    <w:rPr>
      <w:kern w:val="2"/>
      <w:sz w:val="21"/>
      <w:szCs w:val="22"/>
    </w:rPr>
  </w:style>
  <w:style w:type="character" w:customStyle="1" w:styleId="244">
    <w:name w:val="EUF Char Char"/>
    <w:link w:val="245"/>
    <w:qFormat/>
    <w:uiPriority w:val="0"/>
    <w:rPr>
      <w:rFonts w:ascii="EU-F1" w:hAnsi="Times New Roman" w:eastAsia="EU-F1"/>
      <w:szCs w:val="21"/>
      <w:lang w:val="en-US" w:eastAsia="zh-CN"/>
    </w:rPr>
  </w:style>
  <w:style w:type="paragraph" w:customStyle="1" w:styleId="245">
    <w:name w:val="EUF"/>
    <w:basedOn w:val="90"/>
    <w:link w:val="244"/>
    <w:qFormat/>
    <w:uiPriority w:val="0"/>
    <w:pPr>
      <w:topLinePunct/>
      <w:spacing w:line="312" w:lineRule="exact"/>
    </w:pPr>
    <w:rPr>
      <w:rFonts w:ascii="EU-F1" w:eastAsia="EU-F1" w:cstheme="minorBidi"/>
      <w:szCs w:val="21"/>
    </w:rPr>
  </w:style>
  <w:style w:type="character" w:customStyle="1" w:styleId="246">
    <w:name w:val="发布"/>
    <w:qFormat/>
    <w:uiPriority w:val="0"/>
    <w:rPr>
      <w:rFonts w:ascii="黑体" w:eastAsia="黑体"/>
      <w:spacing w:val="22"/>
      <w:w w:val="100"/>
      <w:position w:val="3"/>
      <w:sz w:val="28"/>
    </w:rPr>
  </w:style>
  <w:style w:type="character" w:customStyle="1" w:styleId="247">
    <w:name w:val="Char Char26"/>
    <w:qFormat/>
    <w:uiPriority w:val="0"/>
    <w:rPr>
      <w:sz w:val="18"/>
    </w:rPr>
  </w:style>
  <w:style w:type="character" w:customStyle="1" w:styleId="248">
    <w:name w:val="图说 Char Char"/>
    <w:link w:val="249"/>
    <w:qFormat/>
    <w:uiPriority w:val="0"/>
    <w:rPr>
      <w:rFonts w:ascii="Times New Roman" w:hAnsi="Times New Roman"/>
      <w:sz w:val="18"/>
      <w:lang w:val="en-US" w:eastAsia="zh-CN"/>
    </w:rPr>
  </w:style>
  <w:style w:type="paragraph" w:customStyle="1" w:styleId="249">
    <w:name w:val="图说"/>
    <w:basedOn w:val="1"/>
    <w:link w:val="248"/>
    <w:qFormat/>
    <w:uiPriority w:val="0"/>
    <w:pPr>
      <w:topLinePunct/>
      <w:spacing w:before="40" w:after="160"/>
      <w:jc w:val="center"/>
    </w:pPr>
    <w:rPr>
      <w:rFonts w:ascii="Times New Roman" w:hAnsi="Times New Roman" w:eastAsiaTheme="minorEastAsia" w:cstheme="minorBidi"/>
      <w:sz w:val="18"/>
    </w:rPr>
  </w:style>
  <w:style w:type="character" w:customStyle="1" w:styleId="250">
    <w:name w:val="Char Char11"/>
    <w:qFormat/>
    <w:uiPriority w:val="0"/>
    <w:rPr>
      <w:rFonts w:ascii="Arial" w:hAnsi="Arial" w:eastAsia="黑体"/>
      <w:b/>
      <w:kern w:val="2"/>
      <w:sz w:val="32"/>
    </w:rPr>
  </w:style>
  <w:style w:type="character" w:customStyle="1" w:styleId="251">
    <w:name w:val="Char Char24"/>
    <w:qFormat/>
    <w:uiPriority w:val="0"/>
    <w:rPr>
      <w:rFonts w:ascii="Courier New" w:hAnsi="Courier New" w:eastAsia="宋体" w:cs="Courier New"/>
      <w:kern w:val="2"/>
      <w:lang w:val="en-US" w:eastAsia="zh-CN"/>
    </w:rPr>
  </w:style>
  <w:style w:type="character" w:customStyle="1" w:styleId="252">
    <w:name w:val="HTML 样本1"/>
    <w:qFormat/>
    <w:uiPriority w:val="0"/>
    <w:rPr>
      <w:rFonts w:ascii="Courier New" w:hAnsi="Courier New" w:cs="Courier New"/>
    </w:rPr>
  </w:style>
  <w:style w:type="character" w:customStyle="1" w:styleId="253">
    <w:name w:val="国标3级 Char Char"/>
    <w:link w:val="254"/>
    <w:qFormat/>
    <w:uiPriority w:val="0"/>
    <w:rPr>
      <w:rFonts w:ascii="宋体" w:hAnsi="宋体"/>
      <w:color w:val="000000"/>
      <w:lang w:val="en-US" w:eastAsia="zh-CN"/>
    </w:rPr>
  </w:style>
  <w:style w:type="paragraph" w:customStyle="1" w:styleId="254">
    <w:name w:val="国标3级"/>
    <w:basedOn w:val="1"/>
    <w:link w:val="253"/>
    <w:qFormat/>
    <w:uiPriority w:val="0"/>
    <w:pPr>
      <w:snapToGrid w:val="0"/>
      <w:spacing w:line="312" w:lineRule="exact"/>
    </w:pPr>
    <w:rPr>
      <w:rFonts w:ascii="宋体" w:hAnsi="宋体" w:eastAsiaTheme="minorEastAsia" w:cstheme="minorBidi"/>
      <w:color w:val="000000"/>
    </w:rPr>
  </w:style>
  <w:style w:type="character" w:customStyle="1" w:styleId="255">
    <w:name w:val="unnamed11"/>
    <w:qFormat/>
    <w:uiPriority w:val="0"/>
    <w:rPr>
      <w:spacing w:val="12"/>
      <w:sz w:val="20"/>
    </w:rPr>
  </w:style>
  <w:style w:type="character" w:customStyle="1" w:styleId="256">
    <w:name w:val="正文首行缩进 Char"/>
    <w:link w:val="257"/>
    <w:qFormat/>
    <w:uiPriority w:val="0"/>
    <w:rPr>
      <w:rFonts w:ascii="Times New Roman" w:hAnsi="Times New Roman"/>
      <w:szCs w:val="24"/>
      <w:lang w:val="en-US" w:eastAsia="zh-CN"/>
    </w:rPr>
  </w:style>
  <w:style w:type="paragraph" w:customStyle="1" w:styleId="257">
    <w:name w:val="正文文本首行缩进1"/>
    <w:basedOn w:val="20"/>
    <w:link w:val="256"/>
    <w:qFormat/>
    <w:uiPriority w:val="0"/>
    <w:pPr>
      <w:ind w:firstLine="420"/>
    </w:pPr>
  </w:style>
  <w:style w:type="character" w:customStyle="1" w:styleId="258">
    <w:name w:val="样式 Arial"/>
    <w:qFormat/>
    <w:uiPriority w:val="0"/>
    <w:rPr>
      <w:rFonts w:hint="default" w:ascii="Times New Roman" w:hAnsi="Times New Roman" w:eastAsia="宋体" w:cs="Times New Roman"/>
      <w:sz w:val="21"/>
      <w:szCs w:val="21"/>
    </w:rPr>
  </w:style>
  <w:style w:type="character" w:customStyle="1" w:styleId="259">
    <w:name w:val="页眉 Char1"/>
    <w:qFormat/>
    <w:uiPriority w:val="0"/>
    <w:rPr>
      <w:rFonts w:ascii="Times New Roman" w:hAnsi="Times New Roman" w:eastAsia="宋体" w:cs="Times New Roman"/>
      <w:szCs w:val="24"/>
    </w:rPr>
  </w:style>
  <w:style w:type="character" w:customStyle="1" w:styleId="260">
    <w:name w:val="段 Char Char"/>
    <w:link w:val="261"/>
    <w:qFormat/>
    <w:uiPriority w:val="0"/>
    <w:rPr>
      <w:rFonts w:ascii="宋体"/>
    </w:rPr>
  </w:style>
  <w:style w:type="paragraph" w:customStyle="1" w:styleId="261">
    <w:name w:val="段"/>
    <w:link w:val="260"/>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2">
    <w:name w:val="称呼 Char"/>
    <w:link w:val="263"/>
    <w:qFormat/>
    <w:uiPriority w:val="0"/>
    <w:rPr>
      <w:rFonts w:ascii="Times New Roman" w:hAnsi="Times New Roman"/>
      <w:szCs w:val="24"/>
      <w:lang w:val="en-US" w:eastAsia="zh-CN"/>
    </w:rPr>
  </w:style>
  <w:style w:type="paragraph" w:customStyle="1" w:styleId="263">
    <w:name w:val="称呼1"/>
    <w:basedOn w:val="1"/>
    <w:next w:val="1"/>
    <w:link w:val="262"/>
    <w:qFormat/>
    <w:uiPriority w:val="0"/>
    <w:rPr>
      <w:rFonts w:ascii="Times New Roman" w:hAnsi="Times New Roman" w:eastAsiaTheme="minorEastAsia" w:cstheme="minorBidi"/>
      <w:szCs w:val="24"/>
    </w:rPr>
  </w:style>
  <w:style w:type="character" w:customStyle="1" w:styleId="264">
    <w:name w:val="jl 三级 Char Char Char Char"/>
    <w:qFormat/>
    <w:uiPriority w:val="0"/>
    <w:rPr>
      <w:rFonts w:ascii="宋体" w:hAnsi="宋体"/>
      <w:b/>
      <w:color w:val="000000"/>
      <w:kern w:val="2"/>
      <w:sz w:val="24"/>
      <w:szCs w:val="24"/>
    </w:rPr>
  </w:style>
  <w:style w:type="character" w:customStyle="1" w:styleId="265">
    <w:name w:val="zw Char Char"/>
    <w:link w:val="266"/>
    <w:qFormat/>
    <w:uiPriority w:val="0"/>
    <w:rPr>
      <w:rFonts w:ascii="Times New Roman" w:hAnsi="Times New Roman"/>
      <w:sz w:val="18"/>
      <w:szCs w:val="18"/>
      <w:lang w:val="en-US" w:eastAsia="zh-CN"/>
    </w:rPr>
  </w:style>
  <w:style w:type="paragraph" w:customStyle="1" w:styleId="266">
    <w:name w:val="zw"/>
    <w:basedOn w:val="1"/>
    <w:link w:val="265"/>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7">
    <w:name w:val="样式 样式1 + 非加粗 Char Char"/>
    <w:link w:val="268"/>
    <w:qFormat/>
    <w:uiPriority w:val="0"/>
    <w:rPr>
      <w:rFonts w:eastAsia="汉仪大宋简"/>
      <w:kern w:val="44"/>
      <w:sz w:val="22"/>
      <w:szCs w:val="52"/>
    </w:rPr>
  </w:style>
  <w:style w:type="paragraph" w:customStyle="1" w:styleId="268">
    <w:name w:val="样式 样式1 + 非加粗"/>
    <w:link w:val="267"/>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9">
    <w:name w:val="正文文本缩进 3 Char"/>
    <w:link w:val="270"/>
    <w:qFormat/>
    <w:uiPriority w:val="0"/>
    <w:rPr>
      <w:rFonts w:ascii="Times New Roman" w:hAnsi="Times New Roman"/>
      <w:sz w:val="16"/>
      <w:szCs w:val="16"/>
      <w:lang w:val="en-US" w:eastAsia="zh-CN"/>
    </w:rPr>
  </w:style>
  <w:style w:type="paragraph" w:customStyle="1" w:styleId="270">
    <w:name w:val="正文文本缩进 31"/>
    <w:basedOn w:val="1"/>
    <w:link w:val="269"/>
    <w:qFormat/>
    <w:uiPriority w:val="0"/>
    <w:pPr>
      <w:spacing w:after="120"/>
      <w:ind w:left="420"/>
    </w:pPr>
    <w:rPr>
      <w:rFonts w:ascii="Times New Roman" w:hAnsi="Times New Roman" w:eastAsiaTheme="minorEastAsia" w:cstheme="minorBidi"/>
      <w:sz w:val="16"/>
      <w:szCs w:val="16"/>
    </w:rPr>
  </w:style>
  <w:style w:type="character" w:customStyle="1" w:styleId="271">
    <w:name w:val="font161"/>
    <w:qFormat/>
    <w:uiPriority w:val="0"/>
    <w:rPr>
      <w:b/>
      <w:bCs/>
      <w:sz w:val="32"/>
      <w:szCs w:val="32"/>
    </w:rPr>
  </w:style>
  <w:style w:type="character" w:customStyle="1" w:styleId="272">
    <w:name w:val="结束语 Char"/>
    <w:link w:val="273"/>
    <w:qFormat/>
    <w:uiPriority w:val="0"/>
    <w:rPr>
      <w:rFonts w:ascii="Times New Roman" w:hAnsi="Times New Roman"/>
      <w:szCs w:val="24"/>
      <w:lang w:val="en-US" w:eastAsia="zh-CN"/>
    </w:rPr>
  </w:style>
  <w:style w:type="paragraph" w:customStyle="1" w:styleId="273">
    <w:name w:val="结束语1"/>
    <w:basedOn w:val="1"/>
    <w:link w:val="272"/>
    <w:qFormat/>
    <w:uiPriority w:val="0"/>
    <w:pPr>
      <w:ind w:left="4320"/>
    </w:pPr>
    <w:rPr>
      <w:rFonts w:ascii="Times New Roman" w:hAnsi="Times New Roman" w:eastAsiaTheme="minorEastAsia" w:cstheme="minorBidi"/>
      <w:szCs w:val="24"/>
    </w:rPr>
  </w:style>
  <w:style w:type="character" w:customStyle="1" w:styleId="274">
    <w:name w:val="Char Char13"/>
    <w:qFormat/>
    <w:uiPriority w:val="0"/>
    <w:rPr>
      <w:rFonts w:ascii="宋体" w:hAnsi="宋体" w:eastAsia="宋体"/>
      <w:kern w:val="2"/>
      <w:sz w:val="21"/>
      <w:szCs w:val="24"/>
      <w:lang w:val="en-US" w:eastAsia="zh-CN"/>
    </w:rPr>
  </w:style>
  <w:style w:type="character" w:customStyle="1" w:styleId="275">
    <w:name w:val="页脚 Char1"/>
    <w:qFormat/>
    <w:uiPriority w:val="0"/>
    <w:rPr>
      <w:rFonts w:ascii="Times New Roman" w:hAnsi="Times New Roman" w:eastAsia="宋体" w:cs="Times New Roman"/>
      <w:sz w:val="18"/>
      <w:szCs w:val="18"/>
    </w:rPr>
  </w:style>
  <w:style w:type="character" w:customStyle="1" w:styleId="276">
    <w:name w:val="Char Char5"/>
    <w:qFormat/>
    <w:uiPriority w:val="0"/>
    <w:rPr>
      <w:rFonts w:ascii="宋体" w:hAnsi="宋体" w:eastAsia="宋体"/>
      <w:kern w:val="2"/>
      <w:sz w:val="16"/>
      <w:szCs w:val="16"/>
      <w:lang w:val="en-US" w:eastAsia="zh-CN"/>
    </w:rPr>
  </w:style>
  <w:style w:type="character" w:customStyle="1" w:styleId="277">
    <w:name w:val="Footnote Text Char1"/>
    <w:qFormat/>
    <w:uiPriority w:val="0"/>
    <w:rPr>
      <w:kern w:val="2"/>
    </w:rPr>
  </w:style>
  <w:style w:type="character" w:customStyle="1" w:styleId="278">
    <w:name w:val="zz Char Char"/>
    <w:link w:val="279"/>
    <w:qFormat/>
    <w:uiPriority w:val="0"/>
    <w:rPr>
      <w:rFonts w:ascii="Times New Roman" w:hAnsi="Times New Roman"/>
      <w:sz w:val="18"/>
      <w:szCs w:val="18"/>
      <w:lang w:val="en-US" w:eastAsia="zh-CN"/>
    </w:rPr>
  </w:style>
  <w:style w:type="paragraph" w:customStyle="1" w:styleId="279">
    <w:name w:val="zz"/>
    <w:basedOn w:val="266"/>
    <w:link w:val="278"/>
    <w:qFormat/>
    <w:uiPriority w:val="0"/>
    <w:pPr>
      <w:ind w:left="951" w:hanging="590" w:hangingChars="328"/>
    </w:pPr>
  </w:style>
  <w:style w:type="character" w:customStyle="1" w:styleId="280">
    <w:name w:val="Char Char17"/>
    <w:qFormat/>
    <w:uiPriority w:val="0"/>
    <w:rPr>
      <w:rFonts w:ascii="Arial" w:hAnsi="Arial" w:eastAsia="宋体" w:cs="Arial"/>
      <w:kern w:val="2"/>
      <w:sz w:val="24"/>
      <w:szCs w:val="24"/>
      <w:lang w:val="en-US" w:eastAsia="zh-CN"/>
    </w:rPr>
  </w:style>
  <w:style w:type="character" w:customStyle="1" w:styleId="281">
    <w:name w:val="HTML 引文1"/>
    <w:qFormat/>
    <w:uiPriority w:val="0"/>
    <w:rPr>
      <w:i/>
      <w:iCs/>
    </w:rPr>
  </w:style>
  <w:style w:type="character" w:customStyle="1" w:styleId="282">
    <w:name w:val="Char Char8"/>
    <w:qFormat/>
    <w:uiPriority w:val="0"/>
    <w:rPr>
      <w:rFonts w:ascii="Arial" w:hAnsi="Arial" w:eastAsia="黑体"/>
      <w:b/>
      <w:bCs/>
      <w:kern w:val="2"/>
      <w:sz w:val="32"/>
      <w:szCs w:val="32"/>
      <w:lang w:val="en-US" w:eastAsia="zh-CN"/>
    </w:rPr>
  </w:style>
  <w:style w:type="character" w:customStyle="1" w:styleId="283">
    <w:name w:val="批注引用1"/>
    <w:qFormat/>
    <w:uiPriority w:val="0"/>
    <w:rPr>
      <w:sz w:val="21"/>
      <w:szCs w:val="21"/>
    </w:rPr>
  </w:style>
  <w:style w:type="character" w:customStyle="1" w:styleId="284">
    <w:name w:val="脚注文本 Char1"/>
    <w:qFormat/>
    <w:uiPriority w:val="0"/>
    <w:rPr>
      <w:kern w:val="2"/>
      <w:sz w:val="18"/>
      <w:szCs w:val="18"/>
    </w:rPr>
  </w:style>
  <w:style w:type="character" w:customStyle="1" w:styleId="285">
    <w:name w:val="Char Char29"/>
    <w:qFormat/>
    <w:uiPriority w:val="0"/>
    <w:rPr>
      <w:rFonts w:ascii="宋体" w:hAnsi="宋体" w:eastAsia="宋体"/>
      <w:kern w:val="2"/>
      <w:sz w:val="18"/>
      <w:szCs w:val="18"/>
      <w:lang w:val="en-US" w:eastAsia="zh-CN"/>
    </w:rPr>
  </w:style>
  <w:style w:type="character" w:customStyle="1" w:styleId="286">
    <w:name w:val="z Char Char"/>
    <w:link w:val="287"/>
    <w:qFormat/>
    <w:uiPriority w:val="0"/>
    <w:rPr>
      <w:rFonts w:ascii="EU-F1" w:hAnsi="Times New Roman" w:eastAsia="EU-F1"/>
      <w:bCs/>
      <w:szCs w:val="24"/>
      <w:lang w:val="en-US" w:eastAsia="zh-CN"/>
    </w:rPr>
  </w:style>
  <w:style w:type="paragraph" w:customStyle="1" w:styleId="287">
    <w:name w:val="z"/>
    <w:basedOn w:val="1"/>
    <w:link w:val="286"/>
    <w:qFormat/>
    <w:uiPriority w:val="0"/>
    <w:pPr>
      <w:overflowPunct w:val="0"/>
      <w:topLinePunct/>
      <w:spacing w:line="312" w:lineRule="exact"/>
    </w:pPr>
    <w:rPr>
      <w:rFonts w:ascii="EU-F1" w:hAnsi="Times New Roman" w:eastAsia="EU-F1" w:cstheme="minorBidi"/>
      <w:bCs/>
      <w:szCs w:val="24"/>
    </w:rPr>
  </w:style>
  <w:style w:type="character" w:customStyle="1" w:styleId="288">
    <w:name w:val="样式 样式1 + Char Char"/>
    <w:link w:val="289"/>
    <w:qFormat/>
    <w:uiPriority w:val="0"/>
    <w:rPr>
      <w:rFonts w:eastAsia="汉仪大宋简"/>
      <w:bCs/>
      <w:kern w:val="44"/>
      <w:sz w:val="22"/>
      <w:szCs w:val="52"/>
    </w:rPr>
  </w:style>
  <w:style w:type="paragraph" w:customStyle="1" w:styleId="289">
    <w:name w:val="样式 样式1 +"/>
    <w:link w:val="288"/>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0">
    <w:name w:val="国标字符 Char Char"/>
    <w:link w:val="291"/>
    <w:qFormat/>
    <w:uiPriority w:val="0"/>
    <w:rPr>
      <w:rFonts w:ascii="宋体" w:hAnsi="宋体"/>
      <w:color w:val="000000"/>
      <w:lang w:val="en-US" w:eastAsia="zh-CN"/>
    </w:rPr>
  </w:style>
  <w:style w:type="paragraph" w:customStyle="1" w:styleId="291">
    <w:name w:val="国标字符"/>
    <w:basedOn w:val="1"/>
    <w:link w:val="290"/>
    <w:qFormat/>
    <w:uiPriority w:val="0"/>
    <w:pPr>
      <w:tabs>
        <w:tab w:val="left" w:pos="2284"/>
      </w:tabs>
      <w:spacing w:line="240" w:lineRule="exact"/>
    </w:pPr>
    <w:rPr>
      <w:rFonts w:ascii="宋体" w:hAnsi="宋体" w:eastAsiaTheme="minorEastAsia" w:cstheme="minorBidi"/>
      <w:color w:val="000000"/>
    </w:rPr>
  </w:style>
  <w:style w:type="character" w:customStyle="1" w:styleId="292">
    <w:name w:val="国网标准3级 Char Char"/>
    <w:link w:val="293"/>
    <w:qFormat/>
    <w:uiPriority w:val="0"/>
    <w:rPr>
      <w:rFonts w:ascii="宋体" w:hAnsi="宋体"/>
      <w:b/>
      <w:bCs/>
      <w:szCs w:val="32"/>
      <w:lang w:val="en-US" w:eastAsia="zh-CN"/>
    </w:rPr>
  </w:style>
  <w:style w:type="paragraph" w:customStyle="1" w:styleId="293">
    <w:name w:val="国网标准3级"/>
    <w:basedOn w:val="4"/>
    <w:link w:val="292"/>
    <w:qFormat/>
    <w:uiPriority w:val="0"/>
    <w:pPr>
      <w:numPr>
        <w:numId w:val="0"/>
      </w:numPr>
      <w:spacing w:before="120" w:line="312" w:lineRule="exact"/>
      <w:jc w:val="left"/>
    </w:pPr>
    <w:rPr>
      <w:rFonts w:ascii="宋体" w:hAnsi="宋体" w:eastAsiaTheme="minorEastAsia" w:cstheme="minorBidi"/>
      <w:sz w:val="21"/>
    </w:rPr>
  </w:style>
  <w:style w:type="character" w:customStyle="1" w:styleId="294">
    <w:name w:val="font31"/>
    <w:qFormat/>
    <w:uiPriority w:val="0"/>
    <w:rPr>
      <w:rFonts w:hint="eastAsia" w:ascii="宋体" w:hAnsi="宋体" w:eastAsia="宋体" w:cs="宋体"/>
      <w:b/>
      <w:color w:val="000000"/>
      <w:sz w:val="18"/>
      <w:szCs w:val="18"/>
      <w:u w:val="none"/>
    </w:rPr>
  </w:style>
  <w:style w:type="character" w:customStyle="1" w:styleId="295">
    <w:name w:val="font61"/>
    <w:qFormat/>
    <w:uiPriority w:val="0"/>
    <w:rPr>
      <w:rFonts w:hint="eastAsia" w:ascii="宋体" w:hAnsi="宋体" w:eastAsia="宋体" w:cs="宋体"/>
      <w:color w:val="000000"/>
      <w:sz w:val="22"/>
      <w:szCs w:val="22"/>
      <w:u w:val="none"/>
    </w:rPr>
  </w:style>
  <w:style w:type="character" w:customStyle="1" w:styleId="296">
    <w:name w:val="标题 字符1"/>
    <w:basedOn w:val="48"/>
    <w:qFormat/>
    <w:uiPriority w:val="10"/>
    <w:rPr>
      <w:rFonts w:asciiTheme="majorHAnsi" w:hAnsiTheme="majorHAnsi" w:eastAsiaTheme="majorEastAsia" w:cstheme="majorBidi"/>
      <w:b/>
      <w:bCs/>
      <w:sz w:val="32"/>
      <w:szCs w:val="32"/>
    </w:rPr>
  </w:style>
  <w:style w:type="character" w:customStyle="1" w:styleId="297">
    <w:name w:val="纯文本 字符1"/>
    <w:basedOn w:val="48"/>
    <w:semiHidden/>
    <w:qFormat/>
    <w:uiPriority w:val="99"/>
    <w:rPr>
      <w:rFonts w:hAnsi="Courier New" w:cs="Courier New" w:asciiTheme="minorEastAsia" w:eastAsiaTheme="minorEastAsia"/>
      <w:kern w:val="2"/>
      <w:sz w:val="21"/>
      <w:szCs w:val="22"/>
    </w:rPr>
  </w:style>
  <w:style w:type="character" w:customStyle="1" w:styleId="298">
    <w:name w:val="批注主题 字符1"/>
    <w:basedOn w:val="69"/>
    <w:semiHidden/>
    <w:qFormat/>
    <w:uiPriority w:val="99"/>
    <w:rPr>
      <w:rFonts w:ascii="Calibri" w:hAnsi="Calibri" w:eastAsia="宋体" w:cs="Times New Roman"/>
      <w:b/>
      <w:bCs/>
    </w:rPr>
  </w:style>
  <w:style w:type="character" w:customStyle="1" w:styleId="299">
    <w:name w:val="副标题 字符1"/>
    <w:basedOn w:val="48"/>
    <w:qFormat/>
    <w:uiPriority w:val="11"/>
    <w:rPr>
      <w:b/>
      <w:bCs/>
      <w:kern w:val="28"/>
      <w:sz w:val="32"/>
      <w:szCs w:val="32"/>
    </w:rPr>
  </w:style>
  <w:style w:type="character" w:customStyle="1" w:styleId="300">
    <w:name w:val="尾注文本 字符1"/>
    <w:basedOn w:val="48"/>
    <w:semiHidden/>
    <w:qFormat/>
    <w:uiPriority w:val="99"/>
    <w:rPr>
      <w:rFonts w:ascii="Calibri" w:hAnsi="Calibri" w:eastAsia="宋体" w:cs="Times New Roman"/>
    </w:rPr>
  </w:style>
  <w:style w:type="character" w:customStyle="1" w:styleId="301">
    <w:name w:val="正文文本缩进 字符1"/>
    <w:basedOn w:val="48"/>
    <w:semiHidden/>
    <w:qFormat/>
    <w:uiPriority w:val="99"/>
    <w:rPr>
      <w:rFonts w:ascii="Calibri" w:hAnsi="Calibri" w:eastAsia="宋体" w:cs="Times New Roman"/>
    </w:rPr>
  </w:style>
  <w:style w:type="character" w:customStyle="1" w:styleId="302">
    <w:name w:val="脚注文本 字符1"/>
    <w:basedOn w:val="48"/>
    <w:semiHidden/>
    <w:qFormat/>
    <w:uiPriority w:val="99"/>
    <w:rPr>
      <w:rFonts w:ascii="Calibri" w:hAnsi="Calibri" w:eastAsia="宋体" w:cs="Times New Roman"/>
      <w:sz w:val="18"/>
      <w:szCs w:val="18"/>
    </w:rPr>
  </w:style>
  <w:style w:type="character" w:customStyle="1" w:styleId="303">
    <w:name w:val="批注框文本 字符1"/>
    <w:basedOn w:val="48"/>
    <w:semiHidden/>
    <w:qFormat/>
    <w:uiPriority w:val="99"/>
    <w:rPr>
      <w:rFonts w:ascii="Calibri" w:hAnsi="Calibri" w:eastAsia="宋体" w:cs="Times New Roman"/>
      <w:sz w:val="18"/>
      <w:szCs w:val="18"/>
    </w:rPr>
  </w:style>
  <w:style w:type="character" w:customStyle="1" w:styleId="304">
    <w:name w:val="日期 字符1"/>
    <w:basedOn w:val="48"/>
    <w:semiHidden/>
    <w:qFormat/>
    <w:uiPriority w:val="99"/>
    <w:rPr>
      <w:kern w:val="2"/>
      <w:sz w:val="21"/>
      <w:szCs w:val="22"/>
    </w:rPr>
  </w:style>
  <w:style w:type="character" w:customStyle="1" w:styleId="305">
    <w:name w:val="正文文本 字符1"/>
    <w:basedOn w:val="48"/>
    <w:semiHidden/>
    <w:qFormat/>
    <w:uiPriority w:val="99"/>
    <w:rPr>
      <w:rFonts w:ascii="Calibri" w:hAnsi="Calibri" w:eastAsia="宋体" w:cs="Times New Roman"/>
    </w:rPr>
  </w:style>
  <w:style w:type="paragraph" w:customStyle="1" w:styleId="306">
    <w:name w:val="样式 标题 2 + 黑体 段前: 10.25 磅 段后: 10.25 磅 行距: 单倍行距"/>
    <w:basedOn w:val="3"/>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7">
    <w:name w:val="Char Char Char"/>
    <w:basedOn w:val="1"/>
    <w:qFormat/>
    <w:uiPriority w:val="0"/>
    <w:rPr>
      <w:rFonts w:ascii="Times New Roman" w:hAnsi="Times New Roman"/>
      <w:szCs w:val="24"/>
    </w:rPr>
  </w:style>
  <w:style w:type="paragraph" w:customStyle="1" w:styleId="308">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9">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0">
    <w:name w:val="国标1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1">
    <w:name w:val="body"/>
    <w:basedOn w:val="1"/>
    <w:qFormat/>
    <w:uiPriority w:val="0"/>
    <w:pPr>
      <w:adjustRightInd w:val="0"/>
      <w:spacing w:after="120"/>
      <w:textAlignment w:val="baseline"/>
    </w:pPr>
    <w:rPr>
      <w:rFonts w:ascii="宋体" w:hAnsi="Times New Roman"/>
      <w:kern w:val="0"/>
      <w:sz w:val="24"/>
      <w:szCs w:val="20"/>
    </w:rPr>
  </w:style>
  <w:style w:type="paragraph" w:customStyle="1" w:styleId="312">
    <w:name w:val="正文3"/>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3">
    <w:name w:val="样式1"/>
    <w:basedOn w:val="1"/>
    <w:qFormat/>
    <w:uiPriority w:val="0"/>
    <w:rPr>
      <w:rFonts w:ascii="Times New Roman" w:hAnsi="Times New Roman"/>
      <w:sz w:val="28"/>
      <w:szCs w:val="24"/>
    </w:rPr>
  </w:style>
  <w:style w:type="paragraph" w:customStyle="1" w:styleId="31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5">
    <w:name w:val="章标题"/>
    <w:next w:val="261"/>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6">
    <w:name w:val="列表段落1"/>
    <w:basedOn w:val="1"/>
    <w:qFormat/>
    <w:uiPriority w:val="0"/>
    <w:pPr>
      <w:ind w:firstLine="420" w:firstLineChars="200"/>
    </w:pPr>
  </w:style>
  <w:style w:type="paragraph" w:customStyle="1" w:styleId="317">
    <w:name w:val="列出段落2"/>
    <w:basedOn w:val="1"/>
    <w:qFormat/>
    <w:uiPriority w:val="0"/>
    <w:pPr>
      <w:ind w:firstLine="420" w:firstLineChars="200"/>
    </w:pPr>
    <w:rPr>
      <w:szCs w:val="20"/>
    </w:rPr>
  </w:style>
  <w:style w:type="paragraph" w:customStyle="1" w:styleId="318">
    <w:name w:val="术语定义条标题"/>
    <w:basedOn w:val="315"/>
    <w:next w:val="261"/>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9">
    <w:name w:val="2a"/>
    <w:basedOn w:val="2"/>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1">
    <w:name w:val="三级条标题"/>
    <w:basedOn w:val="322"/>
    <w:next w:val="261"/>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2">
    <w:name w:val="二级条标题"/>
    <w:basedOn w:val="323"/>
    <w:next w:val="261"/>
    <w:qFormat/>
    <w:uiPriority w:val="0"/>
    <w:pPr>
      <w:tabs>
        <w:tab w:val="left" w:pos="525"/>
        <w:tab w:val="left" w:pos="851"/>
        <w:tab w:val="left" w:pos="1740"/>
      </w:tabs>
      <w:ind w:left="851" w:hanging="851"/>
      <w:outlineLvl w:val="3"/>
    </w:pPr>
    <w:rPr>
      <w:rFonts w:ascii="Times New Roman" w:hAnsi="Times New Roman"/>
    </w:rPr>
  </w:style>
  <w:style w:type="paragraph" w:customStyle="1" w:styleId="323">
    <w:name w:val="一级条标题"/>
    <w:next w:val="261"/>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4">
    <w:name w:val="CM10"/>
    <w:basedOn w:val="325"/>
    <w:next w:val="325"/>
    <w:qFormat/>
    <w:uiPriority w:val="0"/>
    <w:pPr>
      <w:spacing w:line="323" w:lineRule="atLeast"/>
    </w:pPr>
    <w:rPr>
      <w:rFonts w:cs="Times New Roman"/>
      <w:color w:val="auto"/>
    </w:rPr>
  </w:style>
  <w:style w:type="paragraph" w:customStyle="1" w:styleId="325">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6">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7">
    <w:name w:val="ml"/>
    <w:basedOn w:val="1"/>
    <w:qFormat/>
    <w:uiPriority w:val="0"/>
    <w:pPr>
      <w:spacing w:line="312" w:lineRule="exact"/>
    </w:pPr>
    <w:rPr>
      <w:rFonts w:ascii="Times New Roman" w:hAnsi="Times New Roman"/>
      <w:b/>
      <w:sz w:val="32"/>
      <w:szCs w:val="20"/>
    </w:rPr>
  </w:style>
  <w:style w:type="paragraph" w:customStyle="1" w:styleId="328">
    <w:name w:val="bbb"/>
    <w:basedOn w:val="1"/>
    <w:qFormat/>
    <w:uiPriority w:val="0"/>
    <w:pPr>
      <w:spacing w:line="312" w:lineRule="exact"/>
    </w:pPr>
    <w:rPr>
      <w:rFonts w:ascii="Times New Roman" w:hAnsi="宋体"/>
      <w:b/>
      <w:szCs w:val="20"/>
    </w:rPr>
  </w:style>
  <w:style w:type="paragraph" w:customStyle="1" w:styleId="329">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0">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1">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2">
    <w:name w:val="四级条标题"/>
    <w:basedOn w:val="321"/>
    <w:next w:val="261"/>
    <w:qFormat/>
    <w:uiPriority w:val="0"/>
    <w:pPr>
      <w:numPr>
        <w:ilvl w:val="0"/>
        <w:numId w:val="8"/>
      </w:numPr>
      <w:tabs>
        <w:tab w:val="left" w:pos="1021"/>
        <w:tab w:val="left" w:pos="1155"/>
        <w:tab w:val="clear" w:pos="945"/>
        <w:tab w:val="clear" w:pos="1108"/>
      </w:tabs>
      <w:outlineLvl w:val="5"/>
    </w:pPr>
  </w:style>
  <w:style w:type="paragraph" w:customStyle="1" w:styleId="333">
    <w:name w:val="CM14"/>
    <w:basedOn w:val="325"/>
    <w:next w:val="325"/>
    <w:qFormat/>
    <w:uiPriority w:val="0"/>
    <w:pPr>
      <w:spacing w:after="713"/>
    </w:pPr>
    <w:rPr>
      <w:rFonts w:cs="Times New Roman"/>
      <w:color w:val="auto"/>
    </w:rPr>
  </w:style>
  <w:style w:type="paragraph" w:customStyle="1" w:styleId="334">
    <w:name w:val="列表接续1"/>
    <w:basedOn w:val="1"/>
    <w:qFormat/>
    <w:uiPriority w:val="0"/>
    <w:pPr>
      <w:spacing w:after="120"/>
      <w:ind w:left="420"/>
    </w:pPr>
    <w:rPr>
      <w:rFonts w:ascii="Times New Roman" w:hAnsi="Times New Roman"/>
      <w:szCs w:val="24"/>
    </w:rPr>
  </w:style>
  <w:style w:type="paragraph" w:customStyle="1" w:styleId="335">
    <w:name w:val="索引 11"/>
    <w:basedOn w:val="1"/>
    <w:next w:val="1"/>
    <w:qFormat/>
    <w:uiPriority w:val="0"/>
    <w:rPr>
      <w:rFonts w:ascii="Times New Roman" w:hAnsi="Times New Roman"/>
      <w:szCs w:val="24"/>
    </w:rPr>
  </w:style>
  <w:style w:type="paragraph" w:customStyle="1" w:styleId="33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7">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8">
    <w:name w:val="表格"/>
    <w:basedOn w:val="1"/>
    <w:qFormat/>
    <w:uiPriority w:val="0"/>
    <w:pPr>
      <w:jc w:val="center"/>
      <w:textAlignment w:val="center"/>
    </w:pPr>
    <w:rPr>
      <w:rFonts w:ascii="华文细黑" w:hAnsi="华文细黑"/>
      <w:kern w:val="0"/>
      <w:szCs w:val="20"/>
    </w:rPr>
  </w:style>
  <w:style w:type="paragraph" w:customStyle="1" w:styleId="339">
    <w:name w:val="术语定义四级条标题"/>
    <w:basedOn w:val="318"/>
    <w:next w:val="261"/>
    <w:qFormat/>
    <w:uiPriority w:val="0"/>
    <w:pPr>
      <w:numPr>
        <w:ilvl w:val="4"/>
        <w:numId w:val="9"/>
      </w:numPr>
    </w:pPr>
  </w:style>
  <w:style w:type="paragraph" w:customStyle="1" w:styleId="34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1">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2">
    <w:name w:val="3a"/>
    <w:basedOn w:val="221"/>
    <w:qFormat/>
    <w:uiPriority w:val="0"/>
  </w:style>
  <w:style w:type="paragraph" w:customStyle="1" w:styleId="343">
    <w:name w:val="tt"/>
    <w:basedOn w:val="1"/>
    <w:qFormat/>
    <w:uiPriority w:val="0"/>
    <w:pPr>
      <w:topLinePunct/>
      <w:jc w:val="center"/>
    </w:pPr>
    <w:rPr>
      <w:rFonts w:ascii="Times New Roman" w:hAnsi="Times New Roman"/>
      <w:color w:val="000000"/>
      <w:szCs w:val="21"/>
    </w:rPr>
  </w:style>
  <w:style w:type="paragraph" w:customStyle="1" w:styleId="344">
    <w:name w:val="国标1级new"/>
    <w:basedOn w:val="310"/>
    <w:qFormat/>
    <w:uiPriority w:val="0"/>
    <w:pPr/>
  </w:style>
  <w:style w:type="paragraph" w:customStyle="1" w:styleId="345">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6">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列表接续 21"/>
    <w:basedOn w:val="1"/>
    <w:qFormat/>
    <w:uiPriority w:val="0"/>
    <w:pPr>
      <w:spacing w:after="120"/>
      <w:ind w:left="840"/>
    </w:pPr>
    <w:rPr>
      <w:rFonts w:ascii="Times New Roman" w:hAnsi="Times New Roman"/>
      <w:szCs w:val="24"/>
    </w:rPr>
  </w:style>
  <w:style w:type="paragraph" w:customStyle="1" w:styleId="3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2">
    <w:name w:val="默认段落字体 Para Char"/>
    <w:basedOn w:val="1"/>
    <w:qFormat/>
    <w:uiPriority w:val="0"/>
    <w:rPr>
      <w:rFonts w:ascii="Tahoma" w:hAnsi="Tahoma"/>
      <w:sz w:val="24"/>
      <w:szCs w:val="20"/>
    </w:rPr>
  </w:style>
  <w:style w:type="paragraph" w:customStyle="1" w:styleId="353">
    <w:name w:val="示例"/>
    <w:next w:val="261"/>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4">
    <w:name w:val="样式3"/>
    <w:basedOn w:val="4"/>
    <w:qFormat/>
    <w:uiPriority w:val="0"/>
  </w:style>
  <w:style w:type="paragraph" w:customStyle="1" w:styleId="355">
    <w:name w:val="CM11"/>
    <w:basedOn w:val="325"/>
    <w:next w:val="325"/>
    <w:qFormat/>
    <w:uiPriority w:val="0"/>
    <w:pPr>
      <w:spacing w:after="73"/>
    </w:pPr>
    <w:rPr>
      <w:rFonts w:cs="Times New Roman"/>
      <w:color w:val="auto"/>
    </w:rPr>
  </w:style>
  <w:style w:type="paragraph" w:customStyle="1" w:styleId="356">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7">
    <w:name w:val="n"/>
    <w:basedOn w:val="1"/>
    <w:qFormat/>
    <w:uiPriority w:val="0"/>
    <w:pPr>
      <w:topLinePunct/>
      <w:jc w:val="center"/>
    </w:pPr>
    <w:rPr>
      <w:rFonts w:ascii="黑体" w:hAnsi="Times New Roman" w:eastAsia="黑体"/>
      <w:color w:val="000000"/>
      <w:szCs w:val="20"/>
    </w:rPr>
  </w:style>
  <w:style w:type="paragraph" w:customStyle="1" w:styleId="358">
    <w:name w:val="国网标准1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9">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1">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2">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3">
    <w:name w:val="Char Char Char1 Char Char Char Char"/>
    <w:basedOn w:val="1"/>
    <w:qFormat/>
    <w:uiPriority w:val="0"/>
    <w:rPr>
      <w:rFonts w:ascii="Times New Roman" w:hAnsi="Times New Roman"/>
      <w:szCs w:val="24"/>
    </w:rPr>
  </w:style>
  <w:style w:type="paragraph" w:customStyle="1" w:styleId="364">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5">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6">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7">
    <w:name w:val="引言二级条标题"/>
    <w:basedOn w:val="368"/>
    <w:next w:val="261"/>
    <w:qFormat/>
    <w:uiPriority w:val="0"/>
    <w:pPr>
      <w:numPr>
        <w:ilvl w:val="0"/>
        <w:numId w:val="10"/>
      </w:numPr>
      <w:tabs>
        <w:tab w:val="left" w:pos="1140"/>
      </w:tabs>
    </w:pPr>
  </w:style>
  <w:style w:type="paragraph" w:customStyle="1" w:styleId="368">
    <w:name w:val="引言一级条标题"/>
    <w:basedOn w:val="1"/>
    <w:next w:val="261"/>
    <w:qFormat/>
    <w:uiPriority w:val="0"/>
    <w:pPr>
      <w:widowControl/>
      <w:numPr>
        <w:ilvl w:val="0"/>
        <w:numId w:val="11"/>
      </w:numPr>
      <w:tabs>
        <w:tab w:val="left" w:pos="1140"/>
      </w:tabs>
    </w:pPr>
    <w:rPr>
      <w:rFonts w:ascii="Times New Roman" w:hAnsi="Times New Roman" w:eastAsia="黑体"/>
      <w:b/>
      <w:szCs w:val="24"/>
    </w:rPr>
  </w:style>
  <w:style w:type="paragraph" w:customStyle="1" w:styleId="369">
    <w:name w:val="术语定义二级条标题"/>
    <w:basedOn w:val="318"/>
    <w:next w:val="261"/>
    <w:qFormat/>
    <w:uiPriority w:val="0"/>
  </w:style>
  <w:style w:type="paragraph" w:customStyle="1" w:styleId="370">
    <w:name w:val="术语定义三级条标题"/>
    <w:basedOn w:val="318"/>
    <w:next w:val="261"/>
    <w:qFormat/>
    <w:uiPriority w:val="0"/>
    <w:pPr>
      <w:tabs>
        <w:tab w:val="left" w:pos="2100"/>
        <w:tab w:val="clear" w:pos="425"/>
      </w:tabs>
      <w:ind w:left="2100" w:hanging="420"/>
    </w:pPr>
  </w:style>
  <w:style w:type="paragraph" w:customStyle="1" w:styleId="371">
    <w:name w:val="附录四级条标题"/>
    <w:basedOn w:val="372"/>
    <w:next w:val="261"/>
    <w:qFormat/>
    <w:uiPriority w:val="0"/>
    <w:pPr>
      <w:tabs>
        <w:tab w:val="left" w:pos="360"/>
        <w:tab w:val="left" w:pos="840"/>
      </w:tabs>
      <w:ind w:left="840" w:hanging="420"/>
      <w:outlineLvl w:val="5"/>
    </w:pPr>
  </w:style>
  <w:style w:type="paragraph" w:customStyle="1" w:styleId="372">
    <w:name w:val="附录三级条标题"/>
    <w:basedOn w:val="373"/>
    <w:next w:val="261"/>
    <w:qFormat/>
    <w:uiPriority w:val="0"/>
    <w:pPr>
      <w:tabs>
        <w:tab w:val="left" w:pos="360"/>
      </w:tabs>
      <w:outlineLvl w:val="4"/>
    </w:pPr>
  </w:style>
  <w:style w:type="paragraph" w:customStyle="1" w:styleId="373">
    <w:name w:val="附录二级条标题"/>
    <w:basedOn w:val="374"/>
    <w:next w:val="261"/>
    <w:qFormat/>
    <w:uiPriority w:val="0"/>
    <w:pPr>
      <w:tabs>
        <w:tab w:val="left" w:pos="360"/>
      </w:tabs>
      <w:outlineLvl w:val="3"/>
    </w:pPr>
  </w:style>
  <w:style w:type="paragraph" w:customStyle="1" w:styleId="374">
    <w:name w:val="附录一级条标题"/>
    <w:basedOn w:val="375"/>
    <w:next w:val="261"/>
    <w:qFormat/>
    <w:uiPriority w:val="0"/>
    <w:pPr>
      <w:tabs>
        <w:tab w:val="left" w:pos="360"/>
      </w:tabs>
      <w:autoSpaceDN w:val="0"/>
      <w:spacing w:before="0" w:beforeLines="0" w:after="0" w:afterLines="0"/>
      <w:outlineLvl w:val="2"/>
    </w:pPr>
  </w:style>
  <w:style w:type="paragraph" w:customStyle="1" w:styleId="375">
    <w:name w:val="附录章标题"/>
    <w:next w:val="261"/>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7">
    <w:name w:val="p0"/>
    <w:basedOn w:val="1"/>
    <w:qFormat/>
    <w:uiPriority w:val="0"/>
    <w:pPr>
      <w:widowControl/>
    </w:pPr>
    <w:rPr>
      <w:rFonts w:ascii="Times New Roman" w:hAnsi="Times New Roman"/>
      <w:kern w:val="0"/>
      <w:szCs w:val="21"/>
    </w:rPr>
  </w:style>
  <w:style w:type="paragraph" w:customStyle="1" w:styleId="378">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9">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0">
    <w:name w:val="样式7"/>
    <w:basedOn w:val="1"/>
    <w:qFormat/>
    <w:uiPriority w:val="0"/>
    <w:pPr>
      <w:snapToGrid w:val="0"/>
    </w:pPr>
    <w:rPr>
      <w:rFonts w:ascii="Times New Roman" w:hAnsi="Times New Roman"/>
      <w:szCs w:val="24"/>
    </w:rPr>
  </w:style>
  <w:style w:type="paragraph" w:customStyle="1" w:styleId="381">
    <w:name w:val="CM8"/>
    <w:basedOn w:val="325"/>
    <w:next w:val="325"/>
    <w:qFormat/>
    <w:uiPriority w:val="0"/>
    <w:rPr>
      <w:rFonts w:cs="Times New Roman"/>
      <w:color w:val="auto"/>
    </w:rPr>
  </w:style>
  <w:style w:type="paragraph" w:customStyle="1" w:styleId="38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3">
    <w:name w:val="工程建设无节条标题"/>
    <w:basedOn w:val="1"/>
    <w:next w:val="261"/>
    <w:qFormat/>
    <w:uiPriority w:val="0"/>
    <w:pPr>
      <w:outlineLvl w:val="3"/>
    </w:pPr>
    <w:rPr>
      <w:rFonts w:ascii="Times New Roman" w:hAnsi="Times New Roman"/>
      <w:szCs w:val="24"/>
    </w:rPr>
  </w:style>
  <w:style w:type="paragraph" w:customStyle="1" w:styleId="38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5">
    <w:name w:val="CM9"/>
    <w:basedOn w:val="325"/>
    <w:next w:val="325"/>
    <w:qFormat/>
    <w:uiPriority w:val="0"/>
    <w:rPr>
      <w:rFonts w:cs="Times New Roman"/>
      <w:color w:val="auto"/>
    </w:rPr>
  </w:style>
  <w:style w:type="paragraph" w:customStyle="1" w:styleId="3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7">
    <w:name w:val="寄信人地址1"/>
    <w:basedOn w:val="1"/>
    <w:qFormat/>
    <w:uiPriority w:val="0"/>
    <w:pPr>
      <w:snapToGrid w:val="0"/>
    </w:pPr>
    <w:rPr>
      <w:rFonts w:ascii="Arial" w:hAnsi="Arial" w:cs="Arial"/>
      <w:szCs w:val="24"/>
    </w:rPr>
  </w:style>
  <w:style w:type="paragraph" w:customStyle="1" w:styleId="388">
    <w:name w:val="正文缩进1"/>
    <w:basedOn w:val="1"/>
    <w:qFormat/>
    <w:uiPriority w:val="0"/>
    <w:pPr>
      <w:ind w:firstLine="420"/>
    </w:pPr>
    <w:rPr>
      <w:rFonts w:ascii="Times New Roman" w:hAnsi="Times New Roman"/>
      <w:szCs w:val="24"/>
    </w:rPr>
  </w:style>
  <w:style w:type="paragraph" w:customStyle="1" w:styleId="389">
    <w:name w:val="_Style 13"/>
    <w:basedOn w:val="1"/>
    <w:next w:val="388"/>
    <w:qFormat/>
    <w:uiPriority w:val="0"/>
    <w:pPr>
      <w:ind w:firstLine="420"/>
    </w:pPr>
    <w:rPr>
      <w:rFonts w:ascii="Times New Roman" w:hAnsi="Times New Roman"/>
      <w:szCs w:val="20"/>
    </w:rPr>
  </w:style>
  <w:style w:type="paragraph" w:customStyle="1" w:styleId="390">
    <w:name w:val="２z"/>
    <w:basedOn w:val="2"/>
    <w:qFormat/>
    <w:uiPriority w:val="0"/>
    <w:pPr>
      <w:tabs>
        <w:tab w:val="clear" w:pos="1440"/>
      </w:tabs>
      <w:topLinePunct/>
      <w:spacing w:line="312" w:lineRule="exact"/>
      <w:textAlignment w:val="baseline"/>
    </w:pPr>
    <w:rPr>
      <w:b w:val="0"/>
      <w:sz w:val="21"/>
      <w:szCs w:val="21"/>
    </w:rPr>
  </w:style>
  <w:style w:type="paragraph" w:customStyle="1" w:styleId="391">
    <w:name w:val="修订1"/>
    <w:qFormat/>
    <w:uiPriority w:val="0"/>
    <w:rPr>
      <w:rFonts w:ascii="Calibri" w:hAnsi="Calibri" w:eastAsia="宋体" w:cs="Times New Roman"/>
      <w:kern w:val="2"/>
      <w:sz w:val="21"/>
      <w:lang w:val="en-US" w:eastAsia="zh-CN" w:bidi="ar-SA"/>
    </w:rPr>
  </w:style>
  <w:style w:type="paragraph" w:customStyle="1" w:styleId="39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3">
    <w:name w:val="正文+"/>
    <w:basedOn w:val="1"/>
    <w:qFormat/>
    <w:uiPriority w:val="0"/>
    <w:pPr>
      <w:spacing w:line="300" w:lineRule="auto"/>
    </w:pPr>
    <w:rPr>
      <w:rFonts w:ascii="Times New Roman" w:hAnsi="Times New Roman"/>
      <w:sz w:val="24"/>
      <w:szCs w:val="24"/>
    </w:rPr>
  </w:style>
  <w:style w:type="paragraph" w:customStyle="1" w:styleId="394">
    <w:name w:val="工程建设款标题"/>
    <w:basedOn w:val="395"/>
    <w:qFormat/>
    <w:uiPriority w:val="0"/>
    <w:pPr>
      <w:tabs>
        <w:tab w:val="left" w:pos="780"/>
      </w:tabs>
      <w:outlineLvl w:val="9"/>
    </w:pPr>
  </w:style>
  <w:style w:type="paragraph" w:customStyle="1" w:styleId="395">
    <w:name w:val="工程建设条标题"/>
    <w:basedOn w:val="396"/>
    <w:next w:val="261"/>
    <w:qFormat/>
    <w:uiPriority w:val="0"/>
    <w:pPr>
      <w:tabs>
        <w:tab w:val="left" w:pos="780"/>
      </w:tabs>
      <w:spacing w:before="0" w:after="0"/>
      <w:jc w:val="left"/>
      <w:outlineLvl w:val="3"/>
    </w:pPr>
    <w:rPr>
      <w:b w:val="0"/>
    </w:rPr>
  </w:style>
  <w:style w:type="paragraph" w:customStyle="1" w:styleId="396">
    <w:name w:val="工程建设节标题"/>
    <w:basedOn w:val="397"/>
    <w:next w:val="261"/>
    <w:qFormat/>
    <w:uiPriority w:val="0"/>
    <w:pPr>
      <w:tabs>
        <w:tab w:val="left" w:pos="780"/>
      </w:tabs>
      <w:spacing w:before="400" w:after="400" w:line="240" w:lineRule="auto"/>
      <w:outlineLvl w:val="2"/>
    </w:pPr>
    <w:rPr>
      <w:sz w:val="21"/>
    </w:rPr>
  </w:style>
  <w:style w:type="paragraph" w:customStyle="1" w:styleId="397">
    <w:name w:val="工程建设章标题"/>
    <w:next w:val="261"/>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8">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399">
    <w:name w:val="国网标准2级"/>
    <w:basedOn w:val="2"/>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0">
    <w:name w:val="CM13"/>
    <w:basedOn w:val="325"/>
    <w:next w:val="325"/>
    <w:qFormat/>
    <w:uiPriority w:val="0"/>
    <w:pPr>
      <w:spacing w:after="315"/>
    </w:pPr>
    <w:rPr>
      <w:rFonts w:cs="Times New Roman"/>
      <w:color w:val="auto"/>
    </w:rPr>
  </w:style>
  <w:style w:type="paragraph" w:customStyle="1" w:styleId="401">
    <w:name w:val="正文图标题"/>
    <w:basedOn w:val="402"/>
    <w:next w:val="261"/>
    <w:qFormat/>
    <w:uiPriority w:val="0"/>
    <w:pPr>
      <w:tabs>
        <w:tab w:val="left" w:pos="420"/>
        <w:tab w:val="left" w:pos="1680"/>
      </w:tabs>
      <w:ind w:left="1680" w:hanging="420"/>
    </w:pPr>
  </w:style>
  <w:style w:type="paragraph" w:customStyle="1" w:styleId="402">
    <w:name w:val="正文表标题"/>
    <w:next w:val="261"/>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3">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4">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5">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6">
    <w:name w:val="fl"/>
    <w:basedOn w:val="407"/>
    <w:qFormat/>
    <w:uiPriority w:val="0"/>
    <w:pPr>
      <w:spacing w:before="500" w:after="180" w:line="312" w:lineRule="exact"/>
      <w:jc w:val="center"/>
    </w:pPr>
    <w:rPr>
      <w:rFonts w:eastAsia="黑体"/>
      <w:color w:val="auto"/>
      <w:kern w:val="2"/>
      <w:sz w:val="21"/>
      <w:szCs w:val="21"/>
    </w:rPr>
  </w:style>
  <w:style w:type="paragraph" w:customStyle="1" w:styleId="407">
    <w:name w:val="D1a"/>
    <w:basedOn w:val="2"/>
    <w:qFormat/>
    <w:uiPriority w:val="0"/>
    <w:pPr>
      <w:tabs>
        <w:tab w:val="clear" w:pos="1440"/>
      </w:tabs>
      <w:topLinePunct/>
      <w:spacing w:before="120" w:line="480" w:lineRule="auto"/>
      <w:textAlignment w:val="baseline"/>
    </w:pPr>
    <w:rPr>
      <w:b w:val="0"/>
      <w:color w:val="000000"/>
      <w:sz w:val="36"/>
      <w:szCs w:val="36"/>
    </w:rPr>
  </w:style>
  <w:style w:type="paragraph" w:customStyle="1" w:styleId="408">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9">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0">
    <w:name w:val="Char Char2"/>
    <w:basedOn w:val="1"/>
    <w:qFormat/>
    <w:uiPriority w:val="0"/>
    <w:rPr>
      <w:rFonts w:ascii="Times New Roman" w:hAnsi="Times New Roman"/>
      <w:szCs w:val="24"/>
    </w:rPr>
  </w:style>
  <w:style w:type="paragraph" w:customStyle="1" w:styleId="411">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2">
    <w:name w:val="样式1 样式 标题 2 + 段前: 0行"/>
    <w:basedOn w:val="3"/>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3">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4">
    <w:name w:val="Char Char Char Char Char Char Char"/>
    <w:basedOn w:val="1"/>
    <w:qFormat/>
    <w:uiPriority w:val="0"/>
    <w:rPr>
      <w:rFonts w:ascii="Times New Roman" w:hAnsi="Times New Roman"/>
      <w:szCs w:val="24"/>
    </w:rPr>
  </w:style>
  <w:style w:type="paragraph" w:customStyle="1" w:styleId="415">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6">
    <w:name w:val="样式 标题 2 + Times New Roman 四号 非加粗 段前: 5 磅 段后: 0 磅 行距: 固定值 20..."/>
    <w:basedOn w:val="3"/>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7">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8">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9">
    <w:name w:val="1z"/>
    <w:basedOn w:val="2"/>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0">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1">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2">
    <w:name w:val="样式4"/>
    <w:basedOn w:val="5"/>
    <w:qFormat/>
    <w:uiPriority w:val="0"/>
  </w:style>
  <w:style w:type="paragraph" w:customStyle="1" w:styleId="423">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6">
    <w:name w:val="B."/>
    <w:basedOn w:val="1"/>
    <w:qFormat/>
    <w:uiPriority w:val="0"/>
    <w:pPr>
      <w:topLinePunct/>
      <w:jc w:val="center"/>
    </w:pPr>
    <w:rPr>
      <w:rFonts w:ascii="黑体" w:hAnsi="黑体" w:eastAsia="黑体"/>
      <w:color w:val="000000"/>
      <w:szCs w:val="24"/>
    </w:rPr>
  </w:style>
  <w:style w:type="paragraph" w:customStyle="1" w:styleId="42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8">
    <w:name w:val="t"/>
    <w:basedOn w:val="105"/>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9">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0">
    <w:name w:val="修订2"/>
    <w:unhideWhenUsed/>
    <w:qFormat/>
    <w:uiPriority w:val="99"/>
    <w:rPr>
      <w:rFonts w:ascii="Calibri" w:hAnsi="Calibri" w:eastAsia="宋体" w:cs="Times New Roman"/>
      <w:kern w:val="2"/>
      <w:sz w:val="21"/>
      <w:szCs w:val="22"/>
      <w:lang w:val="en-US" w:eastAsia="zh-CN" w:bidi="ar-SA"/>
    </w:rPr>
  </w:style>
  <w:style w:type="paragraph" w:customStyle="1" w:styleId="431">
    <w:name w:val="国标2级"/>
    <w:basedOn w:val="2"/>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4">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6">
    <w:name w:val="条文脚注"/>
    <w:basedOn w:val="22"/>
    <w:qFormat/>
    <w:uiPriority w:val="0"/>
    <w:pPr>
      <w:tabs>
        <w:tab w:val="left" w:pos="360"/>
        <w:tab w:val="left" w:pos="916"/>
      </w:tabs>
      <w:ind w:left="200" w:leftChars="200" w:hanging="900"/>
      <w:jc w:val="both"/>
    </w:pPr>
    <w:rPr>
      <w:rFonts w:ascii="宋体"/>
      <w:szCs w:val="18"/>
    </w:rPr>
  </w:style>
  <w:style w:type="paragraph" w:customStyle="1" w:styleId="4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8">
    <w:name w:val="样式 标题 1 + 黑体 三号 非加粗 居中 段前: 6 磅 段后: 6 磅 行距: 固定值 20 磅"/>
    <w:basedOn w:val="2"/>
    <w:qFormat/>
    <w:uiPriority w:val="0"/>
    <w:pPr>
      <w:tabs>
        <w:tab w:val="clear" w:pos="1440"/>
      </w:tabs>
      <w:spacing w:before="120" w:after="120" w:line="400" w:lineRule="exact"/>
      <w:jc w:val="center"/>
    </w:pPr>
    <w:rPr>
      <w:rFonts w:ascii="黑体" w:hAnsi="黑体" w:eastAsia="黑体" w:cs="宋体"/>
      <w:b w:val="0"/>
    </w:rPr>
  </w:style>
  <w:style w:type="paragraph" w:customStyle="1" w:styleId="439">
    <w:name w:val="二级标题"/>
    <w:basedOn w:val="3"/>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0">
    <w:name w:val="Char Char Char Char"/>
    <w:basedOn w:val="1"/>
    <w:qFormat/>
    <w:uiPriority w:val="0"/>
    <w:rPr>
      <w:rFonts w:ascii="Times New Roman" w:hAnsi="Times New Roman"/>
      <w:snapToGrid w:val="0"/>
      <w:kern w:val="0"/>
      <w:szCs w:val="21"/>
    </w:rPr>
  </w:style>
  <w:style w:type="paragraph" w:customStyle="1" w:styleId="441">
    <w:name w:val="bh"/>
    <w:basedOn w:val="146"/>
    <w:qFormat/>
    <w:uiPriority w:val="0"/>
    <w:rPr>
      <w:rFonts w:ascii="Arial" w:hAnsi="Arial" w:eastAsia="Arial"/>
    </w:rPr>
  </w:style>
  <w:style w:type="paragraph" w:customStyle="1" w:styleId="442">
    <w:name w:val="Char Char Char Char Char Char Char Char Char1 Char Char Char1 Char Char Char Char"/>
    <w:basedOn w:val="1"/>
    <w:qFormat/>
    <w:uiPriority w:val="0"/>
    <w:rPr>
      <w:rFonts w:ascii="Times New Roman" w:hAnsi="Times New Roman"/>
      <w:szCs w:val="20"/>
    </w:rPr>
  </w:style>
  <w:style w:type="paragraph" w:customStyle="1" w:styleId="443">
    <w:name w:val="列出段落1"/>
    <w:basedOn w:val="1"/>
    <w:qFormat/>
    <w:uiPriority w:val="0"/>
    <w:pPr>
      <w:ind w:firstLine="420" w:firstLineChars="200"/>
    </w:pPr>
    <w:rPr>
      <w:szCs w:val="20"/>
    </w:rPr>
  </w:style>
  <w:style w:type="paragraph" w:customStyle="1" w:styleId="444">
    <w:name w:val="样式 样式 标题 4 + Arial四号 + 加粗 + Arial 五号"/>
    <w:basedOn w:val="5"/>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5">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7">
    <w:name w:val="列表接续 51"/>
    <w:basedOn w:val="1"/>
    <w:qFormat/>
    <w:uiPriority w:val="0"/>
    <w:pPr>
      <w:spacing w:after="120"/>
      <w:ind w:left="2100"/>
    </w:pPr>
    <w:rPr>
      <w:rFonts w:ascii="Times New Roman" w:hAnsi="Times New Roman"/>
      <w:szCs w:val="24"/>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9">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0">
    <w:name w:val="术语定义五级条标题"/>
    <w:basedOn w:val="315"/>
    <w:next w:val="261"/>
    <w:qFormat/>
    <w:uiPriority w:val="0"/>
    <w:pPr>
      <w:tabs>
        <w:tab w:val="left" w:pos="3141"/>
        <w:tab w:val="clear" w:pos="420"/>
        <w:tab w:val="clear" w:pos="907"/>
      </w:tabs>
      <w:spacing w:before="0" w:beforeLines="0" w:after="0" w:afterLines="0"/>
      <w:ind w:left="2551" w:hanging="850"/>
      <w:outlineLvl w:val="9"/>
    </w:pPr>
  </w:style>
  <w:style w:type="paragraph" w:customStyle="1" w:styleId="4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6">
    <w:name w:val="样式 标题 3 + (中文) 黑体 小四 非加粗 段前: 7.8 磅 段后: 0 磅 行距: 固定值 20 磅"/>
    <w:basedOn w:val="4"/>
    <w:qFormat/>
    <w:uiPriority w:val="0"/>
    <w:pPr>
      <w:numPr>
        <w:numId w:val="0"/>
      </w:numPr>
      <w:spacing w:line="400" w:lineRule="exact"/>
    </w:pPr>
    <w:rPr>
      <w:rFonts w:eastAsia="黑体" w:cs="宋体"/>
      <w:b w:val="0"/>
      <w:bCs w:val="0"/>
      <w:szCs w:val="20"/>
    </w:rPr>
  </w:style>
  <w:style w:type="paragraph" w:customStyle="1" w:styleId="457">
    <w:name w:val="CM6"/>
    <w:basedOn w:val="325"/>
    <w:next w:val="325"/>
    <w:qFormat/>
    <w:uiPriority w:val="0"/>
    <w:pPr>
      <w:spacing w:line="323" w:lineRule="atLeast"/>
    </w:pPr>
    <w:rPr>
      <w:rFonts w:cs="Times New Roman"/>
      <w:color w:val="auto"/>
    </w:rPr>
  </w:style>
  <w:style w:type="paragraph" w:customStyle="1" w:styleId="4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9">
    <w:name w:val="图表目录1"/>
    <w:basedOn w:val="1"/>
    <w:next w:val="1"/>
    <w:qFormat/>
    <w:uiPriority w:val="0"/>
    <w:pPr>
      <w:ind w:left="200" w:leftChars="200" w:hanging="200" w:hangingChars="200"/>
    </w:pPr>
    <w:rPr>
      <w:rFonts w:ascii="Times New Roman" w:hAnsi="Times New Roman"/>
      <w:szCs w:val="24"/>
    </w:rPr>
  </w:style>
  <w:style w:type="paragraph" w:customStyle="1" w:styleId="460">
    <w:name w:val="收信人地址1"/>
    <w:basedOn w:val="1"/>
    <w:qFormat/>
    <w:uiPriority w:val="0"/>
    <w:pPr>
      <w:snapToGrid w:val="0"/>
      <w:ind w:left="2880"/>
    </w:pPr>
    <w:rPr>
      <w:rFonts w:ascii="Arial" w:hAnsi="Arial" w:cs="Arial"/>
      <w:sz w:val="24"/>
      <w:szCs w:val="24"/>
    </w:rPr>
  </w:style>
  <w:style w:type="paragraph" w:customStyle="1" w:styleId="461">
    <w:name w:val="CM7"/>
    <w:basedOn w:val="325"/>
    <w:next w:val="325"/>
    <w:qFormat/>
    <w:uiPriority w:val="0"/>
    <w:pPr>
      <w:spacing w:line="323" w:lineRule="atLeast"/>
    </w:pPr>
    <w:rPr>
      <w:rFonts w:cs="Times New Roman"/>
      <w:color w:val="auto"/>
    </w:rPr>
  </w:style>
  <w:style w:type="paragraph" w:customStyle="1" w:styleId="46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3">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4">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5">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6">
    <w:name w:val="Char1 Char Char"/>
    <w:basedOn w:val="1"/>
    <w:qFormat/>
    <w:uiPriority w:val="0"/>
    <w:rPr>
      <w:rFonts w:ascii="Times New Roman" w:hAnsi="Times New Roman"/>
      <w:szCs w:val="20"/>
    </w:rPr>
  </w:style>
  <w:style w:type="paragraph" w:customStyle="1" w:styleId="467">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8">
    <w:name w:val="其他发布部门"/>
    <w:basedOn w:val="469"/>
    <w:qFormat/>
    <w:uiPriority w:val="0"/>
    <w:pPr>
      <w:spacing w:line="0" w:lineRule="atLeast"/>
    </w:pPr>
    <w:rPr>
      <w:rFonts w:ascii="黑体" w:eastAsia="黑体"/>
      <w:b w:val="0"/>
    </w:rPr>
  </w:style>
  <w:style w:type="paragraph" w:customStyle="1" w:styleId="469">
    <w:name w:val="发布部门"/>
    <w:next w:val="261"/>
    <w:qFormat/>
    <w:uiPriority w:val="0"/>
    <w:pPr>
      <w:jc w:val="center"/>
    </w:pPr>
    <w:rPr>
      <w:rFonts w:ascii="宋体" w:hAnsi="Calibri" w:eastAsia="宋体" w:cs="Times New Roman"/>
      <w:b/>
      <w:spacing w:val="20"/>
      <w:w w:val="135"/>
      <w:sz w:val="36"/>
      <w:lang w:val="en-US" w:eastAsia="zh-CN" w:bidi="ar-SA"/>
    </w:rPr>
  </w:style>
  <w:style w:type="paragraph" w:customStyle="1" w:styleId="470">
    <w:name w:val="CM1"/>
    <w:basedOn w:val="325"/>
    <w:next w:val="325"/>
    <w:qFormat/>
    <w:uiPriority w:val="0"/>
    <w:rPr>
      <w:rFonts w:cs="Times New Roman"/>
      <w:color w:val="auto"/>
    </w:rPr>
  </w:style>
  <w:style w:type="paragraph" w:customStyle="1" w:styleId="471">
    <w:name w:val="CM5"/>
    <w:basedOn w:val="325"/>
    <w:next w:val="325"/>
    <w:qFormat/>
    <w:uiPriority w:val="0"/>
    <w:pPr>
      <w:spacing w:line="323" w:lineRule="atLeast"/>
    </w:pPr>
    <w:rPr>
      <w:rFonts w:cs="Times New Roman"/>
      <w:color w:val="auto"/>
    </w:rPr>
  </w:style>
  <w:style w:type="paragraph" w:customStyle="1" w:styleId="472">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3">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4">
    <w:name w:val="列表 31"/>
    <w:basedOn w:val="1"/>
    <w:qFormat/>
    <w:uiPriority w:val="0"/>
    <w:pPr>
      <w:ind w:left="1260" w:hanging="420"/>
    </w:pPr>
    <w:rPr>
      <w:rFonts w:ascii="Times New Roman" w:hAnsi="Times New Roman"/>
      <w:szCs w:val="24"/>
    </w:rPr>
  </w:style>
  <w:style w:type="paragraph" w:customStyle="1" w:styleId="475">
    <w:name w:val="Char Char1 Char Char Char"/>
    <w:basedOn w:val="177"/>
    <w:qFormat/>
    <w:uiPriority w:val="0"/>
    <w:pPr>
      <w:shd w:val="clear" w:color="auto" w:fill="000080"/>
    </w:pPr>
    <w:rPr>
      <w:sz w:val="24"/>
      <w:szCs w:val="20"/>
    </w:rPr>
  </w:style>
  <w:style w:type="paragraph" w:customStyle="1" w:styleId="476">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8">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9">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0">
    <w:name w:val="样式 标题 2 + 段前: 0.5 行 段后: 0.5 行"/>
    <w:basedOn w:val="3"/>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1">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4">
    <w:name w:val="页脚1"/>
    <w:basedOn w:val="1"/>
    <w:qFormat/>
    <w:uiPriority w:val="0"/>
    <w:pPr>
      <w:tabs>
        <w:tab w:val="center" w:pos="4153"/>
        <w:tab w:val="right" w:pos="8306"/>
      </w:tabs>
      <w:snapToGrid w:val="0"/>
      <w:jc w:val="left"/>
    </w:pPr>
    <w:rPr>
      <w:kern w:val="0"/>
      <w:sz w:val="18"/>
      <w:szCs w:val="20"/>
    </w:rPr>
  </w:style>
  <w:style w:type="paragraph" w:customStyle="1" w:styleId="485">
    <w:name w:val="工程建设公式标题"/>
    <w:basedOn w:val="395"/>
    <w:qFormat/>
    <w:uiPriority w:val="0"/>
    <w:pPr>
      <w:ind w:left="288" w:firstLine="288"/>
      <w:jc w:val="center"/>
      <w:outlineLvl w:val="6"/>
    </w:pPr>
  </w:style>
  <w:style w:type="paragraph" w:customStyle="1" w:styleId="486">
    <w:name w:val="附录五级条标题"/>
    <w:basedOn w:val="371"/>
    <w:next w:val="261"/>
    <w:qFormat/>
    <w:uiPriority w:val="0"/>
    <w:pPr>
      <w:numPr>
        <w:ilvl w:val="3"/>
        <w:numId w:val="9"/>
      </w:numPr>
      <w:tabs>
        <w:tab w:val="clear" w:pos="840"/>
      </w:tabs>
      <w:outlineLvl w:val="6"/>
    </w:pPr>
  </w:style>
  <w:style w:type="paragraph" w:customStyle="1" w:styleId="487">
    <w:name w:val="样式 标题 1 + 首行缩进:  2 字符 段前: 1 行 段后: 1 行"/>
    <w:basedOn w:val="2"/>
    <w:qFormat/>
    <w:uiPriority w:val="0"/>
    <w:pPr>
      <w:tabs>
        <w:tab w:val="clear" w:pos="1440"/>
      </w:tabs>
      <w:spacing w:before="312" w:beforeLines="100" w:after="312" w:afterLines="100"/>
      <w:ind w:firstLine="420"/>
    </w:pPr>
    <w:rPr>
      <w:sz w:val="28"/>
    </w:rPr>
  </w:style>
  <w:style w:type="paragraph" w:customStyle="1" w:styleId="488">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9">
    <w:name w:val="名称"/>
    <w:basedOn w:val="1"/>
    <w:next w:val="261"/>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0">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1">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2">
    <w:name w:val="索引标题1"/>
    <w:basedOn w:val="1"/>
    <w:next w:val="33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3">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5">
    <w:name w:val="注标题"/>
    <w:basedOn w:val="1"/>
    <w:qFormat/>
    <w:uiPriority w:val="0"/>
    <w:pPr>
      <w:topLinePunct/>
    </w:pPr>
    <w:rPr>
      <w:rFonts w:ascii="Times New Roman" w:hAnsi="Times New Roman"/>
      <w:sz w:val="18"/>
      <w:szCs w:val="20"/>
    </w:rPr>
  </w:style>
  <w:style w:type="paragraph" w:customStyle="1" w:styleId="496">
    <w:name w:val="工程建设表标题"/>
    <w:basedOn w:val="395"/>
    <w:qFormat/>
    <w:uiPriority w:val="0"/>
    <w:pPr>
      <w:jc w:val="center"/>
      <w:outlineLvl w:val="4"/>
    </w:pPr>
  </w:style>
  <w:style w:type="paragraph" w:customStyle="1" w:styleId="497">
    <w:name w:val="列表1"/>
    <w:basedOn w:val="1"/>
    <w:qFormat/>
    <w:uiPriority w:val="0"/>
    <w:pPr>
      <w:ind w:left="420" w:hanging="420"/>
    </w:pPr>
    <w:rPr>
      <w:rFonts w:ascii="Times New Roman" w:hAnsi="Times New Roman"/>
      <w:szCs w:val="24"/>
    </w:rPr>
  </w:style>
  <w:style w:type="paragraph" w:customStyle="1" w:styleId="498">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0">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1">
    <w:name w:val="标准书脚_偶数页"/>
    <w:qFormat/>
    <w:uiPriority w:val="0"/>
    <w:pPr>
      <w:spacing w:before="120"/>
    </w:pPr>
    <w:rPr>
      <w:rFonts w:ascii="Calibri" w:hAnsi="Calibri" w:eastAsia="宋体" w:cs="Times New Roman"/>
      <w:sz w:val="18"/>
      <w:lang w:val="en-US" w:eastAsia="zh-CN" w:bidi="ar-SA"/>
    </w:rPr>
  </w:style>
  <w:style w:type="paragraph" w:customStyle="1" w:styleId="5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3">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4">
    <w:name w:val="附录图标题"/>
    <w:basedOn w:val="401"/>
    <w:next w:val="261"/>
    <w:qFormat/>
    <w:uiPriority w:val="0"/>
    <w:pPr>
      <w:tabs>
        <w:tab w:val="left" w:pos="210"/>
        <w:tab w:val="left" w:pos="1260"/>
        <w:tab w:val="clear" w:pos="1680"/>
      </w:tabs>
      <w:ind w:left="1260"/>
    </w:pPr>
  </w:style>
  <w:style w:type="paragraph" w:customStyle="1" w:styleId="505">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6">
    <w:name w:val="工程建设图标题"/>
    <w:basedOn w:val="395"/>
    <w:qFormat/>
    <w:uiPriority w:val="0"/>
    <w:pPr>
      <w:jc w:val="center"/>
      <w:outlineLvl w:val="5"/>
    </w:pPr>
  </w:style>
  <w:style w:type="paragraph" w:customStyle="1" w:styleId="507">
    <w:name w:val="实施日期"/>
    <w:basedOn w:val="508"/>
    <w:qFormat/>
    <w:uiPriority w:val="0"/>
    <w:pPr>
      <w:jc w:val="right"/>
    </w:pPr>
  </w:style>
  <w:style w:type="paragraph" w:customStyle="1" w:styleId="508">
    <w:name w:val="发布日期"/>
    <w:qFormat/>
    <w:uiPriority w:val="0"/>
    <w:rPr>
      <w:rFonts w:ascii="Calibri" w:hAnsi="Calibri" w:eastAsia="黑体" w:cs="Times New Roman"/>
      <w:sz w:val="28"/>
      <w:lang w:val="en-US" w:eastAsia="zh-CN" w:bidi="ar-SA"/>
    </w:rPr>
  </w:style>
  <w:style w:type="paragraph" w:customStyle="1" w:styleId="509">
    <w:name w:val="二级无标题条"/>
    <w:basedOn w:val="1"/>
    <w:qFormat/>
    <w:uiPriority w:val="0"/>
    <w:pPr>
      <w:tabs>
        <w:tab w:val="left" w:pos="851"/>
      </w:tabs>
      <w:ind w:left="851" w:hanging="851"/>
    </w:pPr>
    <w:rPr>
      <w:rFonts w:ascii="Times New Roman" w:hAnsi="Times New Roman"/>
      <w:b/>
      <w:szCs w:val="24"/>
    </w:rPr>
  </w:style>
  <w:style w:type="paragraph" w:customStyle="1" w:styleId="510">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1">
    <w:name w:val="正文表标题续表"/>
    <w:basedOn w:val="402"/>
    <w:next w:val="261"/>
    <w:qFormat/>
    <w:uiPriority w:val="0"/>
    <w:rPr>
      <w:b/>
    </w:rPr>
  </w:style>
  <w:style w:type="paragraph" w:customStyle="1" w:styleId="512">
    <w:name w:val="列表接续 41"/>
    <w:basedOn w:val="1"/>
    <w:qFormat/>
    <w:uiPriority w:val="0"/>
    <w:pPr>
      <w:spacing w:after="120"/>
      <w:ind w:left="1680"/>
    </w:pPr>
    <w:rPr>
      <w:rFonts w:ascii="Times New Roman" w:hAnsi="Times New Roman"/>
      <w:szCs w:val="24"/>
    </w:r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4">
    <w:name w:val="附录表标题续表"/>
    <w:basedOn w:val="515"/>
    <w:next w:val="261"/>
    <w:qFormat/>
    <w:uiPriority w:val="0"/>
    <w:pPr>
      <w:tabs>
        <w:tab w:val="left" w:pos="210"/>
        <w:tab w:val="left" w:pos="1440"/>
        <w:tab w:val="left" w:pos="2040"/>
      </w:tabs>
      <w:ind w:left="0" w:firstLine="0"/>
    </w:pPr>
    <w:rPr>
      <w:b/>
    </w:rPr>
  </w:style>
  <w:style w:type="paragraph" w:customStyle="1" w:styleId="515">
    <w:name w:val="附录表标题"/>
    <w:basedOn w:val="402"/>
    <w:next w:val="261"/>
    <w:qFormat/>
    <w:uiPriority w:val="0"/>
    <w:pPr>
      <w:tabs>
        <w:tab w:val="left" w:pos="210"/>
        <w:tab w:val="left" w:pos="2040"/>
        <w:tab w:val="clear" w:pos="420"/>
      </w:tabs>
      <w:ind w:left="2040" w:hanging="360"/>
      <w:textAlignment w:val="baseline"/>
    </w:pPr>
    <w:rPr>
      <w:kern w:val="21"/>
    </w:rPr>
  </w:style>
  <w:style w:type="paragraph" w:customStyle="1" w:styleId="51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7">
    <w:name w:val="CM2"/>
    <w:basedOn w:val="325"/>
    <w:next w:val="325"/>
    <w:qFormat/>
    <w:uiPriority w:val="0"/>
    <w:pPr>
      <w:spacing w:line="626" w:lineRule="atLeast"/>
    </w:pPr>
    <w:rPr>
      <w:color w:val="auto"/>
    </w:rPr>
  </w:style>
  <w:style w:type="paragraph" w:customStyle="1" w:styleId="518">
    <w:name w:val="Char2"/>
    <w:basedOn w:val="1"/>
    <w:qFormat/>
    <w:uiPriority w:val="0"/>
    <w:rPr>
      <w:rFonts w:ascii="Times New Roman" w:hAnsi="Times New Roman"/>
      <w:szCs w:val="24"/>
    </w:rPr>
  </w:style>
  <w:style w:type="paragraph" w:customStyle="1" w:styleId="51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0">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1">
    <w:name w:val="Char Char Char Char Char Char Char Char Char1 Char Char Char Char"/>
    <w:basedOn w:val="1"/>
    <w:qFormat/>
    <w:uiPriority w:val="0"/>
    <w:rPr>
      <w:rFonts w:ascii="Times New Roman" w:hAnsi="Times New Roman"/>
      <w:szCs w:val="20"/>
    </w:rPr>
  </w:style>
  <w:style w:type="paragraph" w:customStyle="1" w:styleId="522">
    <w:name w:val="我的正文"/>
    <w:basedOn w:val="20"/>
    <w:qFormat/>
    <w:uiPriority w:val="0"/>
    <w:pPr>
      <w:spacing w:after="0" w:line="360" w:lineRule="auto"/>
      <w:ind w:firstLine="200" w:firstLineChars="200"/>
    </w:pPr>
    <w:rPr>
      <w:sz w:val="28"/>
      <w:szCs w:val="20"/>
    </w:rPr>
  </w:style>
  <w:style w:type="paragraph" w:customStyle="1" w:styleId="523">
    <w:name w:val="TOC 标题1"/>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4">
    <w:name w:val="bg"/>
    <w:basedOn w:val="1"/>
    <w:qFormat/>
    <w:uiPriority w:val="0"/>
    <w:pPr>
      <w:snapToGrid w:val="0"/>
      <w:spacing w:before="60" w:after="60"/>
      <w:jc w:val="center"/>
    </w:pPr>
    <w:rPr>
      <w:rFonts w:ascii="Times New Roman" w:hAnsi="Times New Roman"/>
      <w:sz w:val="18"/>
      <w:szCs w:val="18"/>
    </w:rPr>
  </w:style>
  <w:style w:type="paragraph" w:customStyle="1" w:styleId="525">
    <w:name w:val="Char Char Char Char Char Char Char Char Char Char Char Char Char"/>
    <w:basedOn w:val="1"/>
    <w:qFormat/>
    <w:uiPriority w:val="0"/>
    <w:rPr>
      <w:rFonts w:ascii="Tahoma" w:hAnsi="Tahoma"/>
      <w:sz w:val="24"/>
      <w:szCs w:val="20"/>
    </w:rPr>
  </w:style>
  <w:style w:type="paragraph" w:customStyle="1" w:styleId="526">
    <w:name w:val="列表 51"/>
    <w:basedOn w:val="1"/>
    <w:qFormat/>
    <w:uiPriority w:val="0"/>
    <w:pPr>
      <w:ind w:left="2100" w:hanging="420"/>
    </w:pPr>
    <w:rPr>
      <w:rFonts w:ascii="Times New Roman" w:hAnsi="Times New Roman"/>
      <w:szCs w:val="24"/>
    </w:rPr>
  </w:style>
  <w:style w:type="paragraph" w:customStyle="1" w:styleId="527">
    <w:name w:val="D1"/>
    <w:basedOn w:val="156"/>
    <w:qFormat/>
    <w:uiPriority w:val="0"/>
  </w:style>
  <w:style w:type="paragraph" w:customStyle="1" w:styleId="528">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9">
    <w:name w:val="_Style 14"/>
    <w:basedOn w:val="1"/>
    <w:next w:val="388"/>
    <w:qFormat/>
    <w:uiPriority w:val="0"/>
    <w:pPr>
      <w:ind w:firstLine="420"/>
    </w:pPr>
    <w:rPr>
      <w:rFonts w:ascii="Times New Roman" w:hAnsi="Times New Roman"/>
      <w:szCs w:val="20"/>
    </w:rPr>
  </w:style>
  <w:style w:type="paragraph" w:customStyle="1" w:styleId="5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1">
    <w:name w:val="国标5级"/>
    <w:basedOn w:val="1"/>
    <w:qFormat/>
    <w:uiPriority w:val="0"/>
    <w:pPr>
      <w:spacing w:line="312" w:lineRule="exact"/>
    </w:pPr>
    <w:rPr>
      <w:rFonts w:ascii="宋体" w:hAnsi="宋体"/>
      <w:color w:val="000000"/>
      <w:szCs w:val="20"/>
    </w:rPr>
  </w:style>
  <w:style w:type="paragraph" w:customStyle="1" w:styleId="532">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5">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6">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五级条标题"/>
    <w:basedOn w:val="332"/>
    <w:next w:val="261"/>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0">
    <w:name w:val="公式"/>
    <w:basedOn w:val="261"/>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2">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3">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5">
    <w:name w:val="文本块1"/>
    <w:basedOn w:val="1"/>
    <w:qFormat/>
    <w:uiPriority w:val="0"/>
    <w:pPr>
      <w:spacing w:after="120"/>
      <w:ind w:left="1440" w:right="1440"/>
    </w:pPr>
    <w:rPr>
      <w:rFonts w:ascii="Times New Roman" w:hAnsi="Times New Roman"/>
      <w:szCs w:val="24"/>
    </w:rPr>
  </w:style>
  <w:style w:type="paragraph" w:customStyle="1" w:styleId="546">
    <w:name w:val="列表 21"/>
    <w:basedOn w:val="1"/>
    <w:qFormat/>
    <w:uiPriority w:val="0"/>
    <w:pPr>
      <w:ind w:left="840" w:hanging="420"/>
    </w:pPr>
    <w:rPr>
      <w:rFonts w:ascii="Times New Roman" w:hAnsi="Times New Roman"/>
      <w:szCs w:val="24"/>
    </w:rPr>
  </w:style>
  <w:style w:type="paragraph" w:customStyle="1" w:styleId="54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8">
    <w:name w:val="打印正文1"/>
    <w:basedOn w:val="1"/>
    <w:qFormat/>
    <w:uiPriority w:val="0"/>
    <w:pPr>
      <w:spacing w:before="240" w:line="240" w:lineRule="atLeast"/>
    </w:pPr>
    <w:rPr>
      <w:rFonts w:ascii="Times New Roman" w:hAnsi="Times New Roman"/>
      <w:szCs w:val="20"/>
    </w:rPr>
  </w:style>
  <w:style w:type="paragraph" w:customStyle="1" w:styleId="549">
    <w:name w:val="CM12"/>
    <w:basedOn w:val="325"/>
    <w:next w:val="325"/>
    <w:qFormat/>
    <w:uiPriority w:val="0"/>
    <w:pPr>
      <w:spacing w:after="248"/>
    </w:pPr>
    <w:rPr>
      <w:rFonts w:cs="Times New Roman"/>
      <w:color w:val="auto"/>
    </w:rPr>
  </w:style>
  <w:style w:type="paragraph" w:customStyle="1" w:styleId="550">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1">
    <w:name w:val="附录标识"/>
    <w:basedOn w:val="532"/>
    <w:next w:val="261"/>
    <w:qFormat/>
    <w:uiPriority w:val="0"/>
    <w:pPr>
      <w:tabs>
        <w:tab w:val="left" w:pos="360"/>
      </w:tabs>
      <w:spacing w:after="200"/>
      <w:ind w:left="360" w:hanging="360"/>
    </w:pPr>
    <w:rPr>
      <w:sz w:val="21"/>
    </w:rPr>
  </w:style>
  <w:style w:type="paragraph" w:customStyle="1" w:styleId="552">
    <w:name w:val="三级标题"/>
    <w:basedOn w:val="4"/>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3">
    <w:name w:val="国网标准4级"/>
    <w:basedOn w:val="158"/>
    <w:qFormat/>
    <w:uiPriority w:val="0"/>
    <w:pPr>
      <w:ind w:firstLine="0" w:firstLineChars="0"/>
    </w:pPr>
    <w:rPr>
      <w:rFonts w:ascii="黑体" w:eastAsia="黑体"/>
    </w:rPr>
  </w:style>
  <w:style w:type="paragraph" w:customStyle="1" w:styleId="554">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6">
    <w:name w:val="D4"/>
    <w:basedOn w:val="232"/>
    <w:qFormat/>
    <w:uiPriority w:val="0"/>
    <w:pPr>
      <w:tabs>
        <w:tab w:val="clear" w:pos="6840"/>
      </w:tabs>
      <w:overflowPunct w:val="0"/>
      <w:spacing w:line="312" w:lineRule="exact"/>
      <w:ind w:left="840" w:leftChars="200" w:hanging="420" w:hangingChars="200"/>
    </w:pPr>
  </w:style>
  <w:style w:type="paragraph" w:customStyle="1" w:styleId="557">
    <w:name w:val="正文1"/>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9">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0">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2">
    <w:name w:val="D2a"/>
    <w:basedOn w:val="3"/>
    <w:qFormat/>
    <w:uiPriority w:val="0"/>
    <w:pPr>
      <w:tabs>
        <w:tab w:val="left" w:pos="1440"/>
      </w:tabs>
      <w:topLinePunct/>
      <w:spacing w:before="120" w:line="312" w:lineRule="exact"/>
    </w:pPr>
    <w:rPr>
      <w:rFonts w:ascii="黑体" w:hAnsi="宋体"/>
      <w:b w:val="0"/>
      <w:color w:val="000000"/>
      <w:sz w:val="21"/>
    </w:rPr>
  </w:style>
  <w:style w:type="paragraph" w:customStyle="1" w:styleId="5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6">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7">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8">
    <w:name w:val="Char Char Char Char Char2 Char2"/>
    <w:basedOn w:val="1"/>
    <w:qFormat/>
    <w:uiPriority w:val="0"/>
    <w:rPr>
      <w:rFonts w:ascii="Times New Roman" w:hAnsi="Times New Roman"/>
      <w:szCs w:val="20"/>
    </w:rPr>
  </w:style>
  <w:style w:type="paragraph" w:customStyle="1" w:styleId="569">
    <w:name w:val="列表 41"/>
    <w:basedOn w:val="1"/>
    <w:qFormat/>
    <w:uiPriority w:val="0"/>
    <w:pPr>
      <w:ind w:left="1680" w:hanging="420"/>
    </w:pPr>
    <w:rPr>
      <w:rFonts w:ascii="Times New Roman" w:hAnsi="Times New Roman"/>
      <w:szCs w:val="24"/>
    </w:rPr>
  </w:style>
  <w:style w:type="paragraph" w:customStyle="1" w:styleId="570">
    <w:name w:val="标题 3 + 小四 段前: 0 磅 段后: 0 磅 行距: 1.5 倍行距"/>
    <w:basedOn w:val="4"/>
    <w:next w:val="4"/>
    <w:qFormat/>
    <w:uiPriority w:val="0"/>
  </w:style>
  <w:style w:type="paragraph" w:customStyle="1" w:styleId="571">
    <w:name w:val="wq1"/>
    <w:basedOn w:val="1"/>
    <w:qFormat/>
    <w:uiPriority w:val="0"/>
    <w:pPr>
      <w:spacing w:line="360" w:lineRule="auto"/>
      <w:jc w:val="center"/>
    </w:pPr>
    <w:rPr>
      <w:rFonts w:ascii="宋体" w:hAnsi="宋体"/>
      <w:b/>
      <w:color w:val="000000"/>
      <w:sz w:val="44"/>
      <w:szCs w:val="20"/>
    </w:rPr>
  </w:style>
  <w:style w:type="paragraph" w:customStyle="1" w:styleId="572">
    <w:name w:val="附录"/>
    <w:basedOn w:val="2"/>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3">
    <w:name w:val="列表接续 31"/>
    <w:basedOn w:val="1"/>
    <w:qFormat/>
    <w:uiPriority w:val="0"/>
    <w:pPr>
      <w:spacing w:after="120"/>
      <w:ind w:left="1260"/>
    </w:pPr>
    <w:rPr>
      <w:rFonts w:ascii="Times New Roman" w:hAnsi="Times New Roman"/>
      <w:szCs w:val="24"/>
    </w:rPr>
  </w:style>
  <w:style w:type="paragraph" w:customStyle="1" w:styleId="574">
    <w:name w:val="CM4"/>
    <w:basedOn w:val="325"/>
    <w:next w:val="325"/>
    <w:qFormat/>
    <w:uiPriority w:val="0"/>
    <w:pPr>
      <w:spacing w:line="323" w:lineRule="atLeast"/>
    </w:pPr>
    <w:rPr>
      <w:rFonts w:cs="Times New Roman"/>
      <w:color w:val="auto"/>
    </w:rPr>
  </w:style>
  <w:style w:type="paragraph" w:customStyle="1" w:styleId="575">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7">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9">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0">
    <w:name w:val="式中"/>
    <w:next w:val="261"/>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2">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3">
    <w:name w:val="表文"/>
    <w:basedOn w:val="1"/>
    <w:qFormat/>
    <w:uiPriority w:val="0"/>
    <w:pPr>
      <w:topLinePunct/>
      <w:spacing w:before="40" w:after="40"/>
    </w:pPr>
    <w:rPr>
      <w:rFonts w:ascii="Times New Roman" w:hAnsi="Times New Roman"/>
      <w:sz w:val="18"/>
      <w:szCs w:val="18"/>
    </w:rPr>
  </w:style>
  <w:style w:type="paragraph" w:customStyle="1" w:styleId="584">
    <w:name w:val="样式 wang正文 + 首行缩进:  2 字符1"/>
    <w:basedOn w:val="232"/>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5">
    <w:name w:val="三级无标题条"/>
    <w:basedOn w:val="1"/>
    <w:qFormat/>
    <w:uiPriority w:val="0"/>
    <w:pPr>
      <w:tabs>
        <w:tab w:val="left" w:pos="992"/>
      </w:tabs>
      <w:ind w:left="992" w:hanging="992"/>
    </w:pPr>
    <w:rPr>
      <w:rFonts w:ascii="Times New Roman" w:hAnsi="Times New Roman"/>
      <w:b/>
      <w:szCs w:val="24"/>
    </w:rPr>
  </w:style>
  <w:style w:type="paragraph" w:customStyle="1" w:styleId="586">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7">
    <w:name w:val="２ｚ"/>
    <w:basedOn w:val="2"/>
    <w:qFormat/>
    <w:uiPriority w:val="0"/>
    <w:pPr>
      <w:tabs>
        <w:tab w:val="clear" w:pos="1440"/>
      </w:tabs>
      <w:topLinePunct/>
      <w:spacing w:line="312" w:lineRule="exact"/>
      <w:textAlignment w:val="baseline"/>
    </w:pPr>
    <w:rPr>
      <w:b w:val="0"/>
      <w:sz w:val="22"/>
      <w:szCs w:val="22"/>
    </w:rPr>
  </w:style>
  <w:style w:type="paragraph" w:customStyle="1" w:styleId="588">
    <w:name w:val="样式 B +"/>
    <w:basedOn w:val="146"/>
    <w:qFormat/>
    <w:uiPriority w:val="0"/>
    <w:rPr>
      <w:rFonts w:ascii="Arial" w:hAnsi="Arial" w:eastAsia="Arial"/>
    </w:rPr>
  </w:style>
  <w:style w:type="paragraph" w:customStyle="1" w:styleId="5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0">
    <w:name w:val="目次、标准名称标题"/>
    <w:basedOn w:val="532"/>
    <w:next w:val="261"/>
    <w:qFormat/>
    <w:uiPriority w:val="0"/>
    <w:pPr>
      <w:spacing w:line="460" w:lineRule="exact"/>
      <w:outlineLvl w:val="9"/>
    </w:pPr>
  </w:style>
  <w:style w:type="paragraph" w:customStyle="1" w:styleId="591">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2">
    <w:name w:val="p15"/>
    <w:basedOn w:val="1"/>
    <w:qFormat/>
    <w:uiPriority w:val="0"/>
    <w:pPr>
      <w:widowControl/>
      <w:spacing w:before="100" w:after="100"/>
      <w:jc w:val="left"/>
    </w:pPr>
    <w:rPr>
      <w:rFonts w:ascii="宋体" w:hAnsi="宋体" w:cs="宋体"/>
      <w:kern w:val="0"/>
      <w:sz w:val="24"/>
      <w:szCs w:val="24"/>
    </w:rPr>
  </w:style>
  <w:style w:type="paragraph" w:customStyle="1" w:styleId="593">
    <w:name w:val="标准书眉一"/>
    <w:qFormat/>
    <w:uiPriority w:val="0"/>
    <w:pPr>
      <w:jc w:val="both"/>
    </w:pPr>
    <w:rPr>
      <w:rFonts w:ascii="Calibri" w:hAnsi="Calibri" w:eastAsia="宋体" w:cs="Times New Roman"/>
      <w:lang w:val="en-US" w:eastAsia="zh-CN" w:bidi="ar-SA"/>
    </w:rPr>
  </w:style>
  <w:style w:type="paragraph" w:customStyle="1" w:styleId="594">
    <w:name w:val="节小标题"/>
    <w:basedOn w:val="9"/>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7">
    <w:name w:val="一级标题"/>
    <w:basedOn w:val="2"/>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8">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9">
    <w:name w:val="注："/>
    <w:next w:val="261"/>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0">
    <w:name w:val="图形标题"/>
    <w:basedOn w:val="15"/>
    <w:qFormat/>
    <w:uiPriority w:val="0"/>
    <w:pPr>
      <w:spacing w:before="0" w:after="0"/>
      <w:jc w:val="center"/>
    </w:pPr>
    <w:rPr>
      <w:rFonts w:ascii="宋体" w:hAnsi="Plotter" w:eastAsia="宋体"/>
      <w:sz w:val="21"/>
    </w:rPr>
  </w:style>
  <w:style w:type="paragraph" w:customStyle="1" w:styleId="601">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2">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3">
    <w:name w:val="TOC 标题2"/>
    <w:basedOn w:val="2"/>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4">
    <w:name w:val="未处理的提及1"/>
    <w:basedOn w:val="48"/>
    <w:semiHidden/>
    <w:unhideWhenUsed/>
    <w:qFormat/>
    <w:uiPriority w:val="99"/>
    <w:rPr>
      <w:color w:val="605E5C"/>
      <w:shd w:val="clear" w:color="auto" w:fill="E1DFDD"/>
    </w:rPr>
  </w:style>
  <w:style w:type="paragraph" w:customStyle="1" w:styleId="605">
    <w:name w:val="样式8"/>
    <w:basedOn w:val="1"/>
    <w:link w:val="606"/>
    <w:qFormat/>
    <w:uiPriority w:val="0"/>
    <w:pPr>
      <w:spacing w:line="339" w:lineRule="exact"/>
    </w:pPr>
    <w:rPr>
      <w:sz w:val="52"/>
    </w:rPr>
  </w:style>
  <w:style w:type="character" w:customStyle="1" w:styleId="606">
    <w:name w:val="样式8 字符"/>
    <w:basedOn w:val="48"/>
    <w:link w:val="605"/>
    <w:qFormat/>
    <w:uiPriority w:val="0"/>
    <w:rPr>
      <w:rFonts w:ascii="Calibri" w:hAnsi="Calibri" w:eastAsia="宋体" w:cs="Times New Roman"/>
      <w:sz w:val="52"/>
    </w:rPr>
  </w:style>
  <w:style w:type="character" w:customStyle="1" w:styleId="607">
    <w:name w:val="font112"/>
    <w:qFormat/>
    <w:uiPriority w:val="0"/>
    <w:rPr>
      <w:rFonts w:hint="eastAsia" w:ascii="宋体" w:hAnsi="宋体" w:eastAsia="宋体" w:cs="宋体"/>
      <w:b/>
      <w:color w:val="000000"/>
      <w:sz w:val="28"/>
      <w:szCs w:val="28"/>
      <w:u w:val="none"/>
    </w:rPr>
  </w:style>
  <w:style w:type="character" w:customStyle="1" w:styleId="608">
    <w:name w:val="font21"/>
    <w:qFormat/>
    <w:uiPriority w:val="0"/>
    <w:rPr>
      <w:rFonts w:hint="eastAsia" w:ascii="宋体" w:hAnsi="宋体" w:eastAsia="宋体" w:cs="宋体"/>
      <w:b/>
      <w:color w:val="000000"/>
      <w:sz w:val="18"/>
      <w:szCs w:val="18"/>
      <w:u w:val="none"/>
    </w:rPr>
  </w:style>
  <w:style w:type="character" w:customStyle="1" w:styleId="609">
    <w:name w:val="font121"/>
    <w:qFormat/>
    <w:uiPriority w:val="0"/>
    <w:rPr>
      <w:rFonts w:hint="eastAsia" w:ascii="宋体" w:hAnsi="宋体" w:eastAsia="宋体" w:cs="宋体"/>
      <w:color w:val="000000"/>
      <w:sz w:val="22"/>
      <w:szCs w:val="22"/>
      <w:u w:val="none"/>
    </w:rPr>
  </w:style>
  <w:style w:type="character" w:customStyle="1" w:styleId="610">
    <w:name w:val="font131"/>
    <w:qFormat/>
    <w:uiPriority w:val="0"/>
    <w:rPr>
      <w:rFonts w:hint="eastAsia" w:ascii="宋体" w:hAnsi="宋体" w:eastAsia="宋体" w:cs="宋体"/>
      <w:color w:val="000000"/>
      <w:sz w:val="22"/>
      <w:szCs w:val="22"/>
      <w:u w:val="none"/>
    </w:rPr>
  </w:style>
  <w:style w:type="character" w:customStyle="1" w:styleId="611">
    <w:name w:val="页码2"/>
    <w:qFormat/>
    <w:uiPriority w:val="0"/>
  </w:style>
  <w:style w:type="character" w:customStyle="1" w:styleId="612">
    <w:name w:val="行号2"/>
    <w:qFormat/>
    <w:uiPriority w:val="0"/>
  </w:style>
  <w:style w:type="character" w:customStyle="1" w:styleId="613">
    <w:name w:val="HTML 样本2"/>
    <w:qFormat/>
    <w:uiPriority w:val="0"/>
    <w:rPr>
      <w:rFonts w:ascii="Courier New" w:hAnsi="Courier New" w:cs="Courier New"/>
    </w:rPr>
  </w:style>
  <w:style w:type="character" w:customStyle="1" w:styleId="614">
    <w:name w:val="HTML 变量2"/>
    <w:qFormat/>
    <w:uiPriority w:val="0"/>
    <w:rPr>
      <w:i/>
      <w:iCs/>
    </w:rPr>
  </w:style>
  <w:style w:type="character" w:customStyle="1" w:styleId="615">
    <w:name w:val="HTML 缩写2"/>
    <w:qFormat/>
    <w:uiPriority w:val="0"/>
  </w:style>
  <w:style w:type="character" w:customStyle="1" w:styleId="616">
    <w:name w:val="HTML 打字机2"/>
    <w:qFormat/>
    <w:uiPriority w:val="0"/>
    <w:rPr>
      <w:rFonts w:ascii="Courier New" w:hAnsi="Courier New" w:cs="Courier New"/>
      <w:sz w:val="20"/>
      <w:szCs w:val="20"/>
    </w:rPr>
  </w:style>
  <w:style w:type="character" w:customStyle="1" w:styleId="617">
    <w:name w:val="HTML 定义2"/>
    <w:qFormat/>
    <w:uiPriority w:val="0"/>
    <w:rPr>
      <w:i/>
      <w:iCs/>
    </w:rPr>
  </w:style>
  <w:style w:type="character" w:customStyle="1" w:styleId="618">
    <w:name w:val="HTML 代码2"/>
    <w:qFormat/>
    <w:uiPriority w:val="0"/>
    <w:rPr>
      <w:rFonts w:ascii="Courier New" w:hAnsi="Courier New" w:cs="Courier New"/>
      <w:sz w:val="20"/>
      <w:szCs w:val="20"/>
    </w:rPr>
  </w:style>
  <w:style w:type="character" w:customStyle="1" w:styleId="619">
    <w:name w:val="批注引用2"/>
    <w:qFormat/>
    <w:uiPriority w:val="0"/>
    <w:rPr>
      <w:sz w:val="21"/>
      <w:szCs w:val="21"/>
    </w:rPr>
  </w:style>
  <w:style w:type="character" w:customStyle="1" w:styleId="620">
    <w:name w:val="HTML 键盘2"/>
    <w:qFormat/>
    <w:uiPriority w:val="0"/>
    <w:rPr>
      <w:rFonts w:ascii="Courier New" w:hAnsi="Courier New" w:cs="Courier New"/>
      <w:sz w:val="20"/>
      <w:szCs w:val="20"/>
    </w:rPr>
  </w:style>
  <w:style w:type="character" w:customStyle="1" w:styleId="621">
    <w:name w:val="HTML 引文2"/>
    <w:qFormat/>
    <w:uiPriority w:val="0"/>
    <w:rPr>
      <w:i/>
      <w:iCs/>
    </w:rPr>
  </w:style>
  <w:style w:type="paragraph" w:customStyle="1" w:styleId="622">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3">
    <w:name w:val="注释标题2"/>
    <w:basedOn w:val="1"/>
    <w:next w:val="1"/>
    <w:qFormat/>
    <w:uiPriority w:val="0"/>
    <w:pPr>
      <w:jc w:val="center"/>
    </w:pPr>
    <w:rPr>
      <w:rFonts w:ascii="Times New Roman" w:hAnsi="Times New Roman"/>
      <w:szCs w:val="24"/>
    </w:rPr>
  </w:style>
  <w:style w:type="paragraph" w:customStyle="1" w:styleId="624">
    <w:name w:val="纯文本2"/>
    <w:basedOn w:val="1"/>
    <w:qFormat/>
    <w:uiPriority w:val="0"/>
    <w:rPr>
      <w:rFonts w:ascii="宋体" w:hAnsi="Courier New"/>
      <w:szCs w:val="21"/>
    </w:rPr>
  </w:style>
  <w:style w:type="paragraph" w:customStyle="1" w:styleId="625">
    <w:name w:val="日期2"/>
    <w:basedOn w:val="1"/>
    <w:next w:val="1"/>
    <w:qFormat/>
    <w:uiPriority w:val="0"/>
    <w:pPr>
      <w:ind w:left="100" w:leftChars="2500"/>
    </w:pPr>
    <w:rPr>
      <w:rFonts w:ascii="Times New Roman" w:hAnsi="Times New Roman"/>
      <w:szCs w:val="24"/>
    </w:rPr>
  </w:style>
  <w:style w:type="paragraph" w:customStyle="1" w:styleId="626">
    <w:name w:val="修订3"/>
    <w:qFormat/>
    <w:uiPriority w:val="0"/>
    <w:rPr>
      <w:rFonts w:ascii="Calibri" w:hAnsi="Calibri" w:eastAsia="宋体" w:cs="Times New Roman"/>
      <w:kern w:val="2"/>
      <w:sz w:val="21"/>
      <w:lang w:val="en-US" w:eastAsia="zh-CN" w:bidi="ar-SA"/>
    </w:rPr>
  </w:style>
  <w:style w:type="paragraph" w:customStyle="1" w:styleId="627">
    <w:name w:val="列表接续 22"/>
    <w:basedOn w:val="1"/>
    <w:qFormat/>
    <w:uiPriority w:val="0"/>
    <w:pPr>
      <w:spacing w:after="120"/>
      <w:ind w:left="840"/>
    </w:pPr>
    <w:rPr>
      <w:rFonts w:ascii="Times New Roman" w:hAnsi="Times New Roman"/>
      <w:szCs w:val="24"/>
    </w:rPr>
  </w:style>
  <w:style w:type="paragraph" w:customStyle="1" w:styleId="628">
    <w:name w:val="图表目录2"/>
    <w:basedOn w:val="1"/>
    <w:next w:val="1"/>
    <w:qFormat/>
    <w:uiPriority w:val="0"/>
    <w:pPr>
      <w:ind w:left="200" w:leftChars="200" w:hanging="200" w:hangingChars="200"/>
    </w:pPr>
    <w:rPr>
      <w:rFonts w:ascii="Times New Roman" w:hAnsi="Times New Roman"/>
      <w:szCs w:val="24"/>
    </w:rPr>
  </w:style>
  <w:style w:type="paragraph" w:customStyle="1" w:styleId="629">
    <w:name w:val="正文缩进2"/>
    <w:basedOn w:val="1"/>
    <w:qFormat/>
    <w:uiPriority w:val="0"/>
    <w:pPr>
      <w:ind w:firstLine="420"/>
    </w:pPr>
    <w:rPr>
      <w:rFonts w:ascii="Times New Roman" w:hAnsi="Times New Roman"/>
      <w:szCs w:val="24"/>
    </w:rPr>
  </w:style>
  <w:style w:type="paragraph" w:customStyle="1" w:styleId="630">
    <w:name w:val="列表 32"/>
    <w:basedOn w:val="1"/>
    <w:qFormat/>
    <w:uiPriority w:val="0"/>
    <w:pPr>
      <w:ind w:left="1260" w:hanging="420"/>
    </w:pPr>
    <w:rPr>
      <w:rFonts w:ascii="Times New Roman" w:hAnsi="Times New Roman"/>
      <w:szCs w:val="24"/>
    </w:rPr>
  </w:style>
  <w:style w:type="paragraph" w:customStyle="1" w:styleId="631">
    <w:name w:val="文本块2"/>
    <w:basedOn w:val="1"/>
    <w:qFormat/>
    <w:uiPriority w:val="0"/>
    <w:pPr>
      <w:spacing w:after="120"/>
      <w:ind w:left="1440" w:right="1440"/>
    </w:pPr>
    <w:rPr>
      <w:rFonts w:ascii="Times New Roman" w:hAnsi="Times New Roman"/>
      <w:szCs w:val="24"/>
    </w:rPr>
  </w:style>
  <w:style w:type="paragraph" w:customStyle="1" w:styleId="632">
    <w:name w:val="TOC 标题3"/>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3">
    <w:name w:val="列表接续 32"/>
    <w:basedOn w:val="1"/>
    <w:qFormat/>
    <w:uiPriority w:val="0"/>
    <w:pPr>
      <w:spacing w:after="120"/>
      <w:ind w:left="1260"/>
    </w:pPr>
    <w:rPr>
      <w:rFonts w:ascii="Times New Roman" w:hAnsi="Times New Roman"/>
      <w:szCs w:val="24"/>
    </w:rPr>
  </w:style>
  <w:style w:type="paragraph" w:customStyle="1" w:styleId="634">
    <w:name w:val="列表 52"/>
    <w:basedOn w:val="1"/>
    <w:qFormat/>
    <w:uiPriority w:val="0"/>
    <w:pPr>
      <w:ind w:left="2100" w:hanging="420"/>
    </w:pPr>
    <w:rPr>
      <w:rFonts w:ascii="Times New Roman" w:hAnsi="Times New Roman"/>
      <w:szCs w:val="24"/>
    </w:rPr>
  </w:style>
  <w:style w:type="paragraph" w:customStyle="1" w:styleId="635">
    <w:name w:val="正文文本首行缩进2"/>
    <w:basedOn w:val="20"/>
    <w:qFormat/>
    <w:uiPriority w:val="0"/>
    <w:pPr>
      <w:ind w:firstLine="420"/>
    </w:pPr>
    <w:rPr>
      <w:rFonts w:eastAsia="宋体" w:cs="Times New Roman"/>
    </w:rPr>
  </w:style>
  <w:style w:type="paragraph" w:customStyle="1" w:styleId="636">
    <w:name w:val="正文文本缩进 32"/>
    <w:basedOn w:val="1"/>
    <w:qFormat/>
    <w:uiPriority w:val="0"/>
    <w:pPr>
      <w:spacing w:after="120"/>
      <w:ind w:left="420"/>
    </w:pPr>
    <w:rPr>
      <w:rFonts w:ascii="Times New Roman" w:hAnsi="Times New Roman"/>
      <w:sz w:val="16"/>
      <w:szCs w:val="16"/>
    </w:rPr>
  </w:style>
  <w:style w:type="paragraph" w:customStyle="1" w:styleId="637">
    <w:name w:val="列表接续 42"/>
    <w:basedOn w:val="1"/>
    <w:qFormat/>
    <w:uiPriority w:val="0"/>
    <w:pPr>
      <w:spacing w:after="120"/>
      <w:ind w:left="1680"/>
    </w:pPr>
    <w:rPr>
      <w:rFonts w:ascii="Times New Roman" w:hAnsi="Times New Roman"/>
      <w:szCs w:val="24"/>
    </w:rPr>
  </w:style>
  <w:style w:type="paragraph" w:customStyle="1" w:styleId="638">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9">
    <w:name w:val="Char3"/>
    <w:basedOn w:val="1"/>
    <w:qFormat/>
    <w:uiPriority w:val="0"/>
    <w:rPr>
      <w:rFonts w:ascii="Times New Roman" w:hAnsi="Times New Roman"/>
      <w:szCs w:val="24"/>
    </w:rPr>
  </w:style>
  <w:style w:type="paragraph" w:customStyle="1" w:styleId="640">
    <w:name w:val="寄信人地址2"/>
    <w:basedOn w:val="1"/>
    <w:qFormat/>
    <w:uiPriority w:val="0"/>
    <w:pPr>
      <w:snapToGrid w:val="0"/>
    </w:pPr>
    <w:rPr>
      <w:rFonts w:ascii="Arial" w:hAnsi="Arial" w:cs="Arial"/>
      <w:szCs w:val="24"/>
    </w:rPr>
  </w:style>
  <w:style w:type="paragraph" w:customStyle="1" w:styleId="641">
    <w:name w:val="修订4"/>
    <w:unhideWhenUsed/>
    <w:qFormat/>
    <w:uiPriority w:val="99"/>
    <w:rPr>
      <w:rFonts w:ascii="Calibri" w:hAnsi="Calibri" w:eastAsia="宋体" w:cs="Times New Roman"/>
      <w:kern w:val="2"/>
      <w:sz w:val="21"/>
      <w:szCs w:val="22"/>
      <w:lang w:val="en-US" w:eastAsia="zh-CN" w:bidi="ar-SA"/>
    </w:rPr>
  </w:style>
  <w:style w:type="paragraph" w:customStyle="1" w:styleId="642">
    <w:name w:val="收信人地址2"/>
    <w:basedOn w:val="1"/>
    <w:qFormat/>
    <w:uiPriority w:val="0"/>
    <w:pPr>
      <w:snapToGrid w:val="0"/>
      <w:ind w:left="2880"/>
    </w:pPr>
    <w:rPr>
      <w:rFonts w:ascii="Arial" w:hAnsi="Arial" w:cs="Arial"/>
      <w:sz w:val="24"/>
      <w:szCs w:val="24"/>
    </w:rPr>
  </w:style>
  <w:style w:type="paragraph" w:customStyle="1" w:styleId="643">
    <w:name w:val="列表 42"/>
    <w:basedOn w:val="1"/>
    <w:qFormat/>
    <w:uiPriority w:val="0"/>
    <w:pPr>
      <w:ind w:left="1680" w:hanging="420"/>
    </w:pPr>
    <w:rPr>
      <w:rFonts w:ascii="Times New Roman" w:hAnsi="Times New Roman"/>
      <w:szCs w:val="24"/>
    </w:rPr>
  </w:style>
  <w:style w:type="paragraph" w:customStyle="1" w:styleId="644">
    <w:name w:val="电子邮件签名2"/>
    <w:basedOn w:val="1"/>
    <w:qFormat/>
    <w:uiPriority w:val="0"/>
    <w:rPr>
      <w:rFonts w:ascii="Times New Roman" w:hAnsi="Times New Roman"/>
      <w:szCs w:val="24"/>
    </w:rPr>
  </w:style>
  <w:style w:type="paragraph" w:customStyle="1" w:styleId="645">
    <w:name w:val="文档结构图2"/>
    <w:basedOn w:val="1"/>
    <w:qFormat/>
    <w:uiPriority w:val="0"/>
    <w:rPr>
      <w:rFonts w:ascii="Tahoma" w:hAnsi="Tahoma"/>
      <w:sz w:val="16"/>
      <w:szCs w:val="16"/>
    </w:rPr>
  </w:style>
  <w:style w:type="paragraph" w:customStyle="1" w:styleId="646">
    <w:name w:val="正文文本缩进2"/>
    <w:basedOn w:val="1"/>
    <w:qFormat/>
    <w:uiPriority w:val="0"/>
    <w:pPr>
      <w:spacing w:after="120"/>
      <w:ind w:left="420"/>
    </w:pPr>
    <w:rPr>
      <w:rFonts w:ascii="Times New Roman" w:hAnsi="Times New Roman"/>
      <w:szCs w:val="24"/>
    </w:rPr>
  </w:style>
  <w:style w:type="paragraph" w:customStyle="1" w:styleId="647">
    <w:name w:val="HTML 预设格式2"/>
    <w:basedOn w:val="1"/>
    <w:qFormat/>
    <w:uiPriority w:val="0"/>
    <w:rPr>
      <w:rFonts w:ascii="Courier New" w:hAnsi="Courier New"/>
      <w:sz w:val="20"/>
      <w:szCs w:val="20"/>
    </w:rPr>
  </w:style>
  <w:style w:type="paragraph" w:customStyle="1" w:styleId="648">
    <w:name w:val="列表2"/>
    <w:basedOn w:val="1"/>
    <w:qFormat/>
    <w:uiPriority w:val="0"/>
    <w:pPr>
      <w:ind w:left="420" w:hanging="420"/>
    </w:pPr>
    <w:rPr>
      <w:rFonts w:ascii="Times New Roman" w:hAnsi="Times New Roman"/>
      <w:szCs w:val="24"/>
    </w:rPr>
  </w:style>
  <w:style w:type="paragraph" w:customStyle="1" w:styleId="649">
    <w:name w:val="列表 22"/>
    <w:basedOn w:val="1"/>
    <w:qFormat/>
    <w:uiPriority w:val="0"/>
    <w:pPr>
      <w:ind w:left="840" w:hanging="420"/>
    </w:pPr>
    <w:rPr>
      <w:rFonts w:ascii="Times New Roman" w:hAnsi="Times New Roman"/>
      <w:szCs w:val="24"/>
    </w:rPr>
  </w:style>
  <w:style w:type="paragraph" w:customStyle="1" w:styleId="650">
    <w:name w:val="列表编号 42"/>
    <w:basedOn w:val="1"/>
    <w:qFormat/>
    <w:uiPriority w:val="0"/>
    <w:pPr>
      <w:tabs>
        <w:tab w:val="left" w:pos="1620"/>
      </w:tabs>
    </w:pPr>
    <w:rPr>
      <w:rFonts w:ascii="Times New Roman" w:hAnsi="Times New Roman"/>
      <w:szCs w:val="24"/>
    </w:rPr>
  </w:style>
  <w:style w:type="paragraph" w:customStyle="1" w:styleId="651">
    <w:name w:val="称呼2"/>
    <w:basedOn w:val="1"/>
    <w:next w:val="1"/>
    <w:qFormat/>
    <w:uiPriority w:val="0"/>
    <w:rPr>
      <w:rFonts w:ascii="Times New Roman" w:hAnsi="Times New Roman"/>
      <w:szCs w:val="24"/>
    </w:rPr>
  </w:style>
  <w:style w:type="paragraph" w:customStyle="1" w:styleId="652">
    <w:name w:val="HTML 地址2"/>
    <w:basedOn w:val="1"/>
    <w:qFormat/>
    <w:uiPriority w:val="0"/>
    <w:rPr>
      <w:rFonts w:ascii="Times New Roman" w:hAnsi="Times New Roman"/>
      <w:i/>
      <w:iCs/>
      <w:szCs w:val="24"/>
    </w:rPr>
  </w:style>
  <w:style w:type="paragraph" w:customStyle="1" w:styleId="653">
    <w:name w:val="列表编号 22"/>
    <w:basedOn w:val="1"/>
    <w:qFormat/>
    <w:uiPriority w:val="0"/>
    <w:pPr>
      <w:tabs>
        <w:tab w:val="left" w:pos="780"/>
      </w:tabs>
    </w:pPr>
    <w:rPr>
      <w:rFonts w:ascii="Times New Roman" w:hAnsi="Times New Roman"/>
      <w:szCs w:val="24"/>
    </w:rPr>
  </w:style>
  <w:style w:type="paragraph" w:customStyle="1" w:styleId="654">
    <w:name w:val="正文文本 32"/>
    <w:basedOn w:val="1"/>
    <w:qFormat/>
    <w:uiPriority w:val="0"/>
    <w:pPr>
      <w:spacing w:after="120"/>
    </w:pPr>
    <w:rPr>
      <w:rFonts w:ascii="Times New Roman" w:hAnsi="Times New Roman"/>
      <w:sz w:val="16"/>
      <w:szCs w:val="16"/>
    </w:rPr>
  </w:style>
  <w:style w:type="paragraph" w:customStyle="1" w:styleId="655">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6">
    <w:name w:val="列表接续2"/>
    <w:basedOn w:val="1"/>
    <w:qFormat/>
    <w:uiPriority w:val="0"/>
    <w:pPr>
      <w:spacing w:after="120"/>
      <w:ind w:left="420"/>
    </w:pPr>
    <w:rPr>
      <w:rFonts w:ascii="Times New Roman" w:hAnsi="Times New Roman"/>
      <w:szCs w:val="24"/>
    </w:rPr>
  </w:style>
  <w:style w:type="paragraph" w:customStyle="1" w:styleId="657">
    <w:name w:val="列表接续 52"/>
    <w:basedOn w:val="1"/>
    <w:qFormat/>
    <w:uiPriority w:val="0"/>
    <w:pPr>
      <w:spacing w:after="120"/>
      <w:ind w:left="2100"/>
    </w:pPr>
    <w:rPr>
      <w:rFonts w:ascii="Times New Roman" w:hAnsi="Times New Roman"/>
      <w:szCs w:val="24"/>
    </w:rPr>
  </w:style>
  <w:style w:type="paragraph" w:customStyle="1" w:styleId="658">
    <w:name w:val="列表段落2"/>
    <w:basedOn w:val="1"/>
    <w:qFormat/>
    <w:uiPriority w:val="0"/>
    <w:pPr>
      <w:ind w:firstLine="420" w:firstLineChars="200"/>
    </w:pPr>
  </w:style>
  <w:style w:type="paragraph" w:customStyle="1" w:styleId="659">
    <w:name w:val="正文文本 22"/>
    <w:basedOn w:val="1"/>
    <w:qFormat/>
    <w:uiPriority w:val="0"/>
    <w:pPr>
      <w:spacing w:after="120" w:line="480" w:lineRule="auto"/>
    </w:pPr>
    <w:rPr>
      <w:rFonts w:ascii="Times New Roman" w:hAnsi="Times New Roman"/>
      <w:szCs w:val="24"/>
    </w:rPr>
  </w:style>
  <w:style w:type="paragraph" w:customStyle="1" w:styleId="660">
    <w:name w:val="结束语2"/>
    <w:basedOn w:val="1"/>
    <w:qFormat/>
    <w:uiPriority w:val="0"/>
    <w:pPr>
      <w:ind w:left="4320"/>
    </w:pPr>
    <w:rPr>
      <w:rFonts w:ascii="Times New Roman" w:hAnsi="Times New Roman"/>
      <w:szCs w:val="24"/>
    </w:rPr>
  </w:style>
  <w:style w:type="paragraph" w:customStyle="1" w:styleId="661">
    <w:name w:val="正文文本首行缩进 22"/>
    <w:basedOn w:val="646"/>
    <w:qFormat/>
    <w:uiPriority w:val="0"/>
    <w:pPr>
      <w:ind w:firstLine="420"/>
    </w:pPr>
  </w:style>
  <w:style w:type="paragraph" w:customStyle="1" w:styleId="662">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3">
    <w:name w:val="索引标题2"/>
    <w:basedOn w:val="1"/>
    <w:next w:val="66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4">
    <w:name w:val="索引 12"/>
    <w:basedOn w:val="1"/>
    <w:next w:val="1"/>
    <w:qFormat/>
    <w:uiPriority w:val="0"/>
    <w:rPr>
      <w:rFonts w:ascii="Times New Roman" w:hAnsi="Times New Roman"/>
      <w:szCs w:val="24"/>
    </w:rPr>
  </w:style>
  <w:style w:type="paragraph" w:customStyle="1" w:styleId="665">
    <w:name w:val="签名2"/>
    <w:basedOn w:val="1"/>
    <w:qFormat/>
    <w:uiPriority w:val="0"/>
    <w:pPr>
      <w:ind w:left="4320"/>
    </w:pPr>
    <w:rPr>
      <w:rFonts w:ascii="Times New Roman" w:hAnsi="Times New Roman"/>
      <w:szCs w:val="24"/>
    </w:rPr>
  </w:style>
  <w:style w:type="paragraph" w:customStyle="1" w:styleId="666">
    <w:name w:val="批注主题2"/>
    <w:basedOn w:val="18"/>
    <w:next w:val="18"/>
    <w:qFormat/>
    <w:uiPriority w:val="0"/>
    <w:rPr>
      <w:rFonts w:ascii="Times New Roman" w:hAnsi="Times New Roman"/>
      <w:b/>
      <w:bCs/>
      <w:szCs w:val="24"/>
    </w:rPr>
  </w:style>
  <w:style w:type="paragraph" w:customStyle="1" w:styleId="667">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8">
    <w:name w:val="页码3"/>
    <w:qFormat/>
    <w:uiPriority w:val="0"/>
  </w:style>
  <w:style w:type="character" w:customStyle="1" w:styleId="669">
    <w:name w:val="HTML 变量3"/>
    <w:qFormat/>
    <w:uiPriority w:val="0"/>
    <w:rPr>
      <w:i/>
      <w:iCs/>
    </w:rPr>
  </w:style>
  <w:style w:type="character" w:customStyle="1" w:styleId="670">
    <w:name w:val="HTML 打字机3"/>
    <w:qFormat/>
    <w:uiPriority w:val="0"/>
    <w:rPr>
      <w:rFonts w:ascii="Courier New" w:hAnsi="Courier New" w:cs="Courier New"/>
      <w:sz w:val="20"/>
      <w:szCs w:val="20"/>
    </w:rPr>
  </w:style>
  <w:style w:type="character" w:customStyle="1" w:styleId="671">
    <w:name w:val="HTML 缩写3"/>
    <w:qFormat/>
    <w:uiPriority w:val="0"/>
  </w:style>
  <w:style w:type="character" w:customStyle="1" w:styleId="672">
    <w:name w:val="HTML 代码3"/>
    <w:qFormat/>
    <w:uiPriority w:val="0"/>
    <w:rPr>
      <w:rFonts w:ascii="Courier New" w:hAnsi="Courier New" w:cs="Courier New"/>
      <w:sz w:val="20"/>
      <w:szCs w:val="20"/>
    </w:rPr>
  </w:style>
  <w:style w:type="character" w:customStyle="1" w:styleId="673">
    <w:name w:val="HTML 样本3"/>
    <w:qFormat/>
    <w:uiPriority w:val="0"/>
    <w:rPr>
      <w:rFonts w:ascii="Courier New" w:hAnsi="Courier New" w:cs="Courier New"/>
    </w:rPr>
  </w:style>
  <w:style w:type="character" w:customStyle="1" w:styleId="674">
    <w:name w:val="HTML 键盘3"/>
    <w:qFormat/>
    <w:uiPriority w:val="0"/>
    <w:rPr>
      <w:rFonts w:ascii="Courier New" w:hAnsi="Courier New" w:cs="Courier New"/>
      <w:sz w:val="20"/>
      <w:szCs w:val="20"/>
    </w:rPr>
  </w:style>
  <w:style w:type="character" w:customStyle="1" w:styleId="675">
    <w:name w:val="HTML 定义3"/>
    <w:qFormat/>
    <w:uiPriority w:val="0"/>
    <w:rPr>
      <w:i/>
      <w:iCs/>
    </w:rPr>
  </w:style>
  <w:style w:type="character" w:customStyle="1" w:styleId="676">
    <w:name w:val="行号3"/>
    <w:qFormat/>
    <w:uiPriority w:val="0"/>
  </w:style>
  <w:style w:type="character" w:customStyle="1" w:styleId="677">
    <w:name w:val="批注引用3"/>
    <w:qFormat/>
    <w:uiPriority w:val="0"/>
    <w:rPr>
      <w:sz w:val="21"/>
      <w:szCs w:val="21"/>
    </w:rPr>
  </w:style>
  <w:style w:type="character" w:customStyle="1" w:styleId="678">
    <w:name w:val="HTML 引文3"/>
    <w:qFormat/>
    <w:uiPriority w:val="0"/>
    <w:rPr>
      <w:i/>
      <w:iCs/>
    </w:rPr>
  </w:style>
  <w:style w:type="paragraph" w:customStyle="1" w:styleId="679">
    <w:name w:val="列表接续 53"/>
    <w:basedOn w:val="1"/>
    <w:qFormat/>
    <w:uiPriority w:val="0"/>
    <w:pPr>
      <w:spacing w:after="120"/>
      <w:ind w:left="2100"/>
    </w:pPr>
    <w:rPr>
      <w:rFonts w:ascii="Times New Roman" w:hAnsi="Times New Roman"/>
      <w:szCs w:val="24"/>
    </w:rPr>
  </w:style>
  <w:style w:type="paragraph" w:customStyle="1" w:styleId="680">
    <w:name w:val="列表 23"/>
    <w:basedOn w:val="1"/>
    <w:qFormat/>
    <w:uiPriority w:val="0"/>
    <w:pPr>
      <w:ind w:left="840" w:hanging="420"/>
    </w:pPr>
    <w:rPr>
      <w:rFonts w:ascii="Times New Roman" w:hAnsi="Times New Roman"/>
      <w:szCs w:val="24"/>
    </w:rPr>
  </w:style>
  <w:style w:type="paragraph" w:customStyle="1" w:styleId="681">
    <w:name w:val="纯文本3"/>
    <w:basedOn w:val="1"/>
    <w:qFormat/>
    <w:uiPriority w:val="0"/>
    <w:rPr>
      <w:rFonts w:ascii="宋体" w:hAnsi="Courier New" w:cs="Courier New"/>
      <w:szCs w:val="21"/>
    </w:rPr>
  </w:style>
  <w:style w:type="paragraph" w:customStyle="1" w:styleId="682">
    <w:name w:val="列表 53"/>
    <w:basedOn w:val="1"/>
    <w:qFormat/>
    <w:uiPriority w:val="0"/>
    <w:pPr>
      <w:ind w:left="2100" w:hanging="420"/>
    </w:pPr>
    <w:rPr>
      <w:rFonts w:ascii="Times New Roman" w:hAnsi="Times New Roman"/>
      <w:szCs w:val="24"/>
    </w:rPr>
  </w:style>
  <w:style w:type="paragraph" w:customStyle="1" w:styleId="683">
    <w:name w:val="日期3"/>
    <w:basedOn w:val="1"/>
    <w:next w:val="1"/>
    <w:qFormat/>
    <w:uiPriority w:val="0"/>
    <w:pPr>
      <w:ind w:left="100" w:leftChars="2500"/>
    </w:pPr>
    <w:rPr>
      <w:rFonts w:ascii="Times New Roman" w:hAnsi="Times New Roman"/>
      <w:szCs w:val="24"/>
    </w:rPr>
  </w:style>
  <w:style w:type="paragraph" w:customStyle="1" w:styleId="684">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5">
    <w:name w:val="图表目录3"/>
    <w:basedOn w:val="1"/>
    <w:next w:val="1"/>
    <w:qFormat/>
    <w:uiPriority w:val="0"/>
    <w:pPr>
      <w:ind w:left="200" w:leftChars="200" w:hanging="200" w:hangingChars="200"/>
    </w:pPr>
    <w:rPr>
      <w:rFonts w:ascii="Times New Roman" w:hAnsi="Times New Roman"/>
      <w:szCs w:val="24"/>
    </w:rPr>
  </w:style>
  <w:style w:type="paragraph" w:customStyle="1" w:styleId="686">
    <w:name w:val="列表 43"/>
    <w:basedOn w:val="1"/>
    <w:qFormat/>
    <w:uiPriority w:val="0"/>
    <w:pPr>
      <w:ind w:left="1680" w:hanging="420"/>
    </w:pPr>
    <w:rPr>
      <w:rFonts w:ascii="Times New Roman" w:hAnsi="Times New Roman"/>
      <w:szCs w:val="24"/>
    </w:rPr>
  </w:style>
  <w:style w:type="paragraph" w:customStyle="1" w:styleId="687">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8">
    <w:name w:val="文本块3"/>
    <w:basedOn w:val="1"/>
    <w:qFormat/>
    <w:uiPriority w:val="0"/>
    <w:pPr>
      <w:spacing w:after="120"/>
      <w:ind w:left="1440" w:right="1440"/>
    </w:pPr>
    <w:rPr>
      <w:rFonts w:ascii="Times New Roman" w:hAnsi="Times New Roman"/>
      <w:szCs w:val="24"/>
    </w:rPr>
  </w:style>
  <w:style w:type="paragraph" w:customStyle="1" w:styleId="689">
    <w:name w:val="正文文本缩进3"/>
    <w:basedOn w:val="1"/>
    <w:qFormat/>
    <w:uiPriority w:val="0"/>
    <w:pPr>
      <w:spacing w:after="120"/>
      <w:ind w:left="420"/>
    </w:pPr>
    <w:rPr>
      <w:rFonts w:ascii="Times New Roman" w:hAnsi="Times New Roman"/>
      <w:szCs w:val="24"/>
    </w:rPr>
  </w:style>
  <w:style w:type="paragraph" w:customStyle="1" w:styleId="690">
    <w:name w:val="修订41"/>
    <w:qFormat/>
    <w:uiPriority w:val="0"/>
    <w:rPr>
      <w:rFonts w:ascii="Calibri" w:hAnsi="Calibri" w:eastAsia="宋体" w:cs="Times New Roman"/>
      <w:kern w:val="2"/>
      <w:sz w:val="21"/>
      <w:lang w:val="en-US" w:eastAsia="zh-CN" w:bidi="ar-SA"/>
    </w:rPr>
  </w:style>
  <w:style w:type="paragraph" w:customStyle="1" w:styleId="691">
    <w:name w:val="签名3"/>
    <w:basedOn w:val="1"/>
    <w:qFormat/>
    <w:uiPriority w:val="0"/>
    <w:pPr>
      <w:ind w:left="4320"/>
    </w:pPr>
    <w:rPr>
      <w:rFonts w:ascii="Times New Roman" w:hAnsi="Times New Roman"/>
      <w:szCs w:val="24"/>
    </w:rPr>
  </w:style>
  <w:style w:type="paragraph" w:customStyle="1" w:styleId="692">
    <w:name w:val="正文文本缩进 33"/>
    <w:basedOn w:val="1"/>
    <w:qFormat/>
    <w:uiPriority w:val="0"/>
    <w:pPr>
      <w:spacing w:after="120"/>
      <w:ind w:left="420"/>
    </w:pPr>
    <w:rPr>
      <w:rFonts w:ascii="Times New Roman" w:hAnsi="Times New Roman"/>
      <w:sz w:val="16"/>
      <w:szCs w:val="16"/>
    </w:rPr>
  </w:style>
  <w:style w:type="paragraph" w:customStyle="1" w:styleId="693">
    <w:name w:val="列表段落3"/>
    <w:basedOn w:val="1"/>
    <w:qFormat/>
    <w:uiPriority w:val="0"/>
    <w:pPr>
      <w:ind w:firstLine="420" w:firstLineChars="200"/>
    </w:pPr>
  </w:style>
  <w:style w:type="paragraph" w:customStyle="1" w:styleId="694">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5">
    <w:name w:val="HTML 地址3"/>
    <w:basedOn w:val="1"/>
    <w:qFormat/>
    <w:uiPriority w:val="0"/>
    <w:rPr>
      <w:rFonts w:ascii="Times New Roman" w:hAnsi="Times New Roman"/>
      <w:i/>
      <w:iCs/>
      <w:szCs w:val="24"/>
    </w:rPr>
  </w:style>
  <w:style w:type="paragraph" w:customStyle="1" w:styleId="696">
    <w:name w:val="列表接续 43"/>
    <w:basedOn w:val="1"/>
    <w:qFormat/>
    <w:uiPriority w:val="0"/>
    <w:pPr>
      <w:spacing w:after="120"/>
      <w:ind w:left="1680"/>
    </w:pPr>
    <w:rPr>
      <w:rFonts w:ascii="Times New Roman" w:hAnsi="Times New Roman"/>
      <w:szCs w:val="24"/>
    </w:rPr>
  </w:style>
  <w:style w:type="paragraph" w:customStyle="1" w:styleId="697">
    <w:name w:val="索引 13"/>
    <w:basedOn w:val="1"/>
    <w:next w:val="1"/>
    <w:qFormat/>
    <w:uiPriority w:val="0"/>
    <w:rPr>
      <w:rFonts w:ascii="Times New Roman" w:hAnsi="Times New Roman"/>
      <w:szCs w:val="24"/>
    </w:rPr>
  </w:style>
  <w:style w:type="paragraph" w:customStyle="1" w:styleId="698">
    <w:name w:val="正文缩进3"/>
    <w:basedOn w:val="1"/>
    <w:qFormat/>
    <w:uiPriority w:val="0"/>
    <w:pPr>
      <w:ind w:firstLine="420"/>
    </w:pPr>
    <w:rPr>
      <w:rFonts w:ascii="Times New Roman" w:hAnsi="Times New Roman"/>
      <w:szCs w:val="24"/>
    </w:rPr>
  </w:style>
  <w:style w:type="paragraph" w:customStyle="1" w:styleId="699">
    <w:name w:val="正文文本 33"/>
    <w:basedOn w:val="1"/>
    <w:qFormat/>
    <w:uiPriority w:val="0"/>
    <w:pPr>
      <w:spacing w:after="120"/>
    </w:pPr>
    <w:rPr>
      <w:rFonts w:ascii="Times New Roman" w:hAnsi="Times New Roman"/>
      <w:sz w:val="16"/>
      <w:szCs w:val="16"/>
    </w:rPr>
  </w:style>
  <w:style w:type="paragraph" w:customStyle="1" w:styleId="700">
    <w:name w:val="TOC 标题4"/>
    <w:basedOn w:val="2"/>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1">
    <w:name w:val="结束语3"/>
    <w:basedOn w:val="1"/>
    <w:qFormat/>
    <w:uiPriority w:val="0"/>
    <w:pPr>
      <w:ind w:left="4320"/>
    </w:pPr>
    <w:rPr>
      <w:rFonts w:ascii="Times New Roman" w:hAnsi="Times New Roman"/>
      <w:szCs w:val="24"/>
    </w:rPr>
  </w:style>
  <w:style w:type="paragraph" w:customStyle="1" w:styleId="702">
    <w:name w:val="批注主题3"/>
    <w:basedOn w:val="18"/>
    <w:next w:val="18"/>
    <w:qFormat/>
    <w:uiPriority w:val="0"/>
    <w:rPr>
      <w:rFonts w:ascii="Times New Roman" w:hAnsi="Times New Roman"/>
      <w:b/>
      <w:bCs/>
      <w:szCs w:val="24"/>
    </w:rPr>
  </w:style>
  <w:style w:type="paragraph" w:customStyle="1" w:styleId="703">
    <w:name w:val="正文文本首行缩进3"/>
    <w:basedOn w:val="20"/>
    <w:qFormat/>
    <w:uiPriority w:val="0"/>
    <w:pPr>
      <w:ind w:firstLine="420"/>
    </w:pPr>
    <w:rPr>
      <w:rFonts w:eastAsia="宋体" w:cs="Times New Roman"/>
    </w:rPr>
  </w:style>
  <w:style w:type="paragraph" w:customStyle="1" w:styleId="704">
    <w:name w:val="列表编号 23"/>
    <w:basedOn w:val="1"/>
    <w:qFormat/>
    <w:uiPriority w:val="0"/>
    <w:pPr>
      <w:tabs>
        <w:tab w:val="left" w:pos="780"/>
      </w:tabs>
      <w:ind w:left="780" w:hanging="360"/>
    </w:pPr>
    <w:rPr>
      <w:rFonts w:ascii="Times New Roman" w:hAnsi="Times New Roman"/>
      <w:szCs w:val="24"/>
    </w:rPr>
  </w:style>
  <w:style w:type="paragraph" w:customStyle="1" w:styleId="705">
    <w:name w:val="注释标题3"/>
    <w:basedOn w:val="1"/>
    <w:next w:val="1"/>
    <w:qFormat/>
    <w:uiPriority w:val="0"/>
    <w:pPr>
      <w:jc w:val="center"/>
    </w:pPr>
    <w:rPr>
      <w:rFonts w:ascii="Times New Roman" w:hAnsi="Times New Roman"/>
      <w:szCs w:val="24"/>
    </w:rPr>
  </w:style>
  <w:style w:type="paragraph" w:customStyle="1" w:styleId="706">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7">
    <w:name w:val="列表接续 23"/>
    <w:basedOn w:val="1"/>
    <w:qFormat/>
    <w:uiPriority w:val="0"/>
    <w:pPr>
      <w:spacing w:after="120"/>
      <w:ind w:left="840"/>
    </w:pPr>
    <w:rPr>
      <w:rFonts w:ascii="Times New Roman" w:hAnsi="Times New Roman"/>
      <w:szCs w:val="24"/>
    </w:rPr>
  </w:style>
  <w:style w:type="paragraph" w:customStyle="1" w:styleId="708">
    <w:name w:val="列表接续3"/>
    <w:basedOn w:val="1"/>
    <w:qFormat/>
    <w:uiPriority w:val="0"/>
    <w:pPr>
      <w:spacing w:after="120"/>
      <w:ind w:left="420"/>
    </w:pPr>
    <w:rPr>
      <w:rFonts w:ascii="Times New Roman" w:hAnsi="Times New Roman"/>
      <w:szCs w:val="24"/>
    </w:rPr>
  </w:style>
  <w:style w:type="paragraph" w:customStyle="1" w:styleId="709">
    <w:name w:val="列表编号 53"/>
    <w:basedOn w:val="1"/>
    <w:qFormat/>
    <w:uiPriority w:val="0"/>
    <w:pPr>
      <w:tabs>
        <w:tab w:val="left" w:pos="2040"/>
      </w:tabs>
      <w:ind w:left="2040" w:hanging="360"/>
    </w:pPr>
    <w:rPr>
      <w:rFonts w:ascii="Times New Roman" w:hAnsi="Times New Roman"/>
      <w:szCs w:val="24"/>
    </w:rPr>
  </w:style>
  <w:style w:type="paragraph" w:customStyle="1" w:styleId="710">
    <w:name w:val="索引标题3"/>
    <w:basedOn w:val="1"/>
    <w:next w:val="697"/>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1">
    <w:name w:val="电子邮件签名3"/>
    <w:basedOn w:val="1"/>
    <w:qFormat/>
    <w:uiPriority w:val="0"/>
    <w:rPr>
      <w:rFonts w:ascii="Times New Roman" w:hAnsi="Times New Roman"/>
      <w:szCs w:val="24"/>
    </w:rPr>
  </w:style>
  <w:style w:type="paragraph" w:customStyle="1" w:styleId="712">
    <w:name w:val="HTML 预设格式3"/>
    <w:basedOn w:val="1"/>
    <w:qFormat/>
    <w:uiPriority w:val="0"/>
    <w:rPr>
      <w:rFonts w:ascii="Courier New" w:hAnsi="Courier New"/>
      <w:sz w:val="20"/>
      <w:szCs w:val="20"/>
    </w:rPr>
  </w:style>
  <w:style w:type="paragraph" w:customStyle="1" w:styleId="713">
    <w:name w:val="称呼3"/>
    <w:basedOn w:val="1"/>
    <w:next w:val="1"/>
    <w:qFormat/>
    <w:uiPriority w:val="0"/>
    <w:rPr>
      <w:rFonts w:ascii="Times New Roman" w:hAnsi="Times New Roman"/>
      <w:szCs w:val="24"/>
    </w:rPr>
  </w:style>
  <w:style w:type="paragraph" w:customStyle="1" w:styleId="714">
    <w:name w:val="列表3"/>
    <w:basedOn w:val="1"/>
    <w:qFormat/>
    <w:uiPriority w:val="0"/>
    <w:pPr>
      <w:ind w:left="420" w:hanging="420"/>
    </w:pPr>
    <w:rPr>
      <w:rFonts w:ascii="Times New Roman" w:hAnsi="Times New Roman"/>
      <w:szCs w:val="24"/>
    </w:rPr>
  </w:style>
  <w:style w:type="paragraph" w:customStyle="1" w:styleId="715">
    <w:name w:val="列表接续 33"/>
    <w:basedOn w:val="1"/>
    <w:qFormat/>
    <w:uiPriority w:val="0"/>
    <w:pPr>
      <w:spacing w:after="120"/>
      <w:ind w:left="1260"/>
    </w:pPr>
    <w:rPr>
      <w:rFonts w:ascii="Times New Roman" w:hAnsi="Times New Roman"/>
      <w:szCs w:val="24"/>
    </w:rPr>
  </w:style>
  <w:style w:type="paragraph" w:customStyle="1" w:styleId="716">
    <w:name w:val="列表 33"/>
    <w:basedOn w:val="1"/>
    <w:qFormat/>
    <w:uiPriority w:val="0"/>
    <w:pPr>
      <w:ind w:left="1260" w:hanging="420"/>
    </w:pPr>
    <w:rPr>
      <w:rFonts w:ascii="Times New Roman" w:hAnsi="Times New Roman"/>
      <w:szCs w:val="24"/>
    </w:rPr>
  </w:style>
  <w:style w:type="paragraph" w:customStyle="1" w:styleId="717">
    <w:name w:val="收信人地址3"/>
    <w:basedOn w:val="1"/>
    <w:qFormat/>
    <w:uiPriority w:val="0"/>
    <w:pPr>
      <w:snapToGrid w:val="0"/>
      <w:ind w:left="2880"/>
    </w:pPr>
    <w:rPr>
      <w:rFonts w:ascii="Arial" w:hAnsi="Arial" w:cs="Arial"/>
      <w:sz w:val="24"/>
      <w:szCs w:val="24"/>
    </w:rPr>
  </w:style>
  <w:style w:type="paragraph" w:customStyle="1" w:styleId="718">
    <w:name w:val="正文文本首行缩进 23"/>
    <w:basedOn w:val="689"/>
    <w:qFormat/>
    <w:uiPriority w:val="0"/>
    <w:pPr>
      <w:ind w:firstLine="420"/>
    </w:pPr>
  </w:style>
  <w:style w:type="paragraph" w:customStyle="1" w:styleId="719">
    <w:name w:val="正文文本 23"/>
    <w:basedOn w:val="1"/>
    <w:qFormat/>
    <w:uiPriority w:val="0"/>
    <w:pPr>
      <w:spacing w:after="120" w:line="480" w:lineRule="auto"/>
    </w:pPr>
    <w:rPr>
      <w:rFonts w:ascii="Times New Roman" w:hAnsi="Times New Roman"/>
      <w:szCs w:val="24"/>
    </w:rPr>
  </w:style>
  <w:style w:type="paragraph" w:customStyle="1" w:styleId="720">
    <w:name w:val="Char41"/>
    <w:basedOn w:val="1"/>
    <w:qFormat/>
    <w:uiPriority w:val="0"/>
    <w:rPr>
      <w:rFonts w:ascii="Times New Roman" w:hAnsi="Times New Roman"/>
      <w:szCs w:val="24"/>
    </w:rPr>
  </w:style>
  <w:style w:type="paragraph" w:customStyle="1" w:styleId="721">
    <w:name w:val="列表编号 33"/>
    <w:basedOn w:val="1"/>
    <w:qFormat/>
    <w:uiPriority w:val="0"/>
    <w:pPr>
      <w:tabs>
        <w:tab w:val="left" w:pos="1200"/>
      </w:tabs>
      <w:ind w:left="1200" w:hanging="360"/>
    </w:pPr>
    <w:rPr>
      <w:rFonts w:ascii="Times New Roman" w:hAnsi="Times New Roman"/>
      <w:szCs w:val="24"/>
    </w:rPr>
  </w:style>
  <w:style w:type="paragraph" w:customStyle="1" w:styleId="722">
    <w:name w:val="文档结构图3"/>
    <w:basedOn w:val="1"/>
    <w:qFormat/>
    <w:uiPriority w:val="0"/>
    <w:rPr>
      <w:rFonts w:ascii="Tahoma" w:hAnsi="Tahoma"/>
      <w:sz w:val="16"/>
      <w:szCs w:val="16"/>
    </w:rPr>
  </w:style>
  <w:style w:type="paragraph" w:customStyle="1" w:styleId="723">
    <w:name w:val="寄信人地址3"/>
    <w:basedOn w:val="1"/>
    <w:qFormat/>
    <w:uiPriority w:val="0"/>
    <w:pPr>
      <w:snapToGrid w:val="0"/>
    </w:pPr>
    <w:rPr>
      <w:rFonts w:ascii="Arial" w:hAnsi="Arial" w:cs="Arial"/>
      <w:szCs w:val="24"/>
    </w:rPr>
  </w:style>
  <w:style w:type="character" w:customStyle="1" w:styleId="724">
    <w:name w:val="正文首行缩进 2 字符"/>
    <w:basedOn w:val="74"/>
    <w:link w:val="45"/>
    <w:qFormat/>
    <w:uiPriority w:val="99"/>
    <w:rPr>
      <w:rFonts w:cs="Times New Roman"/>
    </w:rPr>
  </w:style>
  <w:style w:type="paragraph" w:customStyle="1" w:styleId="725">
    <w:name w:val="列表段落4"/>
    <w:basedOn w:val="1"/>
    <w:qFormat/>
    <w:uiPriority w:val="0"/>
    <w:pPr>
      <w:ind w:firstLine="420" w:firstLineChars="200"/>
    </w:pPr>
  </w:style>
  <w:style w:type="character" w:customStyle="1" w:styleId="726">
    <w:name w:val="font41"/>
    <w:qFormat/>
    <w:uiPriority w:val="0"/>
    <w:rPr>
      <w:rFonts w:hint="eastAsia" w:ascii="宋体" w:hAnsi="宋体" w:eastAsia="宋体" w:cs="宋体"/>
      <w:b/>
      <w:color w:val="FF0000"/>
      <w:sz w:val="22"/>
      <w:szCs w:val="22"/>
      <w:u w:val="none"/>
    </w:rPr>
  </w:style>
  <w:style w:type="paragraph" w:customStyle="1" w:styleId="727">
    <w:name w:val="Char4"/>
    <w:basedOn w:val="1"/>
    <w:qFormat/>
    <w:uiPriority w:val="0"/>
    <w:rPr>
      <w:rFonts w:ascii="Times New Roman" w:hAnsi="Times New Roman"/>
      <w:szCs w:val="24"/>
    </w:rPr>
  </w:style>
  <w:style w:type="paragraph" w:customStyle="1" w:styleId="728">
    <w:name w:val="Char5"/>
    <w:basedOn w:val="1"/>
    <w:qFormat/>
    <w:uiPriority w:val="0"/>
    <w:rPr>
      <w:rFonts w:ascii="Times New Roman" w:hAnsi="Times New Roman"/>
      <w:szCs w:val="24"/>
    </w:rPr>
  </w:style>
  <w:style w:type="paragraph" w:customStyle="1" w:styleId="729">
    <w:name w:val="Char6"/>
    <w:basedOn w:val="1"/>
    <w:qFormat/>
    <w:uiPriority w:val="0"/>
    <w:rPr>
      <w:rFonts w:ascii="Times New Roman" w:hAnsi="Times New Roman"/>
      <w:szCs w:val="24"/>
    </w:rPr>
  </w:style>
  <w:style w:type="paragraph" w:customStyle="1" w:styleId="730">
    <w:name w:val="Char42"/>
    <w:basedOn w:val="1"/>
    <w:qFormat/>
    <w:uiPriority w:val="0"/>
    <w:rPr>
      <w:rFonts w:ascii="Times New Roman" w:hAnsi="Times New Roman"/>
      <w:szCs w:val="24"/>
    </w:rPr>
  </w:style>
  <w:style w:type="paragraph" w:customStyle="1" w:styleId="731">
    <w:name w:val="_Style 6"/>
    <w:basedOn w:val="1"/>
    <w:next w:val="85"/>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2">
    <w:name w:val="Char7"/>
    <w:basedOn w:val="1"/>
    <w:semiHidden/>
    <w:qFormat/>
    <w:uiPriority w:val="0"/>
    <w:pPr>
      <w:widowControl/>
      <w:jc w:val="left"/>
    </w:pPr>
    <w:rPr>
      <w:rFonts w:ascii="Times New Roman" w:hAnsi="Times New Roman"/>
      <w:kern w:val="0"/>
      <w:sz w:val="20"/>
      <w:szCs w:val="20"/>
    </w:rPr>
  </w:style>
  <w:style w:type="paragraph" w:customStyle="1" w:styleId="733">
    <w:name w:val="Char8"/>
    <w:basedOn w:val="1"/>
    <w:semiHidden/>
    <w:qFormat/>
    <w:uiPriority w:val="0"/>
    <w:pPr>
      <w:widowControl/>
      <w:jc w:val="left"/>
    </w:pPr>
    <w:rPr>
      <w:rFonts w:ascii="Times New Roman" w:hAnsi="Times New Roman"/>
      <w:kern w:val="0"/>
      <w:sz w:val="20"/>
      <w:szCs w:val="20"/>
    </w:rPr>
  </w:style>
  <w:style w:type="paragraph" w:customStyle="1" w:styleId="734">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5">
    <w:name w:val="cf01"/>
    <w:basedOn w:val="48"/>
    <w:qFormat/>
    <w:uiPriority w:val="0"/>
    <w:rPr>
      <w:rFonts w:hint="eastAsia" w:ascii="Microsoft YaHei UI" w:hAnsi="Microsoft YaHei UI" w:eastAsia="Microsoft YaHei UI"/>
      <w:sz w:val="18"/>
      <w:szCs w:val="18"/>
    </w:rPr>
  </w:style>
  <w:style w:type="paragraph" w:customStyle="1" w:styleId="736">
    <w:name w:val="Char9"/>
    <w:basedOn w:val="1"/>
    <w:qFormat/>
    <w:uiPriority w:val="0"/>
    <w:pPr>
      <w:widowControl/>
      <w:jc w:val="left"/>
    </w:pPr>
    <w:rPr>
      <w:rFonts w:ascii="Times New Roman" w:hAnsi="Times New Roman"/>
      <w:kern w:val="0"/>
      <w:sz w:val="20"/>
      <w:szCs w:val="20"/>
    </w:rPr>
  </w:style>
  <w:style w:type="paragraph" w:customStyle="1" w:styleId="737">
    <w:name w:val="Char10"/>
    <w:basedOn w:val="1"/>
    <w:qFormat/>
    <w:uiPriority w:val="0"/>
    <w:pPr>
      <w:widowControl/>
      <w:jc w:val="left"/>
    </w:pPr>
    <w:rPr>
      <w:rFonts w:ascii="Times New Roman" w:hAnsi="Times New Roman"/>
      <w:kern w:val="0"/>
      <w:sz w:val="20"/>
      <w:szCs w:val="20"/>
    </w:rPr>
  </w:style>
  <w:style w:type="paragraph" w:customStyle="1" w:styleId="738">
    <w:name w:val="Char11"/>
    <w:basedOn w:val="1"/>
    <w:qFormat/>
    <w:uiPriority w:val="0"/>
    <w:rPr>
      <w:rFonts w:ascii="Times New Roman" w:hAnsi="Times New Roman"/>
      <w:szCs w:val="24"/>
    </w:rPr>
  </w:style>
  <w:style w:type="paragraph" w:customStyle="1" w:styleId="739">
    <w:name w:val="Char12"/>
    <w:basedOn w:val="1"/>
    <w:qFormat/>
    <w:uiPriority w:val="0"/>
    <w:rPr>
      <w:rFonts w:ascii="Times New Roman" w:hAnsi="Times New Roman"/>
      <w:szCs w:val="24"/>
    </w:rPr>
  </w:style>
  <w:style w:type="character" w:customStyle="1" w:styleId="740">
    <w:name w:val="Unresolved Mention"/>
    <w:basedOn w:val="48"/>
    <w:semiHidden/>
    <w:unhideWhenUsed/>
    <w:qFormat/>
    <w:uiPriority w:val="99"/>
    <w:rPr>
      <w:color w:val="605E5C"/>
      <w:shd w:val="clear" w:color="auto" w:fill="E1DFDD"/>
    </w:rPr>
  </w:style>
  <w:style w:type="paragraph" w:customStyle="1" w:styleId="741">
    <w:name w:val="二级无"/>
    <w:basedOn w:val="322"/>
    <w:qFormat/>
    <w:uiPriority w:val="0"/>
    <w:rPr>
      <w:rFonts w:ascii="宋体" w:eastAsia="宋体"/>
    </w:rPr>
  </w:style>
  <w:style w:type="character" w:customStyle="1" w:styleId="742">
    <w:name w:val="selecthover"/>
    <w:basedOn w:val="48"/>
    <w:qFormat/>
    <w:uiPriority w:val="0"/>
    <w:rPr>
      <w:color w:val="FFFFFF"/>
      <w:shd w:val="clear" w:color="auto" w:fill="316AC5"/>
    </w:rPr>
  </w:style>
  <w:style w:type="paragraph" w:customStyle="1" w:styleId="743">
    <w:name w:val="Table Text"/>
    <w:basedOn w:val="1"/>
    <w:semiHidden/>
    <w:qFormat/>
    <w:uiPriority w:val="0"/>
    <w:rPr>
      <w:rFonts w:ascii="宋体" w:hAnsi="宋体" w:cs="宋体"/>
      <w:szCs w:val="21"/>
      <w:lang w:eastAsia="en-US"/>
    </w:rPr>
  </w:style>
  <w:style w:type="table" w:customStyle="1" w:styleId="744">
    <w:name w:val="Table Normal"/>
    <w:semiHidden/>
    <w:unhideWhenUsed/>
    <w:qFormat/>
    <w:uiPriority w:val="0"/>
    <w:tblPr>
      <w:tblCellMar>
        <w:top w:w="0" w:type="dxa"/>
        <w:left w:w="0" w:type="dxa"/>
        <w:bottom w:w="0" w:type="dxa"/>
        <w:right w:w="0" w:type="dxa"/>
      </w:tblCellMar>
    </w:tblPr>
  </w:style>
  <w:style w:type="paragraph" w:customStyle="1" w:styleId="745">
    <w:name w:val="样式 标题 2 + 宋体 非加粗"/>
    <w:basedOn w:val="3"/>
    <w:qFormat/>
    <w:uiPriority w:val="0"/>
    <w:rPr>
      <w:rFonts w:ascii="宋体" w:hAnsi="宋体"/>
      <w:bCs w:val="0"/>
      <w:kern w:val="0"/>
    </w:rPr>
  </w:style>
  <w:style w:type="paragraph" w:customStyle="1" w:styleId="7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7">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0">
    <w:name w:val="WPSOffice手动目录 1"/>
    <w:qFormat/>
    <w:uiPriority w:val="0"/>
    <w:rPr>
      <w:rFonts w:ascii="Times New Roman" w:hAnsi="Times New Roman" w:eastAsia="宋体" w:cs="Times New Roman"/>
      <w:lang w:val="en-US" w:eastAsia="zh-CN" w:bidi="ar-SA"/>
    </w:rPr>
  </w:style>
  <w:style w:type="paragraph" w:customStyle="1" w:styleId="7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3">
    <w:name w:val="BodyText1I2"/>
    <w:basedOn w:val="754"/>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754">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 w:type="paragraph" w:customStyle="1" w:styleId="755">
    <w:name w:val="正文（缩进）"/>
    <w:qFormat/>
    <w:uiPriority w:val="0"/>
    <w:pPr>
      <w:widowControl w:val="0"/>
      <w:spacing w:before="156" w:after="156" w:line="360" w:lineRule="auto"/>
      <w:ind w:firstLine="48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5730</Words>
  <Characters>6302</Characters>
  <Lines>305</Lines>
  <Paragraphs>85</Paragraphs>
  <TotalTime>0</TotalTime>
  <ScaleCrop>false</ScaleCrop>
  <LinksUpToDate>false</LinksUpToDate>
  <CharactersWithSpaces>6854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上海资文建设工程咨询有限公司</cp:lastModifiedBy>
  <cp:lastPrinted>2024-11-06T06:52:00Z</cp:lastPrinted>
  <dcterms:modified xsi:type="dcterms:W3CDTF">2026-04-21T09:23:38Z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9805F2E78B07404E9C549CAE501314AA_13</vt:lpwstr>
  </property>
  <property fmtid="{D5CDD505-2E9C-101B-9397-08002B2CF9AE}" pid="4" name="KSOTemplateDocerSaveRecord">
    <vt:lpwstr>eyJoZGlkIjoiNmI2ZjA4Yzk1Yzc3ZWI1ZmVkZWUzZjUyMGI3ODgxODMiLCJ1c2VySWQiOiIyMzE1NDI4OTgifQ==</vt:lpwstr>
  </property>
</Properties>
</file>