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57"/>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附件一：货物需求一览表</w:t>
      </w:r>
    </w:p>
    <w:tbl>
      <w:tblPr>
        <w:tblStyle w:val="4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0"/>
        <w:gridCol w:w="1003"/>
        <w:gridCol w:w="986"/>
        <w:gridCol w:w="621"/>
        <w:gridCol w:w="717"/>
        <w:gridCol w:w="966"/>
        <w:gridCol w:w="986"/>
        <w:gridCol w:w="896"/>
        <w:gridCol w:w="3571"/>
        <w:gridCol w:w="3710"/>
      </w:tblGrid>
      <w:tr w14:paraId="7144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ECF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标段号</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F6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标段名称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F85A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物资名称</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4ABF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BC3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191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含税单价最高投标限价（元）</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B8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供货期</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F6F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入围数量</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FF4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14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专业资格要求</w:t>
            </w:r>
          </w:p>
        </w:tc>
      </w:tr>
      <w:tr w14:paraId="0DF47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A9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19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商砼框架</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38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E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1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8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0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接到订货通知后1日内货到现场</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6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7</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EE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最终成交价：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成交单价=巴彦淖尔市住房和城乡建设局当期信息价-30+供应商报价；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注：（1）例如供应商报价为20元，实时价为300 </w:t>
            </w:r>
            <w:bookmarkStart w:id="1" w:name="_GoBack"/>
            <w:bookmarkEnd w:id="1"/>
            <w:r>
              <w:rPr>
                <w:rFonts w:hint="eastAsia" w:ascii="宋体" w:hAnsi="宋体" w:eastAsia="宋体" w:cs="宋体"/>
                <w:i w:val="0"/>
                <w:iCs w:val="0"/>
                <w:color w:val="000000"/>
                <w:kern w:val="0"/>
                <w:sz w:val="22"/>
                <w:szCs w:val="22"/>
                <w:u w:val="none"/>
                <w:lang w:val="en-US" w:eastAsia="zh-CN" w:bidi="ar"/>
              </w:rPr>
              <w:t>元,成交单价=实时价300元-30元+供应商报价20元=290 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（2）含招标代理服务费、税费、检测费、装卸费等其他费。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（3）各类混凝土添加剂、泵送、冬季施工费用另计，无需报价。</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8D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1、供应商需具有开具增值税专用发票的能力（提供一般纳税人登记表或税务局相关网站查询截图或近一年开具的增值税专用发票）；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2、供应商须具有有效期内的建设行政主管部门颁发的预拌混凝土专业承包资质证书（提供证书扫描件）；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3、提供近2年内（2024年4月至今）的混凝土第三方权威检测合格报告、原材料（水泥、砂石、外加剂）合格证明与溯源机制；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4、供应商应承诺以下内容：①接受7×24小时调度、提高应急保供方案、专人对接、技术服务、试配与现场指导；②接受甲方抽检、第三方飞检、质量追责（提供承诺函，格式自拟）。</w:t>
            </w:r>
          </w:p>
        </w:tc>
      </w:tr>
    </w:tbl>
    <w:p w14:paraId="4879A9BE">
      <w:pPr>
        <w:pStyle w:val="57"/>
        <w:rPr>
          <w:rFonts w:hint="eastAsia" w:ascii="宋体" w:hAnsi="宋体" w:eastAsia="宋体" w:cs="宋体"/>
          <w:b/>
          <w:bCs/>
          <w:snapToGrid w:val="0"/>
          <w:kern w:val="0"/>
          <w:sz w:val="24"/>
          <w:szCs w:val="24"/>
          <w:highlight w:val="none"/>
          <w:u w:val="none"/>
          <w:lang w:val="en-US" w:eastAsia="zh-CN" w:bidi="ar-SA"/>
        </w:rPr>
      </w:pPr>
    </w:p>
    <w:tbl>
      <w:tblPr>
        <w:tblStyle w:val="4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3"/>
        <w:gridCol w:w="4221"/>
        <w:gridCol w:w="1271"/>
        <w:gridCol w:w="1469"/>
        <w:gridCol w:w="1908"/>
        <w:gridCol w:w="3424"/>
      </w:tblGrid>
      <w:tr w14:paraId="209AE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9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3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B7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C9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15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固定单价（元）</w:t>
            </w:r>
          </w:p>
        </w:tc>
        <w:tc>
          <w:tcPr>
            <w:tcW w:w="1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F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33EE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7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E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各类混凝土添加剂</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8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5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A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7FDFD">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此项为固定单价，供应商无需报价。</w:t>
            </w:r>
          </w:p>
        </w:tc>
      </w:tr>
      <w:tr w14:paraId="60899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A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0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B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8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C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B014C">
            <w:pPr>
              <w:jc w:val="center"/>
              <w:rPr>
                <w:rFonts w:hint="eastAsia" w:ascii="宋体" w:hAnsi="宋体" w:eastAsia="宋体" w:cs="宋体"/>
                <w:i w:val="0"/>
                <w:iCs w:val="0"/>
                <w:color w:val="FF0000"/>
                <w:sz w:val="22"/>
                <w:szCs w:val="22"/>
                <w:u w:val="none"/>
              </w:rPr>
            </w:pPr>
          </w:p>
        </w:tc>
      </w:tr>
      <w:tr w14:paraId="6DA35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E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B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冬季施工</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A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4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F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DD96">
            <w:pPr>
              <w:jc w:val="center"/>
              <w:rPr>
                <w:rFonts w:hint="eastAsia" w:ascii="宋体" w:hAnsi="宋体" w:eastAsia="宋体" w:cs="宋体"/>
                <w:i w:val="0"/>
                <w:iCs w:val="0"/>
                <w:color w:val="FF0000"/>
                <w:sz w:val="22"/>
                <w:szCs w:val="22"/>
                <w:u w:val="none"/>
              </w:rPr>
            </w:pPr>
          </w:p>
        </w:tc>
      </w:tr>
      <w:tr w14:paraId="5884B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A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合计（元）：70元</w:t>
            </w:r>
          </w:p>
        </w:tc>
      </w:tr>
    </w:tbl>
    <w:p w14:paraId="7BF159C0">
      <w:pPr>
        <w:pStyle w:val="57"/>
        <w:jc w:val="both"/>
        <w:rPr>
          <w:rFonts w:hint="eastAsia" w:ascii="宋体" w:hAnsi="宋体" w:eastAsia="宋体" w:cs="宋体"/>
          <w:b/>
          <w:bCs/>
          <w:snapToGrid w:val="0"/>
          <w:kern w:val="0"/>
          <w:sz w:val="24"/>
          <w:szCs w:val="24"/>
          <w:highlight w:val="none"/>
          <w:u w:val="none"/>
          <w:lang w:val="en-US" w:eastAsia="zh-CN" w:bidi="ar-SA"/>
        </w:rPr>
      </w:pPr>
    </w:p>
    <w:p w14:paraId="6C833713">
      <w:pPr>
        <w:pStyle w:val="57"/>
        <w:rPr>
          <w:rFonts w:hint="default"/>
          <w:lang w:val="en-US" w:eastAsia="zh-CN"/>
        </w:rPr>
        <w:sectPr>
          <w:headerReference r:id="rId3" w:type="default"/>
          <w:footerReference r:id="rId4" w:type="default"/>
          <w:pgSz w:w="16838" w:h="11905" w:orient="landscape"/>
          <w:pgMar w:top="1418" w:right="1474" w:bottom="1418" w:left="1418" w:header="1021" w:footer="1021" w:gutter="0"/>
          <w:pgNumType w:fmt="decimal"/>
          <w:cols w:space="0" w:num="1"/>
          <w:docGrid w:linePitch="360" w:charSpace="0"/>
        </w:sectPr>
      </w:pPr>
    </w:p>
    <w:p w14:paraId="728232C0">
      <w:pPr>
        <w:pStyle w:val="57"/>
        <w:rPr>
          <w:rFonts w:hint="eastAsia"/>
        </w:rPr>
      </w:pPr>
    </w:p>
    <w:p w14:paraId="7A03CED0">
      <w:pPr>
        <w:pStyle w:val="45"/>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3360;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2336;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57"/>
        <w:rPr>
          <w:rFonts w:hint="eastAsia" w:ascii="宋体" w:hAnsi="宋体"/>
          <w:b/>
          <w:sz w:val="28"/>
          <w:szCs w:val="28"/>
          <w:highlight w:val="none"/>
        </w:rPr>
      </w:pPr>
    </w:p>
    <w:p w14:paraId="5C102252">
      <w:pPr>
        <w:pStyle w:val="57"/>
        <w:rPr>
          <w:rFonts w:hint="eastAsia" w:ascii="宋体" w:hAnsi="宋体"/>
          <w:b/>
          <w:sz w:val="28"/>
          <w:szCs w:val="28"/>
          <w:highlight w:val="none"/>
        </w:rPr>
      </w:pPr>
    </w:p>
    <w:p w14:paraId="4AD6ADF3">
      <w:pPr>
        <w:pStyle w:val="57"/>
        <w:rPr>
          <w:rFonts w:hint="eastAsia" w:ascii="宋体" w:hAnsi="宋体"/>
          <w:b/>
          <w:sz w:val="28"/>
          <w:szCs w:val="28"/>
          <w:highlight w:val="none"/>
        </w:rPr>
      </w:pPr>
    </w:p>
    <w:p w14:paraId="5693F521">
      <w:pPr>
        <w:pStyle w:val="57"/>
        <w:rPr>
          <w:rFonts w:hint="eastAsia" w:ascii="宋体" w:hAnsi="宋体"/>
          <w:b/>
          <w:sz w:val="28"/>
          <w:szCs w:val="28"/>
          <w:highlight w:val="none"/>
        </w:rPr>
      </w:pPr>
    </w:p>
    <w:p w14:paraId="140F534B">
      <w:pPr>
        <w:pStyle w:val="57"/>
        <w:rPr>
          <w:rFonts w:hint="eastAsia" w:ascii="宋体" w:hAnsi="宋体"/>
          <w:b/>
          <w:sz w:val="28"/>
          <w:szCs w:val="28"/>
          <w:highlight w:val="none"/>
        </w:rPr>
      </w:pPr>
    </w:p>
    <w:p w14:paraId="25DB1116">
      <w:pPr>
        <w:pStyle w:val="57"/>
        <w:rPr>
          <w:rFonts w:hint="eastAsia" w:ascii="宋体" w:hAnsi="宋体"/>
          <w:b/>
          <w:sz w:val="28"/>
          <w:szCs w:val="28"/>
          <w:highlight w:val="none"/>
        </w:rPr>
      </w:pPr>
    </w:p>
    <w:p w14:paraId="6D9A8DDD">
      <w:pPr>
        <w:pStyle w:val="57"/>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5408;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4384;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7456;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6432;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45"/>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45"/>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45"/>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5"/>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1"/>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1"/>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1"/>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45"/>
        <w:rPr>
          <w:highlight w:val="none"/>
        </w:rPr>
      </w:pPr>
    </w:p>
    <w:p w14:paraId="64EBF2D1">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p>
    <w:sectPr>
      <w:headerReference r:id="rId6" w:type="default"/>
      <w:footerReference r:id="rId7"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汉仪大宋简">
    <w:panose1 w:val="02010600000101010101"/>
    <w:charset w:val="86"/>
    <w:family w:val="auto"/>
    <w:pitch w:val="default"/>
    <w:sig w:usb0="00000001" w:usb1="080E08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KSOF5151000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4A1B">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E3D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A5E3D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3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32"/>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3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3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0AA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99"/>
      <w:lvlText w:val="1.%2"/>
      <w:lvlJc w:val="left"/>
    </w:lvl>
    <w:lvl w:ilvl="2" w:tentative="0">
      <w:start w:val="1"/>
      <w:numFmt w:val="decimal"/>
      <w:pStyle w:val="4"/>
      <w:lvlText w:val="1.1.%3"/>
      <w:lvlJc w:val="left"/>
    </w:lvl>
    <w:lvl w:ilvl="3" w:tentative="0">
      <w:start w:val="1"/>
      <w:numFmt w:val="bullet"/>
      <w:pStyle w:val="5"/>
      <w:lvlText w:val=""/>
      <w:lvlJc w:val="left"/>
    </w:lvl>
    <w:lvl w:ilvl="4" w:tentative="0">
      <w:start w:val="1"/>
      <w:numFmt w:val="bullet"/>
      <w:pStyle w:val="6"/>
      <w:lvlText w:val=""/>
      <w:lvlJc w:val="left"/>
    </w:lvl>
    <w:lvl w:ilvl="5" w:tentative="0">
      <w:start w:val="1"/>
      <w:numFmt w:val="bullet"/>
      <w:pStyle w:val="7"/>
      <w:lvlText w:val=""/>
      <w:lvlJc w:val="left"/>
    </w:lvl>
    <w:lvl w:ilvl="6" w:tentative="0">
      <w:start w:val="1"/>
      <w:numFmt w:val="bullet"/>
      <w:pStyle w:val="8"/>
      <w:lvlText w:val=""/>
      <w:lvlJc w:val="left"/>
    </w:lvl>
    <w:lvl w:ilvl="7" w:tentative="0">
      <w:start w:val="1"/>
      <w:numFmt w:val="bullet"/>
      <w:pStyle w:val="9"/>
      <w:lvlText w:val=""/>
      <w:lvlJc w:val="left"/>
    </w:lvl>
    <w:lvl w:ilvl="8" w:tentative="0">
      <w:start w:val="1"/>
      <w:numFmt w:val="bullet"/>
      <w:pStyle w:val="10"/>
      <w:lvlText w:val=""/>
      <w:lvlJc w:val="left"/>
    </w:lvl>
  </w:abstractNum>
  <w:abstractNum w:abstractNumId="1">
    <w:nsid w:val="00000008"/>
    <w:multiLevelType w:val="multilevel"/>
    <w:tmpl w:val="00000008"/>
    <w:lvl w:ilvl="0" w:tentative="0">
      <w:start w:val="1"/>
      <w:numFmt w:val="decimal"/>
      <w:pStyle w:val="16"/>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3"/>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3"/>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7"/>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8"/>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2"/>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7"/>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6"/>
      <w:lvlText w:val=""/>
      <w:lvlJc w:val="left"/>
    </w:lvl>
    <w:lvl w:ilvl="4" w:tentative="0">
      <w:start w:val="1"/>
      <w:numFmt w:val="bullet"/>
      <w:pStyle w:val="339"/>
      <w:lvlText w:val=""/>
      <w:lvlJc w:val="left"/>
    </w:lvl>
    <w:lvl w:ilvl="5" w:tentative="0">
      <w:start w:val="1"/>
      <w:numFmt w:val="bullet"/>
      <w:pStyle w:val="412"/>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7"/>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5"/>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29"/>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5"/>
      <w:lvlText w:val="%1"/>
      <w:lvlJc w:val="left"/>
    </w:lvl>
    <w:lvl w:ilvl="1" w:tentative="0">
      <w:start w:val="3"/>
      <w:numFmt w:val="decimal"/>
      <w:lvlText w:val="2.2.%2"/>
      <w:lvlJc w:val="left"/>
    </w:lvl>
    <w:lvl w:ilvl="2" w:tentative="0">
      <w:start w:val="1"/>
      <w:numFmt w:val="bullet"/>
      <w:pStyle w:val="473"/>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8"/>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2"/>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8"/>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2"/>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19"/>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0795"/>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E26FA"/>
    <w:rsid w:val="02331ABF"/>
    <w:rsid w:val="023B350B"/>
    <w:rsid w:val="02491015"/>
    <w:rsid w:val="024B0CDA"/>
    <w:rsid w:val="02587777"/>
    <w:rsid w:val="02614B8E"/>
    <w:rsid w:val="02691984"/>
    <w:rsid w:val="02736B92"/>
    <w:rsid w:val="027D0F8C"/>
    <w:rsid w:val="028A4B67"/>
    <w:rsid w:val="02A1051C"/>
    <w:rsid w:val="02B11A09"/>
    <w:rsid w:val="02B524D4"/>
    <w:rsid w:val="02C22194"/>
    <w:rsid w:val="02C46BBB"/>
    <w:rsid w:val="02C869DC"/>
    <w:rsid w:val="02D35523"/>
    <w:rsid w:val="02DB036E"/>
    <w:rsid w:val="030C6FC5"/>
    <w:rsid w:val="031830DA"/>
    <w:rsid w:val="031A7DFF"/>
    <w:rsid w:val="03373831"/>
    <w:rsid w:val="033D46FF"/>
    <w:rsid w:val="03604B36"/>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853F3"/>
    <w:rsid w:val="05546845"/>
    <w:rsid w:val="05546BF3"/>
    <w:rsid w:val="055516E1"/>
    <w:rsid w:val="05765E39"/>
    <w:rsid w:val="05937A34"/>
    <w:rsid w:val="059D0F0F"/>
    <w:rsid w:val="05A06F97"/>
    <w:rsid w:val="05B16FE4"/>
    <w:rsid w:val="05B74771"/>
    <w:rsid w:val="05E67F8B"/>
    <w:rsid w:val="05FC1578"/>
    <w:rsid w:val="0612396D"/>
    <w:rsid w:val="06214D6F"/>
    <w:rsid w:val="062C0CFF"/>
    <w:rsid w:val="063619E2"/>
    <w:rsid w:val="06476B87"/>
    <w:rsid w:val="068F128E"/>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5666BB"/>
    <w:rsid w:val="08635A42"/>
    <w:rsid w:val="0899630F"/>
    <w:rsid w:val="08AD56C8"/>
    <w:rsid w:val="08B66F9A"/>
    <w:rsid w:val="08B73A59"/>
    <w:rsid w:val="08BC6EE8"/>
    <w:rsid w:val="08C575D5"/>
    <w:rsid w:val="08E92A6C"/>
    <w:rsid w:val="08F322BF"/>
    <w:rsid w:val="0901563F"/>
    <w:rsid w:val="091324E2"/>
    <w:rsid w:val="09141878"/>
    <w:rsid w:val="09355CD5"/>
    <w:rsid w:val="09394C52"/>
    <w:rsid w:val="093B707A"/>
    <w:rsid w:val="09521F21"/>
    <w:rsid w:val="095B721E"/>
    <w:rsid w:val="097428B1"/>
    <w:rsid w:val="09784D81"/>
    <w:rsid w:val="098A46BA"/>
    <w:rsid w:val="098F153E"/>
    <w:rsid w:val="09937B75"/>
    <w:rsid w:val="09A231F9"/>
    <w:rsid w:val="09BA17EF"/>
    <w:rsid w:val="09BC76D1"/>
    <w:rsid w:val="09D05AAE"/>
    <w:rsid w:val="09D15C92"/>
    <w:rsid w:val="09E50886"/>
    <w:rsid w:val="0A171CC6"/>
    <w:rsid w:val="0A2574B3"/>
    <w:rsid w:val="0A342878"/>
    <w:rsid w:val="0A433126"/>
    <w:rsid w:val="0A44640D"/>
    <w:rsid w:val="0A6D7D71"/>
    <w:rsid w:val="0AA94DCF"/>
    <w:rsid w:val="0AE12641"/>
    <w:rsid w:val="0AFA5870"/>
    <w:rsid w:val="0AFB4013"/>
    <w:rsid w:val="0AFE4CB1"/>
    <w:rsid w:val="0B024724"/>
    <w:rsid w:val="0B112D05"/>
    <w:rsid w:val="0B1964C2"/>
    <w:rsid w:val="0B202AB6"/>
    <w:rsid w:val="0B266665"/>
    <w:rsid w:val="0B332B30"/>
    <w:rsid w:val="0B3944E4"/>
    <w:rsid w:val="0B41770E"/>
    <w:rsid w:val="0B4216C4"/>
    <w:rsid w:val="0B4A371F"/>
    <w:rsid w:val="0B530B1C"/>
    <w:rsid w:val="0B5925E2"/>
    <w:rsid w:val="0B650338"/>
    <w:rsid w:val="0B7712B9"/>
    <w:rsid w:val="0B817852"/>
    <w:rsid w:val="0B9628CC"/>
    <w:rsid w:val="0B970BBE"/>
    <w:rsid w:val="0BB27EF8"/>
    <w:rsid w:val="0BBB194E"/>
    <w:rsid w:val="0BC31167"/>
    <w:rsid w:val="0BCD0DB0"/>
    <w:rsid w:val="0BD21DB5"/>
    <w:rsid w:val="0BE37B2E"/>
    <w:rsid w:val="0BF73C5B"/>
    <w:rsid w:val="0BF73E8C"/>
    <w:rsid w:val="0C0544CC"/>
    <w:rsid w:val="0C06550D"/>
    <w:rsid w:val="0C262C4A"/>
    <w:rsid w:val="0C4E64B9"/>
    <w:rsid w:val="0C7634FF"/>
    <w:rsid w:val="0C7A4E49"/>
    <w:rsid w:val="0C7D670E"/>
    <w:rsid w:val="0C9308B1"/>
    <w:rsid w:val="0CB4027A"/>
    <w:rsid w:val="0CB454EC"/>
    <w:rsid w:val="0CC07529"/>
    <w:rsid w:val="0CC85101"/>
    <w:rsid w:val="0CD72093"/>
    <w:rsid w:val="0CDD78D7"/>
    <w:rsid w:val="0D085804"/>
    <w:rsid w:val="0D205F17"/>
    <w:rsid w:val="0D307327"/>
    <w:rsid w:val="0D5605EF"/>
    <w:rsid w:val="0D735465"/>
    <w:rsid w:val="0D7532E7"/>
    <w:rsid w:val="0D796C86"/>
    <w:rsid w:val="0D8D4C19"/>
    <w:rsid w:val="0D957AD2"/>
    <w:rsid w:val="0DB40989"/>
    <w:rsid w:val="0DC16AF3"/>
    <w:rsid w:val="0DCD0FA4"/>
    <w:rsid w:val="0DEF71E2"/>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D6DF7"/>
    <w:rsid w:val="0ECF0DC1"/>
    <w:rsid w:val="0EE130A0"/>
    <w:rsid w:val="0EEC3F08"/>
    <w:rsid w:val="0EF452D0"/>
    <w:rsid w:val="0F0525C2"/>
    <w:rsid w:val="0F2954D4"/>
    <w:rsid w:val="0F312893"/>
    <w:rsid w:val="0F335FEA"/>
    <w:rsid w:val="0F403A6D"/>
    <w:rsid w:val="0F54741A"/>
    <w:rsid w:val="0F8603D5"/>
    <w:rsid w:val="0F882D9D"/>
    <w:rsid w:val="0F8B17AB"/>
    <w:rsid w:val="0F8C5DD4"/>
    <w:rsid w:val="0F8F0019"/>
    <w:rsid w:val="0F911629"/>
    <w:rsid w:val="0FAB5527"/>
    <w:rsid w:val="0FD9288C"/>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9A74B9"/>
    <w:rsid w:val="11AD6CE7"/>
    <w:rsid w:val="11B62012"/>
    <w:rsid w:val="11B72F77"/>
    <w:rsid w:val="11C72352"/>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A1152"/>
    <w:rsid w:val="12EC2C94"/>
    <w:rsid w:val="13255454"/>
    <w:rsid w:val="133A3BA6"/>
    <w:rsid w:val="133F6E84"/>
    <w:rsid w:val="135A25F1"/>
    <w:rsid w:val="13601649"/>
    <w:rsid w:val="13731856"/>
    <w:rsid w:val="137F2DB6"/>
    <w:rsid w:val="138B7C90"/>
    <w:rsid w:val="13904A27"/>
    <w:rsid w:val="13B66FD2"/>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6337F"/>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C0399D"/>
    <w:rsid w:val="17F84EE5"/>
    <w:rsid w:val="181A3AAB"/>
    <w:rsid w:val="18345F44"/>
    <w:rsid w:val="184A3267"/>
    <w:rsid w:val="18500A76"/>
    <w:rsid w:val="18621B53"/>
    <w:rsid w:val="18775DF0"/>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312930"/>
    <w:rsid w:val="1A4E569B"/>
    <w:rsid w:val="1A4E703E"/>
    <w:rsid w:val="1A7A79AD"/>
    <w:rsid w:val="1A89276C"/>
    <w:rsid w:val="1A89451A"/>
    <w:rsid w:val="1A8A3DEE"/>
    <w:rsid w:val="1A8A5FDE"/>
    <w:rsid w:val="1A985FDA"/>
    <w:rsid w:val="1AA16254"/>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6C4392"/>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91AA0"/>
    <w:rsid w:val="1FDC5D5D"/>
    <w:rsid w:val="1FE31F9A"/>
    <w:rsid w:val="1FE64382"/>
    <w:rsid w:val="1FED3F10"/>
    <w:rsid w:val="20326564"/>
    <w:rsid w:val="203410D9"/>
    <w:rsid w:val="204C4ACA"/>
    <w:rsid w:val="20665BD9"/>
    <w:rsid w:val="207606D2"/>
    <w:rsid w:val="20915BE3"/>
    <w:rsid w:val="20943C19"/>
    <w:rsid w:val="20955704"/>
    <w:rsid w:val="20A44F72"/>
    <w:rsid w:val="20D81D57"/>
    <w:rsid w:val="21003C50"/>
    <w:rsid w:val="21051889"/>
    <w:rsid w:val="210A7A37"/>
    <w:rsid w:val="211F0D41"/>
    <w:rsid w:val="214510C5"/>
    <w:rsid w:val="215240CB"/>
    <w:rsid w:val="215F7D83"/>
    <w:rsid w:val="21627873"/>
    <w:rsid w:val="216C24A0"/>
    <w:rsid w:val="216C5B88"/>
    <w:rsid w:val="216D5D97"/>
    <w:rsid w:val="216F257A"/>
    <w:rsid w:val="21841EDD"/>
    <w:rsid w:val="218F70C9"/>
    <w:rsid w:val="21960A48"/>
    <w:rsid w:val="21AA36F4"/>
    <w:rsid w:val="21B07155"/>
    <w:rsid w:val="21B85F7B"/>
    <w:rsid w:val="21D2302D"/>
    <w:rsid w:val="21E10757"/>
    <w:rsid w:val="21FD39D1"/>
    <w:rsid w:val="2217694C"/>
    <w:rsid w:val="221B78D8"/>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40F46B6"/>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356585"/>
    <w:rsid w:val="253D487F"/>
    <w:rsid w:val="254F5F9B"/>
    <w:rsid w:val="255B7B35"/>
    <w:rsid w:val="25915452"/>
    <w:rsid w:val="25984E34"/>
    <w:rsid w:val="259F4BF2"/>
    <w:rsid w:val="25A248AF"/>
    <w:rsid w:val="25A7113C"/>
    <w:rsid w:val="25D971A5"/>
    <w:rsid w:val="25DC14BC"/>
    <w:rsid w:val="25DE6077"/>
    <w:rsid w:val="25F57045"/>
    <w:rsid w:val="262B727F"/>
    <w:rsid w:val="2637753E"/>
    <w:rsid w:val="264A5FE0"/>
    <w:rsid w:val="265B3015"/>
    <w:rsid w:val="268168DC"/>
    <w:rsid w:val="2697242D"/>
    <w:rsid w:val="26B45696"/>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61396A"/>
    <w:rsid w:val="287700A8"/>
    <w:rsid w:val="28892F96"/>
    <w:rsid w:val="288B2446"/>
    <w:rsid w:val="28AC3EC8"/>
    <w:rsid w:val="28B15B61"/>
    <w:rsid w:val="28C92C8F"/>
    <w:rsid w:val="28D4148C"/>
    <w:rsid w:val="28E848A9"/>
    <w:rsid w:val="29174B0A"/>
    <w:rsid w:val="291F1101"/>
    <w:rsid w:val="291F2805"/>
    <w:rsid w:val="293A0E30"/>
    <w:rsid w:val="293C3FAF"/>
    <w:rsid w:val="29451A7D"/>
    <w:rsid w:val="2948604C"/>
    <w:rsid w:val="294A57BC"/>
    <w:rsid w:val="29510131"/>
    <w:rsid w:val="295528AA"/>
    <w:rsid w:val="296220A6"/>
    <w:rsid w:val="297F23AA"/>
    <w:rsid w:val="298655D4"/>
    <w:rsid w:val="29A0582B"/>
    <w:rsid w:val="29A81D6F"/>
    <w:rsid w:val="29AC4349"/>
    <w:rsid w:val="29C56BF1"/>
    <w:rsid w:val="29C64297"/>
    <w:rsid w:val="29D765A9"/>
    <w:rsid w:val="29DA67F4"/>
    <w:rsid w:val="29FE7E67"/>
    <w:rsid w:val="2A1D544F"/>
    <w:rsid w:val="2A1F6D5F"/>
    <w:rsid w:val="2A21218B"/>
    <w:rsid w:val="2A314286"/>
    <w:rsid w:val="2A5163EF"/>
    <w:rsid w:val="2A827625"/>
    <w:rsid w:val="2AA84549"/>
    <w:rsid w:val="2ACF4481"/>
    <w:rsid w:val="2AE24960"/>
    <w:rsid w:val="2AE41EA6"/>
    <w:rsid w:val="2AEC7FB4"/>
    <w:rsid w:val="2B04152B"/>
    <w:rsid w:val="2B1B3DEE"/>
    <w:rsid w:val="2B297DF0"/>
    <w:rsid w:val="2B4628CF"/>
    <w:rsid w:val="2B5D13AB"/>
    <w:rsid w:val="2B622A12"/>
    <w:rsid w:val="2B7E614C"/>
    <w:rsid w:val="2B877655"/>
    <w:rsid w:val="2B893695"/>
    <w:rsid w:val="2B9B2B99"/>
    <w:rsid w:val="2B9D1BD3"/>
    <w:rsid w:val="2BA02310"/>
    <w:rsid w:val="2BDC176E"/>
    <w:rsid w:val="2BDD5B4B"/>
    <w:rsid w:val="2BEB60AC"/>
    <w:rsid w:val="2C0B1233"/>
    <w:rsid w:val="2C286DB9"/>
    <w:rsid w:val="2C3D0F16"/>
    <w:rsid w:val="2C60493C"/>
    <w:rsid w:val="2C695DD0"/>
    <w:rsid w:val="2C705B7F"/>
    <w:rsid w:val="2C892158"/>
    <w:rsid w:val="2CB26E8F"/>
    <w:rsid w:val="2CB56D90"/>
    <w:rsid w:val="2CC761A1"/>
    <w:rsid w:val="2CF32046"/>
    <w:rsid w:val="2D182C29"/>
    <w:rsid w:val="2D2114E8"/>
    <w:rsid w:val="2D24494D"/>
    <w:rsid w:val="2D4241CE"/>
    <w:rsid w:val="2D687FBF"/>
    <w:rsid w:val="2D854CBB"/>
    <w:rsid w:val="2D865C8A"/>
    <w:rsid w:val="2D8843AE"/>
    <w:rsid w:val="2DAD1E76"/>
    <w:rsid w:val="2DB23588"/>
    <w:rsid w:val="2DC01BA9"/>
    <w:rsid w:val="2DDD2AAF"/>
    <w:rsid w:val="2DE0049D"/>
    <w:rsid w:val="2E1A537F"/>
    <w:rsid w:val="2E1B5531"/>
    <w:rsid w:val="2E1D4F22"/>
    <w:rsid w:val="2E1E5030"/>
    <w:rsid w:val="2E4E6618"/>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4706BD"/>
    <w:rsid w:val="2F5525AD"/>
    <w:rsid w:val="2F6F3DDB"/>
    <w:rsid w:val="2F900E28"/>
    <w:rsid w:val="2F9329DE"/>
    <w:rsid w:val="2FB25428"/>
    <w:rsid w:val="2FB424B0"/>
    <w:rsid w:val="2FCC5FF9"/>
    <w:rsid w:val="2FE46D39"/>
    <w:rsid w:val="2FEA35F1"/>
    <w:rsid w:val="30031260"/>
    <w:rsid w:val="300623C6"/>
    <w:rsid w:val="30062758"/>
    <w:rsid w:val="3016768F"/>
    <w:rsid w:val="30273EF8"/>
    <w:rsid w:val="303F68B5"/>
    <w:rsid w:val="30425030"/>
    <w:rsid w:val="304C67C6"/>
    <w:rsid w:val="307A24E3"/>
    <w:rsid w:val="30905535"/>
    <w:rsid w:val="3093669C"/>
    <w:rsid w:val="309C2C4B"/>
    <w:rsid w:val="30AB0796"/>
    <w:rsid w:val="30B3644E"/>
    <w:rsid w:val="30C533D0"/>
    <w:rsid w:val="30C57693"/>
    <w:rsid w:val="30D127B8"/>
    <w:rsid w:val="30D661D6"/>
    <w:rsid w:val="31184A7B"/>
    <w:rsid w:val="312608BD"/>
    <w:rsid w:val="315665D0"/>
    <w:rsid w:val="315A40C3"/>
    <w:rsid w:val="31756C3E"/>
    <w:rsid w:val="31772EC7"/>
    <w:rsid w:val="318E2E08"/>
    <w:rsid w:val="31B94AAB"/>
    <w:rsid w:val="31D6415C"/>
    <w:rsid w:val="31DB0CA3"/>
    <w:rsid w:val="31DD71CE"/>
    <w:rsid w:val="31F07522"/>
    <w:rsid w:val="32333292"/>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15227"/>
    <w:rsid w:val="34EA6325"/>
    <w:rsid w:val="351A6043"/>
    <w:rsid w:val="351F4D64"/>
    <w:rsid w:val="35213875"/>
    <w:rsid w:val="35377ED2"/>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6FA25D0"/>
    <w:rsid w:val="37021769"/>
    <w:rsid w:val="37086AD8"/>
    <w:rsid w:val="37180EE6"/>
    <w:rsid w:val="37195227"/>
    <w:rsid w:val="373D289B"/>
    <w:rsid w:val="375D40E7"/>
    <w:rsid w:val="37613576"/>
    <w:rsid w:val="376263E0"/>
    <w:rsid w:val="376D427E"/>
    <w:rsid w:val="37C06D83"/>
    <w:rsid w:val="37E07E0F"/>
    <w:rsid w:val="37E51D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E92E21"/>
    <w:rsid w:val="38EA56D9"/>
    <w:rsid w:val="38F21E7C"/>
    <w:rsid w:val="38FD3FB5"/>
    <w:rsid w:val="39036C50"/>
    <w:rsid w:val="390F6E62"/>
    <w:rsid w:val="39231485"/>
    <w:rsid w:val="3925145A"/>
    <w:rsid w:val="39390072"/>
    <w:rsid w:val="39444501"/>
    <w:rsid w:val="394D5E8A"/>
    <w:rsid w:val="39535C99"/>
    <w:rsid w:val="39630008"/>
    <w:rsid w:val="396A169C"/>
    <w:rsid w:val="397D1A60"/>
    <w:rsid w:val="39811679"/>
    <w:rsid w:val="399E69D9"/>
    <w:rsid w:val="39A750B5"/>
    <w:rsid w:val="39B27DD7"/>
    <w:rsid w:val="39D52E80"/>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A30888"/>
    <w:rsid w:val="3AB92548"/>
    <w:rsid w:val="3AC058DE"/>
    <w:rsid w:val="3AC143C3"/>
    <w:rsid w:val="3AC455FA"/>
    <w:rsid w:val="3AD55248"/>
    <w:rsid w:val="3AD7407F"/>
    <w:rsid w:val="3AEB7936"/>
    <w:rsid w:val="3B043975"/>
    <w:rsid w:val="3B0B6A1B"/>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502C92"/>
    <w:rsid w:val="3C6127A9"/>
    <w:rsid w:val="3C836BC3"/>
    <w:rsid w:val="3C907713"/>
    <w:rsid w:val="3CA43909"/>
    <w:rsid w:val="3CBA3B8A"/>
    <w:rsid w:val="3CBE5E4E"/>
    <w:rsid w:val="3CC47DDD"/>
    <w:rsid w:val="3CD36281"/>
    <w:rsid w:val="3CEF5B84"/>
    <w:rsid w:val="3CFE3625"/>
    <w:rsid w:val="3D0B54B4"/>
    <w:rsid w:val="3D0C422B"/>
    <w:rsid w:val="3D1627AF"/>
    <w:rsid w:val="3D1E4B3E"/>
    <w:rsid w:val="3D2C381F"/>
    <w:rsid w:val="3D4A629D"/>
    <w:rsid w:val="3D5626FC"/>
    <w:rsid w:val="3D567A39"/>
    <w:rsid w:val="3D826D07"/>
    <w:rsid w:val="3DA642FC"/>
    <w:rsid w:val="3DD02061"/>
    <w:rsid w:val="3DD51B15"/>
    <w:rsid w:val="3DF50C1D"/>
    <w:rsid w:val="3DF5764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EF254A"/>
    <w:rsid w:val="3FFE1CD2"/>
    <w:rsid w:val="40252621"/>
    <w:rsid w:val="403F1053"/>
    <w:rsid w:val="40462715"/>
    <w:rsid w:val="405F0F64"/>
    <w:rsid w:val="40714D4D"/>
    <w:rsid w:val="407A0062"/>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2F26851"/>
    <w:rsid w:val="43077056"/>
    <w:rsid w:val="43144A19"/>
    <w:rsid w:val="43424CE4"/>
    <w:rsid w:val="43577C97"/>
    <w:rsid w:val="4359529D"/>
    <w:rsid w:val="43656A1A"/>
    <w:rsid w:val="43675B98"/>
    <w:rsid w:val="437234EE"/>
    <w:rsid w:val="43831DCF"/>
    <w:rsid w:val="43842814"/>
    <w:rsid w:val="43AD6F36"/>
    <w:rsid w:val="43B42C53"/>
    <w:rsid w:val="43BC1E41"/>
    <w:rsid w:val="43C024AB"/>
    <w:rsid w:val="43DF0B45"/>
    <w:rsid w:val="43E20EAD"/>
    <w:rsid w:val="43EA5DFC"/>
    <w:rsid w:val="4400759A"/>
    <w:rsid w:val="4401693D"/>
    <w:rsid w:val="44044A40"/>
    <w:rsid w:val="440C0719"/>
    <w:rsid w:val="44203EE1"/>
    <w:rsid w:val="442513D3"/>
    <w:rsid w:val="443F5384"/>
    <w:rsid w:val="44645766"/>
    <w:rsid w:val="446B6DA9"/>
    <w:rsid w:val="44987A3A"/>
    <w:rsid w:val="449E0F4F"/>
    <w:rsid w:val="44C66BA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BC11DC"/>
    <w:rsid w:val="47C40F0B"/>
    <w:rsid w:val="47D32E64"/>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06821"/>
    <w:rsid w:val="49B81F5D"/>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8D3448"/>
    <w:rsid w:val="4BA911F1"/>
    <w:rsid w:val="4BD131D1"/>
    <w:rsid w:val="4BDB2578"/>
    <w:rsid w:val="4BE1285E"/>
    <w:rsid w:val="4BE25BFF"/>
    <w:rsid w:val="4C194E10"/>
    <w:rsid w:val="4C295EBA"/>
    <w:rsid w:val="4C2C109F"/>
    <w:rsid w:val="4C49069A"/>
    <w:rsid w:val="4C5B5467"/>
    <w:rsid w:val="4C7327B1"/>
    <w:rsid w:val="4C893879"/>
    <w:rsid w:val="4C954E75"/>
    <w:rsid w:val="4CC92E63"/>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830E81"/>
    <w:rsid w:val="4EAA72A2"/>
    <w:rsid w:val="4EAD7325"/>
    <w:rsid w:val="4EF86F9D"/>
    <w:rsid w:val="4F0634FD"/>
    <w:rsid w:val="4F0C7FA9"/>
    <w:rsid w:val="4F1743B5"/>
    <w:rsid w:val="4F2131DC"/>
    <w:rsid w:val="4F325F3F"/>
    <w:rsid w:val="4F3D4BEB"/>
    <w:rsid w:val="4FAB3C3C"/>
    <w:rsid w:val="4FC15B68"/>
    <w:rsid w:val="4FCF4E7E"/>
    <w:rsid w:val="4FD50C7A"/>
    <w:rsid w:val="4FE47521"/>
    <w:rsid w:val="4FEB08B0"/>
    <w:rsid w:val="4FFA2542"/>
    <w:rsid w:val="4FFD015A"/>
    <w:rsid w:val="500D7E41"/>
    <w:rsid w:val="50383693"/>
    <w:rsid w:val="504A47C7"/>
    <w:rsid w:val="50B15470"/>
    <w:rsid w:val="50C24171"/>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B07F78"/>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97059E"/>
    <w:rsid w:val="52AA100F"/>
    <w:rsid w:val="52AB0D63"/>
    <w:rsid w:val="52C322EE"/>
    <w:rsid w:val="52CB14BF"/>
    <w:rsid w:val="52DA313F"/>
    <w:rsid w:val="52E066A2"/>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0038"/>
    <w:rsid w:val="53B951A9"/>
    <w:rsid w:val="53BE2CAC"/>
    <w:rsid w:val="53BF275F"/>
    <w:rsid w:val="541A5BE0"/>
    <w:rsid w:val="54201B14"/>
    <w:rsid w:val="542459DD"/>
    <w:rsid w:val="54250715"/>
    <w:rsid w:val="54282181"/>
    <w:rsid w:val="54287DA6"/>
    <w:rsid w:val="5436445F"/>
    <w:rsid w:val="54406ACE"/>
    <w:rsid w:val="54530E20"/>
    <w:rsid w:val="545B55FE"/>
    <w:rsid w:val="54646AE1"/>
    <w:rsid w:val="54671EDA"/>
    <w:rsid w:val="548B4AAE"/>
    <w:rsid w:val="548D1545"/>
    <w:rsid w:val="54947FFE"/>
    <w:rsid w:val="54B35DE3"/>
    <w:rsid w:val="54D16B38"/>
    <w:rsid w:val="54F20023"/>
    <w:rsid w:val="550348EE"/>
    <w:rsid w:val="553C0536"/>
    <w:rsid w:val="555F4732"/>
    <w:rsid w:val="556A1D9B"/>
    <w:rsid w:val="5583074C"/>
    <w:rsid w:val="55A1776B"/>
    <w:rsid w:val="55A5010E"/>
    <w:rsid w:val="55CD137D"/>
    <w:rsid w:val="55DD7E15"/>
    <w:rsid w:val="55EB34D2"/>
    <w:rsid w:val="55F456C2"/>
    <w:rsid w:val="560477BF"/>
    <w:rsid w:val="56187F25"/>
    <w:rsid w:val="562714E4"/>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A34E48"/>
    <w:rsid w:val="57BB5EA8"/>
    <w:rsid w:val="57D56010"/>
    <w:rsid w:val="57E44562"/>
    <w:rsid w:val="57F966E2"/>
    <w:rsid w:val="580C47CB"/>
    <w:rsid w:val="580D18E4"/>
    <w:rsid w:val="581A4CE7"/>
    <w:rsid w:val="581D1822"/>
    <w:rsid w:val="584361F3"/>
    <w:rsid w:val="58466FCB"/>
    <w:rsid w:val="5853345A"/>
    <w:rsid w:val="58660C77"/>
    <w:rsid w:val="5878114F"/>
    <w:rsid w:val="58816255"/>
    <w:rsid w:val="588418A2"/>
    <w:rsid w:val="58AB28B9"/>
    <w:rsid w:val="58E8309D"/>
    <w:rsid w:val="59040E9E"/>
    <w:rsid w:val="59442845"/>
    <w:rsid w:val="595C281E"/>
    <w:rsid w:val="59625CD5"/>
    <w:rsid w:val="596D6D08"/>
    <w:rsid w:val="598E2682"/>
    <w:rsid w:val="599049D5"/>
    <w:rsid w:val="599D7DE1"/>
    <w:rsid w:val="599E4A6B"/>
    <w:rsid w:val="59D0104B"/>
    <w:rsid w:val="59D52BEA"/>
    <w:rsid w:val="59FE5684"/>
    <w:rsid w:val="5A040EEC"/>
    <w:rsid w:val="5A1F18EA"/>
    <w:rsid w:val="5A200C2D"/>
    <w:rsid w:val="5A264598"/>
    <w:rsid w:val="5A2734CC"/>
    <w:rsid w:val="5A2A55E4"/>
    <w:rsid w:val="5A34144C"/>
    <w:rsid w:val="5A3E6FFA"/>
    <w:rsid w:val="5A415BE5"/>
    <w:rsid w:val="5A451B2A"/>
    <w:rsid w:val="5A4811F2"/>
    <w:rsid w:val="5A6C7ABF"/>
    <w:rsid w:val="5A834556"/>
    <w:rsid w:val="5A9802AF"/>
    <w:rsid w:val="5AA12BDF"/>
    <w:rsid w:val="5AA24A66"/>
    <w:rsid w:val="5AAC14AD"/>
    <w:rsid w:val="5AB03E03"/>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AC58FE"/>
    <w:rsid w:val="5CCB1AB4"/>
    <w:rsid w:val="5CDA175C"/>
    <w:rsid w:val="5CDF06BF"/>
    <w:rsid w:val="5CE40B61"/>
    <w:rsid w:val="5CFE049A"/>
    <w:rsid w:val="5D3D1807"/>
    <w:rsid w:val="5D423AA3"/>
    <w:rsid w:val="5D431D2B"/>
    <w:rsid w:val="5D49561A"/>
    <w:rsid w:val="5D5266D6"/>
    <w:rsid w:val="5D740137"/>
    <w:rsid w:val="5D8E4A8A"/>
    <w:rsid w:val="5DA42710"/>
    <w:rsid w:val="5DB276BD"/>
    <w:rsid w:val="5DB43BC6"/>
    <w:rsid w:val="5DC170F4"/>
    <w:rsid w:val="5DC64A23"/>
    <w:rsid w:val="5DC751A5"/>
    <w:rsid w:val="5DE44B3C"/>
    <w:rsid w:val="5DE93431"/>
    <w:rsid w:val="5E0D11C3"/>
    <w:rsid w:val="5E112129"/>
    <w:rsid w:val="5E150134"/>
    <w:rsid w:val="5E1B3D49"/>
    <w:rsid w:val="5E383BE3"/>
    <w:rsid w:val="5E494F4F"/>
    <w:rsid w:val="5E4B06DB"/>
    <w:rsid w:val="5E522BAD"/>
    <w:rsid w:val="5E565A8E"/>
    <w:rsid w:val="5E570AEB"/>
    <w:rsid w:val="5E5D23F7"/>
    <w:rsid w:val="5E7303EE"/>
    <w:rsid w:val="5E766345"/>
    <w:rsid w:val="5EAA7B88"/>
    <w:rsid w:val="5EAE0AC8"/>
    <w:rsid w:val="5EBC234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0EA7E3F"/>
    <w:rsid w:val="612260FC"/>
    <w:rsid w:val="612B780B"/>
    <w:rsid w:val="612D3C7B"/>
    <w:rsid w:val="612F1D99"/>
    <w:rsid w:val="61341FF0"/>
    <w:rsid w:val="615B0273"/>
    <w:rsid w:val="61834DEC"/>
    <w:rsid w:val="619863BE"/>
    <w:rsid w:val="619B57D7"/>
    <w:rsid w:val="61AC29DA"/>
    <w:rsid w:val="61E16CE3"/>
    <w:rsid w:val="61EE30CC"/>
    <w:rsid w:val="621234BC"/>
    <w:rsid w:val="622D5323"/>
    <w:rsid w:val="62426719"/>
    <w:rsid w:val="62771362"/>
    <w:rsid w:val="627D4344"/>
    <w:rsid w:val="628D3A49"/>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2739A"/>
    <w:rsid w:val="64747A3A"/>
    <w:rsid w:val="647B5C85"/>
    <w:rsid w:val="648065F1"/>
    <w:rsid w:val="649015CE"/>
    <w:rsid w:val="649730D1"/>
    <w:rsid w:val="64AD207E"/>
    <w:rsid w:val="64B10789"/>
    <w:rsid w:val="64C2284C"/>
    <w:rsid w:val="64D744A4"/>
    <w:rsid w:val="64E13514"/>
    <w:rsid w:val="64F55888"/>
    <w:rsid w:val="64F80DCF"/>
    <w:rsid w:val="65020136"/>
    <w:rsid w:val="65092761"/>
    <w:rsid w:val="650A12D2"/>
    <w:rsid w:val="650A75D2"/>
    <w:rsid w:val="650B0AFA"/>
    <w:rsid w:val="6525440C"/>
    <w:rsid w:val="65304504"/>
    <w:rsid w:val="65325A14"/>
    <w:rsid w:val="6543587A"/>
    <w:rsid w:val="65453ACB"/>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44328"/>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2F585A"/>
    <w:rsid w:val="69371BE4"/>
    <w:rsid w:val="6944211C"/>
    <w:rsid w:val="699624FF"/>
    <w:rsid w:val="69CE0350"/>
    <w:rsid w:val="69CE082D"/>
    <w:rsid w:val="69EE74C3"/>
    <w:rsid w:val="6A0E546F"/>
    <w:rsid w:val="6A4926B2"/>
    <w:rsid w:val="6A4C766C"/>
    <w:rsid w:val="6A68069A"/>
    <w:rsid w:val="6A823E5A"/>
    <w:rsid w:val="6ABA7372"/>
    <w:rsid w:val="6AEF34F2"/>
    <w:rsid w:val="6B223851"/>
    <w:rsid w:val="6B357DB2"/>
    <w:rsid w:val="6B453112"/>
    <w:rsid w:val="6B5E3AF7"/>
    <w:rsid w:val="6B67413D"/>
    <w:rsid w:val="6B800F2E"/>
    <w:rsid w:val="6B822971"/>
    <w:rsid w:val="6B8C558E"/>
    <w:rsid w:val="6B8D5543"/>
    <w:rsid w:val="6B903917"/>
    <w:rsid w:val="6BCE7E25"/>
    <w:rsid w:val="6BD61893"/>
    <w:rsid w:val="6BD66A30"/>
    <w:rsid w:val="6BD96141"/>
    <w:rsid w:val="6BE747E0"/>
    <w:rsid w:val="6C1A00FB"/>
    <w:rsid w:val="6C1F3963"/>
    <w:rsid w:val="6C224A2A"/>
    <w:rsid w:val="6C3B77E6"/>
    <w:rsid w:val="6C690D16"/>
    <w:rsid w:val="6C6F272D"/>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62690"/>
    <w:rsid w:val="6E310947"/>
    <w:rsid w:val="6E55718E"/>
    <w:rsid w:val="6E557B10"/>
    <w:rsid w:val="6E565B3C"/>
    <w:rsid w:val="6E592908"/>
    <w:rsid w:val="6E651ECE"/>
    <w:rsid w:val="6E977A01"/>
    <w:rsid w:val="6E99525C"/>
    <w:rsid w:val="6E9C4188"/>
    <w:rsid w:val="6EA2262A"/>
    <w:rsid w:val="6EB81E4D"/>
    <w:rsid w:val="6EF01A37"/>
    <w:rsid w:val="6EFF5CCE"/>
    <w:rsid w:val="6F1572A0"/>
    <w:rsid w:val="6F235519"/>
    <w:rsid w:val="6F2D0D89"/>
    <w:rsid w:val="6F311224"/>
    <w:rsid w:val="6F3B6D06"/>
    <w:rsid w:val="6F443C74"/>
    <w:rsid w:val="6F480CF0"/>
    <w:rsid w:val="6F4F7A11"/>
    <w:rsid w:val="6F6964E2"/>
    <w:rsid w:val="6F6B646E"/>
    <w:rsid w:val="6F6F7B2A"/>
    <w:rsid w:val="6F6F7EE2"/>
    <w:rsid w:val="6F7E2158"/>
    <w:rsid w:val="6F7E4E45"/>
    <w:rsid w:val="6F902E08"/>
    <w:rsid w:val="6FA5670E"/>
    <w:rsid w:val="6FA67EF8"/>
    <w:rsid w:val="6FD94EB5"/>
    <w:rsid w:val="701769DC"/>
    <w:rsid w:val="704F233D"/>
    <w:rsid w:val="70593412"/>
    <w:rsid w:val="705F4A66"/>
    <w:rsid w:val="707505E9"/>
    <w:rsid w:val="707D165B"/>
    <w:rsid w:val="707F70C6"/>
    <w:rsid w:val="708C1A59"/>
    <w:rsid w:val="70C44AD9"/>
    <w:rsid w:val="70D47036"/>
    <w:rsid w:val="70D869D4"/>
    <w:rsid w:val="70E1568B"/>
    <w:rsid w:val="70F748AD"/>
    <w:rsid w:val="711931F7"/>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1A7F55"/>
    <w:rsid w:val="7423420D"/>
    <w:rsid w:val="743430F3"/>
    <w:rsid w:val="7437146D"/>
    <w:rsid w:val="743C6343"/>
    <w:rsid w:val="744762DA"/>
    <w:rsid w:val="744D0129"/>
    <w:rsid w:val="74607D5A"/>
    <w:rsid w:val="74640101"/>
    <w:rsid w:val="74856F1E"/>
    <w:rsid w:val="74887242"/>
    <w:rsid w:val="74B310ED"/>
    <w:rsid w:val="74C12A03"/>
    <w:rsid w:val="74CE2C4A"/>
    <w:rsid w:val="74F162FB"/>
    <w:rsid w:val="74F6547D"/>
    <w:rsid w:val="750D1537"/>
    <w:rsid w:val="750D2C39"/>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0523B"/>
    <w:rsid w:val="763806E4"/>
    <w:rsid w:val="764E36AF"/>
    <w:rsid w:val="76515061"/>
    <w:rsid w:val="765E2E71"/>
    <w:rsid w:val="766C6AF4"/>
    <w:rsid w:val="766D3BF2"/>
    <w:rsid w:val="766D5F57"/>
    <w:rsid w:val="76897746"/>
    <w:rsid w:val="76C9109B"/>
    <w:rsid w:val="76E6322A"/>
    <w:rsid w:val="76E77696"/>
    <w:rsid w:val="76EC01D5"/>
    <w:rsid w:val="770758D0"/>
    <w:rsid w:val="7709593C"/>
    <w:rsid w:val="773214DB"/>
    <w:rsid w:val="773810BE"/>
    <w:rsid w:val="77444493"/>
    <w:rsid w:val="774B1AB0"/>
    <w:rsid w:val="776657DB"/>
    <w:rsid w:val="77A2369A"/>
    <w:rsid w:val="77AC46E5"/>
    <w:rsid w:val="77B270DA"/>
    <w:rsid w:val="77B55C6E"/>
    <w:rsid w:val="77CA1FC7"/>
    <w:rsid w:val="77D36B23"/>
    <w:rsid w:val="77D67D36"/>
    <w:rsid w:val="77E1348F"/>
    <w:rsid w:val="78035331"/>
    <w:rsid w:val="780A4A70"/>
    <w:rsid w:val="780D320A"/>
    <w:rsid w:val="78120820"/>
    <w:rsid w:val="78132994"/>
    <w:rsid w:val="782513D5"/>
    <w:rsid w:val="78264633"/>
    <w:rsid w:val="78295334"/>
    <w:rsid w:val="78410709"/>
    <w:rsid w:val="784E7EB8"/>
    <w:rsid w:val="78755D2A"/>
    <w:rsid w:val="787B769A"/>
    <w:rsid w:val="78985D43"/>
    <w:rsid w:val="78A551F0"/>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406B1"/>
    <w:rsid w:val="7AFB3DA0"/>
    <w:rsid w:val="7B0B3C74"/>
    <w:rsid w:val="7B1D1084"/>
    <w:rsid w:val="7B3469A0"/>
    <w:rsid w:val="7B4231CA"/>
    <w:rsid w:val="7B5B24DE"/>
    <w:rsid w:val="7B5B3CEA"/>
    <w:rsid w:val="7B602AD3"/>
    <w:rsid w:val="7B61554E"/>
    <w:rsid w:val="7B6D6969"/>
    <w:rsid w:val="7B75534E"/>
    <w:rsid w:val="7B76313B"/>
    <w:rsid w:val="7B871525"/>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8E36D7"/>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10439"/>
    <w:rsid w:val="7D943A85"/>
    <w:rsid w:val="7DA55C93"/>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60"/>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3">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2"/>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5">
    <w:name w:val="heading 4"/>
    <w:basedOn w:val="1"/>
    <w:next w:val="1"/>
    <w:link w:val="63"/>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6">
    <w:name w:val="heading 5"/>
    <w:basedOn w:val="1"/>
    <w:next w:val="1"/>
    <w:link w:val="64"/>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7">
    <w:name w:val="heading 6"/>
    <w:basedOn w:val="1"/>
    <w:next w:val="1"/>
    <w:link w:val="65"/>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8">
    <w:name w:val="heading 7"/>
    <w:basedOn w:val="1"/>
    <w:next w:val="1"/>
    <w:link w:val="66"/>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9">
    <w:name w:val="heading 8"/>
    <w:basedOn w:val="1"/>
    <w:next w:val="1"/>
    <w:link w:val="67"/>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0">
    <w:name w:val="heading 9"/>
    <w:basedOn w:val="1"/>
    <w:next w:val="1"/>
    <w:link w:val="68"/>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Theme="minorHAnsi" w:eastAsiaTheme="minorHAnsi"/>
      <w:sz w:val="18"/>
      <w:szCs w:val="18"/>
    </w:rPr>
  </w:style>
  <w:style w:type="paragraph" w:styleId="12">
    <w:name w:val="List Bullet 4"/>
    <w:basedOn w:val="1"/>
    <w:qFormat/>
    <w:uiPriority w:val="0"/>
    <w:pPr>
      <w:tabs>
        <w:tab w:val="left" w:pos="1620"/>
      </w:tabs>
      <w:ind w:left="782" w:hanging="360"/>
    </w:pPr>
    <w:rPr>
      <w:rFonts w:ascii="Times New Roman" w:hAnsi="Times New Roman"/>
      <w:szCs w:val="24"/>
    </w:rPr>
  </w:style>
  <w:style w:type="paragraph" w:styleId="13">
    <w:name w:val="List Number"/>
    <w:basedOn w:val="1"/>
    <w:qFormat/>
    <w:uiPriority w:val="0"/>
    <w:pPr>
      <w:numPr>
        <w:ilvl w:val="0"/>
        <w:numId w:val="2"/>
      </w:numPr>
      <w:tabs>
        <w:tab w:val="left" w:pos="360"/>
      </w:tabs>
    </w:pPr>
    <w:rPr>
      <w:rFonts w:ascii="Times New Roman" w:hAnsi="Times New Roman"/>
      <w:szCs w:val="24"/>
    </w:rPr>
  </w:style>
  <w:style w:type="paragraph" w:styleId="14">
    <w:name w:val="Normal Indent"/>
    <w:basedOn w:val="1"/>
    <w:link w:val="71"/>
    <w:qFormat/>
    <w:uiPriority w:val="0"/>
    <w:pPr>
      <w:spacing w:line="360" w:lineRule="auto"/>
      <w:ind w:firstLine="200" w:firstLineChars="200"/>
    </w:pPr>
    <w:rPr>
      <w:rFonts w:ascii="Arial" w:hAnsi="Arial" w:eastAsiaTheme="minorEastAsia" w:cstheme="minorBidi"/>
      <w:szCs w:val="24"/>
    </w:rPr>
  </w:style>
  <w:style w:type="paragraph" w:styleId="15">
    <w:name w:val="caption"/>
    <w:basedOn w:val="1"/>
    <w:next w:val="1"/>
    <w:qFormat/>
    <w:uiPriority w:val="0"/>
    <w:pPr>
      <w:spacing w:before="152" w:after="160"/>
    </w:pPr>
    <w:rPr>
      <w:rFonts w:ascii="Arial" w:hAnsi="Arial" w:eastAsia="黑体"/>
      <w:sz w:val="20"/>
      <w:szCs w:val="20"/>
    </w:rPr>
  </w:style>
  <w:style w:type="paragraph" w:styleId="16">
    <w:name w:val="List Bullet"/>
    <w:basedOn w:val="1"/>
    <w:qFormat/>
    <w:uiPriority w:val="0"/>
    <w:pPr>
      <w:numPr>
        <w:ilvl w:val="0"/>
        <w:numId w:val="3"/>
      </w:numPr>
      <w:tabs>
        <w:tab w:val="left" w:pos="360"/>
      </w:tabs>
    </w:pPr>
    <w:rPr>
      <w:rFonts w:ascii="Times New Roman" w:hAnsi="Times New Roman"/>
      <w:szCs w:val="24"/>
    </w:rPr>
  </w:style>
  <w:style w:type="paragraph" w:styleId="17">
    <w:name w:val="Document Map"/>
    <w:basedOn w:val="1"/>
    <w:link w:val="72"/>
    <w:qFormat/>
    <w:uiPriority w:val="0"/>
    <w:pPr>
      <w:shd w:val="clear" w:color="auto" w:fill="000080"/>
    </w:pPr>
    <w:rPr>
      <w:rFonts w:ascii="Times New Roman" w:hAnsi="Times New Roman"/>
      <w:szCs w:val="24"/>
    </w:rPr>
  </w:style>
  <w:style w:type="paragraph" w:styleId="18">
    <w:name w:val="annotation text"/>
    <w:basedOn w:val="1"/>
    <w:link w:val="69"/>
    <w:unhideWhenUsed/>
    <w:qFormat/>
    <w:uiPriority w:val="0"/>
    <w:pPr>
      <w:jc w:val="left"/>
    </w:pPr>
  </w:style>
  <w:style w:type="paragraph" w:styleId="19">
    <w:name w:val="List Bullet 3"/>
    <w:basedOn w:val="1"/>
    <w:qFormat/>
    <w:uiPriority w:val="0"/>
    <w:pPr>
      <w:numPr>
        <w:ilvl w:val="0"/>
        <w:numId w:val="4"/>
      </w:numPr>
      <w:tabs>
        <w:tab w:val="left" w:pos="1200"/>
      </w:tabs>
    </w:pPr>
    <w:rPr>
      <w:rFonts w:ascii="Times New Roman" w:hAnsi="Times New Roman"/>
      <w:szCs w:val="24"/>
    </w:rPr>
  </w:style>
  <w:style w:type="paragraph" w:styleId="20">
    <w:name w:val="Body Text"/>
    <w:basedOn w:val="1"/>
    <w:link w:val="73"/>
    <w:qFormat/>
    <w:uiPriority w:val="0"/>
    <w:pPr>
      <w:spacing w:after="120"/>
    </w:pPr>
    <w:rPr>
      <w:rFonts w:ascii="Times New Roman" w:hAnsi="Times New Roman" w:eastAsiaTheme="minorEastAsia" w:cstheme="minorBidi"/>
      <w:szCs w:val="24"/>
    </w:rPr>
  </w:style>
  <w:style w:type="paragraph" w:styleId="21">
    <w:name w:val="Body Text Indent"/>
    <w:basedOn w:val="1"/>
    <w:next w:val="22"/>
    <w:link w:val="74"/>
    <w:qFormat/>
    <w:uiPriority w:val="0"/>
    <w:pPr>
      <w:spacing w:after="120"/>
      <w:ind w:left="420" w:leftChars="200"/>
    </w:pPr>
    <w:rPr>
      <w:rFonts w:asciiTheme="minorHAnsi" w:hAnsiTheme="minorHAnsi" w:eastAsiaTheme="minorEastAsia" w:cstheme="minorBidi"/>
    </w:rPr>
  </w:style>
  <w:style w:type="paragraph" w:styleId="22">
    <w:name w:val="footnote text"/>
    <w:basedOn w:val="1"/>
    <w:link w:val="82"/>
    <w:qFormat/>
    <w:uiPriority w:val="0"/>
    <w:pPr>
      <w:snapToGrid w:val="0"/>
      <w:jc w:val="left"/>
    </w:pPr>
    <w:rPr>
      <w:rFonts w:asciiTheme="minorHAnsi" w:hAnsiTheme="minorHAnsi" w:eastAsiaTheme="minorEastAsia" w:cstheme="minorBidi"/>
      <w:sz w:val="18"/>
    </w:rPr>
  </w:style>
  <w:style w:type="paragraph" w:styleId="23">
    <w:name w:val="List Bullet 2"/>
    <w:basedOn w:val="1"/>
    <w:qFormat/>
    <w:uiPriority w:val="0"/>
    <w:pPr>
      <w:numPr>
        <w:ilvl w:val="0"/>
        <w:numId w:val="5"/>
      </w:numPr>
      <w:tabs>
        <w:tab w:val="left" w:pos="780"/>
      </w:tabs>
    </w:pPr>
    <w:rPr>
      <w:rFonts w:ascii="Times New Roman" w:hAnsi="Times New Roman"/>
      <w:szCs w:val="24"/>
    </w:rPr>
  </w:style>
  <w:style w:type="paragraph" w:styleId="24">
    <w:name w:val="toc 5"/>
    <w:basedOn w:val="1"/>
    <w:next w:val="1"/>
    <w:qFormat/>
    <w:uiPriority w:val="39"/>
    <w:pPr>
      <w:ind w:left="840"/>
      <w:jc w:val="left"/>
    </w:pPr>
    <w:rPr>
      <w:rFonts w:asciiTheme="minorHAnsi" w:eastAsiaTheme="minorHAnsi"/>
      <w:sz w:val="18"/>
      <w:szCs w:val="18"/>
    </w:rPr>
  </w:style>
  <w:style w:type="paragraph" w:styleId="25">
    <w:name w:val="toc 3"/>
    <w:basedOn w:val="1"/>
    <w:next w:val="1"/>
    <w:qFormat/>
    <w:uiPriority w:val="39"/>
    <w:pPr>
      <w:ind w:left="420"/>
      <w:jc w:val="left"/>
    </w:pPr>
    <w:rPr>
      <w:rFonts w:asciiTheme="minorHAnsi" w:eastAsiaTheme="minorHAnsi"/>
      <w:i/>
      <w:iCs/>
      <w:sz w:val="20"/>
      <w:szCs w:val="20"/>
    </w:rPr>
  </w:style>
  <w:style w:type="paragraph" w:styleId="26">
    <w:name w:val="Plain Text"/>
    <w:basedOn w:val="1"/>
    <w:link w:val="75"/>
    <w:qFormat/>
    <w:uiPriority w:val="0"/>
    <w:pPr>
      <w:adjustRightInd w:val="0"/>
      <w:spacing w:line="312" w:lineRule="atLeast"/>
      <w:textAlignment w:val="baseline"/>
    </w:pPr>
    <w:rPr>
      <w:rFonts w:ascii="宋体" w:hAnsi="Courier New"/>
      <w:i/>
      <w:kern w:val="0"/>
      <w:sz w:val="18"/>
      <w:szCs w:val="20"/>
    </w:rPr>
  </w:style>
  <w:style w:type="paragraph" w:styleId="27">
    <w:name w:val="List Bullet 5"/>
    <w:basedOn w:val="1"/>
    <w:qFormat/>
    <w:uiPriority w:val="0"/>
    <w:pPr>
      <w:numPr>
        <w:ilvl w:val="0"/>
        <w:numId w:val="6"/>
      </w:numPr>
      <w:tabs>
        <w:tab w:val="left" w:pos="2040"/>
      </w:tabs>
    </w:pPr>
    <w:rPr>
      <w:rFonts w:ascii="Times New Roman" w:hAnsi="Times New Roman"/>
      <w:szCs w:val="24"/>
    </w:rPr>
  </w:style>
  <w:style w:type="paragraph" w:styleId="28">
    <w:name w:val="toc 8"/>
    <w:basedOn w:val="1"/>
    <w:next w:val="1"/>
    <w:qFormat/>
    <w:uiPriority w:val="39"/>
    <w:pPr>
      <w:ind w:left="1470"/>
      <w:jc w:val="left"/>
    </w:pPr>
    <w:rPr>
      <w:rFonts w:asciiTheme="minorHAnsi" w:eastAsiaTheme="minorHAnsi"/>
      <w:sz w:val="18"/>
      <w:szCs w:val="18"/>
    </w:rPr>
  </w:style>
  <w:style w:type="paragraph" w:styleId="29">
    <w:name w:val="Date"/>
    <w:basedOn w:val="1"/>
    <w:next w:val="1"/>
    <w:link w:val="76"/>
    <w:qFormat/>
    <w:uiPriority w:val="0"/>
    <w:pPr>
      <w:ind w:left="100" w:leftChars="2500"/>
    </w:pPr>
    <w:rPr>
      <w:rFonts w:ascii="Times New Roman" w:hAnsi="Times New Roman"/>
      <w:szCs w:val="24"/>
    </w:rPr>
  </w:style>
  <w:style w:type="paragraph" w:styleId="30">
    <w:name w:val="endnote text"/>
    <w:basedOn w:val="1"/>
    <w:link w:val="77"/>
    <w:qFormat/>
    <w:uiPriority w:val="0"/>
    <w:pPr>
      <w:snapToGrid w:val="0"/>
      <w:jc w:val="left"/>
    </w:pPr>
    <w:rPr>
      <w:rFonts w:ascii="Times New Roman" w:hAnsi="Times New Roman" w:eastAsiaTheme="minorEastAsia" w:cstheme="minorBidi"/>
      <w:szCs w:val="24"/>
    </w:rPr>
  </w:style>
  <w:style w:type="paragraph" w:styleId="31">
    <w:name w:val="Balloon Text"/>
    <w:basedOn w:val="1"/>
    <w:link w:val="78"/>
    <w:qFormat/>
    <w:uiPriority w:val="0"/>
    <w:rPr>
      <w:rFonts w:ascii="Times New Roman" w:hAnsi="Times New Roman" w:eastAsiaTheme="minorEastAsia" w:cstheme="minorBidi"/>
      <w:sz w:val="18"/>
      <w:szCs w:val="18"/>
    </w:rPr>
  </w:style>
  <w:style w:type="paragraph" w:styleId="32">
    <w:name w:val="footer"/>
    <w:basedOn w:val="1"/>
    <w:link w:val="79"/>
    <w:unhideWhenUsed/>
    <w:qFormat/>
    <w:uiPriority w:val="99"/>
    <w:pPr>
      <w:tabs>
        <w:tab w:val="center" w:pos="4153"/>
        <w:tab w:val="right" w:pos="8306"/>
      </w:tabs>
      <w:snapToGrid w:val="0"/>
      <w:jc w:val="left"/>
    </w:pPr>
    <w:rPr>
      <w:sz w:val="18"/>
      <w:szCs w:val="18"/>
    </w:rPr>
  </w:style>
  <w:style w:type="paragraph" w:styleId="33">
    <w:name w:val="header"/>
    <w:basedOn w:val="1"/>
    <w:link w:val="80"/>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rFonts w:asciiTheme="minorHAnsi" w:eastAsiaTheme="minorHAnsi"/>
      <w:b/>
      <w:bCs/>
      <w:caps/>
      <w:sz w:val="20"/>
      <w:szCs w:val="20"/>
    </w:rPr>
  </w:style>
  <w:style w:type="paragraph" w:styleId="35">
    <w:name w:val="toc 4"/>
    <w:basedOn w:val="1"/>
    <w:next w:val="1"/>
    <w:qFormat/>
    <w:uiPriority w:val="39"/>
    <w:pPr>
      <w:ind w:left="630"/>
      <w:jc w:val="left"/>
    </w:pPr>
    <w:rPr>
      <w:rFonts w:asciiTheme="minorHAnsi" w:eastAsiaTheme="minorHAnsi"/>
      <w:sz w:val="18"/>
      <w:szCs w:val="18"/>
    </w:rPr>
  </w:style>
  <w:style w:type="paragraph" w:styleId="36">
    <w:name w:val="Subtitle"/>
    <w:basedOn w:val="1"/>
    <w:link w:val="81"/>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7">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8">
    <w:name w:val="toc 6"/>
    <w:basedOn w:val="1"/>
    <w:next w:val="1"/>
    <w:qFormat/>
    <w:uiPriority w:val="39"/>
    <w:pPr>
      <w:ind w:left="1050"/>
      <w:jc w:val="left"/>
    </w:pPr>
    <w:rPr>
      <w:rFonts w:asciiTheme="minorHAnsi" w:eastAsiaTheme="minorHAnsi"/>
      <w:sz w:val="18"/>
      <w:szCs w:val="18"/>
    </w:rPr>
  </w:style>
  <w:style w:type="paragraph" w:styleId="39">
    <w:name w:val="toc 2"/>
    <w:basedOn w:val="1"/>
    <w:next w:val="1"/>
    <w:qFormat/>
    <w:uiPriority w:val="39"/>
    <w:pPr>
      <w:ind w:left="210"/>
      <w:jc w:val="left"/>
    </w:pPr>
    <w:rPr>
      <w:rFonts w:asciiTheme="minorHAnsi" w:eastAsiaTheme="minorHAnsi"/>
      <w:smallCaps/>
      <w:sz w:val="20"/>
      <w:szCs w:val="20"/>
    </w:rPr>
  </w:style>
  <w:style w:type="paragraph" w:styleId="40">
    <w:name w:val="toc 9"/>
    <w:basedOn w:val="1"/>
    <w:next w:val="1"/>
    <w:qFormat/>
    <w:uiPriority w:val="39"/>
    <w:pPr>
      <w:ind w:left="1680"/>
      <w:jc w:val="left"/>
    </w:pPr>
    <w:rPr>
      <w:rFonts w:asciiTheme="minorHAnsi" w:eastAsiaTheme="minorHAnsi"/>
      <w:sz w:val="18"/>
      <w:szCs w:val="18"/>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2">
    <w:name w:val="Title"/>
    <w:basedOn w:val="1"/>
    <w:link w:val="83"/>
    <w:qFormat/>
    <w:uiPriority w:val="10"/>
    <w:pPr>
      <w:spacing w:before="240" w:after="60"/>
      <w:jc w:val="center"/>
      <w:outlineLvl w:val="0"/>
    </w:pPr>
    <w:rPr>
      <w:rFonts w:ascii="Arial" w:hAnsi="Arial" w:eastAsiaTheme="minorEastAsia" w:cstheme="minorBidi"/>
      <w:b/>
      <w:bCs/>
      <w:sz w:val="32"/>
      <w:szCs w:val="32"/>
    </w:rPr>
  </w:style>
  <w:style w:type="paragraph" w:styleId="43">
    <w:name w:val="annotation subject"/>
    <w:basedOn w:val="18"/>
    <w:next w:val="18"/>
    <w:link w:val="70"/>
    <w:qFormat/>
    <w:uiPriority w:val="0"/>
    <w:rPr>
      <w:rFonts w:asciiTheme="minorHAnsi" w:hAnsiTheme="minorHAnsi" w:eastAsiaTheme="minorEastAsia" w:cstheme="minorBidi"/>
      <w:b/>
      <w:bCs/>
    </w:rPr>
  </w:style>
  <w:style w:type="paragraph" w:styleId="44">
    <w:name w:val="Body Text First Indent"/>
    <w:basedOn w:val="20"/>
    <w:next w:val="38"/>
    <w:qFormat/>
    <w:uiPriority w:val="0"/>
    <w:pPr>
      <w:spacing w:line="312" w:lineRule="auto"/>
      <w:ind w:firstLine="420"/>
    </w:pPr>
    <w:rPr>
      <w:rFonts w:ascii="Calibri" w:hAnsi="Calibri" w:cs="Times New Roman"/>
    </w:rPr>
  </w:style>
  <w:style w:type="paragraph" w:styleId="45">
    <w:name w:val="Body Text First Indent 2"/>
    <w:basedOn w:val="21"/>
    <w:next w:val="44"/>
    <w:link w:val="724"/>
    <w:unhideWhenUsed/>
    <w:qFormat/>
    <w:uiPriority w:val="99"/>
    <w:pPr>
      <w:widowControl/>
      <w:ind w:firstLine="420" w:firstLineChars="200"/>
      <w:jc w:val="left"/>
    </w:pPr>
    <w:rPr>
      <w:rFonts w:ascii="Calibri" w:hAnsi="Calibri" w:eastAsia="宋体" w:cs="Times New Roman"/>
      <w:kern w:val="0"/>
      <w:sz w:val="20"/>
      <w:szCs w:val="20"/>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basedOn w:val="48"/>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p16"/>
    <w:basedOn w:val="1"/>
    <w:next w:val="39"/>
    <w:qFormat/>
    <w:uiPriority w:val="0"/>
    <w:pPr>
      <w:spacing w:line="400" w:lineRule="atLeast"/>
    </w:pPr>
    <w:rPr>
      <w:rFonts w:ascii="Times New Roman" w:hAnsi="Times New Roman" w:cs="Times New Roman"/>
      <w:szCs w:val="22"/>
    </w:rPr>
  </w:style>
  <w:style w:type="paragraph" w:customStyle="1" w:styleId="59">
    <w:name w:val="表格文字"/>
    <w:basedOn w:val="37"/>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0">
    <w:name w:val="标题 1 字符"/>
    <w:basedOn w:val="48"/>
    <w:link w:val="2"/>
    <w:qFormat/>
    <w:uiPriority w:val="0"/>
    <w:rPr>
      <w:rFonts w:ascii="Times New Roman" w:hAnsi="Times New Roman" w:eastAsia="宋体" w:cs="Times New Roman"/>
      <w:b/>
      <w:kern w:val="44"/>
      <w:sz w:val="44"/>
      <w:szCs w:val="20"/>
    </w:rPr>
  </w:style>
  <w:style w:type="character" w:customStyle="1" w:styleId="61">
    <w:name w:val="标题 2 字符"/>
    <w:basedOn w:val="48"/>
    <w:link w:val="3"/>
    <w:qFormat/>
    <w:uiPriority w:val="0"/>
    <w:rPr>
      <w:rFonts w:ascii="Arial" w:hAnsi="Arial" w:eastAsia="黑体" w:cs="Times New Roman"/>
      <w:b/>
      <w:bCs/>
      <w:sz w:val="32"/>
      <w:szCs w:val="32"/>
    </w:rPr>
  </w:style>
  <w:style w:type="character" w:customStyle="1" w:styleId="62">
    <w:name w:val="标题 3 字符"/>
    <w:basedOn w:val="48"/>
    <w:link w:val="4"/>
    <w:qFormat/>
    <w:uiPriority w:val="0"/>
    <w:rPr>
      <w:rFonts w:ascii="Times New Roman" w:hAnsi="Times New Roman" w:eastAsia="宋体" w:cs="Times New Roman"/>
      <w:b/>
      <w:bCs/>
      <w:sz w:val="24"/>
      <w:szCs w:val="32"/>
    </w:rPr>
  </w:style>
  <w:style w:type="character" w:customStyle="1" w:styleId="63">
    <w:name w:val="标题 4 字符"/>
    <w:basedOn w:val="48"/>
    <w:link w:val="5"/>
    <w:qFormat/>
    <w:uiPriority w:val="0"/>
    <w:rPr>
      <w:rFonts w:ascii="Arial" w:hAnsi="Arial" w:eastAsia="宋体" w:cs="Times New Roman"/>
      <w:b/>
      <w:bCs/>
      <w:szCs w:val="28"/>
      <w:lang w:val="en-US" w:eastAsia="zh-CN"/>
    </w:rPr>
  </w:style>
  <w:style w:type="character" w:customStyle="1" w:styleId="64">
    <w:name w:val="标题 5 字符"/>
    <w:basedOn w:val="48"/>
    <w:link w:val="6"/>
    <w:qFormat/>
    <w:uiPriority w:val="0"/>
    <w:rPr>
      <w:rFonts w:ascii="Times New Roman" w:hAnsi="Times New Roman" w:eastAsia="黑体" w:cs="Times New Roman"/>
      <w:bCs/>
      <w:szCs w:val="28"/>
      <w:lang w:val="en-US" w:eastAsia="zh-CN"/>
    </w:rPr>
  </w:style>
  <w:style w:type="character" w:customStyle="1" w:styleId="65">
    <w:name w:val="标题 6 字符"/>
    <w:basedOn w:val="48"/>
    <w:link w:val="7"/>
    <w:qFormat/>
    <w:uiPriority w:val="0"/>
    <w:rPr>
      <w:rFonts w:ascii="Arial" w:hAnsi="Arial" w:eastAsia="黑体" w:cs="Times New Roman"/>
      <w:b/>
      <w:bCs/>
      <w:sz w:val="24"/>
      <w:szCs w:val="24"/>
      <w:lang w:val="en-US" w:eastAsia="zh-CN"/>
    </w:rPr>
  </w:style>
  <w:style w:type="character" w:customStyle="1" w:styleId="66">
    <w:name w:val="标题 7 字符"/>
    <w:basedOn w:val="48"/>
    <w:link w:val="8"/>
    <w:qFormat/>
    <w:uiPriority w:val="0"/>
    <w:rPr>
      <w:rFonts w:ascii="Times New Roman" w:hAnsi="Times New Roman" w:eastAsia="宋体" w:cs="Times New Roman"/>
      <w:b/>
      <w:bCs/>
      <w:sz w:val="24"/>
      <w:szCs w:val="24"/>
      <w:lang w:val="en-US" w:eastAsia="zh-CN"/>
    </w:rPr>
  </w:style>
  <w:style w:type="character" w:customStyle="1" w:styleId="67">
    <w:name w:val="标题 8 字符"/>
    <w:basedOn w:val="48"/>
    <w:link w:val="9"/>
    <w:qFormat/>
    <w:uiPriority w:val="0"/>
    <w:rPr>
      <w:rFonts w:ascii="Arial" w:hAnsi="Arial" w:eastAsia="黑体" w:cs="Times New Roman"/>
      <w:sz w:val="24"/>
      <w:szCs w:val="24"/>
      <w:lang w:val="en-US" w:eastAsia="zh-CN"/>
    </w:rPr>
  </w:style>
  <w:style w:type="character" w:customStyle="1" w:styleId="68">
    <w:name w:val="标题 9 字符"/>
    <w:basedOn w:val="48"/>
    <w:link w:val="10"/>
    <w:qFormat/>
    <w:uiPriority w:val="0"/>
    <w:rPr>
      <w:rFonts w:ascii="Arial" w:hAnsi="Arial" w:eastAsia="黑体" w:cs="Times New Roman"/>
      <w:szCs w:val="21"/>
      <w:lang w:val="en-US" w:eastAsia="zh-CN"/>
    </w:rPr>
  </w:style>
  <w:style w:type="character" w:customStyle="1" w:styleId="69">
    <w:name w:val="批注文字 字符1"/>
    <w:basedOn w:val="48"/>
    <w:link w:val="18"/>
    <w:qFormat/>
    <w:uiPriority w:val="0"/>
    <w:rPr>
      <w:rFonts w:ascii="Calibri" w:hAnsi="Calibri" w:eastAsia="宋体" w:cs="Times New Roman"/>
    </w:rPr>
  </w:style>
  <w:style w:type="character" w:customStyle="1" w:styleId="70">
    <w:name w:val="批注主题 字符"/>
    <w:link w:val="43"/>
    <w:qFormat/>
    <w:uiPriority w:val="0"/>
    <w:rPr>
      <w:b/>
      <w:bCs/>
      <w:lang w:val="en-US" w:eastAsia="zh-CN"/>
    </w:rPr>
  </w:style>
  <w:style w:type="character" w:customStyle="1" w:styleId="71">
    <w:name w:val="正文缩进 字符"/>
    <w:link w:val="14"/>
    <w:qFormat/>
    <w:uiPriority w:val="0"/>
    <w:rPr>
      <w:rFonts w:ascii="Arial" w:hAnsi="Arial"/>
      <w:szCs w:val="24"/>
    </w:rPr>
  </w:style>
  <w:style w:type="character" w:customStyle="1" w:styleId="72">
    <w:name w:val="文档结构图 字符"/>
    <w:basedOn w:val="48"/>
    <w:link w:val="17"/>
    <w:qFormat/>
    <w:uiPriority w:val="0"/>
    <w:rPr>
      <w:rFonts w:ascii="Times New Roman" w:hAnsi="Times New Roman" w:eastAsia="宋体" w:cs="Times New Roman"/>
      <w:szCs w:val="24"/>
      <w:shd w:val="clear" w:color="auto" w:fill="000080"/>
    </w:rPr>
  </w:style>
  <w:style w:type="character" w:customStyle="1" w:styleId="73">
    <w:name w:val="正文文本 字符"/>
    <w:link w:val="20"/>
    <w:qFormat/>
    <w:uiPriority w:val="0"/>
    <w:rPr>
      <w:rFonts w:ascii="Times New Roman" w:hAnsi="Times New Roman"/>
      <w:szCs w:val="24"/>
      <w:lang w:val="en-US" w:eastAsia="zh-CN"/>
    </w:rPr>
  </w:style>
  <w:style w:type="character" w:customStyle="1" w:styleId="74">
    <w:name w:val="正文文本缩进 字符"/>
    <w:link w:val="21"/>
    <w:qFormat/>
    <w:uiPriority w:val="99"/>
  </w:style>
  <w:style w:type="character" w:customStyle="1" w:styleId="75">
    <w:name w:val="纯文本 字符"/>
    <w:basedOn w:val="48"/>
    <w:link w:val="26"/>
    <w:qFormat/>
    <w:uiPriority w:val="0"/>
    <w:rPr>
      <w:rFonts w:ascii="宋体" w:hAnsi="Courier New" w:eastAsia="宋体" w:cs="Times New Roman"/>
      <w:i/>
      <w:kern w:val="0"/>
      <w:sz w:val="18"/>
      <w:szCs w:val="20"/>
    </w:rPr>
  </w:style>
  <w:style w:type="character" w:customStyle="1" w:styleId="76">
    <w:name w:val="日期 字符"/>
    <w:basedOn w:val="48"/>
    <w:link w:val="29"/>
    <w:qFormat/>
    <w:uiPriority w:val="0"/>
    <w:rPr>
      <w:rFonts w:ascii="Times New Roman" w:hAnsi="Times New Roman" w:eastAsia="宋体" w:cs="Times New Roman"/>
      <w:szCs w:val="24"/>
    </w:rPr>
  </w:style>
  <w:style w:type="character" w:customStyle="1" w:styleId="77">
    <w:name w:val="尾注文本 字符"/>
    <w:link w:val="30"/>
    <w:qFormat/>
    <w:uiPriority w:val="0"/>
    <w:rPr>
      <w:rFonts w:ascii="Times New Roman" w:hAnsi="Times New Roman"/>
      <w:szCs w:val="24"/>
      <w:lang w:val="en-US" w:eastAsia="zh-CN"/>
    </w:rPr>
  </w:style>
  <w:style w:type="character" w:customStyle="1" w:styleId="78">
    <w:name w:val="批注框文本 字符"/>
    <w:link w:val="31"/>
    <w:qFormat/>
    <w:uiPriority w:val="0"/>
    <w:rPr>
      <w:rFonts w:ascii="Times New Roman" w:hAnsi="Times New Roman"/>
      <w:sz w:val="18"/>
      <w:szCs w:val="18"/>
    </w:rPr>
  </w:style>
  <w:style w:type="character" w:customStyle="1" w:styleId="79">
    <w:name w:val="页脚 字符"/>
    <w:basedOn w:val="48"/>
    <w:link w:val="32"/>
    <w:qFormat/>
    <w:uiPriority w:val="99"/>
    <w:rPr>
      <w:sz w:val="18"/>
      <w:szCs w:val="18"/>
    </w:rPr>
  </w:style>
  <w:style w:type="character" w:customStyle="1" w:styleId="80">
    <w:name w:val="页眉 字符"/>
    <w:basedOn w:val="48"/>
    <w:link w:val="33"/>
    <w:qFormat/>
    <w:uiPriority w:val="0"/>
    <w:rPr>
      <w:sz w:val="18"/>
      <w:szCs w:val="18"/>
    </w:rPr>
  </w:style>
  <w:style w:type="character" w:customStyle="1" w:styleId="81">
    <w:name w:val="副标题 字符"/>
    <w:link w:val="36"/>
    <w:qFormat/>
    <w:uiPriority w:val="0"/>
    <w:rPr>
      <w:rFonts w:ascii="Arial" w:hAnsi="Arial"/>
      <w:b/>
      <w:bCs/>
      <w:kern w:val="28"/>
      <w:sz w:val="32"/>
      <w:szCs w:val="32"/>
      <w:lang w:val="en-US" w:eastAsia="zh-CN"/>
    </w:rPr>
  </w:style>
  <w:style w:type="character" w:customStyle="1" w:styleId="82">
    <w:name w:val="脚注文本 字符"/>
    <w:link w:val="22"/>
    <w:qFormat/>
    <w:uiPriority w:val="0"/>
    <w:rPr>
      <w:sz w:val="18"/>
    </w:rPr>
  </w:style>
  <w:style w:type="character" w:customStyle="1" w:styleId="83">
    <w:name w:val="标题 字符"/>
    <w:link w:val="42"/>
    <w:qFormat/>
    <w:uiPriority w:val="0"/>
    <w:rPr>
      <w:rFonts w:ascii="Arial" w:hAnsi="Arial"/>
      <w:b/>
      <w:bCs/>
      <w:sz w:val="32"/>
      <w:szCs w:val="32"/>
      <w:lang w:val="en-US" w:eastAsia="zh-CN"/>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5">
    <w:name w:val="List Paragraph"/>
    <w:basedOn w:val="1"/>
    <w:qFormat/>
    <w:uiPriority w:val="34"/>
    <w:pPr>
      <w:ind w:firstLine="420" w:firstLineChars="200"/>
    </w:pPr>
    <w:rPr>
      <w:rFonts w:asciiTheme="minorHAnsi" w:hAnsiTheme="minorHAnsi" w:eastAsiaTheme="minorEastAsia" w:cstheme="minorBidi"/>
    </w:rPr>
  </w:style>
  <w:style w:type="character" w:customStyle="1" w:styleId="86">
    <w:name w:val="页眉 字符1"/>
    <w:basedOn w:val="48"/>
    <w:semiHidden/>
    <w:qFormat/>
    <w:uiPriority w:val="99"/>
    <w:rPr>
      <w:sz w:val="18"/>
      <w:szCs w:val="18"/>
    </w:rPr>
  </w:style>
  <w:style w:type="character" w:customStyle="1" w:styleId="87">
    <w:name w:val="页脚 字符1"/>
    <w:basedOn w:val="48"/>
    <w:semiHidden/>
    <w:qFormat/>
    <w:uiPriority w:val="99"/>
    <w:rPr>
      <w:sz w:val="18"/>
      <w:szCs w:val="18"/>
    </w:rPr>
  </w:style>
  <w:style w:type="paragraph" w:customStyle="1" w:styleId="8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9">
    <w:name w:val="Char"/>
    <w:basedOn w:val="1"/>
    <w:qFormat/>
    <w:uiPriority w:val="0"/>
    <w:rPr>
      <w:rFonts w:ascii="Times New Roman" w:hAnsi="Times New Roman"/>
      <w:szCs w:val="24"/>
    </w:rPr>
  </w:style>
  <w:style w:type="paragraph" w:customStyle="1" w:styleId="90">
    <w:name w:val="默认段落字体 Para Char Char Char Char"/>
    <w:basedOn w:val="1"/>
    <w:link w:val="91"/>
    <w:qFormat/>
    <w:uiPriority w:val="0"/>
    <w:rPr>
      <w:rFonts w:ascii="Times New Roman" w:hAnsi="Times New Roman"/>
      <w:szCs w:val="24"/>
    </w:rPr>
  </w:style>
  <w:style w:type="character" w:customStyle="1" w:styleId="91">
    <w:name w:val="默认段落字体 Para Char Char Char Char Char1"/>
    <w:link w:val="90"/>
    <w:qFormat/>
    <w:uiPriority w:val="0"/>
    <w:rPr>
      <w:rFonts w:ascii="Times New Roman" w:hAnsi="Times New Roman" w:eastAsia="宋体" w:cs="Times New Roman"/>
      <w:szCs w:val="24"/>
    </w:rPr>
  </w:style>
  <w:style w:type="paragraph" w:customStyle="1" w:styleId="92">
    <w:name w:val="Char1"/>
    <w:basedOn w:val="1"/>
    <w:qFormat/>
    <w:uiPriority w:val="0"/>
    <w:rPr>
      <w:rFonts w:ascii="Times New Roman" w:hAnsi="Times New Roman"/>
      <w:szCs w:val="24"/>
    </w:rPr>
  </w:style>
  <w:style w:type="character" w:customStyle="1" w:styleId="93">
    <w:name w:val="页脚 Char2"/>
    <w:qFormat/>
    <w:uiPriority w:val="0"/>
    <w:rPr>
      <w:rFonts w:ascii="Times New Roman" w:hAnsi="Times New Roman"/>
      <w:kern w:val="2"/>
      <w:sz w:val="18"/>
      <w:szCs w:val="18"/>
      <w:lang w:val="en-US" w:eastAsia="zh-CN"/>
    </w:rPr>
  </w:style>
  <w:style w:type="character" w:customStyle="1" w:styleId="94">
    <w:name w:val="批注主题 Char"/>
    <w:link w:val="95"/>
    <w:qFormat/>
    <w:uiPriority w:val="0"/>
    <w:rPr>
      <w:rFonts w:ascii="Times New Roman" w:hAnsi="Times New Roman"/>
      <w:b/>
      <w:bCs/>
      <w:szCs w:val="24"/>
      <w:lang w:val="en-US" w:eastAsia="zh-CN"/>
    </w:rPr>
  </w:style>
  <w:style w:type="paragraph" w:customStyle="1" w:styleId="95">
    <w:name w:val="批注主题1"/>
    <w:basedOn w:val="18"/>
    <w:next w:val="18"/>
    <w:link w:val="94"/>
    <w:qFormat/>
    <w:uiPriority w:val="0"/>
    <w:rPr>
      <w:rFonts w:ascii="Times New Roman" w:hAnsi="Times New Roman" w:eastAsiaTheme="minorEastAsia" w:cstheme="minorBidi"/>
      <w:b/>
      <w:bCs/>
      <w:szCs w:val="24"/>
    </w:rPr>
  </w:style>
  <w:style w:type="character" w:customStyle="1" w:styleId="96">
    <w:name w:val="Char Char23"/>
    <w:qFormat/>
    <w:uiPriority w:val="0"/>
    <w:rPr>
      <w:rFonts w:ascii="Arial" w:hAnsi="Arial" w:eastAsia="宋体" w:cs="Arial"/>
      <w:b/>
      <w:bCs/>
      <w:kern w:val="2"/>
      <w:sz w:val="32"/>
      <w:szCs w:val="32"/>
      <w:lang w:val="en-US" w:eastAsia="zh-CN"/>
    </w:rPr>
  </w:style>
  <w:style w:type="character" w:customStyle="1" w:styleId="97">
    <w:name w:val="样式2 Char1"/>
    <w:qFormat/>
    <w:uiPriority w:val="0"/>
    <w:rPr>
      <w:rFonts w:ascii="Times New Roman" w:hAnsi="Times New Roman" w:eastAsia="黑体" w:cs="Times New Roman"/>
      <w:bCs/>
      <w:szCs w:val="21"/>
    </w:rPr>
  </w:style>
  <w:style w:type="character" w:customStyle="1" w:styleId="98">
    <w:name w:val="样式2 Char Char"/>
    <w:link w:val="99"/>
    <w:qFormat/>
    <w:uiPriority w:val="0"/>
    <w:rPr>
      <w:rFonts w:ascii="Arial" w:hAnsi="Arial" w:eastAsia="黑体"/>
      <w:b/>
      <w:bCs/>
      <w:sz w:val="32"/>
      <w:szCs w:val="32"/>
    </w:rPr>
  </w:style>
  <w:style w:type="paragraph" w:customStyle="1" w:styleId="99">
    <w:name w:val="样式2"/>
    <w:basedOn w:val="3"/>
    <w:link w:val="98"/>
    <w:qFormat/>
    <w:uiPriority w:val="0"/>
    <w:pPr>
      <w:numPr>
        <w:ilvl w:val="1"/>
        <w:numId w:val="1"/>
      </w:numPr>
      <w:tabs>
        <w:tab w:val="left" w:pos="1440"/>
      </w:tabs>
    </w:pPr>
    <w:rPr>
      <w:rFonts w:cstheme="minorBidi"/>
    </w:rPr>
  </w:style>
  <w:style w:type="character" w:customStyle="1" w:styleId="100">
    <w:name w:val="正文 + 居中 Char Char"/>
    <w:link w:val="101"/>
    <w:qFormat/>
    <w:uiPriority w:val="0"/>
    <w:rPr>
      <w:rFonts w:ascii="Times New Roman" w:hAnsi="Times New Roman"/>
      <w:lang w:val="en-US" w:eastAsia="zh-CN"/>
    </w:rPr>
  </w:style>
  <w:style w:type="paragraph" w:customStyle="1" w:styleId="101">
    <w:name w:val="正文 + 居中"/>
    <w:basedOn w:val="1"/>
    <w:link w:val="100"/>
    <w:qFormat/>
    <w:uiPriority w:val="0"/>
    <w:pPr>
      <w:snapToGrid w:val="0"/>
      <w:spacing w:before="160" w:after="160"/>
      <w:jc w:val="center"/>
    </w:pPr>
    <w:rPr>
      <w:rFonts w:ascii="Times New Roman" w:hAnsi="Times New Roman" w:eastAsiaTheme="minorEastAsia" w:cstheme="minorBidi"/>
    </w:rPr>
  </w:style>
  <w:style w:type="character" w:customStyle="1" w:styleId="102">
    <w:name w:val="D2 Char Char"/>
    <w:link w:val="103"/>
    <w:qFormat/>
    <w:uiPriority w:val="0"/>
    <w:rPr>
      <w:rFonts w:ascii="EU-F1" w:hAnsi="Times New Roman" w:eastAsia="黑体"/>
      <w:kern w:val="21"/>
      <w:szCs w:val="21"/>
      <w:lang w:val="en-US" w:eastAsia="zh-CN"/>
    </w:rPr>
  </w:style>
  <w:style w:type="paragraph" w:customStyle="1" w:styleId="103">
    <w:name w:val="D2"/>
    <w:basedOn w:val="104"/>
    <w:link w:val="102"/>
    <w:qFormat/>
    <w:uiPriority w:val="0"/>
  </w:style>
  <w:style w:type="paragraph" w:customStyle="1" w:styleId="104">
    <w:name w:val="附录二"/>
    <w:basedOn w:val="105"/>
    <w:link w:val="107"/>
    <w:qFormat/>
    <w:uiPriority w:val="0"/>
    <w:pPr>
      <w:spacing w:line="312" w:lineRule="exact"/>
    </w:pPr>
    <w:rPr>
      <w:rFonts w:ascii="EU-F1" w:hAnsi="Times New Roman" w:eastAsia="黑体" w:cstheme="minorBidi"/>
      <w:kern w:val="21"/>
    </w:rPr>
  </w:style>
  <w:style w:type="paragraph" w:customStyle="1" w:styleId="105">
    <w:name w:val="纯文本1"/>
    <w:basedOn w:val="1"/>
    <w:link w:val="106"/>
    <w:qFormat/>
    <w:uiPriority w:val="0"/>
    <w:rPr>
      <w:rFonts w:ascii="宋体" w:hAnsi="Courier New" w:cs="Courier New" w:eastAsiaTheme="minorEastAsia"/>
      <w:szCs w:val="21"/>
    </w:rPr>
  </w:style>
  <w:style w:type="character" w:customStyle="1" w:styleId="106">
    <w:name w:val="纯文本 Char"/>
    <w:link w:val="105"/>
    <w:qFormat/>
    <w:uiPriority w:val="0"/>
    <w:rPr>
      <w:rFonts w:ascii="宋体" w:hAnsi="Courier New" w:cs="Courier New"/>
      <w:szCs w:val="21"/>
    </w:rPr>
  </w:style>
  <w:style w:type="character" w:customStyle="1" w:styleId="107">
    <w:name w:val="附录二 Char Char"/>
    <w:link w:val="104"/>
    <w:qFormat/>
    <w:uiPriority w:val="0"/>
    <w:rPr>
      <w:rFonts w:ascii="EU-F1" w:hAnsi="Times New Roman" w:eastAsia="黑体"/>
      <w:kern w:val="21"/>
      <w:szCs w:val="21"/>
      <w:lang w:val="en-US" w:eastAsia="zh-CN"/>
    </w:rPr>
  </w:style>
  <w:style w:type="character" w:customStyle="1" w:styleId="108">
    <w:name w:val="Char Char1"/>
    <w:qFormat/>
    <w:uiPriority w:val="0"/>
    <w:rPr>
      <w:rFonts w:eastAsia="华文仿宋"/>
      <w:kern w:val="2"/>
      <w:sz w:val="18"/>
      <w:lang w:val="en-US" w:eastAsia="zh-CN"/>
    </w:rPr>
  </w:style>
  <w:style w:type="character" w:customStyle="1" w:styleId="109">
    <w:name w:val="批注文字 字符"/>
    <w:qFormat/>
    <w:uiPriority w:val="0"/>
    <w:rPr>
      <w:rFonts w:ascii="Times New Roman" w:hAnsi="Times New Roman"/>
      <w:kern w:val="2"/>
      <w:sz w:val="21"/>
      <w:szCs w:val="24"/>
      <w:lang w:val="en-US" w:eastAsia="zh-CN"/>
    </w:rPr>
  </w:style>
  <w:style w:type="character" w:customStyle="1" w:styleId="110">
    <w:name w:val="Char Char31"/>
    <w:qFormat/>
    <w:uiPriority w:val="0"/>
    <w:rPr>
      <w:rFonts w:ascii="宋体" w:hAnsi="宋体" w:eastAsia="宋体"/>
      <w:kern w:val="2"/>
      <w:sz w:val="21"/>
      <w:szCs w:val="24"/>
      <w:lang w:val="en-US" w:eastAsia="zh-CN"/>
    </w:rPr>
  </w:style>
  <w:style w:type="character" w:customStyle="1" w:styleId="111">
    <w:name w:val="１１ Char Char"/>
    <w:link w:val="112"/>
    <w:qFormat/>
    <w:uiPriority w:val="0"/>
    <w:rPr>
      <w:rFonts w:ascii="Times New Roman" w:hAnsi="Times New Roman"/>
      <w:szCs w:val="21"/>
      <w:lang w:val="en-US" w:eastAsia="zh-CN"/>
    </w:rPr>
  </w:style>
  <w:style w:type="paragraph" w:customStyle="1" w:styleId="112">
    <w:name w:val="１１"/>
    <w:basedOn w:val="1"/>
    <w:link w:val="111"/>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3">
    <w:name w:val="样式 标题 5 + Arial Char Char"/>
    <w:link w:val="114"/>
    <w:qFormat/>
    <w:uiPriority w:val="0"/>
    <w:rPr>
      <w:rFonts w:ascii="黑体" w:hAnsi="Arial" w:eastAsia="黑体"/>
      <w:lang w:val="zh-CN"/>
    </w:rPr>
  </w:style>
  <w:style w:type="paragraph" w:customStyle="1" w:styleId="114">
    <w:name w:val="样式 标题 5 + Arial"/>
    <w:basedOn w:val="6"/>
    <w:link w:val="113"/>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5">
    <w:name w:val="Char Char6"/>
    <w:qFormat/>
    <w:uiPriority w:val="0"/>
    <w:rPr>
      <w:rFonts w:ascii="宋体" w:hAnsi="宋体" w:eastAsia="宋体"/>
      <w:kern w:val="2"/>
      <w:sz w:val="16"/>
      <w:szCs w:val="16"/>
      <w:lang w:val="en-US" w:eastAsia="zh-CN"/>
    </w:rPr>
  </w:style>
  <w:style w:type="character" w:customStyle="1" w:styleId="116">
    <w:name w:val="样式 标题 2 + 五号 Char Char"/>
    <w:link w:val="117"/>
    <w:qFormat/>
    <w:uiPriority w:val="0"/>
    <w:rPr>
      <w:rFonts w:ascii="Times New Roman" w:hAnsi="Times New Roman" w:eastAsia="黑体"/>
      <w:bCs/>
      <w:sz w:val="18"/>
      <w:szCs w:val="21"/>
      <w:lang w:val="en-US" w:eastAsia="zh-CN"/>
    </w:rPr>
  </w:style>
  <w:style w:type="paragraph" w:customStyle="1" w:styleId="117">
    <w:name w:val="样式 标题 2 + 五号"/>
    <w:basedOn w:val="3"/>
    <w:link w:val="116"/>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8">
    <w:name w:val="Char Char16"/>
    <w:qFormat/>
    <w:uiPriority w:val="0"/>
    <w:rPr>
      <w:rFonts w:ascii="Arial" w:hAnsi="Arial" w:eastAsia="黑体"/>
      <w:b/>
      <w:bCs/>
      <w:kern w:val="2"/>
      <w:sz w:val="32"/>
      <w:szCs w:val="32"/>
      <w:lang w:val="en-US" w:eastAsia="zh-CN"/>
    </w:rPr>
  </w:style>
  <w:style w:type="character" w:customStyle="1" w:styleId="119">
    <w:name w:val="正文文字4 Char Char"/>
    <w:qFormat/>
    <w:uiPriority w:val="0"/>
    <w:rPr>
      <w:kern w:val="2"/>
      <w:sz w:val="21"/>
      <w:szCs w:val="24"/>
    </w:rPr>
  </w:style>
  <w:style w:type="character" w:customStyle="1" w:styleId="120">
    <w:name w:val="Char Char22"/>
    <w:qFormat/>
    <w:uiPriority w:val="0"/>
    <w:rPr>
      <w:rFonts w:ascii="宋体" w:hAnsi="宋体" w:eastAsia="宋体"/>
      <w:kern w:val="2"/>
      <w:sz w:val="21"/>
      <w:szCs w:val="24"/>
      <w:lang w:val="en-US" w:eastAsia="zh-CN"/>
    </w:rPr>
  </w:style>
  <w:style w:type="character" w:customStyle="1" w:styleId="121">
    <w:name w:val="Char Char25"/>
    <w:qFormat/>
    <w:uiPriority w:val="0"/>
    <w:rPr>
      <w:rFonts w:ascii="宋体" w:hAnsi="宋体" w:eastAsia="宋体"/>
      <w:i/>
      <w:iCs/>
      <w:kern w:val="2"/>
      <w:sz w:val="21"/>
      <w:szCs w:val="24"/>
      <w:lang w:val="en-US" w:eastAsia="zh-CN"/>
    </w:rPr>
  </w:style>
  <w:style w:type="character" w:customStyle="1" w:styleId="122">
    <w:name w:val="Char Char19"/>
    <w:qFormat/>
    <w:uiPriority w:val="0"/>
    <w:rPr>
      <w:rFonts w:ascii="宋体" w:hAnsi="宋体" w:eastAsia="宋体"/>
      <w:kern w:val="2"/>
      <w:sz w:val="21"/>
      <w:szCs w:val="24"/>
      <w:lang w:val="en-US" w:eastAsia="zh-CN"/>
    </w:rPr>
  </w:style>
  <w:style w:type="character" w:customStyle="1" w:styleId="123">
    <w:name w:val="Char Char3"/>
    <w:qFormat/>
    <w:uiPriority w:val="0"/>
    <w:rPr>
      <w:rFonts w:ascii="汉仪大宋简" w:eastAsia="汉仪大宋简"/>
      <w:kern w:val="28"/>
      <w:sz w:val="22"/>
      <w:szCs w:val="26"/>
    </w:rPr>
  </w:style>
  <w:style w:type="character" w:customStyle="1" w:styleId="124">
    <w:name w:val="HTML 定义1"/>
    <w:qFormat/>
    <w:uiPriority w:val="0"/>
    <w:rPr>
      <w:i/>
      <w:iCs/>
    </w:rPr>
  </w:style>
  <w:style w:type="character" w:customStyle="1" w:styleId="125">
    <w:name w:val="行号1"/>
    <w:qFormat/>
    <w:uiPriority w:val="0"/>
  </w:style>
  <w:style w:type="character" w:customStyle="1" w:styleId="126">
    <w:name w:val="注释标题 Char"/>
    <w:link w:val="127"/>
    <w:qFormat/>
    <w:uiPriority w:val="0"/>
    <w:rPr>
      <w:rFonts w:ascii="Times New Roman" w:hAnsi="Times New Roman"/>
      <w:szCs w:val="24"/>
      <w:lang w:val="en-US" w:eastAsia="zh-CN"/>
    </w:rPr>
  </w:style>
  <w:style w:type="paragraph" w:customStyle="1" w:styleId="127">
    <w:name w:val="注释标题1"/>
    <w:basedOn w:val="1"/>
    <w:next w:val="1"/>
    <w:link w:val="126"/>
    <w:qFormat/>
    <w:uiPriority w:val="0"/>
    <w:pPr>
      <w:jc w:val="center"/>
    </w:pPr>
    <w:rPr>
      <w:rFonts w:ascii="Times New Roman" w:hAnsi="Times New Roman" w:eastAsiaTheme="minorEastAsia" w:cstheme="minorBidi"/>
      <w:szCs w:val="24"/>
    </w:rPr>
  </w:style>
  <w:style w:type="character" w:customStyle="1" w:styleId="128">
    <w:name w:val="apple-style-span"/>
    <w:qFormat/>
    <w:uiPriority w:val="0"/>
  </w:style>
  <w:style w:type="character" w:customStyle="1" w:styleId="129">
    <w:name w:val="样式1 Char Char"/>
    <w:qFormat/>
    <w:uiPriority w:val="0"/>
    <w:rPr>
      <w:rFonts w:ascii="Times New Roman" w:hAnsi="Times New Roman" w:eastAsia="宋体" w:cs="宋体"/>
      <w:b/>
      <w:kern w:val="44"/>
      <w:sz w:val="52"/>
      <w:szCs w:val="52"/>
    </w:rPr>
  </w:style>
  <w:style w:type="character" w:customStyle="1" w:styleId="130">
    <w:name w:val="HTML 预设格式 Char"/>
    <w:link w:val="131"/>
    <w:qFormat/>
    <w:uiPriority w:val="0"/>
    <w:rPr>
      <w:rFonts w:ascii="Courier New" w:hAnsi="Courier New"/>
      <w:lang w:val="en-US" w:eastAsia="zh-CN"/>
    </w:rPr>
  </w:style>
  <w:style w:type="paragraph" w:customStyle="1" w:styleId="131">
    <w:name w:val="HTML 预设格式1"/>
    <w:basedOn w:val="1"/>
    <w:link w:val="130"/>
    <w:qFormat/>
    <w:uiPriority w:val="0"/>
    <w:rPr>
      <w:rFonts w:ascii="Courier New" w:hAnsi="Courier New" w:eastAsiaTheme="minorEastAsia" w:cstheme="minorBidi"/>
    </w:rPr>
  </w:style>
  <w:style w:type="character" w:customStyle="1" w:styleId="132">
    <w:name w:val="中元正文 Char Char"/>
    <w:link w:val="133"/>
    <w:qFormat/>
    <w:uiPriority w:val="0"/>
    <w:rPr>
      <w:rFonts w:ascii="Arial" w:hAnsi="Arial"/>
      <w:szCs w:val="24"/>
      <w:lang w:val="en-US" w:eastAsia="zh-CN"/>
    </w:rPr>
  </w:style>
  <w:style w:type="paragraph" w:customStyle="1" w:styleId="133">
    <w:name w:val="中元正文"/>
    <w:basedOn w:val="1"/>
    <w:link w:val="132"/>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4">
    <w:name w:val="表头 Char Char"/>
    <w:link w:val="135"/>
    <w:qFormat/>
    <w:uiPriority w:val="0"/>
    <w:rPr>
      <w:rFonts w:ascii="Times New Roman" w:hAnsi="Times New Roman" w:eastAsia="黑体"/>
      <w:szCs w:val="21"/>
    </w:rPr>
  </w:style>
  <w:style w:type="paragraph" w:customStyle="1" w:styleId="135">
    <w:name w:val="表头"/>
    <w:basedOn w:val="1"/>
    <w:link w:val="134"/>
    <w:qFormat/>
    <w:uiPriority w:val="0"/>
    <w:pPr>
      <w:topLinePunct/>
      <w:spacing w:before="160" w:after="60"/>
      <w:jc w:val="center"/>
    </w:pPr>
    <w:rPr>
      <w:rFonts w:ascii="Times New Roman" w:hAnsi="Times New Roman" w:eastAsia="黑体" w:cstheme="minorBidi"/>
      <w:szCs w:val="21"/>
    </w:rPr>
  </w:style>
  <w:style w:type="character" w:customStyle="1" w:styleId="136">
    <w:name w:val="标题 1 Char1"/>
    <w:qFormat/>
    <w:uiPriority w:val="0"/>
    <w:rPr>
      <w:rFonts w:ascii="Times New Roman" w:hAnsi="Times New Roman" w:eastAsia="汉仪大宋简" w:cs="Times New Roman"/>
      <w:kern w:val="44"/>
      <w:sz w:val="22"/>
    </w:rPr>
  </w:style>
  <w:style w:type="character" w:customStyle="1" w:styleId="137">
    <w:name w:val="Char Char10"/>
    <w:qFormat/>
    <w:uiPriority w:val="0"/>
    <w:rPr>
      <w:b/>
      <w:kern w:val="2"/>
      <w:sz w:val="28"/>
    </w:rPr>
  </w:style>
  <w:style w:type="character" w:customStyle="1" w:styleId="138">
    <w:name w:val="信息标题 Char"/>
    <w:link w:val="139"/>
    <w:qFormat/>
    <w:uiPriority w:val="0"/>
    <w:rPr>
      <w:rFonts w:ascii="Arial" w:hAnsi="Arial"/>
      <w:sz w:val="24"/>
      <w:szCs w:val="24"/>
      <w:shd w:val="pct20" w:color="auto" w:fill="auto"/>
      <w:lang w:val="en-US" w:eastAsia="zh-CN"/>
    </w:rPr>
  </w:style>
  <w:style w:type="paragraph" w:customStyle="1" w:styleId="139">
    <w:name w:val="信息标题1"/>
    <w:basedOn w:val="1"/>
    <w:link w:val="138"/>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0">
    <w:name w:val="HTML 变量1"/>
    <w:qFormat/>
    <w:uiPriority w:val="0"/>
    <w:rPr>
      <w:i/>
      <w:iCs/>
    </w:rPr>
  </w:style>
  <w:style w:type="character" w:customStyle="1" w:styleId="141">
    <w:name w:val="Char Char20"/>
    <w:qFormat/>
    <w:uiPriority w:val="0"/>
    <w:rPr>
      <w:rFonts w:ascii="Arial" w:hAnsi="Arial" w:eastAsia="宋体" w:cs="Arial"/>
      <w:b/>
      <w:bCs/>
      <w:kern w:val="28"/>
      <w:sz w:val="32"/>
      <w:szCs w:val="32"/>
      <w:lang w:val="en-US" w:eastAsia="zh-CN"/>
    </w:rPr>
  </w:style>
  <w:style w:type="character" w:customStyle="1" w:styleId="142">
    <w:name w:val="HTML 地址 Char"/>
    <w:link w:val="143"/>
    <w:qFormat/>
    <w:uiPriority w:val="0"/>
    <w:rPr>
      <w:rFonts w:ascii="Times New Roman" w:hAnsi="Times New Roman"/>
      <w:i/>
      <w:iCs/>
      <w:szCs w:val="24"/>
      <w:lang w:val="en-US" w:eastAsia="zh-CN"/>
    </w:rPr>
  </w:style>
  <w:style w:type="paragraph" w:customStyle="1" w:styleId="143">
    <w:name w:val="HTML 地址1"/>
    <w:basedOn w:val="1"/>
    <w:link w:val="142"/>
    <w:qFormat/>
    <w:uiPriority w:val="0"/>
    <w:rPr>
      <w:rFonts w:ascii="Times New Roman" w:hAnsi="Times New Roman" w:eastAsiaTheme="minorEastAsia" w:cstheme="minorBidi"/>
      <w:i/>
      <w:iCs/>
      <w:szCs w:val="24"/>
    </w:rPr>
  </w:style>
  <w:style w:type="character" w:customStyle="1" w:styleId="144">
    <w:name w:val="章标题 1 Char Char"/>
    <w:qFormat/>
    <w:uiPriority w:val="0"/>
    <w:rPr>
      <w:rFonts w:eastAsia="宋体"/>
      <w:b/>
      <w:kern w:val="44"/>
      <w:sz w:val="24"/>
      <w:lang w:val="en-US" w:eastAsia="zh-CN"/>
    </w:rPr>
  </w:style>
  <w:style w:type="character" w:customStyle="1" w:styleId="145">
    <w:name w:val="B Char Char"/>
    <w:link w:val="146"/>
    <w:qFormat/>
    <w:uiPriority w:val="0"/>
    <w:rPr>
      <w:rFonts w:ascii="E-F1" w:hAnsi="Times New Roman" w:eastAsia="黑体"/>
      <w:szCs w:val="21"/>
      <w:lang w:val="en-US" w:eastAsia="zh-CN"/>
    </w:rPr>
  </w:style>
  <w:style w:type="paragraph" w:customStyle="1" w:styleId="146">
    <w:name w:val="B"/>
    <w:basedOn w:val="1"/>
    <w:link w:val="145"/>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7">
    <w:name w:val="Char Char21"/>
    <w:qFormat/>
    <w:uiPriority w:val="0"/>
    <w:rPr>
      <w:rFonts w:ascii="宋体" w:hAnsi="宋体" w:eastAsia="宋体"/>
      <w:kern w:val="2"/>
      <w:sz w:val="21"/>
      <w:szCs w:val="24"/>
      <w:lang w:val="en-US" w:eastAsia="zh-CN"/>
    </w:rPr>
  </w:style>
  <w:style w:type="character" w:customStyle="1" w:styleId="148">
    <w:name w:val="Char Char4"/>
    <w:qFormat/>
    <w:uiPriority w:val="0"/>
    <w:rPr>
      <w:rFonts w:ascii="宋体" w:hAnsi="宋体" w:eastAsia="宋体"/>
      <w:kern w:val="2"/>
      <w:sz w:val="21"/>
      <w:szCs w:val="24"/>
      <w:lang w:val="en-US" w:eastAsia="zh-CN"/>
    </w:rPr>
  </w:style>
  <w:style w:type="character" w:customStyle="1" w:styleId="149">
    <w:name w:val="Char Char Char Char Char Char Char Char Char"/>
    <w:qFormat/>
    <w:uiPriority w:val="0"/>
    <w:rPr>
      <w:rFonts w:ascii="宋体" w:hAnsi="宋体" w:eastAsia="宋体"/>
      <w:kern w:val="2"/>
      <w:sz w:val="21"/>
      <w:szCs w:val="24"/>
      <w:lang w:val="en-US" w:eastAsia="zh-CN"/>
    </w:rPr>
  </w:style>
  <w:style w:type="character" w:customStyle="1" w:styleId="150">
    <w:name w:val="正文文本 3 Char"/>
    <w:link w:val="151"/>
    <w:qFormat/>
    <w:uiPriority w:val="0"/>
    <w:rPr>
      <w:rFonts w:ascii="Times New Roman" w:hAnsi="Times New Roman"/>
      <w:sz w:val="16"/>
      <w:szCs w:val="16"/>
      <w:lang w:val="en-US" w:eastAsia="zh-CN"/>
    </w:rPr>
  </w:style>
  <w:style w:type="paragraph" w:customStyle="1" w:styleId="151">
    <w:name w:val="正文文本 31"/>
    <w:basedOn w:val="1"/>
    <w:link w:val="150"/>
    <w:qFormat/>
    <w:uiPriority w:val="0"/>
    <w:pPr>
      <w:spacing w:after="120"/>
    </w:pPr>
    <w:rPr>
      <w:rFonts w:ascii="Times New Roman" w:hAnsi="Times New Roman" w:eastAsiaTheme="minorEastAsia" w:cstheme="minorBidi"/>
      <w:sz w:val="16"/>
      <w:szCs w:val="16"/>
    </w:rPr>
  </w:style>
  <w:style w:type="character" w:customStyle="1" w:styleId="152">
    <w:name w:val="一级标题 Char Char"/>
    <w:qFormat/>
    <w:uiPriority w:val="0"/>
    <w:rPr>
      <w:rFonts w:ascii="隶书" w:eastAsia="黑体"/>
      <w:b/>
      <w:kern w:val="2"/>
      <w:sz w:val="30"/>
      <w:szCs w:val="32"/>
      <w:lang w:val="en-US" w:eastAsia="zh-CN"/>
    </w:rPr>
  </w:style>
  <w:style w:type="character" w:customStyle="1" w:styleId="153">
    <w:name w:val="font51"/>
    <w:qFormat/>
    <w:uiPriority w:val="0"/>
    <w:rPr>
      <w:rFonts w:hint="eastAsia" w:ascii="宋体" w:hAnsi="宋体" w:eastAsia="宋体" w:cs="宋体"/>
      <w:color w:val="000000"/>
      <w:sz w:val="22"/>
      <w:szCs w:val="22"/>
      <w:u w:val="none"/>
    </w:rPr>
  </w:style>
  <w:style w:type="character" w:customStyle="1" w:styleId="154">
    <w:name w:val="Char Char7"/>
    <w:qFormat/>
    <w:uiPriority w:val="0"/>
    <w:rPr>
      <w:b/>
      <w:kern w:val="44"/>
      <w:sz w:val="44"/>
    </w:rPr>
  </w:style>
  <w:style w:type="character" w:customStyle="1" w:styleId="155">
    <w:name w:val="附录一 Char Char"/>
    <w:link w:val="156"/>
    <w:qFormat/>
    <w:uiPriority w:val="0"/>
    <w:rPr>
      <w:rFonts w:ascii="EU-F1" w:hAnsi="Times New Roman" w:eastAsia="黑体" w:cs="Courier New"/>
      <w:szCs w:val="21"/>
      <w:lang w:val="en-US" w:eastAsia="zh-CN"/>
    </w:rPr>
  </w:style>
  <w:style w:type="paragraph" w:customStyle="1" w:styleId="156">
    <w:name w:val="附录一"/>
    <w:basedOn w:val="105"/>
    <w:link w:val="155"/>
    <w:qFormat/>
    <w:uiPriority w:val="0"/>
    <w:pPr>
      <w:spacing w:line="480" w:lineRule="auto"/>
    </w:pPr>
    <w:rPr>
      <w:rFonts w:ascii="EU-F1" w:hAnsi="Times New Roman" w:eastAsia="黑体"/>
    </w:rPr>
  </w:style>
  <w:style w:type="character" w:customStyle="1" w:styleId="157">
    <w:name w:val="国网标准正文 Char Char"/>
    <w:link w:val="158"/>
    <w:qFormat/>
    <w:uiPriority w:val="0"/>
    <w:rPr>
      <w:rFonts w:ascii="宋体" w:hAnsi="宋体"/>
      <w:szCs w:val="28"/>
      <w:lang w:val="en-US" w:eastAsia="zh-CN"/>
    </w:rPr>
  </w:style>
  <w:style w:type="paragraph" w:customStyle="1" w:styleId="158">
    <w:name w:val="国网标准正文"/>
    <w:basedOn w:val="1"/>
    <w:link w:val="157"/>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9">
    <w:name w:val="正文首行缩进 2 Char"/>
    <w:link w:val="160"/>
    <w:qFormat/>
    <w:uiPriority w:val="0"/>
    <w:rPr>
      <w:rFonts w:ascii="Times New Roman" w:hAnsi="Times New Roman"/>
      <w:szCs w:val="24"/>
      <w:lang w:val="en-US" w:eastAsia="zh-CN"/>
    </w:rPr>
  </w:style>
  <w:style w:type="paragraph" w:customStyle="1" w:styleId="160">
    <w:name w:val="正文文本首行缩进 21"/>
    <w:basedOn w:val="161"/>
    <w:link w:val="159"/>
    <w:qFormat/>
    <w:uiPriority w:val="0"/>
    <w:pPr>
      <w:ind w:firstLine="420"/>
    </w:pPr>
  </w:style>
  <w:style w:type="paragraph" w:customStyle="1" w:styleId="161">
    <w:name w:val="正文文本缩进1"/>
    <w:basedOn w:val="1"/>
    <w:link w:val="162"/>
    <w:qFormat/>
    <w:uiPriority w:val="0"/>
    <w:pPr>
      <w:spacing w:after="120"/>
      <w:ind w:left="420"/>
    </w:pPr>
    <w:rPr>
      <w:rFonts w:ascii="Times New Roman" w:hAnsi="Times New Roman" w:eastAsiaTheme="minorEastAsia" w:cstheme="minorBidi"/>
      <w:szCs w:val="24"/>
    </w:rPr>
  </w:style>
  <w:style w:type="character" w:customStyle="1" w:styleId="162">
    <w:name w:val="正文文本缩进 Char1"/>
    <w:link w:val="161"/>
    <w:qFormat/>
    <w:uiPriority w:val="0"/>
    <w:rPr>
      <w:rFonts w:ascii="Times New Roman" w:hAnsi="Times New Roman"/>
      <w:szCs w:val="24"/>
      <w:lang w:val="en-US" w:eastAsia="zh-CN"/>
    </w:rPr>
  </w:style>
  <w:style w:type="character" w:customStyle="1" w:styleId="163">
    <w:name w:val="样式6 Char Char"/>
    <w:link w:val="164"/>
    <w:qFormat/>
    <w:uiPriority w:val="0"/>
    <w:rPr>
      <w:rFonts w:ascii="Times New Roman" w:hAnsi="Times New Roman" w:eastAsia="黑体"/>
      <w:szCs w:val="21"/>
    </w:rPr>
  </w:style>
  <w:style w:type="paragraph" w:customStyle="1" w:styleId="164">
    <w:name w:val="样式6"/>
    <w:basedOn w:val="1"/>
    <w:link w:val="163"/>
    <w:qFormat/>
    <w:uiPriority w:val="0"/>
    <w:pPr>
      <w:topLinePunct/>
      <w:spacing w:before="160" w:after="60"/>
      <w:jc w:val="center"/>
    </w:pPr>
    <w:rPr>
      <w:rFonts w:ascii="Times New Roman" w:hAnsi="Times New Roman" w:eastAsia="黑体" w:cstheme="minorBidi"/>
      <w:szCs w:val="21"/>
    </w:rPr>
  </w:style>
  <w:style w:type="character" w:customStyle="1" w:styleId="165">
    <w:name w:val="HTML 代码1"/>
    <w:qFormat/>
    <w:uiPriority w:val="0"/>
    <w:rPr>
      <w:rFonts w:ascii="Courier New" w:hAnsi="Courier New" w:cs="Courier New"/>
      <w:sz w:val="20"/>
      <w:szCs w:val="20"/>
    </w:rPr>
  </w:style>
  <w:style w:type="character" w:customStyle="1" w:styleId="166">
    <w:name w:val="二级节名 Char"/>
    <w:qFormat/>
    <w:uiPriority w:val="0"/>
    <w:rPr>
      <w:rFonts w:eastAsia="宋体"/>
      <w:b/>
      <w:bCs/>
      <w:kern w:val="2"/>
      <w:sz w:val="32"/>
      <w:szCs w:val="32"/>
      <w:lang w:val="en-US" w:eastAsia="zh-CN"/>
    </w:rPr>
  </w:style>
  <w:style w:type="character" w:customStyle="1" w:styleId="167">
    <w:name w:val="手改 Char Char"/>
    <w:qFormat/>
    <w:uiPriority w:val="0"/>
    <w:rPr>
      <w:kern w:val="2"/>
      <w:sz w:val="21"/>
      <w:szCs w:val="24"/>
    </w:rPr>
  </w:style>
  <w:style w:type="character" w:customStyle="1" w:styleId="168">
    <w:name w:val="文本 Char Char"/>
    <w:link w:val="169"/>
    <w:qFormat/>
    <w:uiPriority w:val="0"/>
    <w:rPr>
      <w:rFonts w:ascii="Times New Roman" w:hAnsi="Times New Roman"/>
      <w:sz w:val="24"/>
      <w:szCs w:val="24"/>
    </w:rPr>
  </w:style>
  <w:style w:type="paragraph" w:customStyle="1" w:styleId="169">
    <w:name w:val="文本"/>
    <w:basedOn w:val="1"/>
    <w:link w:val="168"/>
    <w:qFormat/>
    <w:uiPriority w:val="0"/>
    <w:pPr>
      <w:spacing w:line="360" w:lineRule="auto"/>
    </w:pPr>
    <w:rPr>
      <w:rFonts w:ascii="Times New Roman" w:hAnsi="Times New Roman" w:eastAsiaTheme="minorEastAsia" w:cstheme="minorBidi"/>
      <w:sz w:val="24"/>
      <w:szCs w:val="24"/>
    </w:rPr>
  </w:style>
  <w:style w:type="character" w:customStyle="1" w:styleId="170">
    <w:name w:val="b Char Char"/>
    <w:link w:val="171"/>
    <w:qFormat/>
    <w:uiPriority w:val="0"/>
    <w:rPr>
      <w:rFonts w:ascii="Arial" w:hAnsi="Arial" w:eastAsia="黑体"/>
      <w:szCs w:val="21"/>
      <w:lang w:val="en-US" w:eastAsia="zh-CN"/>
    </w:rPr>
  </w:style>
  <w:style w:type="paragraph" w:customStyle="1" w:styleId="171">
    <w:name w:val="b"/>
    <w:basedOn w:val="135"/>
    <w:link w:val="170"/>
    <w:qFormat/>
    <w:uiPriority w:val="0"/>
    <w:pPr>
      <w:tabs>
        <w:tab w:val="center" w:pos="4706"/>
        <w:tab w:val="right" w:pos="9044"/>
      </w:tabs>
      <w:spacing w:line="312" w:lineRule="exact"/>
    </w:pPr>
    <w:rPr>
      <w:rFonts w:ascii="Arial" w:hAnsi="Arial"/>
    </w:rPr>
  </w:style>
  <w:style w:type="character" w:customStyle="1" w:styleId="172">
    <w:name w:val="D5 Char Char"/>
    <w:link w:val="173"/>
    <w:qFormat/>
    <w:uiPriority w:val="0"/>
    <w:rPr>
      <w:rFonts w:ascii="Times New Roman" w:hAnsi="Times New Roman"/>
      <w:szCs w:val="24"/>
      <w:lang w:val="en-US" w:eastAsia="zh-CN"/>
    </w:rPr>
  </w:style>
  <w:style w:type="paragraph" w:customStyle="1" w:styleId="173">
    <w:name w:val="D5"/>
    <w:basedOn w:val="1"/>
    <w:link w:val="172"/>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4">
    <w:name w:val="3z Char Char"/>
    <w:link w:val="175"/>
    <w:qFormat/>
    <w:uiPriority w:val="0"/>
    <w:rPr>
      <w:rFonts w:ascii="EU-F1" w:eastAsia="黑体"/>
      <w:szCs w:val="21"/>
    </w:rPr>
  </w:style>
  <w:style w:type="paragraph" w:customStyle="1" w:styleId="175">
    <w:name w:val="3z"/>
    <w:basedOn w:val="1"/>
    <w:link w:val="174"/>
    <w:qFormat/>
    <w:uiPriority w:val="0"/>
    <w:pPr>
      <w:topLinePunct/>
      <w:spacing w:line="312" w:lineRule="exact"/>
    </w:pPr>
    <w:rPr>
      <w:rFonts w:ascii="EU-F1" w:eastAsia="黑体" w:hAnsiTheme="minorHAnsi" w:cstheme="minorBidi"/>
      <w:szCs w:val="21"/>
    </w:rPr>
  </w:style>
  <w:style w:type="character" w:customStyle="1" w:styleId="176">
    <w:name w:val="文档结构图 Char"/>
    <w:link w:val="177"/>
    <w:qFormat/>
    <w:uiPriority w:val="0"/>
    <w:rPr>
      <w:rFonts w:ascii="Tahoma" w:hAnsi="Tahoma"/>
      <w:sz w:val="16"/>
      <w:szCs w:val="16"/>
      <w:lang w:val="en-US" w:eastAsia="zh-CN"/>
    </w:rPr>
  </w:style>
  <w:style w:type="paragraph" w:customStyle="1" w:styleId="177">
    <w:name w:val="文档结构图1"/>
    <w:basedOn w:val="1"/>
    <w:link w:val="176"/>
    <w:qFormat/>
    <w:uiPriority w:val="0"/>
    <w:rPr>
      <w:rFonts w:ascii="Tahoma" w:hAnsi="Tahoma" w:eastAsiaTheme="minorEastAsia" w:cstheme="minorBidi"/>
      <w:sz w:val="16"/>
      <w:szCs w:val="16"/>
    </w:rPr>
  </w:style>
  <w:style w:type="character" w:customStyle="1" w:styleId="178">
    <w:name w:val="2z Char Char Char"/>
    <w:qFormat/>
    <w:uiPriority w:val="0"/>
    <w:rPr>
      <w:rFonts w:ascii="EU-F1" w:eastAsia="黑体"/>
      <w:kern w:val="21"/>
      <w:sz w:val="21"/>
      <w:szCs w:val="21"/>
      <w:lang w:val="en-US" w:eastAsia="zh-CN"/>
    </w:rPr>
  </w:style>
  <w:style w:type="character" w:customStyle="1" w:styleId="179">
    <w:name w:val="脚注文本 Char Char"/>
    <w:qFormat/>
    <w:uiPriority w:val="0"/>
    <w:rPr>
      <w:kern w:val="2"/>
      <w:sz w:val="18"/>
      <w:szCs w:val="18"/>
    </w:rPr>
  </w:style>
  <w:style w:type="character" w:customStyle="1" w:styleId="180">
    <w:name w:val="12 Char Char"/>
    <w:link w:val="181"/>
    <w:qFormat/>
    <w:uiPriority w:val="0"/>
    <w:rPr>
      <w:rFonts w:ascii="Times New Roman" w:hAnsi="Times New Roman"/>
      <w:szCs w:val="21"/>
      <w:lang w:val="en-US" w:eastAsia="zh-CN"/>
    </w:rPr>
  </w:style>
  <w:style w:type="paragraph" w:customStyle="1" w:styleId="181">
    <w:name w:val="12"/>
    <w:basedOn w:val="112"/>
    <w:link w:val="180"/>
    <w:qFormat/>
    <w:uiPriority w:val="0"/>
    <w:pPr>
      <w:ind w:left="540" w:leftChars="400" w:hanging="140" w:hangingChars="140"/>
    </w:pPr>
  </w:style>
  <w:style w:type="character" w:customStyle="1" w:styleId="182">
    <w:name w:val="jl 正文 Char Char Char Char"/>
    <w:link w:val="183"/>
    <w:qFormat/>
    <w:uiPriority w:val="0"/>
    <w:rPr>
      <w:rFonts w:ascii="宋体" w:hAnsi="Times New Roman"/>
      <w:sz w:val="24"/>
      <w:szCs w:val="24"/>
    </w:rPr>
  </w:style>
  <w:style w:type="paragraph" w:customStyle="1" w:styleId="183">
    <w:name w:val="jl 正文 Char Char"/>
    <w:basedOn w:val="1"/>
    <w:link w:val="182"/>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4">
    <w:name w:val="h Char"/>
    <w:qFormat/>
    <w:uiPriority w:val="0"/>
    <w:rPr>
      <w:rFonts w:eastAsia="宋体"/>
      <w:kern w:val="2"/>
      <w:sz w:val="18"/>
      <w:szCs w:val="18"/>
      <w:lang w:val="en-US" w:eastAsia="zh-CN"/>
    </w:rPr>
  </w:style>
  <w:style w:type="character" w:customStyle="1" w:styleId="185">
    <w:name w:val="签名 Char"/>
    <w:link w:val="186"/>
    <w:qFormat/>
    <w:uiPriority w:val="0"/>
    <w:rPr>
      <w:rFonts w:ascii="Times New Roman" w:hAnsi="Times New Roman"/>
      <w:szCs w:val="24"/>
      <w:lang w:val="en-US" w:eastAsia="zh-CN"/>
    </w:rPr>
  </w:style>
  <w:style w:type="paragraph" w:customStyle="1" w:styleId="186">
    <w:name w:val="签名1"/>
    <w:basedOn w:val="1"/>
    <w:link w:val="185"/>
    <w:qFormat/>
    <w:uiPriority w:val="0"/>
    <w:pPr>
      <w:ind w:left="4320"/>
    </w:pPr>
    <w:rPr>
      <w:rFonts w:ascii="Times New Roman" w:hAnsi="Times New Roman" w:eastAsiaTheme="minorEastAsia" w:cstheme="minorBidi"/>
      <w:szCs w:val="24"/>
    </w:rPr>
  </w:style>
  <w:style w:type="character" w:customStyle="1" w:styleId="187">
    <w:name w:val="D3 Char Char"/>
    <w:link w:val="188"/>
    <w:qFormat/>
    <w:uiPriority w:val="0"/>
    <w:rPr>
      <w:rFonts w:ascii="Times New Roman" w:hAnsi="Times New Roman"/>
      <w:szCs w:val="21"/>
      <w:lang w:val="en-US" w:eastAsia="zh-CN"/>
    </w:rPr>
  </w:style>
  <w:style w:type="paragraph" w:customStyle="1" w:styleId="188">
    <w:name w:val="D3"/>
    <w:basedOn w:val="90"/>
    <w:link w:val="187"/>
    <w:qFormat/>
    <w:uiPriority w:val="0"/>
    <w:pPr>
      <w:topLinePunct/>
      <w:spacing w:line="312" w:lineRule="exact"/>
    </w:pPr>
    <w:rPr>
      <w:rFonts w:eastAsiaTheme="minorEastAsia" w:cstheme="minorBidi"/>
      <w:szCs w:val="21"/>
    </w:rPr>
  </w:style>
  <w:style w:type="character" w:customStyle="1" w:styleId="189">
    <w:name w:val="正文格式 Char Char"/>
    <w:link w:val="190"/>
    <w:qFormat/>
    <w:uiPriority w:val="0"/>
    <w:rPr>
      <w:rFonts w:ascii="宋体" w:hAnsi="宋体"/>
      <w:bCs/>
      <w:szCs w:val="21"/>
    </w:rPr>
  </w:style>
  <w:style w:type="paragraph" w:customStyle="1" w:styleId="190">
    <w:name w:val="正文格式"/>
    <w:basedOn w:val="1"/>
    <w:link w:val="189"/>
    <w:qFormat/>
    <w:uiPriority w:val="0"/>
    <w:pPr>
      <w:topLinePunct/>
      <w:ind w:firstLine="420" w:firstLineChars="200"/>
    </w:pPr>
    <w:rPr>
      <w:rFonts w:ascii="宋体" w:hAnsi="宋体" w:eastAsiaTheme="minorEastAsia" w:cstheme="minorBidi"/>
      <w:bCs/>
      <w:szCs w:val="21"/>
    </w:rPr>
  </w:style>
  <w:style w:type="character" w:customStyle="1" w:styleId="191">
    <w:name w:val="zt Char Char"/>
    <w:link w:val="192"/>
    <w:qFormat/>
    <w:uiPriority w:val="0"/>
    <w:rPr>
      <w:rFonts w:ascii="EU-F1" w:hAnsi="Times New Roman" w:eastAsia="EU-F1"/>
      <w:bCs/>
      <w:szCs w:val="21"/>
      <w:lang w:val="en-US" w:eastAsia="zh-CN"/>
    </w:rPr>
  </w:style>
  <w:style w:type="paragraph" w:customStyle="1" w:styleId="192">
    <w:name w:val="zt"/>
    <w:basedOn w:val="1"/>
    <w:link w:val="191"/>
    <w:qFormat/>
    <w:uiPriority w:val="0"/>
    <w:pPr>
      <w:overflowPunct w:val="0"/>
      <w:topLinePunct/>
      <w:snapToGrid w:val="0"/>
      <w:spacing w:line="312" w:lineRule="exact"/>
    </w:pPr>
    <w:rPr>
      <w:rFonts w:ascii="EU-F1" w:hAnsi="Times New Roman" w:eastAsia="EU-F1" w:cstheme="minorBidi"/>
      <w:bCs/>
      <w:szCs w:val="21"/>
    </w:rPr>
  </w:style>
  <w:style w:type="character" w:customStyle="1" w:styleId="193">
    <w:name w:val="三级标题 Char Char"/>
    <w:qFormat/>
    <w:uiPriority w:val="0"/>
    <w:rPr>
      <w:rFonts w:eastAsia="宋体"/>
      <w:b/>
      <w:sz w:val="24"/>
      <w:lang w:val="en-US" w:eastAsia="zh-CN"/>
    </w:rPr>
  </w:style>
  <w:style w:type="character" w:customStyle="1" w:styleId="194">
    <w:name w:val="font91"/>
    <w:qFormat/>
    <w:uiPriority w:val="0"/>
    <w:rPr>
      <w:rFonts w:hint="eastAsia" w:ascii="宋体" w:hAnsi="宋体" w:eastAsia="宋体" w:cs="宋体"/>
      <w:b/>
      <w:color w:val="000000"/>
      <w:sz w:val="24"/>
      <w:szCs w:val="24"/>
      <w:u w:val="none"/>
    </w:rPr>
  </w:style>
  <w:style w:type="character" w:customStyle="1" w:styleId="195">
    <w:name w:val="标题 3 + 四 段前: 0 磅 段后: 0 磅 行距: 1.5 倍行距 Char Char"/>
    <w:link w:val="196"/>
    <w:qFormat/>
    <w:uiPriority w:val="0"/>
    <w:rPr>
      <w:rFonts w:ascii="Times New Roman" w:hAnsi="Times New Roman"/>
      <w:b/>
      <w:bCs/>
      <w:sz w:val="28"/>
      <w:szCs w:val="28"/>
      <w:lang w:val="en-US" w:eastAsia="zh-CN"/>
    </w:rPr>
  </w:style>
  <w:style w:type="paragraph" w:customStyle="1" w:styleId="196">
    <w:name w:val="标题 3 + 四 段前: 0 磅 段后: 0 磅 行距: 1.5 倍行距"/>
    <w:basedOn w:val="4"/>
    <w:next w:val="4"/>
    <w:link w:val="195"/>
    <w:qFormat/>
    <w:uiPriority w:val="0"/>
    <w:pPr>
      <w:numPr>
        <w:numId w:val="0"/>
      </w:numPr>
      <w:topLinePunct/>
    </w:pPr>
    <w:rPr>
      <w:rFonts w:eastAsiaTheme="minorEastAsia" w:cstheme="minorBidi"/>
      <w:sz w:val="28"/>
      <w:szCs w:val="28"/>
    </w:rPr>
  </w:style>
  <w:style w:type="character" w:customStyle="1" w:styleId="197">
    <w:name w:val="日期 Char"/>
    <w:link w:val="198"/>
    <w:qFormat/>
    <w:uiPriority w:val="0"/>
    <w:rPr>
      <w:rFonts w:ascii="Times New Roman" w:hAnsi="Times New Roman"/>
      <w:szCs w:val="24"/>
      <w:lang w:val="en-US" w:eastAsia="zh-CN"/>
    </w:rPr>
  </w:style>
  <w:style w:type="paragraph" w:customStyle="1" w:styleId="198">
    <w:name w:val="日期1"/>
    <w:basedOn w:val="1"/>
    <w:next w:val="1"/>
    <w:link w:val="197"/>
    <w:qFormat/>
    <w:uiPriority w:val="0"/>
    <w:pPr>
      <w:ind w:left="100" w:leftChars="2500"/>
    </w:pPr>
    <w:rPr>
      <w:rFonts w:ascii="Times New Roman" w:hAnsi="Times New Roman" w:eastAsiaTheme="minorEastAsia" w:cstheme="minorBidi"/>
      <w:szCs w:val="24"/>
    </w:rPr>
  </w:style>
  <w:style w:type="character" w:customStyle="1" w:styleId="199">
    <w:name w:val="正文文本 2 Char"/>
    <w:link w:val="200"/>
    <w:qFormat/>
    <w:uiPriority w:val="0"/>
    <w:rPr>
      <w:rFonts w:ascii="Times New Roman" w:hAnsi="Times New Roman"/>
      <w:szCs w:val="24"/>
      <w:lang w:val="en-US" w:eastAsia="zh-CN"/>
    </w:rPr>
  </w:style>
  <w:style w:type="paragraph" w:customStyle="1" w:styleId="200">
    <w:name w:val="正文文本 21"/>
    <w:basedOn w:val="1"/>
    <w:link w:val="199"/>
    <w:qFormat/>
    <w:uiPriority w:val="0"/>
    <w:pPr>
      <w:spacing w:after="120" w:line="480" w:lineRule="auto"/>
    </w:pPr>
    <w:rPr>
      <w:rFonts w:ascii="Times New Roman" w:hAnsi="Times New Roman" w:eastAsiaTheme="minorEastAsia" w:cstheme="minorBidi"/>
      <w:szCs w:val="24"/>
    </w:rPr>
  </w:style>
  <w:style w:type="character" w:customStyle="1" w:styleId="201">
    <w:name w:val="Bgg Char Char"/>
    <w:link w:val="202"/>
    <w:qFormat/>
    <w:uiPriority w:val="0"/>
    <w:rPr>
      <w:rFonts w:ascii="Times New Roman" w:hAnsi="宋体"/>
      <w:color w:val="000000"/>
      <w:kern w:val="21"/>
      <w:sz w:val="18"/>
      <w:szCs w:val="18"/>
      <w:lang w:val="en-US" w:eastAsia="zh-CN"/>
    </w:rPr>
  </w:style>
  <w:style w:type="paragraph" w:customStyle="1" w:styleId="202">
    <w:name w:val="Bgg"/>
    <w:basedOn w:val="1"/>
    <w:link w:val="201"/>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3">
    <w:name w:val="zt Char Char Char"/>
    <w:qFormat/>
    <w:uiPriority w:val="0"/>
    <w:rPr>
      <w:rFonts w:ascii="EU-F1" w:eastAsia="EU-F1"/>
      <w:bCs/>
      <w:kern w:val="2"/>
      <w:sz w:val="21"/>
      <w:szCs w:val="21"/>
      <w:lang w:val="en-US" w:eastAsia="zh-CN"/>
    </w:rPr>
  </w:style>
  <w:style w:type="character" w:customStyle="1" w:styleId="204">
    <w:name w:val="F1 Char Char"/>
    <w:link w:val="205"/>
    <w:qFormat/>
    <w:uiPriority w:val="0"/>
    <w:rPr>
      <w:rFonts w:ascii="EU-F1" w:hAnsi="Times New Roman" w:eastAsia="黑体"/>
      <w:szCs w:val="21"/>
      <w:lang w:val="en-US" w:eastAsia="zh-CN"/>
    </w:rPr>
  </w:style>
  <w:style w:type="paragraph" w:customStyle="1" w:styleId="205">
    <w:name w:val="F1"/>
    <w:basedOn w:val="104"/>
    <w:link w:val="204"/>
    <w:qFormat/>
    <w:uiPriority w:val="0"/>
    <w:pPr>
      <w:topLinePunct/>
    </w:pPr>
    <w:rPr>
      <w:kern w:val="2"/>
    </w:rPr>
  </w:style>
  <w:style w:type="character" w:customStyle="1" w:styleId="206">
    <w:name w:val="HTML 打字机1"/>
    <w:qFormat/>
    <w:uiPriority w:val="0"/>
    <w:rPr>
      <w:rFonts w:ascii="Courier New" w:hAnsi="Courier New" w:cs="Courier New"/>
      <w:sz w:val="20"/>
      <w:szCs w:val="20"/>
    </w:rPr>
  </w:style>
  <w:style w:type="character" w:customStyle="1" w:styleId="207">
    <w:name w:val="样式 标题 1 + 加粗 Char Char"/>
    <w:link w:val="208"/>
    <w:qFormat/>
    <w:uiPriority w:val="0"/>
    <w:rPr>
      <w:rFonts w:eastAsia="黑体"/>
      <w:b/>
      <w:kern w:val="44"/>
      <w:sz w:val="28"/>
      <w:szCs w:val="18"/>
    </w:rPr>
  </w:style>
  <w:style w:type="paragraph" w:customStyle="1" w:styleId="208">
    <w:name w:val="样式 标题 1 + 加粗"/>
    <w:basedOn w:val="2"/>
    <w:link w:val="207"/>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9">
    <w:name w:val="EU Char Char"/>
    <w:link w:val="210"/>
    <w:qFormat/>
    <w:uiPriority w:val="0"/>
    <w:rPr>
      <w:rFonts w:ascii="Times New Roman" w:hAnsi="Times New Roman"/>
      <w:b/>
      <w:bCs/>
      <w:snapToGrid w:val="0"/>
      <w:szCs w:val="24"/>
      <w:lang w:val="en-US" w:eastAsia="zh-CN"/>
    </w:rPr>
  </w:style>
  <w:style w:type="paragraph" w:customStyle="1" w:styleId="210">
    <w:name w:val="EU"/>
    <w:basedOn w:val="1"/>
    <w:link w:val="209"/>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1">
    <w:name w:val="font01"/>
    <w:qFormat/>
    <w:uiPriority w:val="0"/>
    <w:rPr>
      <w:rFonts w:hint="eastAsia" w:ascii="宋体" w:hAnsi="宋体" w:eastAsia="宋体" w:cs="宋体"/>
      <w:color w:val="00B0F0"/>
      <w:sz w:val="22"/>
      <w:szCs w:val="22"/>
      <w:u w:val="none"/>
    </w:rPr>
  </w:style>
  <w:style w:type="character" w:customStyle="1" w:styleId="212">
    <w:name w:val="页眉 Char2"/>
    <w:qFormat/>
    <w:uiPriority w:val="0"/>
    <w:rPr>
      <w:rFonts w:ascii="Times New Roman" w:hAnsi="Times New Roman"/>
      <w:kern w:val="2"/>
      <w:sz w:val="21"/>
      <w:szCs w:val="24"/>
      <w:lang w:val="en-US" w:eastAsia="zh-CN"/>
    </w:rPr>
  </w:style>
  <w:style w:type="character" w:customStyle="1" w:styleId="213">
    <w:name w:val="正文文本缩进 2 Char"/>
    <w:link w:val="214"/>
    <w:qFormat/>
    <w:uiPriority w:val="0"/>
    <w:rPr>
      <w:rFonts w:ascii="宋体" w:hAnsi="Times New Roman"/>
      <w:color w:val="000000"/>
      <w:sz w:val="24"/>
      <w:szCs w:val="24"/>
    </w:rPr>
  </w:style>
  <w:style w:type="paragraph" w:customStyle="1" w:styleId="214">
    <w:name w:val="正文文本缩进 21"/>
    <w:basedOn w:val="1"/>
    <w:link w:val="213"/>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5">
    <w:name w:val="Char Char15"/>
    <w:qFormat/>
    <w:uiPriority w:val="0"/>
    <w:rPr>
      <w:rFonts w:ascii="宋体" w:hAnsi="宋体" w:eastAsia="宋体"/>
      <w:kern w:val="2"/>
      <w:sz w:val="21"/>
      <w:szCs w:val="24"/>
      <w:lang w:val="en-US" w:eastAsia="zh-CN"/>
    </w:rPr>
  </w:style>
  <w:style w:type="character" w:customStyle="1" w:styleId="216">
    <w:name w:val="zhu Char Char"/>
    <w:link w:val="217"/>
    <w:qFormat/>
    <w:uiPriority w:val="0"/>
    <w:rPr>
      <w:rFonts w:ascii="Times New Roman" w:hAnsi="Times New Roman"/>
      <w:color w:val="000000"/>
      <w:kern w:val="21"/>
      <w:sz w:val="18"/>
      <w:szCs w:val="18"/>
      <w:lang w:val="en-US" w:eastAsia="zh-CN"/>
    </w:rPr>
  </w:style>
  <w:style w:type="paragraph" w:customStyle="1" w:styleId="217">
    <w:name w:val="zhu"/>
    <w:basedOn w:val="1"/>
    <w:link w:val="216"/>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8">
    <w:name w:val="条标题1.1.1 Char1"/>
    <w:qFormat/>
    <w:uiPriority w:val="0"/>
    <w:rPr>
      <w:rFonts w:eastAsia="宋体"/>
      <w:b/>
      <w:bCs/>
      <w:kern w:val="2"/>
      <w:sz w:val="32"/>
      <w:szCs w:val="32"/>
      <w:lang w:val="en-US" w:eastAsia="zh-CN"/>
    </w:rPr>
  </w:style>
  <w:style w:type="character" w:customStyle="1" w:styleId="219">
    <w:name w:val="HTML 缩写1"/>
    <w:qFormat/>
    <w:uiPriority w:val="0"/>
  </w:style>
  <w:style w:type="character" w:customStyle="1" w:styleId="220">
    <w:name w:val="2z Char Char"/>
    <w:link w:val="221"/>
    <w:qFormat/>
    <w:uiPriority w:val="0"/>
    <w:rPr>
      <w:rFonts w:ascii="EU-F1" w:hAnsi="Times New Roman" w:eastAsia="黑体"/>
      <w:kern w:val="21"/>
      <w:szCs w:val="21"/>
      <w:lang w:val="en-US" w:eastAsia="zh-CN"/>
    </w:rPr>
  </w:style>
  <w:style w:type="paragraph" w:customStyle="1" w:styleId="221">
    <w:name w:val="2z"/>
    <w:basedOn w:val="104"/>
    <w:link w:val="220"/>
    <w:qFormat/>
    <w:uiPriority w:val="0"/>
    <w:pPr>
      <w:topLinePunct/>
      <w:spacing w:line="480" w:lineRule="auto"/>
    </w:pPr>
  </w:style>
  <w:style w:type="character" w:customStyle="1" w:styleId="222">
    <w:name w:val="页码1"/>
    <w:qFormat/>
    <w:uiPriority w:val="0"/>
  </w:style>
  <w:style w:type="character" w:customStyle="1" w:styleId="223">
    <w:name w:val="电子邮件签名 Char"/>
    <w:link w:val="224"/>
    <w:qFormat/>
    <w:uiPriority w:val="0"/>
    <w:rPr>
      <w:rFonts w:ascii="Times New Roman" w:hAnsi="Times New Roman"/>
      <w:szCs w:val="24"/>
      <w:lang w:val="en-US" w:eastAsia="zh-CN"/>
    </w:rPr>
  </w:style>
  <w:style w:type="paragraph" w:customStyle="1" w:styleId="224">
    <w:name w:val="电子邮件签名1"/>
    <w:basedOn w:val="1"/>
    <w:link w:val="223"/>
    <w:qFormat/>
    <w:uiPriority w:val="0"/>
    <w:rPr>
      <w:rFonts w:ascii="Times New Roman" w:hAnsi="Times New Roman" w:eastAsiaTheme="minorEastAsia" w:cstheme="minorBidi"/>
      <w:szCs w:val="24"/>
    </w:rPr>
  </w:style>
  <w:style w:type="character" w:customStyle="1" w:styleId="225">
    <w:name w:val="Char Char18"/>
    <w:qFormat/>
    <w:uiPriority w:val="0"/>
    <w:rPr>
      <w:rFonts w:ascii="宋体" w:hAnsi="宋体" w:eastAsia="宋体"/>
      <w:kern w:val="2"/>
      <w:sz w:val="21"/>
      <w:szCs w:val="24"/>
      <w:lang w:val="en-US" w:eastAsia="zh-CN"/>
    </w:rPr>
  </w:style>
  <w:style w:type="character" w:customStyle="1" w:styleId="226">
    <w:name w:val="Char Char30"/>
    <w:qFormat/>
    <w:uiPriority w:val="0"/>
    <w:rPr>
      <w:rFonts w:ascii="宋体" w:hAnsi="宋体" w:eastAsia="宋体"/>
      <w:kern w:val="2"/>
      <w:sz w:val="21"/>
      <w:szCs w:val="24"/>
      <w:lang w:val="en-US" w:eastAsia="zh-CN"/>
    </w:rPr>
  </w:style>
  <w:style w:type="character" w:customStyle="1" w:styleId="227">
    <w:name w:val="标题 1.1 Char1"/>
    <w:qFormat/>
    <w:uiPriority w:val="0"/>
    <w:rPr>
      <w:rFonts w:ascii="Arial" w:hAnsi="Arial" w:eastAsia="黑体"/>
      <w:b/>
      <w:bCs/>
      <w:kern w:val="2"/>
      <w:sz w:val="32"/>
      <w:szCs w:val="32"/>
    </w:rPr>
  </w:style>
  <w:style w:type="character" w:customStyle="1" w:styleId="228">
    <w:name w:val="文档结构图 Char1"/>
    <w:qFormat/>
    <w:uiPriority w:val="0"/>
    <w:rPr>
      <w:rFonts w:ascii="宋体" w:hAnsi="Calibri"/>
      <w:kern w:val="2"/>
      <w:sz w:val="18"/>
      <w:szCs w:val="18"/>
    </w:rPr>
  </w:style>
  <w:style w:type="character" w:customStyle="1" w:styleId="229">
    <w:name w:val="Char Char9"/>
    <w:qFormat/>
    <w:uiPriority w:val="0"/>
    <w:rPr>
      <w:kern w:val="2"/>
      <w:sz w:val="18"/>
      <w:szCs w:val="18"/>
    </w:rPr>
  </w:style>
  <w:style w:type="character" w:customStyle="1" w:styleId="230">
    <w:name w:val="Char Char14"/>
    <w:qFormat/>
    <w:uiPriority w:val="0"/>
    <w:rPr>
      <w:rFonts w:ascii="宋体" w:hAnsi="宋体" w:eastAsia="宋体"/>
      <w:kern w:val="2"/>
      <w:sz w:val="21"/>
      <w:szCs w:val="24"/>
      <w:lang w:val="en-US" w:eastAsia="zh-CN"/>
    </w:rPr>
  </w:style>
  <w:style w:type="character" w:customStyle="1" w:styleId="231">
    <w:name w:val="wang正文 Char Char"/>
    <w:link w:val="232"/>
    <w:qFormat/>
    <w:uiPriority w:val="0"/>
    <w:rPr>
      <w:rFonts w:ascii="Times New Roman" w:hAnsi="Times New Roman"/>
      <w:lang w:val="en-US" w:eastAsia="zh-CN"/>
    </w:rPr>
  </w:style>
  <w:style w:type="paragraph" w:customStyle="1" w:styleId="232">
    <w:name w:val="wang正文"/>
    <w:basedOn w:val="1"/>
    <w:link w:val="231"/>
    <w:qFormat/>
    <w:uiPriority w:val="0"/>
    <w:pPr>
      <w:tabs>
        <w:tab w:val="left" w:pos="6840"/>
      </w:tabs>
      <w:topLinePunct/>
      <w:ind w:firstLine="420"/>
    </w:pPr>
    <w:rPr>
      <w:rFonts w:ascii="Times New Roman" w:hAnsi="Times New Roman" w:eastAsiaTheme="minorEastAsia" w:cstheme="minorBidi"/>
    </w:rPr>
  </w:style>
  <w:style w:type="character" w:customStyle="1" w:styleId="233">
    <w:name w:val="Char Char28"/>
    <w:qFormat/>
    <w:uiPriority w:val="0"/>
    <w:rPr>
      <w:rFonts w:ascii="宋体" w:hAnsi="宋体" w:eastAsia="宋体"/>
      <w:color w:val="000000"/>
      <w:kern w:val="2"/>
      <w:sz w:val="24"/>
      <w:szCs w:val="24"/>
      <w:lang w:val="en-US" w:eastAsia="zh-CN"/>
    </w:rPr>
  </w:style>
  <w:style w:type="character" w:customStyle="1" w:styleId="234">
    <w:name w:val="syxm Char Char"/>
    <w:link w:val="235"/>
    <w:qFormat/>
    <w:uiPriority w:val="0"/>
    <w:rPr>
      <w:rFonts w:eastAsia="黑体"/>
      <w:b/>
      <w:bCs/>
      <w:kern w:val="44"/>
      <w:sz w:val="32"/>
      <w:szCs w:val="32"/>
    </w:rPr>
  </w:style>
  <w:style w:type="paragraph" w:customStyle="1" w:styleId="235">
    <w:name w:val="syxm"/>
    <w:basedOn w:val="2"/>
    <w:link w:val="234"/>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6">
    <w:name w:val="Char Char27"/>
    <w:qFormat/>
    <w:uiPriority w:val="0"/>
    <w:rPr>
      <w:rFonts w:ascii="Tahoma" w:hAnsi="Tahoma" w:eastAsia="宋体" w:cs="Tahoma"/>
      <w:kern w:val="2"/>
      <w:sz w:val="16"/>
      <w:szCs w:val="16"/>
      <w:lang w:val="en-US" w:eastAsia="zh-CN"/>
    </w:rPr>
  </w:style>
  <w:style w:type="character" w:customStyle="1" w:styleId="237">
    <w:name w:val="标题 2 Char Char"/>
    <w:qFormat/>
    <w:uiPriority w:val="0"/>
    <w:rPr>
      <w:rFonts w:ascii="Cambria" w:hAnsi="Cambria" w:eastAsia="宋体" w:cs="黑体"/>
      <w:b/>
      <w:bCs/>
      <w:kern w:val="2"/>
      <w:sz w:val="32"/>
      <w:szCs w:val="32"/>
    </w:rPr>
  </w:style>
  <w:style w:type="character" w:customStyle="1" w:styleId="238">
    <w:name w:val="HTML 键盘1"/>
    <w:qFormat/>
    <w:uiPriority w:val="0"/>
    <w:rPr>
      <w:rFonts w:ascii="Courier New" w:hAnsi="Courier New" w:cs="Courier New"/>
      <w:sz w:val="20"/>
      <w:szCs w:val="20"/>
    </w:rPr>
  </w:style>
  <w:style w:type="character" w:customStyle="1" w:styleId="239">
    <w:name w:val="正文 + 行距: 固定值 15.6 磅 Char Char"/>
    <w:link w:val="240"/>
    <w:qFormat/>
    <w:uiPriority w:val="0"/>
    <w:rPr>
      <w:rFonts w:ascii="Times New Roman" w:hAnsi="Times New Roman"/>
      <w:lang w:val="en-US" w:eastAsia="zh-CN"/>
    </w:rPr>
  </w:style>
  <w:style w:type="paragraph" w:customStyle="1" w:styleId="240">
    <w:name w:val="正文 + 行距: 固定值 15.6 磅"/>
    <w:basedOn w:val="1"/>
    <w:link w:val="239"/>
    <w:qFormat/>
    <w:uiPriority w:val="0"/>
    <w:pPr>
      <w:topLinePunct/>
      <w:spacing w:line="312" w:lineRule="exact"/>
      <w:textAlignment w:val="bottom"/>
    </w:pPr>
    <w:rPr>
      <w:rFonts w:ascii="Times New Roman" w:hAnsi="Times New Roman" w:eastAsiaTheme="minorEastAsia" w:cstheme="minorBidi"/>
    </w:rPr>
  </w:style>
  <w:style w:type="character" w:customStyle="1" w:styleId="241">
    <w:name w:val="Char Char12"/>
    <w:qFormat/>
    <w:uiPriority w:val="0"/>
    <w:rPr>
      <w:b/>
      <w:kern w:val="44"/>
      <w:sz w:val="44"/>
    </w:rPr>
  </w:style>
  <w:style w:type="character" w:customStyle="1" w:styleId="242">
    <w:name w:val="font71"/>
    <w:qFormat/>
    <w:uiPriority w:val="0"/>
    <w:rPr>
      <w:rFonts w:hint="eastAsia" w:ascii="宋体" w:hAnsi="宋体" w:eastAsia="宋体" w:cs="宋体"/>
      <w:b/>
      <w:color w:val="000000"/>
      <w:sz w:val="22"/>
      <w:szCs w:val="22"/>
      <w:u w:val="none"/>
    </w:rPr>
  </w:style>
  <w:style w:type="character" w:customStyle="1" w:styleId="243">
    <w:name w:val="正文文本 Char Char"/>
    <w:qFormat/>
    <w:uiPriority w:val="0"/>
    <w:rPr>
      <w:kern w:val="2"/>
      <w:sz w:val="21"/>
      <w:szCs w:val="22"/>
    </w:rPr>
  </w:style>
  <w:style w:type="character" w:customStyle="1" w:styleId="244">
    <w:name w:val="EUF Char Char"/>
    <w:link w:val="245"/>
    <w:qFormat/>
    <w:uiPriority w:val="0"/>
    <w:rPr>
      <w:rFonts w:ascii="EU-F1" w:hAnsi="Times New Roman" w:eastAsia="EU-F1"/>
      <w:szCs w:val="21"/>
      <w:lang w:val="en-US" w:eastAsia="zh-CN"/>
    </w:rPr>
  </w:style>
  <w:style w:type="paragraph" w:customStyle="1" w:styleId="245">
    <w:name w:val="EUF"/>
    <w:basedOn w:val="90"/>
    <w:link w:val="244"/>
    <w:qFormat/>
    <w:uiPriority w:val="0"/>
    <w:pPr>
      <w:topLinePunct/>
      <w:spacing w:line="312" w:lineRule="exact"/>
    </w:pPr>
    <w:rPr>
      <w:rFonts w:ascii="EU-F1" w:eastAsia="EU-F1" w:cstheme="minorBidi"/>
      <w:szCs w:val="21"/>
    </w:rPr>
  </w:style>
  <w:style w:type="character" w:customStyle="1" w:styleId="246">
    <w:name w:val="发布"/>
    <w:qFormat/>
    <w:uiPriority w:val="0"/>
    <w:rPr>
      <w:rFonts w:ascii="黑体" w:eastAsia="黑体"/>
      <w:spacing w:val="22"/>
      <w:w w:val="100"/>
      <w:position w:val="3"/>
      <w:sz w:val="28"/>
    </w:rPr>
  </w:style>
  <w:style w:type="character" w:customStyle="1" w:styleId="247">
    <w:name w:val="Char Char26"/>
    <w:qFormat/>
    <w:uiPriority w:val="0"/>
    <w:rPr>
      <w:sz w:val="18"/>
    </w:rPr>
  </w:style>
  <w:style w:type="character" w:customStyle="1" w:styleId="248">
    <w:name w:val="图说 Char Char"/>
    <w:link w:val="249"/>
    <w:qFormat/>
    <w:uiPriority w:val="0"/>
    <w:rPr>
      <w:rFonts w:ascii="Times New Roman" w:hAnsi="Times New Roman"/>
      <w:sz w:val="18"/>
      <w:lang w:val="en-US" w:eastAsia="zh-CN"/>
    </w:rPr>
  </w:style>
  <w:style w:type="paragraph" w:customStyle="1" w:styleId="249">
    <w:name w:val="图说"/>
    <w:basedOn w:val="1"/>
    <w:link w:val="248"/>
    <w:qFormat/>
    <w:uiPriority w:val="0"/>
    <w:pPr>
      <w:topLinePunct/>
      <w:spacing w:before="40" w:after="160"/>
      <w:jc w:val="center"/>
    </w:pPr>
    <w:rPr>
      <w:rFonts w:ascii="Times New Roman" w:hAnsi="Times New Roman" w:eastAsiaTheme="minorEastAsia" w:cstheme="minorBidi"/>
      <w:sz w:val="18"/>
    </w:rPr>
  </w:style>
  <w:style w:type="character" w:customStyle="1" w:styleId="250">
    <w:name w:val="Char Char11"/>
    <w:qFormat/>
    <w:uiPriority w:val="0"/>
    <w:rPr>
      <w:rFonts w:ascii="Arial" w:hAnsi="Arial" w:eastAsia="黑体"/>
      <w:b/>
      <w:kern w:val="2"/>
      <w:sz w:val="32"/>
    </w:rPr>
  </w:style>
  <w:style w:type="character" w:customStyle="1" w:styleId="251">
    <w:name w:val="Char Char24"/>
    <w:qFormat/>
    <w:uiPriority w:val="0"/>
    <w:rPr>
      <w:rFonts w:ascii="Courier New" w:hAnsi="Courier New" w:eastAsia="宋体" w:cs="Courier New"/>
      <w:kern w:val="2"/>
      <w:lang w:val="en-US" w:eastAsia="zh-CN"/>
    </w:rPr>
  </w:style>
  <w:style w:type="character" w:customStyle="1" w:styleId="252">
    <w:name w:val="HTML 样本1"/>
    <w:qFormat/>
    <w:uiPriority w:val="0"/>
    <w:rPr>
      <w:rFonts w:ascii="Courier New" w:hAnsi="Courier New" w:cs="Courier New"/>
    </w:rPr>
  </w:style>
  <w:style w:type="character" w:customStyle="1" w:styleId="253">
    <w:name w:val="国标3级 Char Char"/>
    <w:link w:val="254"/>
    <w:qFormat/>
    <w:uiPriority w:val="0"/>
    <w:rPr>
      <w:rFonts w:ascii="宋体" w:hAnsi="宋体"/>
      <w:color w:val="000000"/>
      <w:lang w:val="en-US" w:eastAsia="zh-CN"/>
    </w:rPr>
  </w:style>
  <w:style w:type="paragraph" w:customStyle="1" w:styleId="254">
    <w:name w:val="国标3级"/>
    <w:basedOn w:val="1"/>
    <w:link w:val="253"/>
    <w:qFormat/>
    <w:uiPriority w:val="0"/>
    <w:pPr>
      <w:snapToGrid w:val="0"/>
      <w:spacing w:line="312" w:lineRule="exact"/>
    </w:pPr>
    <w:rPr>
      <w:rFonts w:ascii="宋体" w:hAnsi="宋体" w:eastAsiaTheme="minorEastAsia" w:cstheme="minorBidi"/>
      <w:color w:val="000000"/>
    </w:rPr>
  </w:style>
  <w:style w:type="character" w:customStyle="1" w:styleId="255">
    <w:name w:val="unnamed11"/>
    <w:qFormat/>
    <w:uiPriority w:val="0"/>
    <w:rPr>
      <w:spacing w:val="12"/>
      <w:sz w:val="20"/>
    </w:rPr>
  </w:style>
  <w:style w:type="character" w:customStyle="1" w:styleId="256">
    <w:name w:val="正文首行缩进 Char"/>
    <w:link w:val="257"/>
    <w:qFormat/>
    <w:uiPriority w:val="0"/>
    <w:rPr>
      <w:rFonts w:ascii="Times New Roman" w:hAnsi="Times New Roman"/>
      <w:szCs w:val="24"/>
      <w:lang w:val="en-US" w:eastAsia="zh-CN"/>
    </w:rPr>
  </w:style>
  <w:style w:type="paragraph" w:customStyle="1" w:styleId="257">
    <w:name w:val="正文文本首行缩进1"/>
    <w:basedOn w:val="20"/>
    <w:link w:val="256"/>
    <w:qFormat/>
    <w:uiPriority w:val="0"/>
    <w:pPr>
      <w:ind w:firstLine="420"/>
    </w:pPr>
  </w:style>
  <w:style w:type="character" w:customStyle="1" w:styleId="258">
    <w:name w:val="样式 Arial"/>
    <w:qFormat/>
    <w:uiPriority w:val="0"/>
    <w:rPr>
      <w:rFonts w:hint="default" w:ascii="Times New Roman" w:hAnsi="Times New Roman" w:eastAsia="宋体" w:cs="Times New Roman"/>
      <w:sz w:val="21"/>
      <w:szCs w:val="21"/>
    </w:rPr>
  </w:style>
  <w:style w:type="character" w:customStyle="1" w:styleId="259">
    <w:name w:val="页眉 Char1"/>
    <w:qFormat/>
    <w:uiPriority w:val="0"/>
    <w:rPr>
      <w:rFonts w:ascii="Times New Roman" w:hAnsi="Times New Roman" w:eastAsia="宋体" w:cs="Times New Roman"/>
      <w:szCs w:val="24"/>
    </w:rPr>
  </w:style>
  <w:style w:type="character" w:customStyle="1" w:styleId="260">
    <w:name w:val="段 Char Char"/>
    <w:link w:val="261"/>
    <w:qFormat/>
    <w:uiPriority w:val="0"/>
    <w:rPr>
      <w:rFonts w:ascii="宋体"/>
    </w:rPr>
  </w:style>
  <w:style w:type="paragraph" w:customStyle="1" w:styleId="261">
    <w:name w:val="段"/>
    <w:link w:val="260"/>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2">
    <w:name w:val="称呼 Char"/>
    <w:link w:val="263"/>
    <w:qFormat/>
    <w:uiPriority w:val="0"/>
    <w:rPr>
      <w:rFonts w:ascii="Times New Roman" w:hAnsi="Times New Roman"/>
      <w:szCs w:val="24"/>
      <w:lang w:val="en-US" w:eastAsia="zh-CN"/>
    </w:rPr>
  </w:style>
  <w:style w:type="paragraph" w:customStyle="1" w:styleId="263">
    <w:name w:val="称呼1"/>
    <w:basedOn w:val="1"/>
    <w:next w:val="1"/>
    <w:link w:val="262"/>
    <w:qFormat/>
    <w:uiPriority w:val="0"/>
    <w:rPr>
      <w:rFonts w:ascii="Times New Roman" w:hAnsi="Times New Roman" w:eastAsiaTheme="minorEastAsia" w:cstheme="minorBidi"/>
      <w:szCs w:val="24"/>
    </w:rPr>
  </w:style>
  <w:style w:type="character" w:customStyle="1" w:styleId="264">
    <w:name w:val="jl 三级 Char Char Char Char"/>
    <w:qFormat/>
    <w:uiPriority w:val="0"/>
    <w:rPr>
      <w:rFonts w:ascii="宋体" w:hAnsi="宋体"/>
      <w:b/>
      <w:color w:val="000000"/>
      <w:kern w:val="2"/>
      <w:sz w:val="24"/>
      <w:szCs w:val="24"/>
    </w:rPr>
  </w:style>
  <w:style w:type="character" w:customStyle="1" w:styleId="265">
    <w:name w:val="zw Char Char"/>
    <w:link w:val="266"/>
    <w:qFormat/>
    <w:uiPriority w:val="0"/>
    <w:rPr>
      <w:rFonts w:ascii="Times New Roman" w:hAnsi="Times New Roman"/>
      <w:sz w:val="18"/>
      <w:szCs w:val="18"/>
      <w:lang w:val="en-US" w:eastAsia="zh-CN"/>
    </w:rPr>
  </w:style>
  <w:style w:type="paragraph" w:customStyle="1" w:styleId="266">
    <w:name w:val="zw"/>
    <w:basedOn w:val="1"/>
    <w:link w:val="265"/>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7">
    <w:name w:val="样式 样式1 + 非加粗 Char Char"/>
    <w:link w:val="268"/>
    <w:qFormat/>
    <w:uiPriority w:val="0"/>
    <w:rPr>
      <w:rFonts w:eastAsia="汉仪大宋简"/>
      <w:kern w:val="44"/>
      <w:sz w:val="22"/>
      <w:szCs w:val="52"/>
    </w:rPr>
  </w:style>
  <w:style w:type="paragraph" w:customStyle="1" w:styleId="268">
    <w:name w:val="样式 样式1 + 非加粗"/>
    <w:link w:val="267"/>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9">
    <w:name w:val="正文文本缩进 3 Char"/>
    <w:link w:val="270"/>
    <w:qFormat/>
    <w:uiPriority w:val="0"/>
    <w:rPr>
      <w:rFonts w:ascii="Times New Roman" w:hAnsi="Times New Roman"/>
      <w:sz w:val="16"/>
      <w:szCs w:val="16"/>
      <w:lang w:val="en-US" w:eastAsia="zh-CN"/>
    </w:rPr>
  </w:style>
  <w:style w:type="paragraph" w:customStyle="1" w:styleId="270">
    <w:name w:val="正文文本缩进 31"/>
    <w:basedOn w:val="1"/>
    <w:link w:val="269"/>
    <w:qFormat/>
    <w:uiPriority w:val="0"/>
    <w:pPr>
      <w:spacing w:after="120"/>
      <w:ind w:left="420"/>
    </w:pPr>
    <w:rPr>
      <w:rFonts w:ascii="Times New Roman" w:hAnsi="Times New Roman" w:eastAsiaTheme="minorEastAsia" w:cstheme="minorBidi"/>
      <w:sz w:val="16"/>
      <w:szCs w:val="16"/>
    </w:rPr>
  </w:style>
  <w:style w:type="character" w:customStyle="1" w:styleId="271">
    <w:name w:val="font161"/>
    <w:qFormat/>
    <w:uiPriority w:val="0"/>
    <w:rPr>
      <w:b/>
      <w:bCs/>
      <w:sz w:val="32"/>
      <w:szCs w:val="32"/>
    </w:rPr>
  </w:style>
  <w:style w:type="character" w:customStyle="1" w:styleId="272">
    <w:name w:val="结束语 Char"/>
    <w:link w:val="273"/>
    <w:qFormat/>
    <w:uiPriority w:val="0"/>
    <w:rPr>
      <w:rFonts w:ascii="Times New Roman" w:hAnsi="Times New Roman"/>
      <w:szCs w:val="24"/>
      <w:lang w:val="en-US" w:eastAsia="zh-CN"/>
    </w:rPr>
  </w:style>
  <w:style w:type="paragraph" w:customStyle="1" w:styleId="273">
    <w:name w:val="结束语1"/>
    <w:basedOn w:val="1"/>
    <w:link w:val="272"/>
    <w:qFormat/>
    <w:uiPriority w:val="0"/>
    <w:pPr>
      <w:ind w:left="4320"/>
    </w:pPr>
    <w:rPr>
      <w:rFonts w:ascii="Times New Roman" w:hAnsi="Times New Roman" w:eastAsiaTheme="minorEastAsia" w:cstheme="minorBidi"/>
      <w:szCs w:val="24"/>
    </w:rPr>
  </w:style>
  <w:style w:type="character" w:customStyle="1" w:styleId="274">
    <w:name w:val="Char Char13"/>
    <w:qFormat/>
    <w:uiPriority w:val="0"/>
    <w:rPr>
      <w:rFonts w:ascii="宋体" w:hAnsi="宋体" w:eastAsia="宋体"/>
      <w:kern w:val="2"/>
      <w:sz w:val="21"/>
      <w:szCs w:val="24"/>
      <w:lang w:val="en-US" w:eastAsia="zh-CN"/>
    </w:rPr>
  </w:style>
  <w:style w:type="character" w:customStyle="1" w:styleId="275">
    <w:name w:val="页脚 Char1"/>
    <w:qFormat/>
    <w:uiPriority w:val="0"/>
    <w:rPr>
      <w:rFonts w:ascii="Times New Roman" w:hAnsi="Times New Roman" w:eastAsia="宋体" w:cs="Times New Roman"/>
      <w:sz w:val="18"/>
      <w:szCs w:val="18"/>
    </w:rPr>
  </w:style>
  <w:style w:type="character" w:customStyle="1" w:styleId="276">
    <w:name w:val="Char Char5"/>
    <w:qFormat/>
    <w:uiPriority w:val="0"/>
    <w:rPr>
      <w:rFonts w:ascii="宋体" w:hAnsi="宋体" w:eastAsia="宋体"/>
      <w:kern w:val="2"/>
      <w:sz w:val="16"/>
      <w:szCs w:val="16"/>
      <w:lang w:val="en-US" w:eastAsia="zh-CN"/>
    </w:rPr>
  </w:style>
  <w:style w:type="character" w:customStyle="1" w:styleId="277">
    <w:name w:val="Footnote Text Char1"/>
    <w:qFormat/>
    <w:uiPriority w:val="0"/>
    <w:rPr>
      <w:kern w:val="2"/>
    </w:rPr>
  </w:style>
  <w:style w:type="character" w:customStyle="1" w:styleId="278">
    <w:name w:val="zz Char Char"/>
    <w:link w:val="279"/>
    <w:qFormat/>
    <w:uiPriority w:val="0"/>
    <w:rPr>
      <w:rFonts w:ascii="Times New Roman" w:hAnsi="Times New Roman"/>
      <w:sz w:val="18"/>
      <w:szCs w:val="18"/>
      <w:lang w:val="en-US" w:eastAsia="zh-CN"/>
    </w:rPr>
  </w:style>
  <w:style w:type="paragraph" w:customStyle="1" w:styleId="279">
    <w:name w:val="zz"/>
    <w:basedOn w:val="266"/>
    <w:link w:val="278"/>
    <w:qFormat/>
    <w:uiPriority w:val="0"/>
    <w:pPr>
      <w:ind w:left="951" w:hanging="590" w:hangingChars="328"/>
    </w:pPr>
  </w:style>
  <w:style w:type="character" w:customStyle="1" w:styleId="280">
    <w:name w:val="Char Char17"/>
    <w:qFormat/>
    <w:uiPriority w:val="0"/>
    <w:rPr>
      <w:rFonts w:ascii="Arial" w:hAnsi="Arial" w:eastAsia="宋体" w:cs="Arial"/>
      <w:kern w:val="2"/>
      <w:sz w:val="24"/>
      <w:szCs w:val="24"/>
      <w:lang w:val="en-US" w:eastAsia="zh-CN"/>
    </w:rPr>
  </w:style>
  <w:style w:type="character" w:customStyle="1" w:styleId="281">
    <w:name w:val="HTML 引文1"/>
    <w:qFormat/>
    <w:uiPriority w:val="0"/>
    <w:rPr>
      <w:i/>
      <w:iCs/>
    </w:rPr>
  </w:style>
  <w:style w:type="character" w:customStyle="1" w:styleId="282">
    <w:name w:val="Char Char8"/>
    <w:qFormat/>
    <w:uiPriority w:val="0"/>
    <w:rPr>
      <w:rFonts w:ascii="Arial" w:hAnsi="Arial" w:eastAsia="黑体"/>
      <w:b/>
      <w:bCs/>
      <w:kern w:val="2"/>
      <w:sz w:val="32"/>
      <w:szCs w:val="32"/>
      <w:lang w:val="en-US" w:eastAsia="zh-CN"/>
    </w:rPr>
  </w:style>
  <w:style w:type="character" w:customStyle="1" w:styleId="283">
    <w:name w:val="批注引用1"/>
    <w:qFormat/>
    <w:uiPriority w:val="0"/>
    <w:rPr>
      <w:sz w:val="21"/>
      <w:szCs w:val="21"/>
    </w:rPr>
  </w:style>
  <w:style w:type="character" w:customStyle="1" w:styleId="284">
    <w:name w:val="脚注文本 Char1"/>
    <w:qFormat/>
    <w:uiPriority w:val="0"/>
    <w:rPr>
      <w:kern w:val="2"/>
      <w:sz w:val="18"/>
      <w:szCs w:val="18"/>
    </w:rPr>
  </w:style>
  <w:style w:type="character" w:customStyle="1" w:styleId="285">
    <w:name w:val="Char Char29"/>
    <w:qFormat/>
    <w:uiPriority w:val="0"/>
    <w:rPr>
      <w:rFonts w:ascii="宋体" w:hAnsi="宋体" w:eastAsia="宋体"/>
      <w:kern w:val="2"/>
      <w:sz w:val="18"/>
      <w:szCs w:val="18"/>
      <w:lang w:val="en-US" w:eastAsia="zh-CN"/>
    </w:rPr>
  </w:style>
  <w:style w:type="character" w:customStyle="1" w:styleId="286">
    <w:name w:val="z Char Char"/>
    <w:link w:val="287"/>
    <w:qFormat/>
    <w:uiPriority w:val="0"/>
    <w:rPr>
      <w:rFonts w:ascii="EU-F1" w:hAnsi="Times New Roman" w:eastAsia="EU-F1"/>
      <w:bCs/>
      <w:szCs w:val="24"/>
      <w:lang w:val="en-US" w:eastAsia="zh-CN"/>
    </w:rPr>
  </w:style>
  <w:style w:type="paragraph" w:customStyle="1" w:styleId="287">
    <w:name w:val="z"/>
    <w:basedOn w:val="1"/>
    <w:link w:val="286"/>
    <w:qFormat/>
    <w:uiPriority w:val="0"/>
    <w:pPr>
      <w:overflowPunct w:val="0"/>
      <w:topLinePunct/>
      <w:spacing w:line="312" w:lineRule="exact"/>
    </w:pPr>
    <w:rPr>
      <w:rFonts w:ascii="EU-F1" w:hAnsi="Times New Roman" w:eastAsia="EU-F1" w:cstheme="minorBidi"/>
      <w:bCs/>
      <w:szCs w:val="24"/>
    </w:rPr>
  </w:style>
  <w:style w:type="character" w:customStyle="1" w:styleId="288">
    <w:name w:val="样式 样式1 + Char Char"/>
    <w:link w:val="289"/>
    <w:qFormat/>
    <w:uiPriority w:val="0"/>
    <w:rPr>
      <w:rFonts w:eastAsia="汉仪大宋简"/>
      <w:bCs/>
      <w:kern w:val="44"/>
      <w:sz w:val="22"/>
      <w:szCs w:val="52"/>
    </w:rPr>
  </w:style>
  <w:style w:type="paragraph" w:customStyle="1" w:styleId="289">
    <w:name w:val="样式 样式1 +"/>
    <w:link w:val="288"/>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0">
    <w:name w:val="国标字符 Char Char"/>
    <w:link w:val="291"/>
    <w:qFormat/>
    <w:uiPriority w:val="0"/>
    <w:rPr>
      <w:rFonts w:ascii="宋体" w:hAnsi="宋体"/>
      <w:color w:val="000000"/>
      <w:lang w:val="en-US" w:eastAsia="zh-CN"/>
    </w:rPr>
  </w:style>
  <w:style w:type="paragraph" w:customStyle="1" w:styleId="291">
    <w:name w:val="国标字符"/>
    <w:basedOn w:val="1"/>
    <w:link w:val="290"/>
    <w:qFormat/>
    <w:uiPriority w:val="0"/>
    <w:pPr>
      <w:tabs>
        <w:tab w:val="left" w:pos="2284"/>
      </w:tabs>
      <w:spacing w:line="240" w:lineRule="exact"/>
    </w:pPr>
    <w:rPr>
      <w:rFonts w:ascii="宋体" w:hAnsi="宋体" w:eastAsiaTheme="minorEastAsia" w:cstheme="minorBidi"/>
      <w:color w:val="000000"/>
    </w:rPr>
  </w:style>
  <w:style w:type="character" w:customStyle="1" w:styleId="292">
    <w:name w:val="国网标准3级 Char Char"/>
    <w:link w:val="293"/>
    <w:qFormat/>
    <w:uiPriority w:val="0"/>
    <w:rPr>
      <w:rFonts w:ascii="宋体" w:hAnsi="宋体"/>
      <w:b/>
      <w:bCs/>
      <w:szCs w:val="32"/>
      <w:lang w:val="en-US" w:eastAsia="zh-CN"/>
    </w:rPr>
  </w:style>
  <w:style w:type="paragraph" w:customStyle="1" w:styleId="293">
    <w:name w:val="国网标准3级"/>
    <w:basedOn w:val="4"/>
    <w:link w:val="292"/>
    <w:qFormat/>
    <w:uiPriority w:val="0"/>
    <w:pPr>
      <w:numPr>
        <w:numId w:val="0"/>
      </w:numPr>
      <w:spacing w:before="120" w:line="312" w:lineRule="exact"/>
      <w:jc w:val="left"/>
    </w:pPr>
    <w:rPr>
      <w:rFonts w:ascii="宋体" w:hAnsi="宋体" w:eastAsiaTheme="minorEastAsia" w:cstheme="minorBidi"/>
      <w:sz w:val="21"/>
    </w:rPr>
  </w:style>
  <w:style w:type="character" w:customStyle="1" w:styleId="294">
    <w:name w:val="font31"/>
    <w:qFormat/>
    <w:uiPriority w:val="0"/>
    <w:rPr>
      <w:rFonts w:hint="eastAsia" w:ascii="宋体" w:hAnsi="宋体" w:eastAsia="宋体" w:cs="宋体"/>
      <w:b/>
      <w:color w:val="000000"/>
      <w:sz w:val="18"/>
      <w:szCs w:val="18"/>
      <w:u w:val="none"/>
    </w:rPr>
  </w:style>
  <w:style w:type="character" w:customStyle="1" w:styleId="295">
    <w:name w:val="font61"/>
    <w:qFormat/>
    <w:uiPriority w:val="0"/>
    <w:rPr>
      <w:rFonts w:hint="eastAsia" w:ascii="宋体" w:hAnsi="宋体" w:eastAsia="宋体" w:cs="宋体"/>
      <w:color w:val="000000"/>
      <w:sz w:val="22"/>
      <w:szCs w:val="22"/>
      <w:u w:val="none"/>
    </w:rPr>
  </w:style>
  <w:style w:type="character" w:customStyle="1" w:styleId="296">
    <w:name w:val="标题 字符1"/>
    <w:basedOn w:val="48"/>
    <w:qFormat/>
    <w:uiPriority w:val="10"/>
    <w:rPr>
      <w:rFonts w:asciiTheme="majorHAnsi" w:hAnsiTheme="majorHAnsi" w:eastAsiaTheme="majorEastAsia" w:cstheme="majorBidi"/>
      <w:b/>
      <w:bCs/>
      <w:sz w:val="32"/>
      <w:szCs w:val="32"/>
    </w:rPr>
  </w:style>
  <w:style w:type="character" w:customStyle="1" w:styleId="297">
    <w:name w:val="纯文本 字符1"/>
    <w:basedOn w:val="48"/>
    <w:semiHidden/>
    <w:qFormat/>
    <w:uiPriority w:val="99"/>
    <w:rPr>
      <w:rFonts w:hAnsi="Courier New" w:cs="Courier New" w:asciiTheme="minorEastAsia" w:eastAsiaTheme="minorEastAsia"/>
      <w:kern w:val="2"/>
      <w:sz w:val="21"/>
      <w:szCs w:val="22"/>
    </w:rPr>
  </w:style>
  <w:style w:type="character" w:customStyle="1" w:styleId="298">
    <w:name w:val="批注主题 字符1"/>
    <w:basedOn w:val="69"/>
    <w:semiHidden/>
    <w:qFormat/>
    <w:uiPriority w:val="99"/>
    <w:rPr>
      <w:rFonts w:ascii="Calibri" w:hAnsi="Calibri" w:eastAsia="宋体" w:cs="Times New Roman"/>
      <w:b/>
      <w:bCs/>
    </w:rPr>
  </w:style>
  <w:style w:type="character" w:customStyle="1" w:styleId="299">
    <w:name w:val="副标题 字符1"/>
    <w:basedOn w:val="48"/>
    <w:qFormat/>
    <w:uiPriority w:val="11"/>
    <w:rPr>
      <w:b/>
      <w:bCs/>
      <w:kern w:val="28"/>
      <w:sz w:val="32"/>
      <w:szCs w:val="32"/>
    </w:rPr>
  </w:style>
  <w:style w:type="character" w:customStyle="1" w:styleId="300">
    <w:name w:val="尾注文本 字符1"/>
    <w:basedOn w:val="48"/>
    <w:semiHidden/>
    <w:qFormat/>
    <w:uiPriority w:val="99"/>
    <w:rPr>
      <w:rFonts w:ascii="Calibri" w:hAnsi="Calibri" w:eastAsia="宋体" w:cs="Times New Roman"/>
    </w:rPr>
  </w:style>
  <w:style w:type="character" w:customStyle="1" w:styleId="301">
    <w:name w:val="正文文本缩进 字符1"/>
    <w:basedOn w:val="48"/>
    <w:semiHidden/>
    <w:qFormat/>
    <w:uiPriority w:val="99"/>
    <w:rPr>
      <w:rFonts w:ascii="Calibri" w:hAnsi="Calibri" w:eastAsia="宋体" w:cs="Times New Roman"/>
    </w:rPr>
  </w:style>
  <w:style w:type="character" w:customStyle="1" w:styleId="302">
    <w:name w:val="脚注文本 字符1"/>
    <w:basedOn w:val="48"/>
    <w:semiHidden/>
    <w:qFormat/>
    <w:uiPriority w:val="99"/>
    <w:rPr>
      <w:rFonts w:ascii="Calibri" w:hAnsi="Calibri" w:eastAsia="宋体" w:cs="Times New Roman"/>
      <w:sz w:val="18"/>
      <w:szCs w:val="18"/>
    </w:rPr>
  </w:style>
  <w:style w:type="character" w:customStyle="1" w:styleId="303">
    <w:name w:val="批注框文本 字符1"/>
    <w:basedOn w:val="48"/>
    <w:semiHidden/>
    <w:qFormat/>
    <w:uiPriority w:val="99"/>
    <w:rPr>
      <w:rFonts w:ascii="Calibri" w:hAnsi="Calibri" w:eastAsia="宋体" w:cs="Times New Roman"/>
      <w:sz w:val="18"/>
      <w:szCs w:val="18"/>
    </w:rPr>
  </w:style>
  <w:style w:type="character" w:customStyle="1" w:styleId="304">
    <w:name w:val="日期 字符1"/>
    <w:basedOn w:val="48"/>
    <w:semiHidden/>
    <w:qFormat/>
    <w:uiPriority w:val="99"/>
    <w:rPr>
      <w:kern w:val="2"/>
      <w:sz w:val="21"/>
      <w:szCs w:val="22"/>
    </w:rPr>
  </w:style>
  <w:style w:type="character" w:customStyle="1" w:styleId="305">
    <w:name w:val="正文文本 字符1"/>
    <w:basedOn w:val="48"/>
    <w:semiHidden/>
    <w:qFormat/>
    <w:uiPriority w:val="99"/>
    <w:rPr>
      <w:rFonts w:ascii="Calibri" w:hAnsi="Calibri" w:eastAsia="宋体" w:cs="Times New Roman"/>
    </w:rPr>
  </w:style>
  <w:style w:type="paragraph" w:customStyle="1" w:styleId="306">
    <w:name w:val="样式 标题 2 + 黑体 段前: 10.25 磅 段后: 10.25 磅 行距: 单倍行距"/>
    <w:basedOn w:val="3"/>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7">
    <w:name w:val="Char Char Char"/>
    <w:basedOn w:val="1"/>
    <w:qFormat/>
    <w:uiPriority w:val="0"/>
    <w:rPr>
      <w:rFonts w:ascii="Times New Roman" w:hAnsi="Times New Roman"/>
      <w:szCs w:val="24"/>
    </w:rPr>
  </w:style>
  <w:style w:type="paragraph" w:customStyle="1" w:styleId="308">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9">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0">
    <w:name w:val="国标1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1">
    <w:name w:val="body"/>
    <w:basedOn w:val="1"/>
    <w:qFormat/>
    <w:uiPriority w:val="0"/>
    <w:pPr>
      <w:adjustRightInd w:val="0"/>
      <w:spacing w:after="120"/>
      <w:textAlignment w:val="baseline"/>
    </w:pPr>
    <w:rPr>
      <w:rFonts w:ascii="宋体" w:hAnsi="Times New Roman"/>
      <w:kern w:val="0"/>
      <w:sz w:val="24"/>
      <w:szCs w:val="20"/>
    </w:rPr>
  </w:style>
  <w:style w:type="paragraph" w:customStyle="1" w:styleId="312">
    <w:name w:val="正文3"/>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3">
    <w:name w:val="样式1"/>
    <w:basedOn w:val="1"/>
    <w:qFormat/>
    <w:uiPriority w:val="0"/>
    <w:rPr>
      <w:rFonts w:ascii="Times New Roman" w:hAnsi="Times New Roman"/>
      <w:sz w:val="28"/>
      <w:szCs w:val="24"/>
    </w:rPr>
  </w:style>
  <w:style w:type="paragraph" w:customStyle="1" w:styleId="31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5">
    <w:name w:val="章标题"/>
    <w:next w:val="261"/>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6">
    <w:name w:val="列表段落1"/>
    <w:basedOn w:val="1"/>
    <w:qFormat/>
    <w:uiPriority w:val="0"/>
    <w:pPr>
      <w:ind w:firstLine="420" w:firstLineChars="200"/>
    </w:pPr>
  </w:style>
  <w:style w:type="paragraph" w:customStyle="1" w:styleId="317">
    <w:name w:val="列出段落2"/>
    <w:basedOn w:val="1"/>
    <w:qFormat/>
    <w:uiPriority w:val="0"/>
    <w:pPr>
      <w:ind w:firstLine="420" w:firstLineChars="200"/>
    </w:pPr>
    <w:rPr>
      <w:szCs w:val="20"/>
    </w:rPr>
  </w:style>
  <w:style w:type="paragraph" w:customStyle="1" w:styleId="318">
    <w:name w:val="术语定义条标题"/>
    <w:basedOn w:val="315"/>
    <w:next w:val="261"/>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9">
    <w:name w:val="2a"/>
    <w:basedOn w:val="2"/>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1">
    <w:name w:val="三级条标题"/>
    <w:basedOn w:val="322"/>
    <w:next w:val="261"/>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2">
    <w:name w:val="二级条标题"/>
    <w:basedOn w:val="323"/>
    <w:next w:val="261"/>
    <w:qFormat/>
    <w:uiPriority w:val="0"/>
    <w:pPr>
      <w:tabs>
        <w:tab w:val="left" w:pos="525"/>
        <w:tab w:val="left" w:pos="851"/>
        <w:tab w:val="left" w:pos="1740"/>
      </w:tabs>
      <w:ind w:left="851" w:hanging="851"/>
      <w:outlineLvl w:val="3"/>
    </w:pPr>
    <w:rPr>
      <w:rFonts w:ascii="Times New Roman" w:hAnsi="Times New Roman"/>
    </w:rPr>
  </w:style>
  <w:style w:type="paragraph" w:customStyle="1" w:styleId="323">
    <w:name w:val="一级条标题"/>
    <w:next w:val="261"/>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4">
    <w:name w:val="CM10"/>
    <w:basedOn w:val="325"/>
    <w:next w:val="325"/>
    <w:qFormat/>
    <w:uiPriority w:val="0"/>
    <w:pPr>
      <w:spacing w:line="323" w:lineRule="atLeast"/>
    </w:pPr>
    <w:rPr>
      <w:rFonts w:cs="Times New Roman"/>
      <w:color w:val="auto"/>
    </w:rPr>
  </w:style>
  <w:style w:type="paragraph" w:customStyle="1" w:styleId="325">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6">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7">
    <w:name w:val="ml"/>
    <w:basedOn w:val="1"/>
    <w:qFormat/>
    <w:uiPriority w:val="0"/>
    <w:pPr>
      <w:spacing w:line="312" w:lineRule="exact"/>
    </w:pPr>
    <w:rPr>
      <w:rFonts w:ascii="Times New Roman" w:hAnsi="Times New Roman"/>
      <w:b/>
      <w:sz w:val="32"/>
      <w:szCs w:val="20"/>
    </w:rPr>
  </w:style>
  <w:style w:type="paragraph" w:customStyle="1" w:styleId="328">
    <w:name w:val="bbb"/>
    <w:basedOn w:val="1"/>
    <w:qFormat/>
    <w:uiPriority w:val="0"/>
    <w:pPr>
      <w:spacing w:line="312" w:lineRule="exact"/>
    </w:pPr>
    <w:rPr>
      <w:rFonts w:ascii="Times New Roman" w:hAnsi="宋体"/>
      <w:b/>
      <w:szCs w:val="20"/>
    </w:rPr>
  </w:style>
  <w:style w:type="paragraph" w:customStyle="1" w:styleId="329">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0">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1">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2">
    <w:name w:val="四级条标题"/>
    <w:basedOn w:val="321"/>
    <w:next w:val="261"/>
    <w:qFormat/>
    <w:uiPriority w:val="0"/>
    <w:pPr>
      <w:numPr>
        <w:ilvl w:val="0"/>
        <w:numId w:val="8"/>
      </w:numPr>
      <w:tabs>
        <w:tab w:val="left" w:pos="1021"/>
        <w:tab w:val="left" w:pos="1155"/>
        <w:tab w:val="clear" w:pos="945"/>
        <w:tab w:val="clear" w:pos="1108"/>
      </w:tabs>
      <w:outlineLvl w:val="5"/>
    </w:pPr>
  </w:style>
  <w:style w:type="paragraph" w:customStyle="1" w:styleId="333">
    <w:name w:val="CM14"/>
    <w:basedOn w:val="325"/>
    <w:next w:val="325"/>
    <w:qFormat/>
    <w:uiPriority w:val="0"/>
    <w:pPr>
      <w:spacing w:after="713"/>
    </w:pPr>
    <w:rPr>
      <w:rFonts w:cs="Times New Roman"/>
      <w:color w:val="auto"/>
    </w:rPr>
  </w:style>
  <w:style w:type="paragraph" w:customStyle="1" w:styleId="334">
    <w:name w:val="列表接续1"/>
    <w:basedOn w:val="1"/>
    <w:qFormat/>
    <w:uiPriority w:val="0"/>
    <w:pPr>
      <w:spacing w:after="120"/>
      <w:ind w:left="420"/>
    </w:pPr>
    <w:rPr>
      <w:rFonts w:ascii="Times New Roman" w:hAnsi="Times New Roman"/>
      <w:szCs w:val="24"/>
    </w:rPr>
  </w:style>
  <w:style w:type="paragraph" w:customStyle="1" w:styleId="335">
    <w:name w:val="索引 11"/>
    <w:basedOn w:val="1"/>
    <w:next w:val="1"/>
    <w:qFormat/>
    <w:uiPriority w:val="0"/>
    <w:rPr>
      <w:rFonts w:ascii="Times New Roman" w:hAnsi="Times New Roman"/>
      <w:szCs w:val="24"/>
    </w:rPr>
  </w:style>
  <w:style w:type="paragraph" w:customStyle="1" w:styleId="33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7">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8">
    <w:name w:val="表格"/>
    <w:basedOn w:val="1"/>
    <w:qFormat/>
    <w:uiPriority w:val="0"/>
    <w:pPr>
      <w:jc w:val="center"/>
      <w:textAlignment w:val="center"/>
    </w:pPr>
    <w:rPr>
      <w:rFonts w:ascii="华文细黑" w:hAnsi="华文细黑"/>
      <w:kern w:val="0"/>
      <w:szCs w:val="20"/>
    </w:rPr>
  </w:style>
  <w:style w:type="paragraph" w:customStyle="1" w:styleId="339">
    <w:name w:val="术语定义四级条标题"/>
    <w:basedOn w:val="318"/>
    <w:next w:val="261"/>
    <w:qFormat/>
    <w:uiPriority w:val="0"/>
    <w:pPr>
      <w:numPr>
        <w:ilvl w:val="4"/>
        <w:numId w:val="9"/>
      </w:numPr>
    </w:pPr>
  </w:style>
  <w:style w:type="paragraph" w:customStyle="1" w:styleId="34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1">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2">
    <w:name w:val="3a"/>
    <w:basedOn w:val="221"/>
    <w:qFormat/>
    <w:uiPriority w:val="0"/>
  </w:style>
  <w:style w:type="paragraph" w:customStyle="1" w:styleId="343">
    <w:name w:val="tt"/>
    <w:basedOn w:val="1"/>
    <w:qFormat/>
    <w:uiPriority w:val="0"/>
    <w:pPr>
      <w:topLinePunct/>
      <w:jc w:val="center"/>
    </w:pPr>
    <w:rPr>
      <w:rFonts w:ascii="Times New Roman" w:hAnsi="Times New Roman"/>
      <w:color w:val="000000"/>
      <w:szCs w:val="21"/>
    </w:rPr>
  </w:style>
  <w:style w:type="paragraph" w:customStyle="1" w:styleId="344">
    <w:name w:val="国标1级new"/>
    <w:basedOn w:val="310"/>
    <w:qFormat/>
    <w:uiPriority w:val="0"/>
    <w:pPr/>
  </w:style>
  <w:style w:type="paragraph" w:customStyle="1" w:styleId="345">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6">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列表接续 21"/>
    <w:basedOn w:val="1"/>
    <w:qFormat/>
    <w:uiPriority w:val="0"/>
    <w:pPr>
      <w:spacing w:after="120"/>
      <w:ind w:left="840"/>
    </w:pPr>
    <w:rPr>
      <w:rFonts w:ascii="Times New Roman" w:hAnsi="Times New Roman"/>
      <w:szCs w:val="24"/>
    </w:rPr>
  </w:style>
  <w:style w:type="paragraph" w:customStyle="1" w:styleId="3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2">
    <w:name w:val="默认段落字体 Para Char"/>
    <w:basedOn w:val="1"/>
    <w:qFormat/>
    <w:uiPriority w:val="0"/>
    <w:rPr>
      <w:rFonts w:ascii="Tahoma" w:hAnsi="Tahoma"/>
      <w:sz w:val="24"/>
      <w:szCs w:val="20"/>
    </w:rPr>
  </w:style>
  <w:style w:type="paragraph" w:customStyle="1" w:styleId="353">
    <w:name w:val="示例"/>
    <w:next w:val="261"/>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4">
    <w:name w:val="样式3"/>
    <w:basedOn w:val="4"/>
    <w:qFormat/>
    <w:uiPriority w:val="0"/>
  </w:style>
  <w:style w:type="paragraph" w:customStyle="1" w:styleId="355">
    <w:name w:val="CM11"/>
    <w:basedOn w:val="325"/>
    <w:next w:val="325"/>
    <w:qFormat/>
    <w:uiPriority w:val="0"/>
    <w:pPr>
      <w:spacing w:after="73"/>
    </w:pPr>
    <w:rPr>
      <w:rFonts w:cs="Times New Roman"/>
      <w:color w:val="auto"/>
    </w:rPr>
  </w:style>
  <w:style w:type="paragraph" w:customStyle="1" w:styleId="356">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7">
    <w:name w:val="n"/>
    <w:basedOn w:val="1"/>
    <w:qFormat/>
    <w:uiPriority w:val="0"/>
    <w:pPr>
      <w:topLinePunct/>
      <w:jc w:val="center"/>
    </w:pPr>
    <w:rPr>
      <w:rFonts w:ascii="黑体" w:hAnsi="Times New Roman" w:eastAsia="黑体"/>
      <w:color w:val="000000"/>
      <w:szCs w:val="20"/>
    </w:rPr>
  </w:style>
  <w:style w:type="paragraph" w:customStyle="1" w:styleId="358">
    <w:name w:val="国网标准1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9">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1">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2">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3">
    <w:name w:val="Char Char Char1 Char Char Char Char"/>
    <w:basedOn w:val="1"/>
    <w:qFormat/>
    <w:uiPriority w:val="0"/>
    <w:rPr>
      <w:rFonts w:ascii="Times New Roman" w:hAnsi="Times New Roman"/>
      <w:szCs w:val="24"/>
    </w:rPr>
  </w:style>
  <w:style w:type="paragraph" w:customStyle="1" w:styleId="364">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5">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6">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7">
    <w:name w:val="引言二级条标题"/>
    <w:basedOn w:val="368"/>
    <w:next w:val="261"/>
    <w:qFormat/>
    <w:uiPriority w:val="0"/>
    <w:pPr>
      <w:numPr>
        <w:ilvl w:val="0"/>
        <w:numId w:val="10"/>
      </w:numPr>
      <w:tabs>
        <w:tab w:val="left" w:pos="1140"/>
      </w:tabs>
    </w:pPr>
  </w:style>
  <w:style w:type="paragraph" w:customStyle="1" w:styleId="368">
    <w:name w:val="引言一级条标题"/>
    <w:basedOn w:val="1"/>
    <w:next w:val="261"/>
    <w:qFormat/>
    <w:uiPriority w:val="0"/>
    <w:pPr>
      <w:widowControl/>
      <w:numPr>
        <w:ilvl w:val="0"/>
        <w:numId w:val="11"/>
      </w:numPr>
      <w:tabs>
        <w:tab w:val="left" w:pos="1140"/>
      </w:tabs>
    </w:pPr>
    <w:rPr>
      <w:rFonts w:ascii="Times New Roman" w:hAnsi="Times New Roman" w:eastAsia="黑体"/>
      <w:b/>
      <w:szCs w:val="24"/>
    </w:rPr>
  </w:style>
  <w:style w:type="paragraph" w:customStyle="1" w:styleId="369">
    <w:name w:val="术语定义二级条标题"/>
    <w:basedOn w:val="318"/>
    <w:next w:val="261"/>
    <w:qFormat/>
    <w:uiPriority w:val="0"/>
  </w:style>
  <w:style w:type="paragraph" w:customStyle="1" w:styleId="370">
    <w:name w:val="术语定义三级条标题"/>
    <w:basedOn w:val="318"/>
    <w:next w:val="261"/>
    <w:qFormat/>
    <w:uiPriority w:val="0"/>
    <w:pPr>
      <w:tabs>
        <w:tab w:val="left" w:pos="2100"/>
        <w:tab w:val="clear" w:pos="425"/>
      </w:tabs>
      <w:ind w:left="2100" w:hanging="420"/>
    </w:pPr>
  </w:style>
  <w:style w:type="paragraph" w:customStyle="1" w:styleId="371">
    <w:name w:val="附录四级条标题"/>
    <w:basedOn w:val="372"/>
    <w:next w:val="261"/>
    <w:qFormat/>
    <w:uiPriority w:val="0"/>
    <w:pPr>
      <w:tabs>
        <w:tab w:val="left" w:pos="360"/>
        <w:tab w:val="left" w:pos="840"/>
      </w:tabs>
      <w:ind w:left="840" w:hanging="420"/>
      <w:outlineLvl w:val="5"/>
    </w:pPr>
  </w:style>
  <w:style w:type="paragraph" w:customStyle="1" w:styleId="372">
    <w:name w:val="附录三级条标题"/>
    <w:basedOn w:val="373"/>
    <w:next w:val="261"/>
    <w:qFormat/>
    <w:uiPriority w:val="0"/>
    <w:pPr>
      <w:tabs>
        <w:tab w:val="left" w:pos="360"/>
      </w:tabs>
      <w:outlineLvl w:val="4"/>
    </w:pPr>
  </w:style>
  <w:style w:type="paragraph" w:customStyle="1" w:styleId="373">
    <w:name w:val="附录二级条标题"/>
    <w:basedOn w:val="374"/>
    <w:next w:val="261"/>
    <w:qFormat/>
    <w:uiPriority w:val="0"/>
    <w:pPr>
      <w:tabs>
        <w:tab w:val="left" w:pos="360"/>
      </w:tabs>
      <w:outlineLvl w:val="3"/>
    </w:pPr>
  </w:style>
  <w:style w:type="paragraph" w:customStyle="1" w:styleId="374">
    <w:name w:val="附录一级条标题"/>
    <w:basedOn w:val="375"/>
    <w:next w:val="261"/>
    <w:qFormat/>
    <w:uiPriority w:val="0"/>
    <w:pPr>
      <w:tabs>
        <w:tab w:val="left" w:pos="360"/>
      </w:tabs>
      <w:autoSpaceDN w:val="0"/>
      <w:spacing w:before="0" w:beforeLines="0" w:after="0" w:afterLines="0"/>
      <w:outlineLvl w:val="2"/>
    </w:pPr>
  </w:style>
  <w:style w:type="paragraph" w:customStyle="1" w:styleId="375">
    <w:name w:val="附录章标题"/>
    <w:next w:val="261"/>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7">
    <w:name w:val="p0"/>
    <w:basedOn w:val="1"/>
    <w:qFormat/>
    <w:uiPriority w:val="0"/>
    <w:pPr>
      <w:widowControl/>
    </w:pPr>
    <w:rPr>
      <w:rFonts w:ascii="Times New Roman" w:hAnsi="Times New Roman"/>
      <w:kern w:val="0"/>
      <w:szCs w:val="21"/>
    </w:rPr>
  </w:style>
  <w:style w:type="paragraph" w:customStyle="1" w:styleId="378">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9">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0">
    <w:name w:val="样式7"/>
    <w:basedOn w:val="1"/>
    <w:qFormat/>
    <w:uiPriority w:val="0"/>
    <w:pPr>
      <w:snapToGrid w:val="0"/>
    </w:pPr>
    <w:rPr>
      <w:rFonts w:ascii="Times New Roman" w:hAnsi="Times New Roman"/>
      <w:szCs w:val="24"/>
    </w:rPr>
  </w:style>
  <w:style w:type="paragraph" w:customStyle="1" w:styleId="381">
    <w:name w:val="CM8"/>
    <w:basedOn w:val="325"/>
    <w:next w:val="325"/>
    <w:qFormat/>
    <w:uiPriority w:val="0"/>
    <w:rPr>
      <w:rFonts w:cs="Times New Roman"/>
      <w:color w:val="auto"/>
    </w:rPr>
  </w:style>
  <w:style w:type="paragraph" w:customStyle="1" w:styleId="38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3">
    <w:name w:val="工程建设无节条标题"/>
    <w:basedOn w:val="1"/>
    <w:next w:val="261"/>
    <w:qFormat/>
    <w:uiPriority w:val="0"/>
    <w:pPr>
      <w:outlineLvl w:val="3"/>
    </w:pPr>
    <w:rPr>
      <w:rFonts w:ascii="Times New Roman" w:hAnsi="Times New Roman"/>
      <w:szCs w:val="24"/>
    </w:rPr>
  </w:style>
  <w:style w:type="paragraph" w:customStyle="1" w:styleId="38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5">
    <w:name w:val="CM9"/>
    <w:basedOn w:val="325"/>
    <w:next w:val="325"/>
    <w:qFormat/>
    <w:uiPriority w:val="0"/>
    <w:rPr>
      <w:rFonts w:cs="Times New Roman"/>
      <w:color w:val="auto"/>
    </w:rPr>
  </w:style>
  <w:style w:type="paragraph" w:customStyle="1" w:styleId="3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7">
    <w:name w:val="寄信人地址1"/>
    <w:basedOn w:val="1"/>
    <w:qFormat/>
    <w:uiPriority w:val="0"/>
    <w:pPr>
      <w:snapToGrid w:val="0"/>
    </w:pPr>
    <w:rPr>
      <w:rFonts w:ascii="Arial" w:hAnsi="Arial" w:cs="Arial"/>
      <w:szCs w:val="24"/>
    </w:rPr>
  </w:style>
  <w:style w:type="paragraph" w:customStyle="1" w:styleId="388">
    <w:name w:val="正文缩进1"/>
    <w:basedOn w:val="1"/>
    <w:qFormat/>
    <w:uiPriority w:val="0"/>
    <w:pPr>
      <w:ind w:firstLine="420"/>
    </w:pPr>
    <w:rPr>
      <w:rFonts w:ascii="Times New Roman" w:hAnsi="Times New Roman"/>
      <w:szCs w:val="24"/>
    </w:rPr>
  </w:style>
  <w:style w:type="paragraph" w:customStyle="1" w:styleId="389">
    <w:name w:val="_Style 13"/>
    <w:basedOn w:val="1"/>
    <w:next w:val="388"/>
    <w:qFormat/>
    <w:uiPriority w:val="0"/>
    <w:pPr>
      <w:ind w:firstLine="420"/>
    </w:pPr>
    <w:rPr>
      <w:rFonts w:ascii="Times New Roman" w:hAnsi="Times New Roman"/>
      <w:szCs w:val="20"/>
    </w:rPr>
  </w:style>
  <w:style w:type="paragraph" w:customStyle="1" w:styleId="390">
    <w:name w:val="２z"/>
    <w:basedOn w:val="2"/>
    <w:qFormat/>
    <w:uiPriority w:val="0"/>
    <w:pPr>
      <w:tabs>
        <w:tab w:val="clear" w:pos="1440"/>
      </w:tabs>
      <w:topLinePunct/>
      <w:spacing w:line="312" w:lineRule="exact"/>
      <w:textAlignment w:val="baseline"/>
    </w:pPr>
    <w:rPr>
      <w:b w:val="0"/>
      <w:sz w:val="21"/>
      <w:szCs w:val="21"/>
    </w:rPr>
  </w:style>
  <w:style w:type="paragraph" w:customStyle="1" w:styleId="391">
    <w:name w:val="修订1"/>
    <w:qFormat/>
    <w:uiPriority w:val="0"/>
    <w:rPr>
      <w:rFonts w:ascii="Calibri" w:hAnsi="Calibri" w:eastAsia="宋体" w:cs="Times New Roman"/>
      <w:kern w:val="2"/>
      <w:sz w:val="21"/>
      <w:lang w:val="en-US" w:eastAsia="zh-CN" w:bidi="ar-SA"/>
    </w:rPr>
  </w:style>
  <w:style w:type="paragraph" w:customStyle="1" w:styleId="39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3">
    <w:name w:val="正文+"/>
    <w:basedOn w:val="1"/>
    <w:qFormat/>
    <w:uiPriority w:val="0"/>
    <w:pPr>
      <w:spacing w:line="300" w:lineRule="auto"/>
    </w:pPr>
    <w:rPr>
      <w:rFonts w:ascii="Times New Roman" w:hAnsi="Times New Roman"/>
      <w:sz w:val="24"/>
      <w:szCs w:val="24"/>
    </w:rPr>
  </w:style>
  <w:style w:type="paragraph" w:customStyle="1" w:styleId="394">
    <w:name w:val="工程建设款标题"/>
    <w:basedOn w:val="395"/>
    <w:qFormat/>
    <w:uiPriority w:val="0"/>
    <w:pPr>
      <w:tabs>
        <w:tab w:val="left" w:pos="780"/>
      </w:tabs>
      <w:outlineLvl w:val="9"/>
    </w:pPr>
  </w:style>
  <w:style w:type="paragraph" w:customStyle="1" w:styleId="395">
    <w:name w:val="工程建设条标题"/>
    <w:basedOn w:val="396"/>
    <w:next w:val="261"/>
    <w:qFormat/>
    <w:uiPriority w:val="0"/>
    <w:pPr>
      <w:tabs>
        <w:tab w:val="left" w:pos="780"/>
      </w:tabs>
      <w:spacing w:before="0" w:after="0"/>
      <w:jc w:val="left"/>
      <w:outlineLvl w:val="3"/>
    </w:pPr>
    <w:rPr>
      <w:b w:val="0"/>
    </w:rPr>
  </w:style>
  <w:style w:type="paragraph" w:customStyle="1" w:styleId="396">
    <w:name w:val="工程建设节标题"/>
    <w:basedOn w:val="397"/>
    <w:next w:val="261"/>
    <w:qFormat/>
    <w:uiPriority w:val="0"/>
    <w:pPr>
      <w:tabs>
        <w:tab w:val="left" w:pos="780"/>
      </w:tabs>
      <w:spacing w:before="400" w:after="400" w:line="240" w:lineRule="auto"/>
      <w:outlineLvl w:val="2"/>
    </w:pPr>
    <w:rPr>
      <w:sz w:val="21"/>
    </w:rPr>
  </w:style>
  <w:style w:type="paragraph" w:customStyle="1" w:styleId="397">
    <w:name w:val="工程建设章标题"/>
    <w:next w:val="261"/>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8">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399">
    <w:name w:val="国网标准2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0">
    <w:name w:val="CM13"/>
    <w:basedOn w:val="325"/>
    <w:next w:val="325"/>
    <w:qFormat/>
    <w:uiPriority w:val="0"/>
    <w:pPr>
      <w:spacing w:after="315"/>
    </w:pPr>
    <w:rPr>
      <w:rFonts w:cs="Times New Roman"/>
      <w:color w:val="auto"/>
    </w:rPr>
  </w:style>
  <w:style w:type="paragraph" w:customStyle="1" w:styleId="401">
    <w:name w:val="正文图标题"/>
    <w:basedOn w:val="402"/>
    <w:next w:val="261"/>
    <w:qFormat/>
    <w:uiPriority w:val="0"/>
    <w:pPr>
      <w:tabs>
        <w:tab w:val="left" w:pos="420"/>
        <w:tab w:val="left" w:pos="1680"/>
      </w:tabs>
      <w:ind w:left="1680" w:hanging="420"/>
    </w:pPr>
  </w:style>
  <w:style w:type="paragraph" w:customStyle="1" w:styleId="402">
    <w:name w:val="正文表标题"/>
    <w:next w:val="261"/>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3">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4">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5">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6">
    <w:name w:val="fl"/>
    <w:basedOn w:val="407"/>
    <w:qFormat/>
    <w:uiPriority w:val="0"/>
    <w:pPr>
      <w:spacing w:before="500" w:after="180" w:line="312" w:lineRule="exact"/>
      <w:jc w:val="center"/>
    </w:pPr>
    <w:rPr>
      <w:rFonts w:eastAsia="黑体"/>
      <w:color w:val="auto"/>
      <w:kern w:val="2"/>
      <w:sz w:val="21"/>
      <w:szCs w:val="21"/>
    </w:rPr>
  </w:style>
  <w:style w:type="paragraph" w:customStyle="1" w:styleId="407">
    <w:name w:val="D1a"/>
    <w:basedOn w:val="2"/>
    <w:qFormat/>
    <w:uiPriority w:val="0"/>
    <w:pPr>
      <w:tabs>
        <w:tab w:val="clear" w:pos="1440"/>
      </w:tabs>
      <w:topLinePunct/>
      <w:spacing w:before="120" w:line="480" w:lineRule="auto"/>
      <w:textAlignment w:val="baseline"/>
    </w:pPr>
    <w:rPr>
      <w:b w:val="0"/>
      <w:color w:val="000000"/>
      <w:sz w:val="36"/>
      <w:szCs w:val="36"/>
    </w:rPr>
  </w:style>
  <w:style w:type="paragraph" w:customStyle="1" w:styleId="408">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9">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0">
    <w:name w:val="Char Char2"/>
    <w:basedOn w:val="1"/>
    <w:qFormat/>
    <w:uiPriority w:val="0"/>
    <w:rPr>
      <w:rFonts w:ascii="Times New Roman" w:hAnsi="Times New Roman"/>
      <w:szCs w:val="24"/>
    </w:rPr>
  </w:style>
  <w:style w:type="paragraph" w:customStyle="1" w:styleId="411">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2">
    <w:name w:val="样式1 样式 标题 2 + 段前: 0行"/>
    <w:basedOn w:val="3"/>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3">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4">
    <w:name w:val="Char Char Char Char Char Char Char"/>
    <w:basedOn w:val="1"/>
    <w:qFormat/>
    <w:uiPriority w:val="0"/>
    <w:rPr>
      <w:rFonts w:ascii="Times New Roman" w:hAnsi="Times New Roman"/>
      <w:szCs w:val="24"/>
    </w:rPr>
  </w:style>
  <w:style w:type="paragraph" w:customStyle="1" w:styleId="415">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6">
    <w:name w:val="样式 标题 2 + Times New Roman 四号 非加粗 段前: 5 磅 段后: 0 磅 行距: 固定值 20..."/>
    <w:basedOn w:val="3"/>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7">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8">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9">
    <w:name w:val="1z"/>
    <w:basedOn w:val="2"/>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0">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1">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2">
    <w:name w:val="样式4"/>
    <w:basedOn w:val="5"/>
    <w:qFormat/>
    <w:uiPriority w:val="0"/>
  </w:style>
  <w:style w:type="paragraph" w:customStyle="1" w:styleId="423">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6">
    <w:name w:val="B."/>
    <w:basedOn w:val="1"/>
    <w:qFormat/>
    <w:uiPriority w:val="0"/>
    <w:pPr>
      <w:topLinePunct/>
      <w:jc w:val="center"/>
    </w:pPr>
    <w:rPr>
      <w:rFonts w:ascii="黑体" w:hAnsi="黑体" w:eastAsia="黑体"/>
      <w:color w:val="000000"/>
      <w:szCs w:val="24"/>
    </w:rPr>
  </w:style>
  <w:style w:type="paragraph" w:customStyle="1" w:styleId="42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8">
    <w:name w:val="t"/>
    <w:basedOn w:val="105"/>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9">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0">
    <w:name w:val="修订2"/>
    <w:unhideWhenUsed/>
    <w:qFormat/>
    <w:uiPriority w:val="99"/>
    <w:rPr>
      <w:rFonts w:ascii="Calibri" w:hAnsi="Calibri" w:eastAsia="宋体" w:cs="Times New Roman"/>
      <w:kern w:val="2"/>
      <w:sz w:val="21"/>
      <w:szCs w:val="22"/>
      <w:lang w:val="en-US" w:eastAsia="zh-CN" w:bidi="ar-SA"/>
    </w:rPr>
  </w:style>
  <w:style w:type="paragraph" w:customStyle="1" w:styleId="431">
    <w:name w:val="国标2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4">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6">
    <w:name w:val="条文脚注"/>
    <w:basedOn w:val="22"/>
    <w:qFormat/>
    <w:uiPriority w:val="0"/>
    <w:pPr>
      <w:tabs>
        <w:tab w:val="left" w:pos="360"/>
        <w:tab w:val="left" w:pos="916"/>
      </w:tabs>
      <w:ind w:left="200" w:leftChars="200" w:hanging="900"/>
      <w:jc w:val="both"/>
    </w:pPr>
    <w:rPr>
      <w:rFonts w:ascii="宋体"/>
      <w:szCs w:val="18"/>
    </w:rPr>
  </w:style>
  <w:style w:type="paragraph" w:customStyle="1" w:styleId="4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8">
    <w:name w:val="样式 标题 1 + 黑体 三号 非加粗 居中 段前: 6 磅 段后: 6 磅 行距: 固定值 20 磅"/>
    <w:basedOn w:val="2"/>
    <w:qFormat/>
    <w:uiPriority w:val="0"/>
    <w:pPr>
      <w:tabs>
        <w:tab w:val="clear" w:pos="1440"/>
      </w:tabs>
      <w:spacing w:before="120" w:after="120" w:line="400" w:lineRule="exact"/>
      <w:jc w:val="center"/>
    </w:pPr>
    <w:rPr>
      <w:rFonts w:ascii="黑体" w:hAnsi="黑体" w:eastAsia="黑体" w:cs="宋体"/>
      <w:b w:val="0"/>
    </w:rPr>
  </w:style>
  <w:style w:type="paragraph" w:customStyle="1" w:styleId="439">
    <w:name w:val="二级标题"/>
    <w:basedOn w:val="3"/>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0">
    <w:name w:val="Char Char Char Char"/>
    <w:basedOn w:val="1"/>
    <w:qFormat/>
    <w:uiPriority w:val="0"/>
    <w:rPr>
      <w:rFonts w:ascii="Times New Roman" w:hAnsi="Times New Roman"/>
      <w:snapToGrid w:val="0"/>
      <w:kern w:val="0"/>
      <w:szCs w:val="21"/>
    </w:rPr>
  </w:style>
  <w:style w:type="paragraph" w:customStyle="1" w:styleId="441">
    <w:name w:val="bh"/>
    <w:basedOn w:val="146"/>
    <w:qFormat/>
    <w:uiPriority w:val="0"/>
    <w:rPr>
      <w:rFonts w:ascii="Arial" w:hAnsi="Arial" w:eastAsia="Arial"/>
    </w:rPr>
  </w:style>
  <w:style w:type="paragraph" w:customStyle="1" w:styleId="442">
    <w:name w:val="Char Char Char Char Char Char Char Char Char1 Char Char Char1 Char Char Char Char"/>
    <w:basedOn w:val="1"/>
    <w:qFormat/>
    <w:uiPriority w:val="0"/>
    <w:rPr>
      <w:rFonts w:ascii="Times New Roman" w:hAnsi="Times New Roman"/>
      <w:szCs w:val="20"/>
    </w:rPr>
  </w:style>
  <w:style w:type="paragraph" w:customStyle="1" w:styleId="443">
    <w:name w:val="列出段落1"/>
    <w:basedOn w:val="1"/>
    <w:qFormat/>
    <w:uiPriority w:val="0"/>
    <w:pPr>
      <w:ind w:firstLine="420" w:firstLineChars="200"/>
    </w:pPr>
    <w:rPr>
      <w:szCs w:val="20"/>
    </w:rPr>
  </w:style>
  <w:style w:type="paragraph" w:customStyle="1" w:styleId="444">
    <w:name w:val="样式 样式 标题 4 + Arial四号 + 加粗 + Arial 五号"/>
    <w:basedOn w:val="5"/>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5">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7">
    <w:name w:val="列表接续 51"/>
    <w:basedOn w:val="1"/>
    <w:qFormat/>
    <w:uiPriority w:val="0"/>
    <w:pPr>
      <w:spacing w:after="120"/>
      <w:ind w:left="2100"/>
    </w:pPr>
    <w:rPr>
      <w:rFonts w:ascii="Times New Roman" w:hAnsi="Times New Roman"/>
      <w:szCs w:val="24"/>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9">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0">
    <w:name w:val="术语定义五级条标题"/>
    <w:basedOn w:val="315"/>
    <w:next w:val="261"/>
    <w:qFormat/>
    <w:uiPriority w:val="0"/>
    <w:pPr>
      <w:tabs>
        <w:tab w:val="left" w:pos="3141"/>
        <w:tab w:val="clear" w:pos="420"/>
        <w:tab w:val="clear" w:pos="907"/>
      </w:tabs>
      <w:spacing w:before="0" w:beforeLines="0" w:after="0" w:afterLines="0"/>
      <w:ind w:left="2551" w:hanging="850"/>
      <w:outlineLvl w:val="9"/>
    </w:pPr>
  </w:style>
  <w:style w:type="paragraph" w:customStyle="1" w:styleId="4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6">
    <w:name w:val="样式 标题 3 + (中文) 黑体 小四 非加粗 段前: 7.8 磅 段后: 0 磅 行距: 固定值 20 磅"/>
    <w:basedOn w:val="4"/>
    <w:qFormat/>
    <w:uiPriority w:val="0"/>
    <w:pPr>
      <w:numPr>
        <w:numId w:val="0"/>
      </w:numPr>
      <w:spacing w:line="400" w:lineRule="exact"/>
    </w:pPr>
    <w:rPr>
      <w:rFonts w:eastAsia="黑体" w:cs="宋体"/>
      <w:b w:val="0"/>
      <w:bCs w:val="0"/>
      <w:szCs w:val="20"/>
    </w:rPr>
  </w:style>
  <w:style w:type="paragraph" w:customStyle="1" w:styleId="457">
    <w:name w:val="CM6"/>
    <w:basedOn w:val="325"/>
    <w:next w:val="325"/>
    <w:qFormat/>
    <w:uiPriority w:val="0"/>
    <w:pPr>
      <w:spacing w:line="323" w:lineRule="atLeast"/>
    </w:pPr>
    <w:rPr>
      <w:rFonts w:cs="Times New Roman"/>
      <w:color w:val="auto"/>
    </w:rPr>
  </w:style>
  <w:style w:type="paragraph" w:customStyle="1" w:styleId="4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9">
    <w:name w:val="图表目录1"/>
    <w:basedOn w:val="1"/>
    <w:next w:val="1"/>
    <w:qFormat/>
    <w:uiPriority w:val="0"/>
    <w:pPr>
      <w:ind w:left="200" w:leftChars="200" w:hanging="200" w:hangingChars="200"/>
    </w:pPr>
    <w:rPr>
      <w:rFonts w:ascii="Times New Roman" w:hAnsi="Times New Roman"/>
      <w:szCs w:val="24"/>
    </w:rPr>
  </w:style>
  <w:style w:type="paragraph" w:customStyle="1" w:styleId="460">
    <w:name w:val="收信人地址1"/>
    <w:basedOn w:val="1"/>
    <w:qFormat/>
    <w:uiPriority w:val="0"/>
    <w:pPr>
      <w:snapToGrid w:val="0"/>
      <w:ind w:left="2880"/>
    </w:pPr>
    <w:rPr>
      <w:rFonts w:ascii="Arial" w:hAnsi="Arial" w:cs="Arial"/>
      <w:sz w:val="24"/>
      <w:szCs w:val="24"/>
    </w:rPr>
  </w:style>
  <w:style w:type="paragraph" w:customStyle="1" w:styleId="461">
    <w:name w:val="CM7"/>
    <w:basedOn w:val="325"/>
    <w:next w:val="325"/>
    <w:qFormat/>
    <w:uiPriority w:val="0"/>
    <w:pPr>
      <w:spacing w:line="323" w:lineRule="atLeast"/>
    </w:pPr>
    <w:rPr>
      <w:rFonts w:cs="Times New Roman"/>
      <w:color w:val="auto"/>
    </w:rPr>
  </w:style>
  <w:style w:type="paragraph" w:customStyle="1" w:styleId="46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3">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4">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5">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6">
    <w:name w:val="Char1 Char Char"/>
    <w:basedOn w:val="1"/>
    <w:qFormat/>
    <w:uiPriority w:val="0"/>
    <w:rPr>
      <w:rFonts w:ascii="Times New Roman" w:hAnsi="Times New Roman"/>
      <w:szCs w:val="20"/>
    </w:rPr>
  </w:style>
  <w:style w:type="paragraph" w:customStyle="1" w:styleId="467">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8">
    <w:name w:val="其他发布部门"/>
    <w:basedOn w:val="469"/>
    <w:qFormat/>
    <w:uiPriority w:val="0"/>
    <w:pPr>
      <w:spacing w:line="0" w:lineRule="atLeast"/>
    </w:pPr>
    <w:rPr>
      <w:rFonts w:ascii="黑体" w:eastAsia="黑体"/>
      <w:b w:val="0"/>
    </w:rPr>
  </w:style>
  <w:style w:type="paragraph" w:customStyle="1" w:styleId="469">
    <w:name w:val="发布部门"/>
    <w:next w:val="261"/>
    <w:qFormat/>
    <w:uiPriority w:val="0"/>
    <w:pPr>
      <w:jc w:val="center"/>
    </w:pPr>
    <w:rPr>
      <w:rFonts w:ascii="宋体" w:hAnsi="Calibri" w:eastAsia="宋体" w:cs="Times New Roman"/>
      <w:b/>
      <w:spacing w:val="20"/>
      <w:w w:val="135"/>
      <w:sz w:val="36"/>
      <w:lang w:val="en-US" w:eastAsia="zh-CN" w:bidi="ar-SA"/>
    </w:rPr>
  </w:style>
  <w:style w:type="paragraph" w:customStyle="1" w:styleId="470">
    <w:name w:val="CM1"/>
    <w:basedOn w:val="325"/>
    <w:next w:val="325"/>
    <w:qFormat/>
    <w:uiPriority w:val="0"/>
    <w:rPr>
      <w:rFonts w:cs="Times New Roman"/>
      <w:color w:val="auto"/>
    </w:rPr>
  </w:style>
  <w:style w:type="paragraph" w:customStyle="1" w:styleId="471">
    <w:name w:val="CM5"/>
    <w:basedOn w:val="325"/>
    <w:next w:val="325"/>
    <w:qFormat/>
    <w:uiPriority w:val="0"/>
    <w:pPr>
      <w:spacing w:line="323" w:lineRule="atLeast"/>
    </w:pPr>
    <w:rPr>
      <w:rFonts w:cs="Times New Roman"/>
      <w:color w:val="auto"/>
    </w:rPr>
  </w:style>
  <w:style w:type="paragraph" w:customStyle="1" w:styleId="472">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3">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4">
    <w:name w:val="列表 31"/>
    <w:basedOn w:val="1"/>
    <w:qFormat/>
    <w:uiPriority w:val="0"/>
    <w:pPr>
      <w:ind w:left="1260" w:hanging="420"/>
    </w:pPr>
    <w:rPr>
      <w:rFonts w:ascii="Times New Roman" w:hAnsi="Times New Roman"/>
      <w:szCs w:val="24"/>
    </w:rPr>
  </w:style>
  <w:style w:type="paragraph" w:customStyle="1" w:styleId="475">
    <w:name w:val="Char Char1 Char Char Char"/>
    <w:basedOn w:val="177"/>
    <w:qFormat/>
    <w:uiPriority w:val="0"/>
    <w:pPr>
      <w:shd w:val="clear" w:color="auto" w:fill="000080"/>
    </w:pPr>
    <w:rPr>
      <w:sz w:val="24"/>
      <w:szCs w:val="20"/>
    </w:rPr>
  </w:style>
  <w:style w:type="paragraph" w:customStyle="1" w:styleId="476">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8">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9">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0">
    <w:name w:val="样式 标题 2 + 段前: 0.5 行 段后: 0.5 行"/>
    <w:basedOn w:val="3"/>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1">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4">
    <w:name w:val="页脚1"/>
    <w:basedOn w:val="1"/>
    <w:qFormat/>
    <w:uiPriority w:val="0"/>
    <w:pPr>
      <w:tabs>
        <w:tab w:val="center" w:pos="4153"/>
        <w:tab w:val="right" w:pos="8306"/>
      </w:tabs>
      <w:snapToGrid w:val="0"/>
      <w:jc w:val="left"/>
    </w:pPr>
    <w:rPr>
      <w:kern w:val="0"/>
      <w:sz w:val="18"/>
      <w:szCs w:val="20"/>
    </w:rPr>
  </w:style>
  <w:style w:type="paragraph" w:customStyle="1" w:styleId="485">
    <w:name w:val="工程建设公式标题"/>
    <w:basedOn w:val="395"/>
    <w:qFormat/>
    <w:uiPriority w:val="0"/>
    <w:pPr>
      <w:ind w:left="288" w:firstLine="288"/>
      <w:jc w:val="center"/>
      <w:outlineLvl w:val="6"/>
    </w:pPr>
  </w:style>
  <w:style w:type="paragraph" w:customStyle="1" w:styleId="486">
    <w:name w:val="附录五级条标题"/>
    <w:basedOn w:val="371"/>
    <w:next w:val="261"/>
    <w:qFormat/>
    <w:uiPriority w:val="0"/>
    <w:pPr>
      <w:numPr>
        <w:ilvl w:val="3"/>
        <w:numId w:val="9"/>
      </w:numPr>
      <w:tabs>
        <w:tab w:val="clear" w:pos="840"/>
      </w:tabs>
      <w:outlineLvl w:val="6"/>
    </w:pPr>
  </w:style>
  <w:style w:type="paragraph" w:customStyle="1" w:styleId="487">
    <w:name w:val="样式 标题 1 + 首行缩进:  2 字符 段前: 1 行 段后: 1 行"/>
    <w:basedOn w:val="2"/>
    <w:qFormat/>
    <w:uiPriority w:val="0"/>
    <w:pPr>
      <w:tabs>
        <w:tab w:val="clear" w:pos="1440"/>
      </w:tabs>
      <w:spacing w:before="312" w:beforeLines="100" w:after="312" w:afterLines="100"/>
      <w:ind w:firstLine="420"/>
    </w:pPr>
    <w:rPr>
      <w:sz w:val="28"/>
    </w:rPr>
  </w:style>
  <w:style w:type="paragraph" w:customStyle="1" w:styleId="488">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9">
    <w:name w:val="名称"/>
    <w:basedOn w:val="1"/>
    <w:next w:val="261"/>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0">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1">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2">
    <w:name w:val="索引标题1"/>
    <w:basedOn w:val="1"/>
    <w:next w:val="33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3">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5">
    <w:name w:val="注标题"/>
    <w:basedOn w:val="1"/>
    <w:qFormat/>
    <w:uiPriority w:val="0"/>
    <w:pPr>
      <w:topLinePunct/>
    </w:pPr>
    <w:rPr>
      <w:rFonts w:ascii="Times New Roman" w:hAnsi="Times New Roman"/>
      <w:sz w:val="18"/>
      <w:szCs w:val="20"/>
    </w:rPr>
  </w:style>
  <w:style w:type="paragraph" w:customStyle="1" w:styleId="496">
    <w:name w:val="工程建设表标题"/>
    <w:basedOn w:val="395"/>
    <w:qFormat/>
    <w:uiPriority w:val="0"/>
    <w:pPr>
      <w:jc w:val="center"/>
      <w:outlineLvl w:val="4"/>
    </w:pPr>
  </w:style>
  <w:style w:type="paragraph" w:customStyle="1" w:styleId="497">
    <w:name w:val="列表1"/>
    <w:basedOn w:val="1"/>
    <w:qFormat/>
    <w:uiPriority w:val="0"/>
    <w:pPr>
      <w:ind w:left="420" w:hanging="420"/>
    </w:pPr>
    <w:rPr>
      <w:rFonts w:ascii="Times New Roman" w:hAnsi="Times New Roman"/>
      <w:szCs w:val="24"/>
    </w:rPr>
  </w:style>
  <w:style w:type="paragraph" w:customStyle="1" w:styleId="498">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0">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1">
    <w:name w:val="标准书脚_偶数页"/>
    <w:qFormat/>
    <w:uiPriority w:val="0"/>
    <w:pPr>
      <w:spacing w:before="120"/>
    </w:pPr>
    <w:rPr>
      <w:rFonts w:ascii="Calibri" w:hAnsi="Calibri" w:eastAsia="宋体" w:cs="Times New Roman"/>
      <w:sz w:val="18"/>
      <w:lang w:val="en-US" w:eastAsia="zh-CN" w:bidi="ar-SA"/>
    </w:rPr>
  </w:style>
  <w:style w:type="paragraph" w:customStyle="1" w:styleId="5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3">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4">
    <w:name w:val="附录图标题"/>
    <w:basedOn w:val="401"/>
    <w:next w:val="261"/>
    <w:qFormat/>
    <w:uiPriority w:val="0"/>
    <w:pPr>
      <w:tabs>
        <w:tab w:val="left" w:pos="210"/>
        <w:tab w:val="left" w:pos="1260"/>
        <w:tab w:val="clear" w:pos="1680"/>
      </w:tabs>
      <w:ind w:left="1260"/>
    </w:pPr>
  </w:style>
  <w:style w:type="paragraph" w:customStyle="1" w:styleId="505">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6">
    <w:name w:val="工程建设图标题"/>
    <w:basedOn w:val="395"/>
    <w:qFormat/>
    <w:uiPriority w:val="0"/>
    <w:pPr>
      <w:jc w:val="center"/>
      <w:outlineLvl w:val="5"/>
    </w:pPr>
  </w:style>
  <w:style w:type="paragraph" w:customStyle="1" w:styleId="507">
    <w:name w:val="实施日期"/>
    <w:basedOn w:val="508"/>
    <w:qFormat/>
    <w:uiPriority w:val="0"/>
    <w:pPr>
      <w:jc w:val="right"/>
    </w:pPr>
  </w:style>
  <w:style w:type="paragraph" w:customStyle="1" w:styleId="508">
    <w:name w:val="发布日期"/>
    <w:qFormat/>
    <w:uiPriority w:val="0"/>
    <w:rPr>
      <w:rFonts w:ascii="Calibri" w:hAnsi="Calibri" w:eastAsia="黑体" w:cs="Times New Roman"/>
      <w:sz w:val="28"/>
      <w:lang w:val="en-US" w:eastAsia="zh-CN" w:bidi="ar-SA"/>
    </w:rPr>
  </w:style>
  <w:style w:type="paragraph" w:customStyle="1" w:styleId="509">
    <w:name w:val="二级无标题条"/>
    <w:basedOn w:val="1"/>
    <w:qFormat/>
    <w:uiPriority w:val="0"/>
    <w:pPr>
      <w:tabs>
        <w:tab w:val="left" w:pos="851"/>
      </w:tabs>
      <w:ind w:left="851" w:hanging="851"/>
    </w:pPr>
    <w:rPr>
      <w:rFonts w:ascii="Times New Roman" w:hAnsi="Times New Roman"/>
      <w:b/>
      <w:szCs w:val="24"/>
    </w:rPr>
  </w:style>
  <w:style w:type="paragraph" w:customStyle="1" w:styleId="510">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1">
    <w:name w:val="正文表标题续表"/>
    <w:basedOn w:val="402"/>
    <w:next w:val="261"/>
    <w:qFormat/>
    <w:uiPriority w:val="0"/>
    <w:rPr>
      <w:b/>
    </w:rPr>
  </w:style>
  <w:style w:type="paragraph" w:customStyle="1" w:styleId="512">
    <w:name w:val="列表接续 41"/>
    <w:basedOn w:val="1"/>
    <w:qFormat/>
    <w:uiPriority w:val="0"/>
    <w:pPr>
      <w:spacing w:after="120"/>
      <w:ind w:left="1680"/>
    </w:pPr>
    <w:rPr>
      <w:rFonts w:ascii="Times New Roman" w:hAnsi="Times New Roman"/>
      <w:szCs w:val="24"/>
    </w:r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4">
    <w:name w:val="附录表标题续表"/>
    <w:basedOn w:val="515"/>
    <w:next w:val="261"/>
    <w:qFormat/>
    <w:uiPriority w:val="0"/>
    <w:pPr>
      <w:tabs>
        <w:tab w:val="left" w:pos="210"/>
        <w:tab w:val="left" w:pos="1440"/>
        <w:tab w:val="left" w:pos="2040"/>
      </w:tabs>
      <w:ind w:left="0" w:firstLine="0"/>
    </w:pPr>
    <w:rPr>
      <w:b/>
    </w:rPr>
  </w:style>
  <w:style w:type="paragraph" w:customStyle="1" w:styleId="515">
    <w:name w:val="附录表标题"/>
    <w:basedOn w:val="402"/>
    <w:next w:val="261"/>
    <w:qFormat/>
    <w:uiPriority w:val="0"/>
    <w:pPr>
      <w:tabs>
        <w:tab w:val="left" w:pos="210"/>
        <w:tab w:val="left" w:pos="2040"/>
        <w:tab w:val="clear" w:pos="420"/>
      </w:tabs>
      <w:ind w:left="2040" w:hanging="360"/>
      <w:textAlignment w:val="baseline"/>
    </w:pPr>
    <w:rPr>
      <w:kern w:val="21"/>
    </w:rPr>
  </w:style>
  <w:style w:type="paragraph" w:customStyle="1" w:styleId="51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7">
    <w:name w:val="CM2"/>
    <w:basedOn w:val="325"/>
    <w:next w:val="325"/>
    <w:qFormat/>
    <w:uiPriority w:val="0"/>
    <w:pPr>
      <w:spacing w:line="626" w:lineRule="atLeast"/>
    </w:pPr>
    <w:rPr>
      <w:color w:val="auto"/>
    </w:rPr>
  </w:style>
  <w:style w:type="paragraph" w:customStyle="1" w:styleId="518">
    <w:name w:val="Char2"/>
    <w:basedOn w:val="1"/>
    <w:qFormat/>
    <w:uiPriority w:val="0"/>
    <w:rPr>
      <w:rFonts w:ascii="Times New Roman" w:hAnsi="Times New Roman"/>
      <w:szCs w:val="24"/>
    </w:rPr>
  </w:style>
  <w:style w:type="paragraph" w:customStyle="1" w:styleId="51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0">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1">
    <w:name w:val="Char Char Char Char Char Char Char Char Char1 Char Char Char Char"/>
    <w:basedOn w:val="1"/>
    <w:qFormat/>
    <w:uiPriority w:val="0"/>
    <w:rPr>
      <w:rFonts w:ascii="Times New Roman" w:hAnsi="Times New Roman"/>
      <w:szCs w:val="20"/>
    </w:rPr>
  </w:style>
  <w:style w:type="paragraph" w:customStyle="1" w:styleId="522">
    <w:name w:val="我的正文"/>
    <w:basedOn w:val="20"/>
    <w:qFormat/>
    <w:uiPriority w:val="0"/>
    <w:pPr>
      <w:spacing w:after="0" w:line="360" w:lineRule="auto"/>
      <w:ind w:firstLine="200" w:firstLineChars="200"/>
    </w:pPr>
    <w:rPr>
      <w:sz w:val="28"/>
      <w:szCs w:val="20"/>
    </w:rPr>
  </w:style>
  <w:style w:type="paragraph" w:customStyle="1" w:styleId="523">
    <w:name w:val="TOC 标题1"/>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4">
    <w:name w:val="bg"/>
    <w:basedOn w:val="1"/>
    <w:qFormat/>
    <w:uiPriority w:val="0"/>
    <w:pPr>
      <w:snapToGrid w:val="0"/>
      <w:spacing w:before="60" w:after="60"/>
      <w:jc w:val="center"/>
    </w:pPr>
    <w:rPr>
      <w:rFonts w:ascii="Times New Roman" w:hAnsi="Times New Roman"/>
      <w:sz w:val="18"/>
      <w:szCs w:val="18"/>
    </w:rPr>
  </w:style>
  <w:style w:type="paragraph" w:customStyle="1" w:styleId="525">
    <w:name w:val="Char Char Char Char Char Char Char Char Char Char Char Char Char"/>
    <w:basedOn w:val="1"/>
    <w:qFormat/>
    <w:uiPriority w:val="0"/>
    <w:rPr>
      <w:rFonts w:ascii="Tahoma" w:hAnsi="Tahoma"/>
      <w:sz w:val="24"/>
      <w:szCs w:val="20"/>
    </w:rPr>
  </w:style>
  <w:style w:type="paragraph" w:customStyle="1" w:styleId="526">
    <w:name w:val="列表 51"/>
    <w:basedOn w:val="1"/>
    <w:qFormat/>
    <w:uiPriority w:val="0"/>
    <w:pPr>
      <w:ind w:left="2100" w:hanging="420"/>
    </w:pPr>
    <w:rPr>
      <w:rFonts w:ascii="Times New Roman" w:hAnsi="Times New Roman"/>
      <w:szCs w:val="24"/>
    </w:rPr>
  </w:style>
  <w:style w:type="paragraph" w:customStyle="1" w:styleId="527">
    <w:name w:val="D1"/>
    <w:basedOn w:val="156"/>
    <w:qFormat/>
    <w:uiPriority w:val="0"/>
  </w:style>
  <w:style w:type="paragraph" w:customStyle="1" w:styleId="528">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9">
    <w:name w:val="_Style 14"/>
    <w:basedOn w:val="1"/>
    <w:next w:val="388"/>
    <w:qFormat/>
    <w:uiPriority w:val="0"/>
    <w:pPr>
      <w:ind w:firstLine="420"/>
    </w:pPr>
    <w:rPr>
      <w:rFonts w:ascii="Times New Roman" w:hAnsi="Times New Roman"/>
      <w:szCs w:val="20"/>
    </w:rPr>
  </w:style>
  <w:style w:type="paragraph" w:customStyle="1" w:styleId="5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1">
    <w:name w:val="国标5级"/>
    <w:basedOn w:val="1"/>
    <w:qFormat/>
    <w:uiPriority w:val="0"/>
    <w:pPr>
      <w:spacing w:line="312" w:lineRule="exact"/>
    </w:pPr>
    <w:rPr>
      <w:rFonts w:ascii="宋体" w:hAnsi="宋体"/>
      <w:color w:val="000000"/>
      <w:szCs w:val="20"/>
    </w:rPr>
  </w:style>
  <w:style w:type="paragraph" w:customStyle="1" w:styleId="532">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5">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6">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五级条标题"/>
    <w:basedOn w:val="332"/>
    <w:next w:val="261"/>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0">
    <w:name w:val="公式"/>
    <w:basedOn w:val="261"/>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2">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3">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5">
    <w:name w:val="文本块1"/>
    <w:basedOn w:val="1"/>
    <w:qFormat/>
    <w:uiPriority w:val="0"/>
    <w:pPr>
      <w:spacing w:after="120"/>
      <w:ind w:left="1440" w:right="1440"/>
    </w:pPr>
    <w:rPr>
      <w:rFonts w:ascii="Times New Roman" w:hAnsi="Times New Roman"/>
      <w:szCs w:val="24"/>
    </w:rPr>
  </w:style>
  <w:style w:type="paragraph" w:customStyle="1" w:styleId="546">
    <w:name w:val="列表 21"/>
    <w:basedOn w:val="1"/>
    <w:qFormat/>
    <w:uiPriority w:val="0"/>
    <w:pPr>
      <w:ind w:left="840" w:hanging="420"/>
    </w:pPr>
    <w:rPr>
      <w:rFonts w:ascii="Times New Roman" w:hAnsi="Times New Roman"/>
      <w:szCs w:val="24"/>
    </w:rPr>
  </w:style>
  <w:style w:type="paragraph" w:customStyle="1" w:styleId="54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8">
    <w:name w:val="打印正文1"/>
    <w:basedOn w:val="1"/>
    <w:qFormat/>
    <w:uiPriority w:val="0"/>
    <w:pPr>
      <w:spacing w:before="240" w:line="240" w:lineRule="atLeast"/>
    </w:pPr>
    <w:rPr>
      <w:rFonts w:ascii="Times New Roman" w:hAnsi="Times New Roman"/>
      <w:szCs w:val="20"/>
    </w:rPr>
  </w:style>
  <w:style w:type="paragraph" w:customStyle="1" w:styleId="549">
    <w:name w:val="CM12"/>
    <w:basedOn w:val="325"/>
    <w:next w:val="325"/>
    <w:qFormat/>
    <w:uiPriority w:val="0"/>
    <w:pPr>
      <w:spacing w:after="248"/>
    </w:pPr>
    <w:rPr>
      <w:rFonts w:cs="Times New Roman"/>
      <w:color w:val="auto"/>
    </w:rPr>
  </w:style>
  <w:style w:type="paragraph" w:customStyle="1" w:styleId="550">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1">
    <w:name w:val="附录标识"/>
    <w:basedOn w:val="532"/>
    <w:next w:val="261"/>
    <w:qFormat/>
    <w:uiPriority w:val="0"/>
    <w:pPr>
      <w:tabs>
        <w:tab w:val="left" w:pos="360"/>
      </w:tabs>
      <w:spacing w:after="200"/>
      <w:ind w:left="360" w:hanging="360"/>
    </w:pPr>
    <w:rPr>
      <w:sz w:val="21"/>
    </w:rPr>
  </w:style>
  <w:style w:type="paragraph" w:customStyle="1" w:styleId="552">
    <w:name w:val="三级标题"/>
    <w:basedOn w:val="4"/>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3">
    <w:name w:val="国网标准4级"/>
    <w:basedOn w:val="158"/>
    <w:qFormat/>
    <w:uiPriority w:val="0"/>
    <w:pPr>
      <w:ind w:firstLine="0" w:firstLineChars="0"/>
    </w:pPr>
    <w:rPr>
      <w:rFonts w:ascii="黑体" w:eastAsia="黑体"/>
    </w:rPr>
  </w:style>
  <w:style w:type="paragraph" w:customStyle="1" w:styleId="554">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6">
    <w:name w:val="D4"/>
    <w:basedOn w:val="232"/>
    <w:qFormat/>
    <w:uiPriority w:val="0"/>
    <w:pPr>
      <w:tabs>
        <w:tab w:val="clear" w:pos="6840"/>
      </w:tabs>
      <w:overflowPunct w:val="0"/>
      <w:spacing w:line="312" w:lineRule="exact"/>
      <w:ind w:left="840" w:leftChars="200" w:hanging="420" w:hangingChars="200"/>
    </w:pPr>
  </w:style>
  <w:style w:type="paragraph" w:customStyle="1" w:styleId="557">
    <w:name w:val="正文1"/>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9">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0">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2">
    <w:name w:val="D2a"/>
    <w:basedOn w:val="3"/>
    <w:qFormat/>
    <w:uiPriority w:val="0"/>
    <w:pPr>
      <w:tabs>
        <w:tab w:val="left" w:pos="1440"/>
      </w:tabs>
      <w:topLinePunct/>
      <w:spacing w:before="120" w:line="312" w:lineRule="exact"/>
    </w:pPr>
    <w:rPr>
      <w:rFonts w:ascii="黑体" w:hAnsi="宋体"/>
      <w:b w:val="0"/>
      <w:color w:val="000000"/>
      <w:sz w:val="21"/>
    </w:rPr>
  </w:style>
  <w:style w:type="paragraph" w:customStyle="1" w:styleId="5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6">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7">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8">
    <w:name w:val="Char Char Char Char Char2 Char2"/>
    <w:basedOn w:val="1"/>
    <w:qFormat/>
    <w:uiPriority w:val="0"/>
    <w:rPr>
      <w:rFonts w:ascii="Times New Roman" w:hAnsi="Times New Roman"/>
      <w:szCs w:val="20"/>
    </w:rPr>
  </w:style>
  <w:style w:type="paragraph" w:customStyle="1" w:styleId="569">
    <w:name w:val="列表 41"/>
    <w:basedOn w:val="1"/>
    <w:qFormat/>
    <w:uiPriority w:val="0"/>
    <w:pPr>
      <w:ind w:left="1680" w:hanging="420"/>
    </w:pPr>
    <w:rPr>
      <w:rFonts w:ascii="Times New Roman" w:hAnsi="Times New Roman"/>
      <w:szCs w:val="24"/>
    </w:rPr>
  </w:style>
  <w:style w:type="paragraph" w:customStyle="1" w:styleId="570">
    <w:name w:val="标题 3 + 小四 段前: 0 磅 段后: 0 磅 行距: 1.5 倍行距"/>
    <w:basedOn w:val="4"/>
    <w:next w:val="4"/>
    <w:qFormat/>
    <w:uiPriority w:val="0"/>
  </w:style>
  <w:style w:type="paragraph" w:customStyle="1" w:styleId="571">
    <w:name w:val="wq1"/>
    <w:basedOn w:val="1"/>
    <w:qFormat/>
    <w:uiPriority w:val="0"/>
    <w:pPr>
      <w:spacing w:line="360" w:lineRule="auto"/>
      <w:jc w:val="center"/>
    </w:pPr>
    <w:rPr>
      <w:rFonts w:ascii="宋体" w:hAnsi="宋体"/>
      <w:b/>
      <w:color w:val="000000"/>
      <w:sz w:val="44"/>
      <w:szCs w:val="20"/>
    </w:rPr>
  </w:style>
  <w:style w:type="paragraph" w:customStyle="1" w:styleId="572">
    <w:name w:val="附录"/>
    <w:basedOn w:val="2"/>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3">
    <w:name w:val="列表接续 31"/>
    <w:basedOn w:val="1"/>
    <w:qFormat/>
    <w:uiPriority w:val="0"/>
    <w:pPr>
      <w:spacing w:after="120"/>
      <w:ind w:left="1260"/>
    </w:pPr>
    <w:rPr>
      <w:rFonts w:ascii="Times New Roman" w:hAnsi="Times New Roman"/>
      <w:szCs w:val="24"/>
    </w:rPr>
  </w:style>
  <w:style w:type="paragraph" w:customStyle="1" w:styleId="574">
    <w:name w:val="CM4"/>
    <w:basedOn w:val="325"/>
    <w:next w:val="325"/>
    <w:qFormat/>
    <w:uiPriority w:val="0"/>
    <w:pPr>
      <w:spacing w:line="323" w:lineRule="atLeast"/>
    </w:pPr>
    <w:rPr>
      <w:rFonts w:cs="Times New Roman"/>
      <w:color w:val="auto"/>
    </w:rPr>
  </w:style>
  <w:style w:type="paragraph" w:customStyle="1" w:styleId="575">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7">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9">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0">
    <w:name w:val="式中"/>
    <w:next w:val="261"/>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2">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3">
    <w:name w:val="表文"/>
    <w:basedOn w:val="1"/>
    <w:qFormat/>
    <w:uiPriority w:val="0"/>
    <w:pPr>
      <w:topLinePunct/>
      <w:spacing w:before="40" w:after="40"/>
    </w:pPr>
    <w:rPr>
      <w:rFonts w:ascii="Times New Roman" w:hAnsi="Times New Roman"/>
      <w:sz w:val="18"/>
      <w:szCs w:val="18"/>
    </w:rPr>
  </w:style>
  <w:style w:type="paragraph" w:customStyle="1" w:styleId="584">
    <w:name w:val="样式 wang正文 + 首行缩进:  2 字符1"/>
    <w:basedOn w:val="232"/>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5">
    <w:name w:val="三级无标题条"/>
    <w:basedOn w:val="1"/>
    <w:qFormat/>
    <w:uiPriority w:val="0"/>
    <w:pPr>
      <w:tabs>
        <w:tab w:val="left" w:pos="992"/>
      </w:tabs>
      <w:ind w:left="992" w:hanging="992"/>
    </w:pPr>
    <w:rPr>
      <w:rFonts w:ascii="Times New Roman" w:hAnsi="Times New Roman"/>
      <w:b/>
      <w:szCs w:val="24"/>
    </w:rPr>
  </w:style>
  <w:style w:type="paragraph" w:customStyle="1" w:styleId="586">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7">
    <w:name w:val="２ｚ"/>
    <w:basedOn w:val="2"/>
    <w:qFormat/>
    <w:uiPriority w:val="0"/>
    <w:pPr>
      <w:tabs>
        <w:tab w:val="clear" w:pos="1440"/>
      </w:tabs>
      <w:topLinePunct/>
      <w:spacing w:line="312" w:lineRule="exact"/>
      <w:textAlignment w:val="baseline"/>
    </w:pPr>
    <w:rPr>
      <w:b w:val="0"/>
      <w:sz w:val="22"/>
      <w:szCs w:val="22"/>
    </w:rPr>
  </w:style>
  <w:style w:type="paragraph" w:customStyle="1" w:styleId="588">
    <w:name w:val="样式 B +"/>
    <w:basedOn w:val="146"/>
    <w:qFormat/>
    <w:uiPriority w:val="0"/>
    <w:rPr>
      <w:rFonts w:ascii="Arial" w:hAnsi="Arial" w:eastAsia="Arial"/>
    </w:rPr>
  </w:style>
  <w:style w:type="paragraph" w:customStyle="1" w:styleId="5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0">
    <w:name w:val="目次、标准名称标题"/>
    <w:basedOn w:val="532"/>
    <w:next w:val="261"/>
    <w:qFormat/>
    <w:uiPriority w:val="0"/>
    <w:pPr>
      <w:spacing w:line="460" w:lineRule="exact"/>
      <w:outlineLvl w:val="9"/>
    </w:pPr>
  </w:style>
  <w:style w:type="paragraph" w:customStyle="1" w:styleId="591">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2">
    <w:name w:val="p15"/>
    <w:basedOn w:val="1"/>
    <w:qFormat/>
    <w:uiPriority w:val="0"/>
    <w:pPr>
      <w:widowControl/>
      <w:spacing w:before="100" w:after="100"/>
      <w:jc w:val="left"/>
    </w:pPr>
    <w:rPr>
      <w:rFonts w:ascii="宋体" w:hAnsi="宋体" w:cs="宋体"/>
      <w:kern w:val="0"/>
      <w:sz w:val="24"/>
      <w:szCs w:val="24"/>
    </w:rPr>
  </w:style>
  <w:style w:type="paragraph" w:customStyle="1" w:styleId="593">
    <w:name w:val="标准书眉一"/>
    <w:qFormat/>
    <w:uiPriority w:val="0"/>
    <w:pPr>
      <w:jc w:val="both"/>
    </w:pPr>
    <w:rPr>
      <w:rFonts w:ascii="Calibri" w:hAnsi="Calibri" w:eastAsia="宋体" w:cs="Times New Roman"/>
      <w:lang w:val="en-US" w:eastAsia="zh-CN" w:bidi="ar-SA"/>
    </w:rPr>
  </w:style>
  <w:style w:type="paragraph" w:customStyle="1" w:styleId="594">
    <w:name w:val="节小标题"/>
    <w:basedOn w:val="9"/>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7">
    <w:name w:val="一级标题"/>
    <w:basedOn w:val="2"/>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8">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9">
    <w:name w:val="注："/>
    <w:next w:val="261"/>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0">
    <w:name w:val="图形标题"/>
    <w:basedOn w:val="15"/>
    <w:qFormat/>
    <w:uiPriority w:val="0"/>
    <w:pPr>
      <w:spacing w:before="0" w:after="0"/>
      <w:jc w:val="center"/>
    </w:pPr>
    <w:rPr>
      <w:rFonts w:ascii="宋体" w:hAnsi="Plotter" w:eastAsia="宋体"/>
      <w:sz w:val="21"/>
    </w:rPr>
  </w:style>
  <w:style w:type="paragraph" w:customStyle="1" w:styleId="601">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2">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3">
    <w:name w:val="TOC 标题2"/>
    <w:basedOn w:val="2"/>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4">
    <w:name w:val="未处理的提及1"/>
    <w:basedOn w:val="48"/>
    <w:semiHidden/>
    <w:unhideWhenUsed/>
    <w:qFormat/>
    <w:uiPriority w:val="99"/>
    <w:rPr>
      <w:color w:val="605E5C"/>
      <w:shd w:val="clear" w:color="auto" w:fill="E1DFDD"/>
    </w:rPr>
  </w:style>
  <w:style w:type="paragraph" w:customStyle="1" w:styleId="605">
    <w:name w:val="样式8"/>
    <w:basedOn w:val="1"/>
    <w:link w:val="606"/>
    <w:qFormat/>
    <w:uiPriority w:val="0"/>
    <w:pPr>
      <w:spacing w:line="339" w:lineRule="exact"/>
    </w:pPr>
    <w:rPr>
      <w:sz w:val="52"/>
    </w:rPr>
  </w:style>
  <w:style w:type="character" w:customStyle="1" w:styleId="606">
    <w:name w:val="样式8 字符"/>
    <w:basedOn w:val="48"/>
    <w:link w:val="605"/>
    <w:qFormat/>
    <w:uiPriority w:val="0"/>
    <w:rPr>
      <w:rFonts w:ascii="Calibri" w:hAnsi="Calibri" w:eastAsia="宋体" w:cs="Times New Roman"/>
      <w:sz w:val="52"/>
    </w:rPr>
  </w:style>
  <w:style w:type="character" w:customStyle="1" w:styleId="607">
    <w:name w:val="font112"/>
    <w:qFormat/>
    <w:uiPriority w:val="0"/>
    <w:rPr>
      <w:rFonts w:hint="eastAsia" w:ascii="宋体" w:hAnsi="宋体" w:eastAsia="宋体" w:cs="宋体"/>
      <w:b/>
      <w:color w:val="000000"/>
      <w:sz w:val="28"/>
      <w:szCs w:val="28"/>
      <w:u w:val="none"/>
    </w:rPr>
  </w:style>
  <w:style w:type="character" w:customStyle="1" w:styleId="608">
    <w:name w:val="font21"/>
    <w:qFormat/>
    <w:uiPriority w:val="0"/>
    <w:rPr>
      <w:rFonts w:hint="eastAsia" w:ascii="宋体" w:hAnsi="宋体" w:eastAsia="宋体" w:cs="宋体"/>
      <w:b/>
      <w:color w:val="000000"/>
      <w:sz w:val="18"/>
      <w:szCs w:val="18"/>
      <w:u w:val="none"/>
    </w:rPr>
  </w:style>
  <w:style w:type="character" w:customStyle="1" w:styleId="609">
    <w:name w:val="font121"/>
    <w:qFormat/>
    <w:uiPriority w:val="0"/>
    <w:rPr>
      <w:rFonts w:hint="eastAsia" w:ascii="宋体" w:hAnsi="宋体" w:eastAsia="宋体" w:cs="宋体"/>
      <w:color w:val="000000"/>
      <w:sz w:val="22"/>
      <w:szCs w:val="22"/>
      <w:u w:val="none"/>
    </w:rPr>
  </w:style>
  <w:style w:type="character" w:customStyle="1" w:styleId="610">
    <w:name w:val="font131"/>
    <w:qFormat/>
    <w:uiPriority w:val="0"/>
    <w:rPr>
      <w:rFonts w:hint="eastAsia" w:ascii="宋体" w:hAnsi="宋体" w:eastAsia="宋体" w:cs="宋体"/>
      <w:color w:val="000000"/>
      <w:sz w:val="22"/>
      <w:szCs w:val="22"/>
      <w:u w:val="none"/>
    </w:rPr>
  </w:style>
  <w:style w:type="character" w:customStyle="1" w:styleId="611">
    <w:name w:val="页码2"/>
    <w:qFormat/>
    <w:uiPriority w:val="0"/>
  </w:style>
  <w:style w:type="character" w:customStyle="1" w:styleId="612">
    <w:name w:val="行号2"/>
    <w:qFormat/>
    <w:uiPriority w:val="0"/>
  </w:style>
  <w:style w:type="character" w:customStyle="1" w:styleId="613">
    <w:name w:val="HTML 样本2"/>
    <w:qFormat/>
    <w:uiPriority w:val="0"/>
    <w:rPr>
      <w:rFonts w:ascii="Courier New" w:hAnsi="Courier New" w:cs="Courier New"/>
    </w:rPr>
  </w:style>
  <w:style w:type="character" w:customStyle="1" w:styleId="614">
    <w:name w:val="HTML 变量2"/>
    <w:qFormat/>
    <w:uiPriority w:val="0"/>
    <w:rPr>
      <w:i/>
      <w:iCs/>
    </w:rPr>
  </w:style>
  <w:style w:type="character" w:customStyle="1" w:styleId="615">
    <w:name w:val="HTML 缩写2"/>
    <w:qFormat/>
    <w:uiPriority w:val="0"/>
  </w:style>
  <w:style w:type="character" w:customStyle="1" w:styleId="616">
    <w:name w:val="HTML 打字机2"/>
    <w:qFormat/>
    <w:uiPriority w:val="0"/>
    <w:rPr>
      <w:rFonts w:ascii="Courier New" w:hAnsi="Courier New" w:cs="Courier New"/>
      <w:sz w:val="20"/>
      <w:szCs w:val="20"/>
    </w:rPr>
  </w:style>
  <w:style w:type="character" w:customStyle="1" w:styleId="617">
    <w:name w:val="HTML 定义2"/>
    <w:qFormat/>
    <w:uiPriority w:val="0"/>
    <w:rPr>
      <w:i/>
      <w:iCs/>
    </w:rPr>
  </w:style>
  <w:style w:type="character" w:customStyle="1" w:styleId="618">
    <w:name w:val="HTML 代码2"/>
    <w:qFormat/>
    <w:uiPriority w:val="0"/>
    <w:rPr>
      <w:rFonts w:ascii="Courier New" w:hAnsi="Courier New" w:cs="Courier New"/>
      <w:sz w:val="20"/>
      <w:szCs w:val="20"/>
    </w:rPr>
  </w:style>
  <w:style w:type="character" w:customStyle="1" w:styleId="619">
    <w:name w:val="批注引用2"/>
    <w:qFormat/>
    <w:uiPriority w:val="0"/>
    <w:rPr>
      <w:sz w:val="21"/>
      <w:szCs w:val="21"/>
    </w:rPr>
  </w:style>
  <w:style w:type="character" w:customStyle="1" w:styleId="620">
    <w:name w:val="HTML 键盘2"/>
    <w:qFormat/>
    <w:uiPriority w:val="0"/>
    <w:rPr>
      <w:rFonts w:ascii="Courier New" w:hAnsi="Courier New" w:cs="Courier New"/>
      <w:sz w:val="20"/>
      <w:szCs w:val="20"/>
    </w:rPr>
  </w:style>
  <w:style w:type="character" w:customStyle="1" w:styleId="621">
    <w:name w:val="HTML 引文2"/>
    <w:qFormat/>
    <w:uiPriority w:val="0"/>
    <w:rPr>
      <w:i/>
      <w:iCs/>
    </w:rPr>
  </w:style>
  <w:style w:type="paragraph" w:customStyle="1" w:styleId="622">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3">
    <w:name w:val="注释标题2"/>
    <w:basedOn w:val="1"/>
    <w:next w:val="1"/>
    <w:qFormat/>
    <w:uiPriority w:val="0"/>
    <w:pPr>
      <w:jc w:val="center"/>
    </w:pPr>
    <w:rPr>
      <w:rFonts w:ascii="Times New Roman" w:hAnsi="Times New Roman"/>
      <w:szCs w:val="24"/>
    </w:rPr>
  </w:style>
  <w:style w:type="paragraph" w:customStyle="1" w:styleId="624">
    <w:name w:val="纯文本2"/>
    <w:basedOn w:val="1"/>
    <w:qFormat/>
    <w:uiPriority w:val="0"/>
    <w:rPr>
      <w:rFonts w:ascii="宋体" w:hAnsi="Courier New"/>
      <w:szCs w:val="21"/>
    </w:rPr>
  </w:style>
  <w:style w:type="paragraph" w:customStyle="1" w:styleId="625">
    <w:name w:val="日期2"/>
    <w:basedOn w:val="1"/>
    <w:next w:val="1"/>
    <w:qFormat/>
    <w:uiPriority w:val="0"/>
    <w:pPr>
      <w:ind w:left="100" w:leftChars="2500"/>
    </w:pPr>
    <w:rPr>
      <w:rFonts w:ascii="Times New Roman" w:hAnsi="Times New Roman"/>
      <w:szCs w:val="24"/>
    </w:rPr>
  </w:style>
  <w:style w:type="paragraph" w:customStyle="1" w:styleId="626">
    <w:name w:val="修订3"/>
    <w:qFormat/>
    <w:uiPriority w:val="0"/>
    <w:rPr>
      <w:rFonts w:ascii="Calibri" w:hAnsi="Calibri" w:eastAsia="宋体" w:cs="Times New Roman"/>
      <w:kern w:val="2"/>
      <w:sz w:val="21"/>
      <w:lang w:val="en-US" w:eastAsia="zh-CN" w:bidi="ar-SA"/>
    </w:rPr>
  </w:style>
  <w:style w:type="paragraph" w:customStyle="1" w:styleId="627">
    <w:name w:val="列表接续 22"/>
    <w:basedOn w:val="1"/>
    <w:qFormat/>
    <w:uiPriority w:val="0"/>
    <w:pPr>
      <w:spacing w:after="120"/>
      <w:ind w:left="840"/>
    </w:pPr>
    <w:rPr>
      <w:rFonts w:ascii="Times New Roman" w:hAnsi="Times New Roman"/>
      <w:szCs w:val="24"/>
    </w:rPr>
  </w:style>
  <w:style w:type="paragraph" w:customStyle="1" w:styleId="628">
    <w:name w:val="图表目录2"/>
    <w:basedOn w:val="1"/>
    <w:next w:val="1"/>
    <w:qFormat/>
    <w:uiPriority w:val="0"/>
    <w:pPr>
      <w:ind w:left="200" w:leftChars="200" w:hanging="200" w:hangingChars="200"/>
    </w:pPr>
    <w:rPr>
      <w:rFonts w:ascii="Times New Roman" w:hAnsi="Times New Roman"/>
      <w:szCs w:val="24"/>
    </w:rPr>
  </w:style>
  <w:style w:type="paragraph" w:customStyle="1" w:styleId="629">
    <w:name w:val="正文缩进2"/>
    <w:basedOn w:val="1"/>
    <w:qFormat/>
    <w:uiPriority w:val="0"/>
    <w:pPr>
      <w:ind w:firstLine="420"/>
    </w:pPr>
    <w:rPr>
      <w:rFonts w:ascii="Times New Roman" w:hAnsi="Times New Roman"/>
      <w:szCs w:val="24"/>
    </w:rPr>
  </w:style>
  <w:style w:type="paragraph" w:customStyle="1" w:styleId="630">
    <w:name w:val="列表 32"/>
    <w:basedOn w:val="1"/>
    <w:qFormat/>
    <w:uiPriority w:val="0"/>
    <w:pPr>
      <w:ind w:left="1260" w:hanging="420"/>
    </w:pPr>
    <w:rPr>
      <w:rFonts w:ascii="Times New Roman" w:hAnsi="Times New Roman"/>
      <w:szCs w:val="24"/>
    </w:rPr>
  </w:style>
  <w:style w:type="paragraph" w:customStyle="1" w:styleId="631">
    <w:name w:val="文本块2"/>
    <w:basedOn w:val="1"/>
    <w:qFormat/>
    <w:uiPriority w:val="0"/>
    <w:pPr>
      <w:spacing w:after="120"/>
      <w:ind w:left="1440" w:right="1440"/>
    </w:pPr>
    <w:rPr>
      <w:rFonts w:ascii="Times New Roman" w:hAnsi="Times New Roman"/>
      <w:szCs w:val="24"/>
    </w:rPr>
  </w:style>
  <w:style w:type="paragraph" w:customStyle="1" w:styleId="632">
    <w:name w:val="TOC 标题3"/>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3">
    <w:name w:val="列表接续 32"/>
    <w:basedOn w:val="1"/>
    <w:qFormat/>
    <w:uiPriority w:val="0"/>
    <w:pPr>
      <w:spacing w:after="120"/>
      <w:ind w:left="1260"/>
    </w:pPr>
    <w:rPr>
      <w:rFonts w:ascii="Times New Roman" w:hAnsi="Times New Roman"/>
      <w:szCs w:val="24"/>
    </w:rPr>
  </w:style>
  <w:style w:type="paragraph" w:customStyle="1" w:styleId="634">
    <w:name w:val="列表 52"/>
    <w:basedOn w:val="1"/>
    <w:qFormat/>
    <w:uiPriority w:val="0"/>
    <w:pPr>
      <w:ind w:left="2100" w:hanging="420"/>
    </w:pPr>
    <w:rPr>
      <w:rFonts w:ascii="Times New Roman" w:hAnsi="Times New Roman"/>
      <w:szCs w:val="24"/>
    </w:rPr>
  </w:style>
  <w:style w:type="paragraph" w:customStyle="1" w:styleId="635">
    <w:name w:val="正文文本首行缩进2"/>
    <w:basedOn w:val="20"/>
    <w:qFormat/>
    <w:uiPriority w:val="0"/>
    <w:pPr>
      <w:ind w:firstLine="420"/>
    </w:pPr>
    <w:rPr>
      <w:rFonts w:eastAsia="宋体" w:cs="Times New Roman"/>
    </w:rPr>
  </w:style>
  <w:style w:type="paragraph" w:customStyle="1" w:styleId="636">
    <w:name w:val="正文文本缩进 32"/>
    <w:basedOn w:val="1"/>
    <w:qFormat/>
    <w:uiPriority w:val="0"/>
    <w:pPr>
      <w:spacing w:after="120"/>
      <w:ind w:left="420"/>
    </w:pPr>
    <w:rPr>
      <w:rFonts w:ascii="Times New Roman" w:hAnsi="Times New Roman"/>
      <w:sz w:val="16"/>
      <w:szCs w:val="16"/>
    </w:rPr>
  </w:style>
  <w:style w:type="paragraph" w:customStyle="1" w:styleId="637">
    <w:name w:val="列表接续 42"/>
    <w:basedOn w:val="1"/>
    <w:qFormat/>
    <w:uiPriority w:val="0"/>
    <w:pPr>
      <w:spacing w:after="120"/>
      <w:ind w:left="1680"/>
    </w:pPr>
    <w:rPr>
      <w:rFonts w:ascii="Times New Roman" w:hAnsi="Times New Roman"/>
      <w:szCs w:val="24"/>
    </w:rPr>
  </w:style>
  <w:style w:type="paragraph" w:customStyle="1" w:styleId="638">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9">
    <w:name w:val="Char3"/>
    <w:basedOn w:val="1"/>
    <w:qFormat/>
    <w:uiPriority w:val="0"/>
    <w:rPr>
      <w:rFonts w:ascii="Times New Roman" w:hAnsi="Times New Roman"/>
      <w:szCs w:val="24"/>
    </w:rPr>
  </w:style>
  <w:style w:type="paragraph" w:customStyle="1" w:styleId="640">
    <w:name w:val="寄信人地址2"/>
    <w:basedOn w:val="1"/>
    <w:qFormat/>
    <w:uiPriority w:val="0"/>
    <w:pPr>
      <w:snapToGrid w:val="0"/>
    </w:pPr>
    <w:rPr>
      <w:rFonts w:ascii="Arial" w:hAnsi="Arial" w:cs="Arial"/>
      <w:szCs w:val="24"/>
    </w:rPr>
  </w:style>
  <w:style w:type="paragraph" w:customStyle="1" w:styleId="641">
    <w:name w:val="修订4"/>
    <w:unhideWhenUsed/>
    <w:qFormat/>
    <w:uiPriority w:val="99"/>
    <w:rPr>
      <w:rFonts w:ascii="Calibri" w:hAnsi="Calibri" w:eastAsia="宋体" w:cs="Times New Roman"/>
      <w:kern w:val="2"/>
      <w:sz w:val="21"/>
      <w:szCs w:val="22"/>
      <w:lang w:val="en-US" w:eastAsia="zh-CN" w:bidi="ar-SA"/>
    </w:rPr>
  </w:style>
  <w:style w:type="paragraph" w:customStyle="1" w:styleId="642">
    <w:name w:val="收信人地址2"/>
    <w:basedOn w:val="1"/>
    <w:qFormat/>
    <w:uiPriority w:val="0"/>
    <w:pPr>
      <w:snapToGrid w:val="0"/>
      <w:ind w:left="2880"/>
    </w:pPr>
    <w:rPr>
      <w:rFonts w:ascii="Arial" w:hAnsi="Arial" w:cs="Arial"/>
      <w:sz w:val="24"/>
      <w:szCs w:val="24"/>
    </w:rPr>
  </w:style>
  <w:style w:type="paragraph" w:customStyle="1" w:styleId="643">
    <w:name w:val="列表 42"/>
    <w:basedOn w:val="1"/>
    <w:qFormat/>
    <w:uiPriority w:val="0"/>
    <w:pPr>
      <w:ind w:left="1680" w:hanging="420"/>
    </w:pPr>
    <w:rPr>
      <w:rFonts w:ascii="Times New Roman" w:hAnsi="Times New Roman"/>
      <w:szCs w:val="24"/>
    </w:rPr>
  </w:style>
  <w:style w:type="paragraph" w:customStyle="1" w:styleId="644">
    <w:name w:val="电子邮件签名2"/>
    <w:basedOn w:val="1"/>
    <w:qFormat/>
    <w:uiPriority w:val="0"/>
    <w:rPr>
      <w:rFonts w:ascii="Times New Roman" w:hAnsi="Times New Roman"/>
      <w:szCs w:val="24"/>
    </w:rPr>
  </w:style>
  <w:style w:type="paragraph" w:customStyle="1" w:styleId="645">
    <w:name w:val="文档结构图2"/>
    <w:basedOn w:val="1"/>
    <w:qFormat/>
    <w:uiPriority w:val="0"/>
    <w:rPr>
      <w:rFonts w:ascii="Tahoma" w:hAnsi="Tahoma"/>
      <w:sz w:val="16"/>
      <w:szCs w:val="16"/>
    </w:rPr>
  </w:style>
  <w:style w:type="paragraph" w:customStyle="1" w:styleId="646">
    <w:name w:val="正文文本缩进2"/>
    <w:basedOn w:val="1"/>
    <w:qFormat/>
    <w:uiPriority w:val="0"/>
    <w:pPr>
      <w:spacing w:after="120"/>
      <w:ind w:left="420"/>
    </w:pPr>
    <w:rPr>
      <w:rFonts w:ascii="Times New Roman" w:hAnsi="Times New Roman"/>
      <w:szCs w:val="24"/>
    </w:rPr>
  </w:style>
  <w:style w:type="paragraph" w:customStyle="1" w:styleId="647">
    <w:name w:val="HTML 预设格式2"/>
    <w:basedOn w:val="1"/>
    <w:qFormat/>
    <w:uiPriority w:val="0"/>
    <w:rPr>
      <w:rFonts w:ascii="Courier New" w:hAnsi="Courier New"/>
      <w:sz w:val="20"/>
      <w:szCs w:val="20"/>
    </w:rPr>
  </w:style>
  <w:style w:type="paragraph" w:customStyle="1" w:styleId="648">
    <w:name w:val="列表2"/>
    <w:basedOn w:val="1"/>
    <w:qFormat/>
    <w:uiPriority w:val="0"/>
    <w:pPr>
      <w:ind w:left="420" w:hanging="420"/>
    </w:pPr>
    <w:rPr>
      <w:rFonts w:ascii="Times New Roman" w:hAnsi="Times New Roman"/>
      <w:szCs w:val="24"/>
    </w:rPr>
  </w:style>
  <w:style w:type="paragraph" w:customStyle="1" w:styleId="649">
    <w:name w:val="列表 22"/>
    <w:basedOn w:val="1"/>
    <w:qFormat/>
    <w:uiPriority w:val="0"/>
    <w:pPr>
      <w:ind w:left="840" w:hanging="420"/>
    </w:pPr>
    <w:rPr>
      <w:rFonts w:ascii="Times New Roman" w:hAnsi="Times New Roman"/>
      <w:szCs w:val="24"/>
    </w:rPr>
  </w:style>
  <w:style w:type="paragraph" w:customStyle="1" w:styleId="650">
    <w:name w:val="列表编号 42"/>
    <w:basedOn w:val="1"/>
    <w:qFormat/>
    <w:uiPriority w:val="0"/>
    <w:pPr>
      <w:tabs>
        <w:tab w:val="left" w:pos="1620"/>
      </w:tabs>
    </w:pPr>
    <w:rPr>
      <w:rFonts w:ascii="Times New Roman" w:hAnsi="Times New Roman"/>
      <w:szCs w:val="24"/>
    </w:rPr>
  </w:style>
  <w:style w:type="paragraph" w:customStyle="1" w:styleId="651">
    <w:name w:val="称呼2"/>
    <w:basedOn w:val="1"/>
    <w:next w:val="1"/>
    <w:qFormat/>
    <w:uiPriority w:val="0"/>
    <w:rPr>
      <w:rFonts w:ascii="Times New Roman" w:hAnsi="Times New Roman"/>
      <w:szCs w:val="24"/>
    </w:rPr>
  </w:style>
  <w:style w:type="paragraph" w:customStyle="1" w:styleId="652">
    <w:name w:val="HTML 地址2"/>
    <w:basedOn w:val="1"/>
    <w:qFormat/>
    <w:uiPriority w:val="0"/>
    <w:rPr>
      <w:rFonts w:ascii="Times New Roman" w:hAnsi="Times New Roman"/>
      <w:i/>
      <w:iCs/>
      <w:szCs w:val="24"/>
    </w:rPr>
  </w:style>
  <w:style w:type="paragraph" w:customStyle="1" w:styleId="653">
    <w:name w:val="列表编号 22"/>
    <w:basedOn w:val="1"/>
    <w:qFormat/>
    <w:uiPriority w:val="0"/>
    <w:pPr>
      <w:tabs>
        <w:tab w:val="left" w:pos="780"/>
      </w:tabs>
    </w:pPr>
    <w:rPr>
      <w:rFonts w:ascii="Times New Roman" w:hAnsi="Times New Roman"/>
      <w:szCs w:val="24"/>
    </w:rPr>
  </w:style>
  <w:style w:type="paragraph" w:customStyle="1" w:styleId="654">
    <w:name w:val="正文文本 32"/>
    <w:basedOn w:val="1"/>
    <w:qFormat/>
    <w:uiPriority w:val="0"/>
    <w:pPr>
      <w:spacing w:after="120"/>
    </w:pPr>
    <w:rPr>
      <w:rFonts w:ascii="Times New Roman" w:hAnsi="Times New Roman"/>
      <w:sz w:val="16"/>
      <w:szCs w:val="16"/>
    </w:rPr>
  </w:style>
  <w:style w:type="paragraph" w:customStyle="1" w:styleId="655">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6">
    <w:name w:val="列表接续2"/>
    <w:basedOn w:val="1"/>
    <w:qFormat/>
    <w:uiPriority w:val="0"/>
    <w:pPr>
      <w:spacing w:after="120"/>
      <w:ind w:left="420"/>
    </w:pPr>
    <w:rPr>
      <w:rFonts w:ascii="Times New Roman" w:hAnsi="Times New Roman"/>
      <w:szCs w:val="24"/>
    </w:rPr>
  </w:style>
  <w:style w:type="paragraph" w:customStyle="1" w:styleId="657">
    <w:name w:val="列表接续 52"/>
    <w:basedOn w:val="1"/>
    <w:qFormat/>
    <w:uiPriority w:val="0"/>
    <w:pPr>
      <w:spacing w:after="120"/>
      <w:ind w:left="2100"/>
    </w:pPr>
    <w:rPr>
      <w:rFonts w:ascii="Times New Roman" w:hAnsi="Times New Roman"/>
      <w:szCs w:val="24"/>
    </w:rPr>
  </w:style>
  <w:style w:type="paragraph" w:customStyle="1" w:styleId="658">
    <w:name w:val="列表段落2"/>
    <w:basedOn w:val="1"/>
    <w:qFormat/>
    <w:uiPriority w:val="0"/>
    <w:pPr>
      <w:ind w:firstLine="420" w:firstLineChars="200"/>
    </w:pPr>
  </w:style>
  <w:style w:type="paragraph" w:customStyle="1" w:styleId="659">
    <w:name w:val="正文文本 22"/>
    <w:basedOn w:val="1"/>
    <w:qFormat/>
    <w:uiPriority w:val="0"/>
    <w:pPr>
      <w:spacing w:after="120" w:line="480" w:lineRule="auto"/>
    </w:pPr>
    <w:rPr>
      <w:rFonts w:ascii="Times New Roman" w:hAnsi="Times New Roman"/>
      <w:szCs w:val="24"/>
    </w:rPr>
  </w:style>
  <w:style w:type="paragraph" w:customStyle="1" w:styleId="660">
    <w:name w:val="结束语2"/>
    <w:basedOn w:val="1"/>
    <w:qFormat/>
    <w:uiPriority w:val="0"/>
    <w:pPr>
      <w:ind w:left="4320"/>
    </w:pPr>
    <w:rPr>
      <w:rFonts w:ascii="Times New Roman" w:hAnsi="Times New Roman"/>
      <w:szCs w:val="24"/>
    </w:rPr>
  </w:style>
  <w:style w:type="paragraph" w:customStyle="1" w:styleId="661">
    <w:name w:val="正文文本首行缩进 22"/>
    <w:basedOn w:val="646"/>
    <w:qFormat/>
    <w:uiPriority w:val="0"/>
    <w:pPr>
      <w:ind w:firstLine="420"/>
    </w:pPr>
  </w:style>
  <w:style w:type="paragraph" w:customStyle="1" w:styleId="662">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3">
    <w:name w:val="索引标题2"/>
    <w:basedOn w:val="1"/>
    <w:next w:val="66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4">
    <w:name w:val="索引 12"/>
    <w:basedOn w:val="1"/>
    <w:next w:val="1"/>
    <w:qFormat/>
    <w:uiPriority w:val="0"/>
    <w:rPr>
      <w:rFonts w:ascii="Times New Roman" w:hAnsi="Times New Roman"/>
      <w:szCs w:val="24"/>
    </w:rPr>
  </w:style>
  <w:style w:type="paragraph" w:customStyle="1" w:styleId="665">
    <w:name w:val="签名2"/>
    <w:basedOn w:val="1"/>
    <w:qFormat/>
    <w:uiPriority w:val="0"/>
    <w:pPr>
      <w:ind w:left="4320"/>
    </w:pPr>
    <w:rPr>
      <w:rFonts w:ascii="Times New Roman" w:hAnsi="Times New Roman"/>
      <w:szCs w:val="24"/>
    </w:rPr>
  </w:style>
  <w:style w:type="paragraph" w:customStyle="1" w:styleId="666">
    <w:name w:val="批注主题2"/>
    <w:basedOn w:val="18"/>
    <w:next w:val="18"/>
    <w:qFormat/>
    <w:uiPriority w:val="0"/>
    <w:rPr>
      <w:rFonts w:ascii="Times New Roman" w:hAnsi="Times New Roman"/>
      <w:b/>
      <w:bCs/>
      <w:szCs w:val="24"/>
    </w:rPr>
  </w:style>
  <w:style w:type="paragraph" w:customStyle="1" w:styleId="667">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8">
    <w:name w:val="页码3"/>
    <w:qFormat/>
    <w:uiPriority w:val="0"/>
  </w:style>
  <w:style w:type="character" w:customStyle="1" w:styleId="669">
    <w:name w:val="HTML 变量3"/>
    <w:qFormat/>
    <w:uiPriority w:val="0"/>
    <w:rPr>
      <w:i/>
      <w:iCs/>
    </w:rPr>
  </w:style>
  <w:style w:type="character" w:customStyle="1" w:styleId="670">
    <w:name w:val="HTML 打字机3"/>
    <w:qFormat/>
    <w:uiPriority w:val="0"/>
    <w:rPr>
      <w:rFonts w:ascii="Courier New" w:hAnsi="Courier New" w:cs="Courier New"/>
      <w:sz w:val="20"/>
      <w:szCs w:val="20"/>
    </w:rPr>
  </w:style>
  <w:style w:type="character" w:customStyle="1" w:styleId="671">
    <w:name w:val="HTML 缩写3"/>
    <w:qFormat/>
    <w:uiPriority w:val="0"/>
  </w:style>
  <w:style w:type="character" w:customStyle="1" w:styleId="672">
    <w:name w:val="HTML 代码3"/>
    <w:qFormat/>
    <w:uiPriority w:val="0"/>
    <w:rPr>
      <w:rFonts w:ascii="Courier New" w:hAnsi="Courier New" w:cs="Courier New"/>
      <w:sz w:val="20"/>
      <w:szCs w:val="20"/>
    </w:rPr>
  </w:style>
  <w:style w:type="character" w:customStyle="1" w:styleId="673">
    <w:name w:val="HTML 样本3"/>
    <w:qFormat/>
    <w:uiPriority w:val="0"/>
    <w:rPr>
      <w:rFonts w:ascii="Courier New" w:hAnsi="Courier New" w:cs="Courier New"/>
    </w:rPr>
  </w:style>
  <w:style w:type="character" w:customStyle="1" w:styleId="674">
    <w:name w:val="HTML 键盘3"/>
    <w:qFormat/>
    <w:uiPriority w:val="0"/>
    <w:rPr>
      <w:rFonts w:ascii="Courier New" w:hAnsi="Courier New" w:cs="Courier New"/>
      <w:sz w:val="20"/>
      <w:szCs w:val="20"/>
    </w:rPr>
  </w:style>
  <w:style w:type="character" w:customStyle="1" w:styleId="675">
    <w:name w:val="HTML 定义3"/>
    <w:qFormat/>
    <w:uiPriority w:val="0"/>
    <w:rPr>
      <w:i/>
      <w:iCs/>
    </w:rPr>
  </w:style>
  <w:style w:type="character" w:customStyle="1" w:styleId="676">
    <w:name w:val="行号3"/>
    <w:qFormat/>
    <w:uiPriority w:val="0"/>
  </w:style>
  <w:style w:type="character" w:customStyle="1" w:styleId="677">
    <w:name w:val="批注引用3"/>
    <w:qFormat/>
    <w:uiPriority w:val="0"/>
    <w:rPr>
      <w:sz w:val="21"/>
      <w:szCs w:val="21"/>
    </w:rPr>
  </w:style>
  <w:style w:type="character" w:customStyle="1" w:styleId="678">
    <w:name w:val="HTML 引文3"/>
    <w:qFormat/>
    <w:uiPriority w:val="0"/>
    <w:rPr>
      <w:i/>
      <w:iCs/>
    </w:rPr>
  </w:style>
  <w:style w:type="paragraph" w:customStyle="1" w:styleId="679">
    <w:name w:val="列表接续 53"/>
    <w:basedOn w:val="1"/>
    <w:qFormat/>
    <w:uiPriority w:val="0"/>
    <w:pPr>
      <w:spacing w:after="120"/>
      <w:ind w:left="2100"/>
    </w:pPr>
    <w:rPr>
      <w:rFonts w:ascii="Times New Roman" w:hAnsi="Times New Roman"/>
      <w:szCs w:val="24"/>
    </w:rPr>
  </w:style>
  <w:style w:type="paragraph" w:customStyle="1" w:styleId="680">
    <w:name w:val="列表 23"/>
    <w:basedOn w:val="1"/>
    <w:qFormat/>
    <w:uiPriority w:val="0"/>
    <w:pPr>
      <w:ind w:left="840" w:hanging="420"/>
    </w:pPr>
    <w:rPr>
      <w:rFonts w:ascii="Times New Roman" w:hAnsi="Times New Roman"/>
      <w:szCs w:val="24"/>
    </w:rPr>
  </w:style>
  <w:style w:type="paragraph" w:customStyle="1" w:styleId="681">
    <w:name w:val="纯文本3"/>
    <w:basedOn w:val="1"/>
    <w:qFormat/>
    <w:uiPriority w:val="0"/>
    <w:rPr>
      <w:rFonts w:ascii="宋体" w:hAnsi="Courier New" w:cs="Courier New"/>
      <w:szCs w:val="21"/>
    </w:rPr>
  </w:style>
  <w:style w:type="paragraph" w:customStyle="1" w:styleId="682">
    <w:name w:val="列表 53"/>
    <w:basedOn w:val="1"/>
    <w:qFormat/>
    <w:uiPriority w:val="0"/>
    <w:pPr>
      <w:ind w:left="2100" w:hanging="420"/>
    </w:pPr>
    <w:rPr>
      <w:rFonts w:ascii="Times New Roman" w:hAnsi="Times New Roman"/>
      <w:szCs w:val="24"/>
    </w:rPr>
  </w:style>
  <w:style w:type="paragraph" w:customStyle="1" w:styleId="683">
    <w:name w:val="日期3"/>
    <w:basedOn w:val="1"/>
    <w:next w:val="1"/>
    <w:qFormat/>
    <w:uiPriority w:val="0"/>
    <w:pPr>
      <w:ind w:left="100" w:leftChars="2500"/>
    </w:pPr>
    <w:rPr>
      <w:rFonts w:ascii="Times New Roman" w:hAnsi="Times New Roman"/>
      <w:szCs w:val="24"/>
    </w:rPr>
  </w:style>
  <w:style w:type="paragraph" w:customStyle="1" w:styleId="684">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5">
    <w:name w:val="图表目录3"/>
    <w:basedOn w:val="1"/>
    <w:next w:val="1"/>
    <w:qFormat/>
    <w:uiPriority w:val="0"/>
    <w:pPr>
      <w:ind w:left="200" w:leftChars="200" w:hanging="200" w:hangingChars="200"/>
    </w:pPr>
    <w:rPr>
      <w:rFonts w:ascii="Times New Roman" w:hAnsi="Times New Roman"/>
      <w:szCs w:val="24"/>
    </w:rPr>
  </w:style>
  <w:style w:type="paragraph" w:customStyle="1" w:styleId="686">
    <w:name w:val="列表 43"/>
    <w:basedOn w:val="1"/>
    <w:qFormat/>
    <w:uiPriority w:val="0"/>
    <w:pPr>
      <w:ind w:left="1680" w:hanging="420"/>
    </w:pPr>
    <w:rPr>
      <w:rFonts w:ascii="Times New Roman" w:hAnsi="Times New Roman"/>
      <w:szCs w:val="24"/>
    </w:rPr>
  </w:style>
  <w:style w:type="paragraph" w:customStyle="1" w:styleId="687">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8">
    <w:name w:val="文本块3"/>
    <w:basedOn w:val="1"/>
    <w:qFormat/>
    <w:uiPriority w:val="0"/>
    <w:pPr>
      <w:spacing w:after="120"/>
      <w:ind w:left="1440" w:right="1440"/>
    </w:pPr>
    <w:rPr>
      <w:rFonts w:ascii="Times New Roman" w:hAnsi="Times New Roman"/>
      <w:szCs w:val="24"/>
    </w:rPr>
  </w:style>
  <w:style w:type="paragraph" w:customStyle="1" w:styleId="689">
    <w:name w:val="正文文本缩进3"/>
    <w:basedOn w:val="1"/>
    <w:qFormat/>
    <w:uiPriority w:val="0"/>
    <w:pPr>
      <w:spacing w:after="120"/>
      <w:ind w:left="420"/>
    </w:pPr>
    <w:rPr>
      <w:rFonts w:ascii="Times New Roman" w:hAnsi="Times New Roman"/>
      <w:szCs w:val="24"/>
    </w:rPr>
  </w:style>
  <w:style w:type="paragraph" w:customStyle="1" w:styleId="690">
    <w:name w:val="修订41"/>
    <w:qFormat/>
    <w:uiPriority w:val="0"/>
    <w:rPr>
      <w:rFonts w:ascii="Calibri" w:hAnsi="Calibri" w:eastAsia="宋体" w:cs="Times New Roman"/>
      <w:kern w:val="2"/>
      <w:sz w:val="21"/>
      <w:lang w:val="en-US" w:eastAsia="zh-CN" w:bidi="ar-SA"/>
    </w:rPr>
  </w:style>
  <w:style w:type="paragraph" w:customStyle="1" w:styleId="691">
    <w:name w:val="签名3"/>
    <w:basedOn w:val="1"/>
    <w:qFormat/>
    <w:uiPriority w:val="0"/>
    <w:pPr>
      <w:ind w:left="4320"/>
    </w:pPr>
    <w:rPr>
      <w:rFonts w:ascii="Times New Roman" w:hAnsi="Times New Roman"/>
      <w:szCs w:val="24"/>
    </w:rPr>
  </w:style>
  <w:style w:type="paragraph" w:customStyle="1" w:styleId="692">
    <w:name w:val="正文文本缩进 33"/>
    <w:basedOn w:val="1"/>
    <w:qFormat/>
    <w:uiPriority w:val="0"/>
    <w:pPr>
      <w:spacing w:after="120"/>
      <w:ind w:left="420"/>
    </w:pPr>
    <w:rPr>
      <w:rFonts w:ascii="Times New Roman" w:hAnsi="Times New Roman"/>
      <w:sz w:val="16"/>
      <w:szCs w:val="16"/>
    </w:rPr>
  </w:style>
  <w:style w:type="paragraph" w:customStyle="1" w:styleId="693">
    <w:name w:val="列表段落3"/>
    <w:basedOn w:val="1"/>
    <w:qFormat/>
    <w:uiPriority w:val="0"/>
    <w:pPr>
      <w:ind w:firstLine="420" w:firstLineChars="200"/>
    </w:pPr>
  </w:style>
  <w:style w:type="paragraph" w:customStyle="1" w:styleId="694">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5">
    <w:name w:val="HTML 地址3"/>
    <w:basedOn w:val="1"/>
    <w:qFormat/>
    <w:uiPriority w:val="0"/>
    <w:rPr>
      <w:rFonts w:ascii="Times New Roman" w:hAnsi="Times New Roman"/>
      <w:i/>
      <w:iCs/>
      <w:szCs w:val="24"/>
    </w:rPr>
  </w:style>
  <w:style w:type="paragraph" w:customStyle="1" w:styleId="696">
    <w:name w:val="列表接续 43"/>
    <w:basedOn w:val="1"/>
    <w:qFormat/>
    <w:uiPriority w:val="0"/>
    <w:pPr>
      <w:spacing w:after="120"/>
      <w:ind w:left="1680"/>
    </w:pPr>
    <w:rPr>
      <w:rFonts w:ascii="Times New Roman" w:hAnsi="Times New Roman"/>
      <w:szCs w:val="24"/>
    </w:rPr>
  </w:style>
  <w:style w:type="paragraph" w:customStyle="1" w:styleId="697">
    <w:name w:val="索引 13"/>
    <w:basedOn w:val="1"/>
    <w:next w:val="1"/>
    <w:qFormat/>
    <w:uiPriority w:val="0"/>
    <w:rPr>
      <w:rFonts w:ascii="Times New Roman" w:hAnsi="Times New Roman"/>
      <w:szCs w:val="24"/>
    </w:rPr>
  </w:style>
  <w:style w:type="paragraph" w:customStyle="1" w:styleId="698">
    <w:name w:val="正文缩进3"/>
    <w:basedOn w:val="1"/>
    <w:qFormat/>
    <w:uiPriority w:val="0"/>
    <w:pPr>
      <w:ind w:firstLine="420"/>
    </w:pPr>
    <w:rPr>
      <w:rFonts w:ascii="Times New Roman" w:hAnsi="Times New Roman"/>
      <w:szCs w:val="24"/>
    </w:rPr>
  </w:style>
  <w:style w:type="paragraph" w:customStyle="1" w:styleId="699">
    <w:name w:val="正文文本 33"/>
    <w:basedOn w:val="1"/>
    <w:qFormat/>
    <w:uiPriority w:val="0"/>
    <w:pPr>
      <w:spacing w:after="120"/>
    </w:pPr>
    <w:rPr>
      <w:rFonts w:ascii="Times New Roman" w:hAnsi="Times New Roman"/>
      <w:sz w:val="16"/>
      <w:szCs w:val="16"/>
    </w:rPr>
  </w:style>
  <w:style w:type="paragraph" w:customStyle="1" w:styleId="700">
    <w:name w:val="TOC 标题4"/>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1">
    <w:name w:val="结束语3"/>
    <w:basedOn w:val="1"/>
    <w:qFormat/>
    <w:uiPriority w:val="0"/>
    <w:pPr>
      <w:ind w:left="4320"/>
    </w:pPr>
    <w:rPr>
      <w:rFonts w:ascii="Times New Roman" w:hAnsi="Times New Roman"/>
      <w:szCs w:val="24"/>
    </w:rPr>
  </w:style>
  <w:style w:type="paragraph" w:customStyle="1" w:styleId="702">
    <w:name w:val="批注主题3"/>
    <w:basedOn w:val="18"/>
    <w:next w:val="18"/>
    <w:qFormat/>
    <w:uiPriority w:val="0"/>
    <w:rPr>
      <w:rFonts w:ascii="Times New Roman" w:hAnsi="Times New Roman"/>
      <w:b/>
      <w:bCs/>
      <w:szCs w:val="24"/>
    </w:rPr>
  </w:style>
  <w:style w:type="paragraph" w:customStyle="1" w:styleId="703">
    <w:name w:val="正文文本首行缩进3"/>
    <w:basedOn w:val="20"/>
    <w:qFormat/>
    <w:uiPriority w:val="0"/>
    <w:pPr>
      <w:ind w:firstLine="420"/>
    </w:pPr>
    <w:rPr>
      <w:rFonts w:eastAsia="宋体" w:cs="Times New Roman"/>
    </w:rPr>
  </w:style>
  <w:style w:type="paragraph" w:customStyle="1" w:styleId="704">
    <w:name w:val="列表编号 23"/>
    <w:basedOn w:val="1"/>
    <w:qFormat/>
    <w:uiPriority w:val="0"/>
    <w:pPr>
      <w:tabs>
        <w:tab w:val="left" w:pos="780"/>
      </w:tabs>
      <w:ind w:left="780" w:hanging="360"/>
    </w:pPr>
    <w:rPr>
      <w:rFonts w:ascii="Times New Roman" w:hAnsi="Times New Roman"/>
      <w:szCs w:val="24"/>
    </w:rPr>
  </w:style>
  <w:style w:type="paragraph" w:customStyle="1" w:styleId="705">
    <w:name w:val="注释标题3"/>
    <w:basedOn w:val="1"/>
    <w:next w:val="1"/>
    <w:qFormat/>
    <w:uiPriority w:val="0"/>
    <w:pPr>
      <w:jc w:val="center"/>
    </w:pPr>
    <w:rPr>
      <w:rFonts w:ascii="Times New Roman" w:hAnsi="Times New Roman"/>
      <w:szCs w:val="24"/>
    </w:rPr>
  </w:style>
  <w:style w:type="paragraph" w:customStyle="1" w:styleId="706">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7">
    <w:name w:val="列表接续 23"/>
    <w:basedOn w:val="1"/>
    <w:qFormat/>
    <w:uiPriority w:val="0"/>
    <w:pPr>
      <w:spacing w:after="120"/>
      <w:ind w:left="840"/>
    </w:pPr>
    <w:rPr>
      <w:rFonts w:ascii="Times New Roman" w:hAnsi="Times New Roman"/>
      <w:szCs w:val="24"/>
    </w:rPr>
  </w:style>
  <w:style w:type="paragraph" w:customStyle="1" w:styleId="708">
    <w:name w:val="列表接续3"/>
    <w:basedOn w:val="1"/>
    <w:qFormat/>
    <w:uiPriority w:val="0"/>
    <w:pPr>
      <w:spacing w:after="120"/>
      <w:ind w:left="420"/>
    </w:pPr>
    <w:rPr>
      <w:rFonts w:ascii="Times New Roman" w:hAnsi="Times New Roman"/>
      <w:szCs w:val="24"/>
    </w:rPr>
  </w:style>
  <w:style w:type="paragraph" w:customStyle="1" w:styleId="709">
    <w:name w:val="列表编号 53"/>
    <w:basedOn w:val="1"/>
    <w:qFormat/>
    <w:uiPriority w:val="0"/>
    <w:pPr>
      <w:tabs>
        <w:tab w:val="left" w:pos="2040"/>
      </w:tabs>
      <w:ind w:left="2040" w:hanging="360"/>
    </w:pPr>
    <w:rPr>
      <w:rFonts w:ascii="Times New Roman" w:hAnsi="Times New Roman"/>
      <w:szCs w:val="24"/>
    </w:rPr>
  </w:style>
  <w:style w:type="paragraph" w:customStyle="1" w:styleId="710">
    <w:name w:val="索引标题3"/>
    <w:basedOn w:val="1"/>
    <w:next w:val="697"/>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1">
    <w:name w:val="电子邮件签名3"/>
    <w:basedOn w:val="1"/>
    <w:qFormat/>
    <w:uiPriority w:val="0"/>
    <w:rPr>
      <w:rFonts w:ascii="Times New Roman" w:hAnsi="Times New Roman"/>
      <w:szCs w:val="24"/>
    </w:rPr>
  </w:style>
  <w:style w:type="paragraph" w:customStyle="1" w:styleId="712">
    <w:name w:val="HTML 预设格式3"/>
    <w:basedOn w:val="1"/>
    <w:qFormat/>
    <w:uiPriority w:val="0"/>
    <w:rPr>
      <w:rFonts w:ascii="Courier New" w:hAnsi="Courier New"/>
      <w:sz w:val="20"/>
      <w:szCs w:val="20"/>
    </w:rPr>
  </w:style>
  <w:style w:type="paragraph" w:customStyle="1" w:styleId="713">
    <w:name w:val="称呼3"/>
    <w:basedOn w:val="1"/>
    <w:next w:val="1"/>
    <w:qFormat/>
    <w:uiPriority w:val="0"/>
    <w:rPr>
      <w:rFonts w:ascii="Times New Roman" w:hAnsi="Times New Roman"/>
      <w:szCs w:val="24"/>
    </w:rPr>
  </w:style>
  <w:style w:type="paragraph" w:customStyle="1" w:styleId="714">
    <w:name w:val="列表3"/>
    <w:basedOn w:val="1"/>
    <w:qFormat/>
    <w:uiPriority w:val="0"/>
    <w:pPr>
      <w:ind w:left="420" w:hanging="420"/>
    </w:pPr>
    <w:rPr>
      <w:rFonts w:ascii="Times New Roman" w:hAnsi="Times New Roman"/>
      <w:szCs w:val="24"/>
    </w:rPr>
  </w:style>
  <w:style w:type="paragraph" w:customStyle="1" w:styleId="715">
    <w:name w:val="列表接续 33"/>
    <w:basedOn w:val="1"/>
    <w:qFormat/>
    <w:uiPriority w:val="0"/>
    <w:pPr>
      <w:spacing w:after="120"/>
      <w:ind w:left="1260"/>
    </w:pPr>
    <w:rPr>
      <w:rFonts w:ascii="Times New Roman" w:hAnsi="Times New Roman"/>
      <w:szCs w:val="24"/>
    </w:rPr>
  </w:style>
  <w:style w:type="paragraph" w:customStyle="1" w:styleId="716">
    <w:name w:val="列表 33"/>
    <w:basedOn w:val="1"/>
    <w:qFormat/>
    <w:uiPriority w:val="0"/>
    <w:pPr>
      <w:ind w:left="1260" w:hanging="420"/>
    </w:pPr>
    <w:rPr>
      <w:rFonts w:ascii="Times New Roman" w:hAnsi="Times New Roman"/>
      <w:szCs w:val="24"/>
    </w:rPr>
  </w:style>
  <w:style w:type="paragraph" w:customStyle="1" w:styleId="717">
    <w:name w:val="收信人地址3"/>
    <w:basedOn w:val="1"/>
    <w:qFormat/>
    <w:uiPriority w:val="0"/>
    <w:pPr>
      <w:snapToGrid w:val="0"/>
      <w:ind w:left="2880"/>
    </w:pPr>
    <w:rPr>
      <w:rFonts w:ascii="Arial" w:hAnsi="Arial" w:cs="Arial"/>
      <w:sz w:val="24"/>
      <w:szCs w:val="24"/>
    </w:rPr>
  </w:style>
  <w:style w:type="paragraph" w:customStyle="1" w:styleId="718">
    <w:name w:val="正文文本首行缩进 23"/>
    <w:basedOn w:val="689"/>
    <w:qFormat/>
    <w:uiPriority w:val="0"/>
    <w:pPr>
      <w:ind w:firstLine="420"/>
    </w:pPr>
  </w:style>
  <w:style w:type="paragraph" w:customStyle="1" w:styleId="719">
    <w:name w:val="正文文本 23"/>
    <w:basedOn w:val="1"/>
    <w:qFormat/>
    <w:uiPriority w:val="0"/>
    <w:pPr>
      <w:spacing w:after="120" w:line="480" w:lineRule="auto"/>
    </w:pPr>
    <w:rPr>
      <w:rFonts w:ascii="Times New Roman" w:hAnsi="Times New Roman"/>
      <w:szCs w:val="24"/>
    </w:rPr>
  </w:style>
  <w:style w:type="paragraph" w:customStyle="1" w:styleId="720">
    <w:name w:val="Char41"/>
    <w:basedOn w:val="1"/>
    <w:qFormat/>
    <w:uiPriority w:val="0"/>
    <w:rPr>
      <w:rFonts w:ascii="Times New Roman" w:hAnsi="Times New Roman"/>
      <w:szCs w:val="24"/>
    </w:rPr>
  </w:style>
  <w:style w:type="paragraph" w:customStyle="1" w:styleId="721">
    <w:name w:val="列表编号 33"/>
    <w:basedOn w:val="1"/>
    <w:qFormat/>
    <w:uiPriority w:val="0"/>
    <w:pPr>
      <w:tabs>
        <w:tab w:val="left" w:pos="1200"/>
      </w:tabs>
      <w:ind w:left="1200" w:hanging="360"/>
    </w:pPr>
    <w:rPr>
      <w:rFonts w:ascii="Times New Roman" w:hAnsi="Times New Roman"/>
      <w:szCs w:val="24"/>
    </w:rPr>
  </w:style>
  <w:style w:type="paragraph" w:customStyle="1" w:styleId="722">
    <w:name w:val="文档结构图3"/>
    <w:basedOn w:val="1"/>
    <w:qFormat/>
    <w:uiPriority w:val="0"/>
    <w:rPr>
      <w:rFonts w:ascii="Tahoma" w:hAnsi="Tahoma"/>
      <w:sz w:val="16"/>
      <w:szCs w:val="16"/>
    </w:rPr>
  </w:style>
  <w:style w:type="paragraph" w:customStyle="1" w:styleId="723">
    <w:name w:val="寄信人地址3"/>
    <w:basedOn w:val="1"/>
    <w:qFormat/>
    <w:uiPriority w:val="0"/>
    <w:pPr>
      <w:snapToGrid w:val="0"/>
    </w:pPr>
    <w:rPr>
      <w:rFonts w:ascii="Arial" w:hAnsi="Arial" w:cs="Arial"/>
      <w:szCs w:val="24"/>
    </w:rPr>
  </w:style>
  <w:style w:type="character" w:customStyle="1" w:styleId="724">
    <w:name w:val="正文首行缩进 2 字符"/>
    <w:basedOn w:val="74"/>
    <w:link w:val="45"/>
    <w:qFormat/>
    <w:uiPriority w:val="99"/>
    <w:rPr>
      <w:rFonts w:cs="Times New Roman"/>
    </w:rPr>
  </w:style>
  <w:style w:type="paragraph" w:customStyle="1" w:styleId="725">
    <w:name w:val="列表段落4"/>
    <w:basedOn w:val="1"/>
    <w:qFormat/>
    <w:uiPriority w:val="0"/>
    <w:pPr>
      <w:ind w:firstLine="420" w:firstLineChars="200"/>
    </w:pPr>
  </w:style>
  <w:style w:type="character" w:customStyle="1" w:styleId="726">
    <w:name w:val="font41"/>
    <w:qFormat/>
    <w:uiPriority w:val="0"/>
    <w:rPr>
      <w:rFonts w:hint="eastAsia" w:ascii="宋体" w:hAnsi="宋体" w:eastAsia="宋体" w:cs="宋体"/>
      <w:b/>
      <w:color w:val="FF0000"/>
      <w:sz w:val="22"/>
      <w:szCs w:val="22"/>
      <w:u w:val="none"/>
    </w:rPr>
  </w:style>
  <w:style w:type="paragraph" w:customStyle="1" w:styleId="727">
    <w:name w:val="Char4"/>
    <w:basedOn w:val="1"/>
    <w:qFormat/>
    <w:uiPriority w:val="0"/>
    <w:rPr>
      <w:rFonts w:ascii="Times New Roman" w:hAnsi="Times New Roman"/>
      <w:szCs w:val="24"/>
    </w:rPr>
  </w:style>
  <w:style w:type="paragraph" w:customStyle="1" w:styleId="728">
    <w:name w:val="Char5"/>
    <w:basedOn w:val="1"/>
    <w:qFormat/>
    <w:uiPriority w:val="0"/>
    <w:rPr>
      <w:rFonts w:ascii="Times New Roman" w:hAnsi="Times New Roman"/>
      <w:szCs w:val="24"/>
    </w:rPr>
  </w:style>
  <w:style w:type="paragraph" w:customStyle="1" w:styleId="729">
    <w:name w:val="Char6"/>
    <w:basedOn w:val="1"/>
    <w:qFormat/>
    <w:uiPriority w:val="0"/>
    <w:rPr>
      <w:rFonts w:ascii="Times New Roman" w:hAnsi="Times New Roman"/>
      <w:szCs w:val="24"/>
    </w:rPr>
  </w:style>
  <w:style w:type="paragraph" w:customStyle="1" w:styleId="730">
    <w:name w:val="Char42"/>
    <w:basedOn w:val="1"/>
    <w:qFormat/>
    <w:uiPriority w:val="0"/>
    <w:rPr>
      <w:rFonts w:ascii="Times New Roman" w:hAnsi="Times New Roman"/>
      <w:szCs w:val="24"/>
    </w:rPr>
  </w:style>
  <w:style w:type="paragraph" w:customStyle="1" w:styleId="731">
    <w:name w:val="_Style 6"/>
    <w:basedOn w:val="1"/>
    <w:next w:val="85"/>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2">
    <w:name w:val="Char7"/>
    <w:basedOn w:val="1"/>
    <w:semiHidden/>
    <w:qFormat/>
    <w:uiPriority w:val="0"/>
    <w:pPr>
      <w:widowControl/>
      <w:jc w:val="left"/>
    </w:pPr>
    <w:rPr>
      <w:rFonts w:ascii="Times New Roman" w:hAnsi="Times New Roman"/>
      <w:kern w:val="0"/>
      <w:sz w:val="20"/>
      <w:szCs w:val="20"/>
    </w:rPr>
  </w:style>
  <w:style w:type="paragraph" w:customStyle="1" w:styleId="733">
    <w:name w:val="Char8"/>
    <w:basedOn w:val="1"/>
    <w:semiHidden/>
    <w:qFormat/>
    <w:uiPriority w:val="0"/>
    <w:pPr>
      <w:widowControl/>
      <w:jc w:val="left"/>
    </w:pPr>
    <w:rPr>
      <w:rFonts w:ascii="Times New Roman" w:hAnsi="Times New Roman"/>
      <w:kern w:val="0"/>
      <w:sz w:val="20"/>
      <w:szCs w:val="20"/>
    </w:rPr>
  </w:style>
  <w:style w:type="paragraph" w:customStyle="1" w:styleId="734">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5">
    <w:name w:val="cf01"/>
    <w:basedOn w:val="48"/>
    <w:qFormat/>
    <w:uiPriority w:val="0"/>
    <w:rPr>
      <w:rFonts w:hint="eastAsia" w:ascii="Microsoft YaHei UI" w:hAnsi="Microsoft YaHei UI" w:eastAsia="Microsoft YaHei UI"/>
      <w:sz w:val="18"/>
      <w:szCs w:val="18"/>
    </w:rPr>
  </w:style>
  <w:style w:type="paragraph" w:customStyle="1" w:styleId="736">
    <w:name w:val="Char9"/>
    <w:basedOn w:val="1"/>
    <w:qFormat/>
    <w:uiPriority w:val="0"/>
    <w:pPr>
      <w:widowControl/>
      <w:jc w:val="left"/>
    </w:pPr>
    <w:rPr>
      <w:rFonts w:ascii="Times New Roman" w:hAnsi="Times New Roman"/>
      <w:kern w:val="0"/>
      <w:sz w:val="20"/>
      <w:szCs w:val="20"/>
    </w:rPr>
  </w:style>
  <w:style w:type="paragraph" w:customStyle="1" w:styleId="737">
    <w:name w:val="Char10"/>
    <w:basedOn w:val="1"/>
    <w:qFormat/>
    <w:uiPriority w:val="0"/>
    <w:pPr>
      <w:widowControl/>
      <w:jc w:val="left"/>
    </w:pPr>
    <w:rPr>
      <w:rFonts w:ascii="Times New Roman" w:hAnsi="Times New Roman"/>
      <w:kern w:val="0"/>
      <w:sz w:val="20"/>
      <w:szCs w:val="20"/>
    </w:rPr>
  </w:style>
  <w:style w:type="paragraph" w:customStyle="1" w:styleId="738">
    <w:name w:val="Char11"/>
    <w:basedOn w:val="1"/>
    <w:qFormat/>
    <w:uiPriority w:val="0"/>
    <w:rPr>
      <w:rFonts w:ascii="Times New Roman" w:hAnsi="Times New Roman"/>
      <w:szCs w:val="24"/>
    </w:rPr>
  </w:style>
  <w:style w:type="paragraph" w:customStyle="1" w:styleId="739">
    <w:name w:val="Char12"/>
    <w:basedOn w:val="1"/>
    <w:qFormat/>
    <w:uiPriority w:val="0"/>
    <w:rPr>
      <w:rFonts w:ascii="Times New Roman" w:hAnsi="Times New Roman"/>
      <w:szCs w:val="24"/>
    </w:rPr>
  </w:style>
  <w:style w:type="character" w:customStyle="1" w:styleId="740">
    <w:name w:val="Unresolved Mention"/>
    <w:basedOn w:val="48"/>
    <w:semiHidden/>
    <w:unhideWhenUsed/>
    <w:qFormat/>
    <w:uiPriority w:val="99"/>
    <w:rPr>
      <w:color w:val="605E5C"/>
      <w:shd w:val="clear" w:color="auto" w:fill="E1DFDD"/>
    </w:rPr>
  </w:style>
  <w:style w:type="paragraph" w:customStyle="1" w:styleId="741">
    <w:name w:val="二级无"/>
    <w:basedOn w:val="322"/>
    <w:qFormat/>
    <w:uiPriority w:val="0"/>
    <w:rPr>
      <w:rFonts w:ascii="宋体" w:eastAsia="宋体"/>
    </w:rPr>
  </w:style>
  <w:style w:type="character" w:customStyle="1" w:styleId="742">
    <w:name w:val="selecthover"/>
    <w:basedOn w:val="48"/>
    <w:qFormat/>
    <w:uiPriority w:val="0"/>
    <w:rPr>
      <w:color w:val="FFFFFF"/>
      <w:shd w:val="clear" w:color="auto" w:fill="316AC5"/>
    </w:rPr>
  </w:style>
  <w:style w:type="paragraph" w:customStyle="1" w:styleId="743">
    <w:name w:val="Table Text"/>
    <w:basedOn w:val="1"/>
    <w:semiHidden/>
    <w:qFormat/>
    <w:uiPriority w:val="0"/>
    <w:rPr>
      <w:rFonts w:ascii="宋体" w:hAnsi="宋体" w:cs="宋体"/>
      <w:szCs w:val="21"/>
      <w:lang w:eastAsia="en-US"/>
    </w:rPr>
  </w:style>
  <w:style w:type="table" w:customStyle="1" w:styleId="744">
    <w:name w:val="Table Normal"/>
    <w:semiHidden/>
    <w:unhideWhenUsed/>
    <w:qFormat/>
    <w:uiPriority w:val="0"/>
    <w:tblPr>
      <w:tblCellMar>
        <w:top w:w="0" w:type="dxa"/>
        <w:left w:w="0" w:type="dxa"/>
        <w:bottom w:w="0" w:type="dxa"/>
        <w:right w:w="0" w:type="dxa"/>
      </w:tblCellMar>
    </w:tblPr>
  </w:style>
  <w:style w:type="paragraph" w:customStyle="1" w:styleId="745">
    <w:name w:val="样式 标题 2 + 宋体 非加粗"/>
    <w:basedOn w:val="3"/>
    <w:qFormat/>
    <w:uiPriority w:val="0"/>
    <w:rPr>
      <w:rFonts w:ascii="宋体" w:hAnsi="宋体"/>
      <w:bCs w:val="0"/>
      <w:kern w:val="0"/>
    </w:rPr>
  </w:style>
  <w:style w:type="paragraph" w:customStyle="1" w:styleId="7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7">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0">
    <w:name w:val="WPSOffice手动目录 1"/>
    <w:qFormat/>
    <w:uiPriority w:val="0"/>
    <w:rPr>
      <w:rFonts w:ascii="Times New Roman" w:hAnsi="Times New Roman" w:eastAsia="宋体" w:cs="Times New Roman"/>
      <w:lang w:val="en-US" w:eastAsia="zh-CN" w:bidi="ar-SA"/>
    </w:rPr>
  </w:style>
  <w:style w:type="paragraph" w:customStyle="1" w:styleId="7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3">
    <w:name w:val="BodyText1I2"/>
    <w:basedOn w:val="754"/>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754">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 w:type="paragraph" w:customStyle="1" w:styleId="755">
    <w:name w:val="正文（缩进）"/>
    <w:qFormat/>
    <w:uiPriority w:val="0"/>
    <w:pPr>
      <w:widowControl w:val="0"/>
      <w:spacing w:before="156" w:after="156" w:line="360" w:lineRule="auto"/>
      <w:ind w:firstLine="48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1327</Words>
  <Characters>1424</Characters>
  <Lines>305</Lines>
  <Paragraphs>85</Paragraphs>
  <TotalTime>0</TotalTime>
  <ScaleCrop>false</ScaleCrop>
  <LinksUpToDate>false</LinksUpToDate>
  <CharactersWithSpaces>2808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上海资文建设工程咨询有限公司</cp:lastModifiedBy>
  <cp:lastPrinted>2024-11-06T06:52:00Z</cp:lastPrinted>
  <dcterms:modified xsi:type="dcterms:W3CDTF">2026-04-28T08:58:34Z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9805F2E78B07404E9C549CAE501314AA_13</vt:lpwstr>
  </property>
  <property fmtid="{D5CDD505-2E9C-101B-9397-08002B2CF9AE}" pid="4" name="KSOTemplateDocerSaveRecord">
    <vt:lpwstr>eyJoZGlkIjoiNmI2ZjA4Yzk1Yzc3ZWI1ZmVkZWUzZjUyMGI3ODgxODMiLCJ1c2VySWQiOiIyMzE1NDI4OTgifQ==</vt:lpwstr>
  </property>
</Properties>
</file>