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322A" w:rsidRPr="0024322A" w:rsidRDefault="0024322A" w:rsidP="0024322A">
      <w:pPr>
        <w:widowControl/>
        <w:spacing w:line="360" w:lineRule="auto"/>
        <w:jc w:val="left"/>
        <w:rPr>
          <w:rFonts w:ascii="宋体" w:hAnsi="宋体"/>
          <w:b/>
          <w:sz w:val="24"/>
        </w:rPr>
      </w:pPr>
      <w:bookmarkStart w:id="0" w:name="_GoBack"/>
      <w:bookmarkEnd w:id="0"/>
      <w:r w:rsidRPr="0024322A">
        <w:rPr>
          <w:rFonts w:ascii="宋体" w:hAnsi="宋体" w:hint="eastAsia"/>
          <w:b/>
          <w:sz w:val="24"/>
        </w:rPr>
        <w:t>附件一</w:t>
      </w:r>
    </w:p>
    <w:p w:rsidR="0024322A" w:rsidRPr="0024322A" w:rsidRDefault="0024322A" w:rsidP="0024322A">
      <w:pPr>
        <w:spacing w:line="360" w:lineRule="auto"/>
        <w:ind w:firstLineChars="200" w:firstLine="482"/>
        <w:jc w:val="center"/>
        <w:rPr>
          <w:rFonts w:ascii="宋体" w:hAnsi="宋体"/>
          <w:b/>
          <w:bCs/>
          <w:sz w:val="24"/>
        </w:rPr>
      </w:pPr>
    </w:p>
    <w:p w:rsidR="0024322A" w:rsidRPr="0024322A" w:rsidRDefault="0024322A" w:rsidP="0024322A">
      <w:pPr>
        <w:spacing w:line="360" w:lineRule="auto"/>
        <w:ind w:firstLineChars="200" w:firstLine="482"/>
        <w:jc w:val="center"/>
        <w:rPr>
          <w:rFonts w:ascii="宋体" w:hAnsi="宋体"/>
          <w:b/>
          <w:bCs/>
          <w:sz w:val="24"/>
        </w:rPr>
      </w:pPr>
      <w:r w:rsidRPr="0024322A">
        <w:rPr>
          <w:rFonts w:ascii="宋体" w:hAnsi="宋体" w:hint="eastAsia"/>
          <w:b/>
          <w:bCs/>
          <w:sz w:val="24"/>
        </w:rPr>
        <w:t>《投标真实性承诺书》</w:t>
      </w:r>
    </w:p>
    <w:p w:rsidR="0024322A" w:rsidRPr="0024322A" w:rsidRDefault="0024322A" w:rsidP="0024322A">
      <w:pPr>
        <w:spacing w:line="360" w:lineRule="auto"/>
        <w:ind w:firstLineChars="200" w:firstLine="480"/>
        <w:rPr>
          <w:rFonts w:ascii="宋体" w:hAnsi="宋体"/>
          <w:sz w:val="24"/>
        </w:rPr>
      </w:pPr>
    </w:p>
    <w:p w:rsidR="0024322A" w:rsidRPr="0024322A" w:rsidRDefault="0024322A" w:rsidP="0024322A">
      <w:pPr>
        <w:spacing w:line="360" w:lineRule="auto"/>
        <w:ind w:firstLineChars="200" w:firstLine="480"/>
        <w:jc w:val="left"/>
        <w:rPr>
          <w:rFonts w:ascii="宋体" w:hAnsi="宋体"/>
          <w:sz w:val="24"/>
        </w:rPr>
      </w:pPr>
      <w:r w:rsidRPr="0024322A">
        <w:rPr>
          <w:rFonts w:ascii="宋体" w:hAnsi="宋体" w:hint="eastAsia"/>
          <w:sz w:val="24"/>
        </w:rPr>
        <w:t>内蒙古电力（集团）有限责任公司呼和浩特供电分公司：</w:t>
      </w:r>
    </w:p>
    <w:p w:rsidR="0024322A" w:rsidRPr="0024322A" w:rsidRDefault="0024322A" w:rsidP="0024322A">
      <w:pPr>
        <w:spacing w:line="360" w:lineRule="auto"/>
        <w:ind w:firstLineChars="200" w:firstLine="480"/>
        <w:jc w:val="left"/>
        <w:rPr>
          <w:rFonts w:ascii="宋体" w:hAnsi="宋体"/>
          <w:sz w:val="24"/>
        </w:rPr>
      </w:pPr>
      <w:r w:rsidRPr="0024322A">
        <w:rPr>
          <w:rFonts w:ascii="宋体" w:hAnsi="宋体" w:hint="eastAsia"/>
          <w:sz w:val="24"/>
        </w:rPr>
        <w:t>我公司参与贵公司组织招标的</w:t>
      </w:r>
      <w:r w:rsidRPr="0024322A">
        <w:rPr>
          <w:rFonts w:ascii="宋体" w:hAnsi="宋体" w:hint="eastAsia"/>
          <w:sz w:val="24"/>
          <w:u w:val="single"/>
        </w:rPr>
        <w:t xml:space="preserve">                   （项目名称）</w:t>
      </w:r>
      <w:r w:rsidRPr="0024322A">
        <w:rPr>
          <w:rFonts w:ascii="宋体" w:hAnsi="宋体" w:hint="eastAsia"/>
          <w:sz w:val="24"/>
        </w:rPr>
        <w:t>，我公司承诺所提交的报名资料及投标文件内容是真实有效的。如有不实，则违反招标投标法“诚实信用”原则，我公司承担由此引发的所有责任。</w:t>
      </w:r>
    </w:p>
    <w:p w:rsidR="0024322A" w:rsidRPr="0024322A" w:rsidRDefault="0024322A" w:rsidP="0024322A">
      <w:pPr>
        <w:spacing w:line="360" w:lineRule="auto"/>
        <w:ind w:firstLineChars="200" w:firstLine="480"/>
        <w:jc w:val="left"/>
        <w:rPr>
          <w:rFonts w:ascii="宋体" w:hAnsi="宋体"/>
          <w:sz w:val="24"/>
        </w:rPr>
      </w:pPr>
    </w:p>
    <w:p w:rsidR="0024322A" w:rsidRPr="0024322A" w:rsidRDefault="0024322A" w:rsidP="0024322A">
      <w:pPr>
        <w:spacing w:line="360" w:lineRule="auto"/>
        <w:ind w:firstLineChars="200" w:firstLine="480"/>
        <w:rPr>
          <w:rFonts w:ascii="宋体" w:hAnsi="宋体"/>
          <w:sz w:val="24"/>
        </w:rPr>
      </w:pPr>
    </w:p>
    <w:tbl>
      <w:tblPr>
        <w:tblW w:w="0" w:type="auto"/>
        <w:tblInd w:w="-108" w:type="dxa"/>
        <w:tblLayout w:type="fixed"/>
        <w:tblLook w:val="0000" w:firstRow="0" w:lastRow="0" w:firstColumn="0" w:lastColumn="0" w:noHBand="0" w:noVBand="0"/>
      </w:tblPr>
      <w:tblGrid>
        <w:gridCol w:w="9746"/>
      </w:tblGrid>
      <w:tr w:rsidR="0024322A" w:rsidRPr="0024322A" w:rsidTr="0024322A">
        <w:tc>
          <w:tcPr>
            <w:tcW w:w="9746" w:type="dxa"/>
            <w:shd w:val="clear" w:color="auto" w:fill="FFFFFF"/>
          </w:tcPr>
          <w:p w:rsidR="0024322A" w:rsidRPr="0024322A" w:rsidRDefault="0024322A" w:rsidP="0024322A">
            <w:pPr>
              <w:spacing w:line="360" w:lineRule="auto"/>
              <w:rPr>
                <w:rFonts w:ascii="宋体" w:hAnsi="宋体"/>
                <w:sz w:val="24"/>
              </w:rPr>
            </w:pPr>
            <w:r w:rsidRPr="0024322A">
              <w:rPr>
                <w:rFonts w:ascii="宋体" w:hAnsi="宋体" w:hint="eastAsia"/>
                <w:sz w:val="24"/>
              </w:rPr>
              <w:t>投标人：                      （盖单位章）</w:t>
            </w:r>
          </w:p>
        </w:tc>
      </w:tr>
      <w:tr w:rsidR="0024322A" w:rsidRPr="0024322A" w:rsidTr="0024322A">
        <w:tc>
          <w:tcPr>
            <w:tcW w:w="9746" w:type="dxa"/>
            <w:shd w:val="clear" w:color="auto" w:fill="FFFFFF"/>
          </w:tcPr>
          <w:p w:rsidR="0024322A" w:rsidRPr="0024322A" w:rsidRDefault="0024322A" w:rsidP="0024322A">
            <w:pPr>
              <w:spacing w:line="360" w:lineRule="auto"/>
              <w:rPr>
                <w:rFonts w:ascii="宋体" w:hAnsi="宋体"/>
                <w:sz w:val="24"/>
              </w:rPr>
            </w:pPr>
            <w:r w:rsidRPr="0024322A">
              <w:rPr>
                <w:rFonts w:ascii="宋体" w:hAnsi="宋体" w:hint="eastAsia"/>
                <w:sz w:val="24"/>
              </w:rPr>
              <w:t>法定代表人或其委托代理人：    （签字）</w:t>
            </w:r>
          </w:p>
        </w:tc>
      </w:tr>
      <w:tr w:rsidR="0024322A" w:rsidRPr="0024322A" w:rsidTr="0024322A">
        <w:tc>
          <w:tcPr>
            <w:tcW w:w="9746" w:type="dxa"/>
            <w:shd w:val="clear" w:color="auto" w:fill="FFFFFF"/>
          </w:tcPr>
          <w:p w:rsidR="0024322A" w:rsidRPr="0024322A" w:rsidRDefault="0024322A" w:rsidP="0024322A">
            <w:pPr>
              <w:wordWrap w:val="0"/>
              <w:spacing w:line="360" w:lineRule="auto"/>
              <w:rPr>
                <w:rFonts w:ascii="宋体" w:hAnsi="宋体"/>
                <w:sz w:val="24"/>
              </w:rPr>
            </w:pPr>
            <w:r w:rsidRPr="0024322A">
              <w:rPr>
                <w:rFonts w:ascii="宋体" w:hAnsi="宋体" w:hint="eastAsia"/>
                <w:sz w:val="24"/>
              </w:rPr>
              <w:t xml:space="preserve">地址：                                      </w:t>
            </w:r>
          </w:p>
        </w:tc>
      </w:tr>
      <w:tr w:rsidR="0024322A" w:rsidRPr="0024322A" w:rsidTr="0024322A">
        <w:tc>
          <w:tcPr>
            <w:tcW w:w="9746" w:type="dxa"/>
            <w:shd w:val="clear" w:color="auto" w:fill="FFFFFF"/>
          </w:tcPr>
          <w:p w:rsidR="0024322A" w:rsidRPr="0024322A" w:rsidRDefault="0024322A" w:rsidP="0024322A">
            <w:pPr>
              <w:spacing w:line="360" w:lineRule="auto"/>
              <w:rPr>
                <w:rFonts w:ascii="宋体" w:hAnsi="宋体"/>
                <w:sz w:val="24"/>
              </w:rPr>
            </w:pPr>
            <w:r w:rsidRPr="0024322A">
              <w:rPr>
                <w:rFonts w:ascii="宋体" w:hAnsi="宋体" w:hint="eastAsia"/>
                <w:sz w:val="24"/>
              </w:rPr>
              <w:t xml:space="preserve">电话：                  </w:t>
            </w:r>
          </w:p>
        </w:tc>
      </w:tr>
      <w:tr w:rsidR="0024322A" w:rsidRPr="0024322A" w:rsidTr="0024322A">
        <w:tc>
          <w:tcPr>
            <w:tcW w:w="9746" w:type="dxa"/>
            <w:shd w:val="clear" w:color="auto" w:fill="FFFFFF"/>
          </w:tcPr>
          <w:p w:rsidR="0024322A" w:rsidRPr="0024322A" w:rsidRDefault="0024322A" w:rsidP="0024322A">
            <w:pPr>
              <w:spacing w:line="360" w:lineRule="auto"/>
              <w:jc w:val="right"/>
              <w:rPr>
                <w:rFonts w:ascii="宋体" w:hAnsi="宋体"/>
                <w:sz w:val="24"/>
              </w:rPr>
            </w:pPr>
            <w:r w:rsidRPr="0024322A">
              <w:rPr>
                <w:rFonts w:ascii="宋体" w:hAnsi="宋体" w:hint="eastAsia"/>
                <w:sz w:val="24"/>
              </w:rPr>
              <w:t xml:space="preserve">        年        月        日</w:t>
            </w:r>
          </w:p>
        </w:tc>
      </w:tr>
    </w:tbl>
    <w:p w:rsidR="0024322A" w:rsidRPr="0024322A" w:rsidRDefault="0024322A" w:rsidP="0024322A">
      <w:pPr>
        <w:spacing w:line="360" w:lineRule="auto"/>
        <w:rPr>
          <w:rFonts w:ascii="Calibri" w:hAnsi="Calibri"/>
          <w:b/>
          <w:kern w:val="0"/>
          <w:sz w:val="24"/>
        </w:rPr>
      </w:pPr>
    </w:p>
    <w:p w:rsidR="0024322A" w:rsidRPr="0024322A" w:rsidRDefault="0024322A" w:rsidP="0024322A">
      <w:pPr>
        <w:widowControl/>
        <w:snapToGrid w:val="0"/>
        <w:spacing w:line="360" w:lineRule="auto"/>
        <w:jc w:val="left"/>
        <w:rPr>
          <w:rFonts w:ascii="宋体" w:hAnsi="宋体"/>
          <w:b/>
          <w:sz w:val="24"/>
        </w:rPr>
      </w:pPr>
      <w:r w:rsidRPr="0024322A">
        <w:rPr>
          <w:rFonts w:ascii="Calibri" w:hAnsi="Calibri"/>
          <w:b/>
          <w:kern w:val="0"/>
          <w:sz w:val="24"/>
        </w:rPr>
        <w:br w:type="page"/>
      </w:r>
      <w:r w:rsidRPr="0024322A">
        <w:rPr>
          <w:rFonts w:ascii="宋体" w:hAnsi="宋体" w:hint="eastAsia"/>
          <w:b/>
          <w:sz w:val="24"/>
        </w:rPr>
        <w:lastRenderedPageBreak/>
        <w:t>附件二</w:t>
      </w:r>
    </w:p>
    <w:p w:rsidR="0024322A" w:rsidRPr="0024322A" w:rsidRDefault="0024322A" w:rsidP="0024322A">
      <w:pPr>
        <w:widowControl/>
        <w:spacing w:line="360" w:lineRule="auto"/>
        <w:ind w:firstLine="480"/>
        <w:jc w:val="center"/>
        <w:rPr>
          <w:rFonts w:ascii="宋体" w:hAnsi="宋体" w:cs="宋体"/>
          <w:b/>
          <w:bCs/>
          <w:kern w:val="0"/>
          <w:sz w:val="24"/>
        </w:rPr>
      </w:pPr>
    </w:p>
    <w:p w:rsidR="0024322A" w:rsidRPr="0024322A" w:rsidRDefault="0024322A" w:rsidP="0024322A">
      <w:pPr>
        <w:widowControl/>
        <w:spacing w:line="360" w:lineRule="auto"/>
        <w:ind w:firstLine="480"/>
        <w:jc w:val="center"/>
        <w:rPr>
          <w:rFonts w:ascii="黑体" w:eastAsia="黑体" w:hAnsi="黑体"/>
          <w:b/>
          <w:bCs/>
          <w:kern w:val="0"/>
          <w:sz w:val="28"/>
          <w:szCs w:val="30"/>
        </w:rPr>
      </w:pPr>
      <w:r w:rsidRPr="0024322A">
        <w:rPr>
          <w:rFonts w:ascii="黑体" w:eastAsia="黑体" w:hAnsi="黑体" w:hint="eastAsia"/>
          <w:b/>
          <w:bCs/>
          <w:kern w:val="0"/>
          <w:sz w:val="28"/>
          <w:szCs w:val="30"/>
        </w:rPr>
        <w:t>法定代表人(单位负责人)资格证明</w:t>
      </w:r>
    </w:p>
    <w:p w:rsidR="0024322A" w:rsidRPr="0024322A" w:rsidRDefault="0024322A" w:rsidP="0024322A">
      <w:pPr>
        <w:widowControl/>
        <w:spacing w:line="360" w:lineRule="auto"/>
        <w:ind w:firstLine="480"/>
        <w:jc w:val="center"/>
        <w:rPr>
          <w:rFonts w:ascii="黑体" w:eastAsia="黑体" w:hAnsi="黑体"/>
          <w:bCs/>
          <w:kern w:val="0"/>
          <w:sz w:val="30"/>
          <w:szCs w:val="30"/>
        </w:rPr>
      </w:pPr>
      <w:r w:rsidRPr="0024322A">
        <w:rPr>
          <w:rFonts w:ascii="黑体" w:eastAsia="黑体" w:hAnsi="黑体" w:hint="eastAsia"/>
          <w:bCs/>
          <w:kern w:val="0"/>
          <w:sz w:val="30"/>
          <w:szCs w:val="30"/>
        </w:rPr>
        <w:t>（适用于无代理人的情况）</w:t>
      </w:r>
    </w:p>
    <w:p w:rsidR="0024322A" w:rsidRPr="0024322A" w:rsidRDefault="0024322A" w:rsidP="0024322A">
      <w:pPr>
        <w:widowControl/>
        <w:autoSpaceDE w:val="0"/>
        <w:autoSpaceDN w:val="0"/>
        <w:spacing w:line="360" w:lineRule="auto"/>
        <w:jc w:val="left"/>
        <w:rPr>
          <w:rFonts w:ascii="宋体" w:hAnsi="Calibri" w:cs="宋体"/>
          <w:kern w:val="0"/>
          <w:sz w:val="24"/>
          <w:szCs w:val="20"/>
        </w:rPr>
      </w:pPr>
    </w:p>
    <w:p w:rsidR="0024322A" w:rsidRPr="0024322A" w:rsidRDefault="0024322A" w:rsidP="0024322A">
      <w:pPr>
        <w:widowControl/>
        <w:autoSpaceDE w:val="0"/>
        <w:autoSpaceDN w:val="0"/>
        <w:spacing w:line="360" w:lineRule="auto"/>
        <w:jc w:val="left"/>
        <w:rPr>
          <w:rFonts w:ascii="宋体" w:hAnsi="Calibri" w:cs="宋体"/>
          <w:kern w:val="0"/>
          <w:sz w:val="24"/>
          <w:szCs w:val="20"/>
          <w:u w:val="single"/>
        </w:rPr>
      </w:pPr>
      <w:r w:rsidRPr="0024322A">
        <w:rPr>
          <w:rFonts w:ascii="宋体" w:hAnsi="宋体" w:hint="eastAsia"/>
          <w:spacing w:val="6"/>
          <w:kern w:val="0"/>
          <w:sz w:val="24"/>
          <w:szCs w:val="20"/>
        </w:rPr>
        <w:t>企业（投标人）</w:t>
      </w:r>
      <w:r w:rsidRPr="0024322A">
        <w:rPr>
          <w:rFonts w:ascii="宋体" w:hAnsi="Calibri" w:cs="宋体" w:hint="eastAsia"/>
          <w:kern w:val="0"/>
          <w:sz w:val="24"/>
          <w:szCs w:val="20"/>
        </w:rPr>
        <w:t>名称：</w:t>
      </w:r>
    </w:p>
    <w:p w:rsidR="0024322A" w:rsidRPr="0024322A" w:rsidRDefault="0024322A" w:rsidP="0024322A">
      <w:pPr>
        <w:widowControl/>
        <w:autoSpaceDE w:val="0"/>
        <w:autoSpaceDN w:val="0"/>
        <w:spacing w:line="360" w:lineRule="auto"/>
        <w:jc w:val="left"/>
        <w:rPr>
          <w:rFonts w:ascii="宋体" w:hAnsi="Calibri" w:cs="宋体"/>
          <w:kern w:val="0"/>
          <w:sz w:val="24"/>
          <w:szCs w:val="20"/>
          <w:u w:val="single"/>
        </w:rPr>
      </w:pPr>
      <w:r w:rsidRPr="0024322A">
        <w:rPr>
          <w:rFonts w:ascii="宋体" w:hAnsi="Calibri" w:cs="宋体" w:hint="eastAsia"/>
          <w:kern w:val="0"/>
          <w:sz w:val="24"/>
          <w:szCs w:val="20"/>
        </w:rPr>
        <w:t>单位性质：</w:t>
      </w:r>
    </w:p>
    <w:p w:rsidR="0024322A" w:rsidRPr="0024322A" w:rsidRDefault="0024322A" w:rsidP="0024322A">
      <w:pPr>
        <w:widowControl/>
        <w:autoSpaceDE w:val="0"/>
        <w:autoSpaceDN w:val="0"/>
        <w:spacing w:line="360" w:lineRule="auto"/>
        <w:jc w:val="left"/>
        <w:rPr>
          <w:rFonts w:ascii="宋体" w:hAnsi="宋体"/>
          <w:spacing w:val="6"/>
          <w:kern w:val="0"/>
          <w:sz w:val="24"/>
          <w:szCs w:val="20"/>
          <w:u w:val="single"/>
        </w:rPr>
      </w:pPr>
      <w:r w:rsidRPr="0024322A">
        <w:rPr>
          <w:rFonts w:ascii="宋体" w:hAnsi="宋体" w:hint="eastAsia"/>
          <w:spacing w:val="6"/>
          <w:kern w:val="0"/>
          <w:sz w:val="24"/>
          <w:szCs w:val="20"/>
        </w:rPr>
        <w:t>地址：</w:t>
      </w:r>
    </w:p>
    <w:p w:rsidR="0024322A" w:rsidRPr="0024322A" w:rsidRDefault="0024322A" w:rsidP="0024322A">
      <w:pPr>
        <w:widowControl/>
        <w:autoSpaceDE w:val="0"/>
        <w:autoSpaceDN w:val="0"/>
        <w:spacing w:line="360" w:lineRule="auto"/>
        <w:jc w:val="left"/>
        <w:rPr>
          <w:rFonts w:ascii="宋体" w:hAnsi="Calibri" w:cs="宋体"/>
          <w:kern w:val="0"/>
          <w:sz w:val="24"/>
          <w:szCs w:val="20"/>
        </w:rPr>
      </w:pPr>
      <w:r w:rsidRPr="0024322A">
        <w:rPr>
          <w:rFonts w:ascii="宋体" w:hAnsi="Calibri" w:cs="宋体" w:hint="eastAsia"/>
          <w:kern w:val="0"/>
          <w:sz w:val="24"/>
          <w:szCs w:val="20"/>
        </w:rPr>
        <w:t>成立时间：</w:t>
      </w:r>
      <w:r w:rsidRPr="0024322A">
        <w:rPr>
          <w:rFonts w:ascii="宋体" w:hAnsi="Calibri" w:cs="宋体"/>
          <w:kern w:val="0"/>
          <w:sz w:val="24"/>
          <w:szCs w:val="20"/>
          <w:u w:val="single"/>
        </w:rPr>
        <w:t xml:space="preserve"> </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 xml:space="preserve"> 年</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月</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日</w:t>
      </w:r>
    </w:p>
    <w:p w:rsidR="0024322A" w:rsidRPr="0024322A" w:rsidRDefault="0024322A" w:rsidP="0024322A">
      <w:pPr>
        <w:widowControl/>
        <w:autoSpaceDE w:val="0"/>
        <w:autoSpaceDN w:val="0"/>
        <w:spacing w:line="360" w:lineRule="auto"/>
        <w:jc w:val="left"/>
        <w:rPr>
          <w:rFonts w:ascii="宋体" w:hAnsi="Calibri" w:cs="宋体"/>
          <w:kern w:val="0"/>
          <w:sz w:val="24"/>
          <w:szCs w:val="20"/>
          <w:u w:val="single"/>
        </w:rPr>
      </w:pPr>
      <w:r w:rsidRPr="0024322A">
        <w:rPr>
          <w:rFonts w:ascii="宋体" w:hAnsi="Calibri" w:cs="宋体" w:hint="eastAsia"/>
          <w:kern w:val="0"/>
          <w:sz w:val="24"/>
          <w:szCs w:val="20"/>
        </w:rPr>
        <w:t>经营期限：</w:t>
      </w:r>
    </w:p>
    <w:p w:rsidR="0024322A" w:rsidRPr="0024322A" w:rsidRDefault="0024322A" w:rsidP="0024322A">
      <w:pPr>
        <w:widowControl/>
        <w:autoSpaceDE w:val="0"/>
        <w:autoSpaceDN w:val="0"/>
        <w:spacing w:line="360" w:lineRule="auto"/>
        <w:jc w:val="left"/>
        <w:rPr>
          <w:rFonts w:ascii="宋体" w:hAnsi="Calibri" w:cs="宋体"/>
          <w:kern w:val="0"/>
          <w:sz w:val="24"/>
          <w:szCs w:val="20"/>
          <w:u w:val="single"/>
        </w:rPr>
      </w:pPr>
      <w:r w:rsidRPr="0024322A">
        <w:rPr>
          <w:rFonts w:ascii="宋体" w:hAnsi="Calibri" w:cs="宋体" w:hint="eastAsia"/>
          <w:kern w:val="0"/>
          <w:sz w:val="24"/>
          <w:szCs w:val="20"/>
        </w:rPr>
        <w:t>姓名：</w:t>
      </w:r>
      <w:r w:rsidRPr="0024322A">
        <w:rPr>
          <w:rFonts w:ascii="宋体" w:hAnsi="Calibri" w:cs="宋体" w:hint="eastAsia"/>
          <w:kern w:val="0"/>
          <w:sz w:val="24"/>
          <w:szCs w:val="20"/>
          <w:u w:val="single"/>
        </w:rPr>
        <w:t xml:space="preserve">           </w:t>
      </w:r>
      <w:r w:rsidRPr="0024322A">
        <w:rPr>
          <w:rFonts w:ascii="宋体" w:hAnsi="Calibri" w:cs="宋体"/>
          <w:kern w:val="0"/>
          <w:sz w:val="24"/>
          <w:szCs w:val="20"/>
          <w:u w:val="single"/>
        </w:rPr>
        <w:t xml:space="preserve"> </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性别：</w:t>
      </w:r>
    </w:p>
    <w:p w:rsidR="0024322A" w:rsidRPr="0024322A" w:rsidRDefault="0024322A" w:rsidP="0024322A">
      <w:pPr>
        <w:widowControl/>
        <w:autoSpaceDE w:val="0"/>
        <w:autoSpaceDN w:val="0"/>
        <w:spacing w:line="360" w:lineRule="auto"/>
        <w:jc w:val="left"/>
        <w:rPr>
          <w:rFonts w:ascii="宋体" w:hAnsi="Calibri" w:cs="宋体"/>
          <w:kern w:val="0"/>
          <w:sz w:val="24"/>
          <w:szCs w:val="20"/>
          <w:u w:val="single"/>
        </w:rPr>
      </w:pPr>
      <w:r w:rsidRPr="0024322A">
        <w:rPr>
          <w:rFonts w:ascii="宋体" w:hAnsi="Calibri" w:cs="宋体" w:hint="eastAsia"/>
          <w:kern w:val="0"/>
          <w:sz w:val="24"/>
          <w:szCs w:val="20"/>
        </w:rPr>
        <w:t>年龄：</w:t>
      </w:r>
      <w:r w:rsidRPr="0024322A">
        <w:rPr>
          <w:rFonts w:ascii="宋体" w:hAnsi="Calibri" w:cs="宋体"/>
          <w:kern w:val="0"/>
          <w:sz w:val="24"/>
          <w:szCs w:val="20"/>
          <w:u w:val="single"/>
        </w:rPr>
        <w:t xml:space="preserve"> </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职务：</w:t>
      </w:r>
    </w:p>
    <w:p w:rsidR="0024322A" w:rsidRPr="0024322A" w:rsidRDefault="0024322A" w:rsidP="0024322A">
      <w:pPr>
        <w:widowControl/>
        <w:autoSpaceDE w:val="0"/>
        <w:autoSpaceDN w:val="0"/>
        <w:spacing w:line="360" w:lineRule="auto"/>
        <w:jc w:val="left"/>
        <w:rPr>
          <w:rFonts w:ascii="宋体" w:hAnsi="Calibri" w:cs="宋体"/>
          <w:kern w:val="0"/>
          <w:sz w:val="24"/>
          <w:szCs w:val="20"/>
        </w:rPr>
      </w:pPr>
      <w:r w:rsidRPr="0024322A">
        <w:rPr>
          <w:rFonts w:ascii="宋体" w:hAnsi="Calibri" w:cs="宋体" w:hint="eastAsia"/>
          <w:kern w:val="0"/>
          <w:sz w:val="24"/>
          <w:szCs w:val="20"/>
        </w:rPr>
        <w:t>系</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的法定代表人。</w:t>
      </w:r>
    </w:p>
    <w:p w:rsidR="0024322A" w:rsidRPr="0024322A" w:rsidRDefault="0024322A" w:rsidP="0024322A">
      <w:pPr>
        <w:widowControl/>
        <w:autoSpaceDE w:val="0"/>
        <w:autoSpaceDN w:val="0"/>
        <w:spacing w:line="360" w:lineRule="auto"/>
        <w:jc w:val="left"/>
        <w:rPr>
          <w:rFonts w:ascii="宋体" w:hAnsi="Calibri" w:cs="宋体"/>
          <w:kern w:val="0"/>
          <w:sz w:val="24"/>
          <w:szCs w:val="20"/>
        </w:rPr>
      </w:pPr>
      <w:r w:rsidRPr="0024322A">
        <w:rPr>
          <w:rFonts w:ascii="宋体" w:hAnsi="Calibri" w:cs="宋体" w:hint="eastAsia"/>
          <w:kern w:val="0"/>
          <w:sz w:val="24"/>
          <w:szCs w:val="20"/>
        </w:rPr>
        <w:t>附：法定代表人身份证正反面扫描件</w:t>
      </w: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16"/>
        <w:gridCol w:w="4932"/>
      </w:tblGrid>
      <w:tr w:rsidR="0024322A" w:rsidRPr="0024322A" w:rsidTr="0024322A">
        <w:trPr>
          <w:trHeight w:val="2493"/>
        </w:trPr>
        <w:tc>
          <w:tcPr>
            <w:tcW w:w="4716" w:type="dxa"/>
            <w:vAlign w:val="center"/>
          </w:tcPr>
          <w:p w:rsidR="0024322A" w:rsidRPr="0024322A" w:rsidRDefault="0024322A" w:rsidP="0024322A">
            <w:pPr>
              <w:widowControl/>
              <w:autoSpaceDE w:val="0"/>
              <w:autoSpaceDN w:val="0"/>
              <w:spacing w:line="360" w:lineRule="auto"/>
              <w:jc w:val="center"/>
              <w:rPr>
                <w:rFonts w:ascii="黑体" w:eastAsia="黑体" w:hAnsi="Calibri" w:cs="黑体"/>
                <w:kern w:val="0"/>
                <w:sz w:val="24"/>
                <w:szCs w:val="20"/>
              </w:rPr>
            </w:pPr>
          </w:p>
        </w:tc>
        <w:tc>
          <w:tcPr>
            <w:tcW w:w="4932" w:type="dxa"/>
            <w:vAlign w:val="center"/>
          </w:tcPr>
          <w:p w:rsidR="0024322A" w:rsidRPr="0024322A" w:rsidRDefault="0024322A" w:rsidP="0024322A">
            <w:pPr>
              <w:widowControl/>
              <w:autoSpaceDE w:val="0"/>
              <w:autoSpaceDN w:val="0"/>
              <w:spacing w:line="360" w:lineRule="auto"/>
              <w:jc w:val="center"/>
              <w:rPr>
                <w:rFonts w:ascii="黑体" w:eastAsia="黑体" w:hAnsi="Calibri" w:cs="黑体"/>
                <w:kern w:val="0"/>
                <w:sz w:val="24"/>
                <w:szCs w:val="20"/>
              </w:rPr>
            </w:pPr>
          </w:p>
        </w:tc>
      </w:tr>
    </w:tbl>
    <w:p w:rsidR="0024322A" w:rsidRPr="0024322A" w:rsidRDefault="0024322A" w:rsidP="0024322A">
      <w:pPr>
        <w:widowControl/>
        <w:autoSpaceDE w:val="0"/>
        <w:autoSpaceDN w:val="0"/>
        <w:spacing w:line="360" w:lineRule="auto"/>
        <w:ind w:firstLineChars="150" w:firstLine="360"/>
        <w:jc w:val="left"/>
        <w:rPr>
          <w:rFonts w:ascii="宋体" w:hAnsi="Calibri" w:cs="宋体"/>
          <w:kern w:val="0"/>
          <w:sz w:val="24"/>
          <w:szCs w:val="20"/>
        </w:rPr>
      </w:pPr>
    </w:p>
    <w:p w:rsidR="0024322A" w:rsidRPr="0024322A" w:rsidRDefault="0024322A" w:rsidP="0024322A">
      <w:pPr>
        <w:widowControl/>
        <w:autoSpaceDE w:val="0"/>
        <w:autoSpaceDN w:val="0"/>
        <w:spacing w:line="360" w:lineRule="auto"/>
        <w:ind w:firstLineChars="150" w:firstLine="360"/>
        <w:jc w:val="left"/>
        <w:rPr>
          <w:rFonts w:ascii="宋体" w:hAnsi="Calibri" w:cs="宋体"/>
          <w:kern w:val="0"/>
          <w:sz w:val="24"/>
          <w:szCs w:val="20"/>
        </w:rPr>
      </w:pPr>
      <w:r w:rsidRPr="0024322A">
        <w:rPr>
          <w:rFonts w:ascii="宋体" w:hAnsi="Calibri" w:cs="宋体" w:hint="eastAsia"/>
          <w:kern w:val="0"/>
          <w:sz w:val="24"/>
          <w:szCs w:val="20"/>
        </w:rPr>
        <w:t>特此证明。</w:t>
      </w:r>
    </w:p>
    <w:p w:rsidR="0024322A" w:rsidRPr="0024322A" w:rsidRDefault="0024322A" w:rsidP="0024322A">
      <w:pPr>
        <w:widowControl/>
        <w:autoSpaceDE w:val="0"/>
        <w:autoSpaceDN w:val="0"/>
        <w:spacing w:line="720" w:lineRule="auto"/>
        <w:ind w:right="240"/>
        <w:jc w:val="right"/>
        <w:rPr>
          <w:rFonts w:ascii="宋体" w:hAnsi="Calibri" w:cs="宋体"/>
          <w:kern w:val="0"/>
          <w:sz w:val="24"/>
          <w:szCs w:val="20"/>
        </w:rPr>
      </w:pPr>
      <w:r w:rsidRPr="0024322A">
        <w:rPr>
          <w:rFonts w:ascii="宋体" w:hAnsi="Calibri" w:cs="宋体" w:hint="eastAsia"/>
          <w:kern w:val="0"/>
          <w:sz w:val="24"/>
          <w:szCs w:val="20"/>
        </w:rPr>
        <w:t>法定代表人：</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电子签章或线下签字/签章）</w:t>
      </w:r>
    </w:p>
    <w:p w:rsidR="0024322A" w:rsidRPr="0024322A" w:rsidRDefault="0024322A" w:rsidP="0024322A">
      <w:pPr>
        <w:widowControl/>
        <w:autoSpaceDE w:val="0"/>
        <w:autoSpaceDN w:val="0"/>
        <w:spacing w:line="720" w:lineRule="auto"/>
        <w:ind w:right="480"/>
        <w:jc w:val="right"/>
        <w:rPr>
          <w:rFonts w:ascii="宋体" w:hAnsi="Calibri" w:cs="宋体"/>
          <w:kern w:val="0"/>
          <w:sz w:val="24"/>
          <w:szCs w:val="20"/>
          <w:u w:val="single"/>
        </w:rPr>
      </w:pPr>
      <w:r w:rsidRPr="0024322A">
        <w:rPr>
          <w:rFonts w:ascii="宋体" w:hAnsi="Calibri" w:cs="宋体" w:hint="eastAsia"/>
          <w:kern w:val="0"/>
          <w:sz w:val="24"/>
          <w:szCs w:val="20"/>
        </w:rPr>
        <w:t>投标人：</w:t>
      </w:r>
      <w:r w:rsidRPr="0024322A">
        <w:rPr>
          <w:rFonts w:ascii="宋体" w:hAnsi="Calibri" w:cs="宋体" w:hint="eastAsia"/>
          <w:kern w:val="0"/>
          <w:sz w:val="24"/>
          <w:szCs w:val="20"/>
          <w:u w:val="single"/>
        </w:rPr>
        <w:t xml:space="preserve">                   </w:t>
      </w:r>
      <w:r w:rsidRPr="0024322A">
        <w:rPr>
          <w:rFonts w:ascii="宋体" w:hAnsi="Calibri" w:cs="宋体"/>
          <w:kern w:val="0"/>
          <w:sz w:val="24"/>
          <w:szCs w:val="20"/>
        </w:rPr>
        <w:t xml:space="preserve"> </w:t>
      </w:r>
      <w:r w:rsidRPr="0024322A">
        <w:rPr>
          <w:rFonts w:ascii="宋体" w:hAnsi="Calibri" w:cs="宋体" w:hint="eastAsia"/>
          <w:kern w:val="0"/>
          <w:sz w:val="24"/>
          <w:szCs w:val="20"/>
        </w:rPr>
        <w:t>（加盖单位公章）</w:t>
      </w:r>
    </w:p>
    <w:p w:rsidR="0024322A" w:rsidRPr="0024322A" w:rsidRDefault="0024322A" w:rsidP="0024322A">
      <w:pPr>
        <w:widowControl/>
        <w:autoSpaceDE w:val="0"/>
        <w:autoSpaceDN w:val="0"/>
        <w:spacing w:line="720" w:lineRule="auto"/>
        <w:jc w:val="right"/>
        <w:rPr>
          <w:rFonts w:ascii="宋体" w:hAnsi="Calibri" w:cs="宋体"/>
          <w:kern w:val="0"/>
          <w:sz w:val="24"/>
          <w:szCs w:val="20"/>
        </w:rPr>
      </w:pP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年</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月</w:t>
      </w:r>
      <w:r w:rsidRPr="0024322A">
        <w:rPr>
          <w:rFonts w:ascii="宋体" w:hAnsi="Calibri" w:cs="宋体" w:hint="eastAsia"/>
          <w:kern w:val="0"/>
          <w:sz w:val="24"/>
          <w:szCs w:val="20"/>
          <w:u w:val="single"/>
        </w:rPr>
        <w:t xml:space="preserve">      </w:t>
      </w:r>
      <w:r w:rsidRPr="0024322A">
        <w:rPr>
          <w:rFonts w:ascii="宋体" w:hAnsi="Calibri" w:cs="宋体" w:hint="eastAsia"/>
          <w:kern w:val="0"/>
          <w:sz w:val="24"/>
          <w:szCs w:val="20"/>
        </w:rPr>
        <w:t>日</w:t>
      </w:r>
    </w:p>
    <w:p w:rsidR="0024322A" w:rsidRPr="0024322A" w:rsidRDefault="0024322A" w:rsidP="0024322A">
      <w:pPr>
        <w:widowControl/>
        <w:jc w:val="left"/>
        <w:rPr>
          <w:rFonts w:ascii="宋体" w:hAnsi="宋体"/>
          <w:kern w:val="0"/>
          <w:sz w:val="24"/>
        </w:rPr>
      </w:pPr>
      <w:r w:rsidRPr="0024322A">
        <w:rPr>
          <w:rFonts w:ascii="宋体" w:hAnsi="宋体" w:hint="eastAsia"/>
          <w:kern w:val="0"/>
          <w:sz w:val="24"/>
        </w:rPr>
        <w:t xml:space="preserve">          </w:t>
      </w:r>
    </w:p>
    <w:p w:rsidR="0024322A" w:rsidRPr="0024322A" w:rsidRDefault="0024322A" w:rsidP="0024322A">
      <w:pPr>
        <w:spacing w:line="360" w:lineRule="auto"/>
        <w:jc w:val="left"/>
        <w:rPr>
          <w:rFonts w:ascii="宋体" w:hAnsi="宋体" w:cs="宋体"/>
          <w:b/>
          <w:bCs/>
          <w:sz w:val="24"/>
        </w:rPr>
      </w:pPr>
      <w:r w:rsidRPr="0024322A">
        <w:rPr>
          <w:rFonts w:ascii="宋体" w:hAnsi="宋体" w:cs="宋体" w:hint="eastAsia"/>
          <w:sz w:val="24"/>
        </w:rPr>
        <w:br w:type="page"/>
      </w:r>
      <w:r w:rsidRPr="0024322A">
        <w:rPr>
          <w:rFonts w:ascii="宋体" w:hAnsi="宋体" w:hint="eastAsia"/>
          <w:b/>
          <w:sz w:val="24"/>
        </w:rPr>
        <w:lastRenderedPageBreak/>
        <w:t>附件三</w:t>
      </w:r>
    </w:p>
    <w:p w:rsidR="0024322A" w:rsidRPr="0024322A" w:rsidRDefault="0024322A" w:rsidP="0024322A">
      <w:pPr>
        <w:widowControl/>
        <w:autoSpaceDE w:val="0"/>
        <w:autoSpaceDN w:val="0"/>
        <w:adjustRightInd w:val="0"/>
        <w:snapToGrid w:val="0"/>
        <w:jc w:val="center"/>
        <w:rPr>
          <w:rFonts w:ascii="黑体" w:eastAsia="黑体" w:hAnsi="黑体"/>
          <w:b/>
          <w:bCs/>
          <w:kern w:val="0"/>
          <w:sz w:val="30"/>
          <w:szCs w:val="30"/>
        </w:rPr>
      </w:pPr>
      <w:r w:rsidRPr="0024322A">
        <w:rPr>
          <w:rFonts w:ascii="黑体" w:eastAsia="黑体" w:hAnsi="黑体" w:hint="eastAsia"/>
          <w:b/>
          <w:bCs/>
          <w:kern w:val="0"/>
          <w:sz w:val="30"/>
          <w:szCs w:val="30"/>
        </w:rPr>
        <w:t>法定代表人授权委托书</w:t>
      </w:r>
    </w:p>
    <w:p w:rsidR="0024322A" w:rsidRPr="0024322A" w:rsidRDefault="0024322A" w:rsidP="0024322A">
      <w:pPr>
        <w:widowControl/>
        <w:autoSpaceDE w:val="0"/>
        <w:autoSpaceDN w:val="0"/>
        <w:adjustRightInd w:val="0"/>
        <w:snapToGrid w:val="0"/>
        <w:jc w:val="center"/>
        <w:rPr>
          <w:rFonts w:ascii="黑体" w:eastAsia="黑体" w:hAnsi="黑体"/>
          <w:b/>
          <w:bCs/>
          <w:kern w:val="0"/>
          <w:sz w:val="30"/>
          <w:szCs w:val="30"/>
        </w:rPr>
      </w:pPr>
    </w:p>
    <w:p w:rsidR="0024322A" w:rsidRPr="0024322A" w:rsidRDefault="0024322A" w:rsidP="0024322A">
      <w:pPr>
        <w:widowControl/>
        <w:autoSpaceDE w:val="0"/>
        <w:autoSpaceDN w:val="0"/>
        <w:adjustRightInd w:val="0"/>
        <w:snapToGrid w:val="0"/>
        <w:spacing w:line="360" w:lineRule="auto"/>
        <w:jc w:val="left"/>
        <w:rPr>
          <w:rFonts w:ascii="宋体" w:hAnsi="宋体"/>
          <w:spacing w:val="6"/>
          <w:sz w:val="24"/>
        </w:rPr>
      </w:pPr>
      <w:r w:rsidRPr="0024322A">
        <w:rPr>
          <w:rFonts w:ascii="宋体" w:hAnsi="宋体" w:hint="eastAsia"/>
          <w:spacing w:val="6"/>
          <w:sz w:val="24"/>
        </w:rPr>
        <w:t>致：招标代理机构</w:t>
      </w:r>
      <w:r w:rsidRPr="0024322A">
        <w:rPr>
          <w:rFonts w:ascii="宋体" w:hAnsi="宋体"/>
          <w:spacing w:val="6"/>
          <w:sz w:val="24"/>
        </w:rPr>
        <w:t xml:space="preserve">        </w:t>
      </w:r>
    </w:p>
    <w:p w:rsidR="0024322A" w:rsidRPr="0024322A" w:rsidRDefault="0024322A" w:rsidP="0024322A">
      <w:pPr>
        <w:adjustRightInd w:val="0"/>
        <w:snapToGrid w:val="0"/>
        <w:spacing w:beforeLines="50" w:before="120" w:line="360" w:lineRule="auto"/>
        <w:ind w:left="820" w:hanging="420"/>
        <w:jc w:val="left"/>
        <w:rPr>
          <w:rFonts w:ascii="宋体" w:hAnsi="宋体"/>
          <w:spacing w:val="6"/>
          <w:sz w:val="24"/>
        </w:rPr>
      </w:pPr>
      <w:r w:rsidRPr="0024322A">
        <w:rPr>
          <w:rFonts w:ascii="宋体" w:hAnsi="宋体" w:hint="eastAsia"/>
          <w:spacing w:val="6"/>
          <w:sz w:val="24"/>
          <w:u w:val="single"/>
        </w:rPr>
        <w:t xml:space="preserve">       （投标人名称）</w:t>
      </w:r>
      <w:r w:rsidRPr="0024322A">
        <w:rPr>
          <w:rFonts w:ascii="宋体" w:hAnsi="宋体" w:hint="eastAsia"/>
          <w:spacing w:val="6"/>
          <w:sz w:val="24"/>
        </w:rPr>
        <w:t>，中华人民共和国合法企业，法定地址：</w:t>
      </w:r>
      <w:r w:rsidRPr="0024322A">
        <w:rPr>
          <w:rFonts w:ascii="宋体" w:hAnsi="宋体"/>
          <w:spacing w:val="6"/>
          <w:sz w:val="24"/>
          <w:u w:val="single"/>
        </w:rPr>
        <w:t xml:space="preserve">               </w:t>
      </w:r>
      <w:r w:rsidRPr="0024322A">
        <w:rPr>
          <w:rFonts w:ascii="宋体" w:hAnsi="宋体" w:hint="eastAsia"/>
          <w:spacing w:val="6"/>
          <w:sz w:val="24"/>
        </w:rPr>
        <w:t>。</w:t>
      </w:r>
    </w:p>
    <w:p w:rsidR="0024322A" w:rsidRPr="0024322A" w:rsidRDefault="0024322A" w:rsidP="0024322A">
      <w:pPr>
        <w:widowControl/>
        <w:adjustRightInd w:val="0"/>
        <w:snapToGrid w:val="0"/>
        <w:spacing w:beforeLines="50" w:before="120" w:line="360" w:lineRule="auto"/>
        <w:jc w:val="left"/>
        <w:rPr>
          <w:rFonts w:ascii="宋体" w:hAnsi="宋体"/>
          <w:spacing w:val="6"/>
          <w:sz w:val="24"/>
        </w:rPr>
      </w:pPr>
      <w:r w:rsidRPr="0024322A">
        <w:rPr>
          <w:rFonts w:ascii="宋体" w:hAnsi="宋体" w:hint="eastAsia"/>
          <w:spacing w:val="6"/>
          <w:sz w:val="24"/>
          <w:u w:val="single"/>
        </w:rPr>
        <w:t xml:space="preserve">          </w:t>
      </w:r>
      <w:r w:rsidRPr="0024322A">
        <w:rPr>
          <w:rFonts w:ascii="宋体" w:hAnsi="宋体" w:hint="eastAsia"/>
          <w:spacing w:val="6"/>
          <w:sz w:val="24"/>
        </w:rPr>
        <w:t>（营业执照法定代表人）特授权</w:t>
      </w:r>
      <w:r w:rsidRPr="0024322A">
        <w:rPr>
          <w:rFonts w:ascii="宋体" w:hAnsi="宋体" w:hint="eastAsia"/>
          <w:spacing w:val="6"/>
          <w:sz w:val="24"/>
          <w:u w:val="single"/>
        </w:rPr>
        <w:t xml:space="preserve">         </w:t>
      </w:r>
      <w:r w:rsidRPr="0024322A">
        <w:rPr>
          <w:rFonts w:ascii="宋体" w:hAnsi="宋体" w:hint="eastAsia"/>
          <w:spacing w:val="6"/>
          <w:sz w:val="24"/>
        </w:rPr>
        <w:t>代表我公司全权办理</w:t>
      </w:r>
      <w:r w:rsidRPr="0024322A">
        <w:rPr>
          <w:rFonts w:ascii="宋体" w:hAnsi="宋体" w:hint="eastAsia"/>
          <w:spacing w:val="6"/>
          <w:sz w:val="24"/>
          <w:u w:val="single"/>
        </w:rPr>
        <w:t xml:space="preserve">    （项目名称）</w:t>
      </w:r>
      <w:r w:rsidRPr="0024322A">
        <w:rPr>
          <w:rFonts w:ascii="宋体" w:hAnsi="宋体"/>
          <w:spacing w:val="6"/>
          <w:sz w:val="24"/>
          <w:u w:val="single"/>
        </w:rPr>
        <w:tab/>
      </w:r>
      <w:r w:rsidRPr="0024322A">
        <w:rPr>
          <w:rFonts w:ascii="宋体" w:hAnsi="宋体"/>
          <w:spacing w:val="6"/>
          <w:sz w:val="24"/>
          <w:u w:val="single"/>
        </w:rPr>
        <w:tab/>
      </w:r>
      <w:r w:rsidRPr="0024322A">
        <w:rPr>
          <w:rFonts w:ascii="宋体" w:hAnsi="宋体" w:hint="eastAsia"/>
          <w:spacing w:val="6"/>
          <w:sz w:val="24"/>
          <w:u w:val="single"/>
        </w:rPr>
        <w:t>（项目编号）    （标段号）</w:t>
      </w:r>
      <w:r w:rsidRPr="0024322A">
        <w:rPr>
          <w:rFonts w:ascii="宋体" w:hAnsi="宋体" w:hint="eastAsia"/>
          <w:spacing w:val="6"/>
          <w:sz w:val="24"/>
        </w:rPr>
        <w:t>项目的投标、谈判、签约、执行等具体工作，并签署全部有关的文件、协议及合同。</w:t>
      </w:r>
    </w:p>
    <w:p w:rsidR="0024322A" w:rsidRPr="0024322A" w:rsidRDefault="0024322A" w:rsidP="0024322A">
      <w:pPr>
        <w:widowControl/>
        <w:adjustRightInd w:val="0"/>
        <w:snapToGrid w:val="0"/>
        <w:spacing w:beforeLines="50" w:before="120" w:line="360" w:lineRule="auto"/>
        <w:jc w:val="left"/>
        <w:rPr>
          <w:rFonts w:ascii="宋体" w:hAnsi="宋体"/>
          <w:spacing w:val="6"/>
          <w:sz w:val="24"/>
        </w:rPr>
      </w:pPr>
      <w:r w:rsidRPr="0024322A">
        <w:rPr>
          <w:rFonts w:ascii="宋体" w:hAnsi="宋体" w:hint="eastAsia"/>
          <w:spacing w:val="6"/>
          <w:sz w:val="24"/>
        </w:rPr>
        <w:t>我公司对被授权人签署的所有文件、协议及合同负全部责任。</w:t>
      </w:r>
    </w:p>
    <w:p w:rsidR="0024322A" w:rsidRPr="0024322A" w:rsidRDefault="0024322A" w:rsidP="0024322A">
      <w:pPr>
        <w:widowControl/>
        <w:adjustRightInd w:val="0"/>
        <w:snapToGrid w:val="0"/>
        <w:spacing w:beforeLines="50" w:before="120" w:line="360" w:lineRule="auto"/>
        <w:ind w:firstLineChars="200" w:firstLine="504"/>
        <w:jc w:val="left"/>
        <w:rPr>
          <w:rFonts w:ascii="宋体" w:hAnsi="宋体"/>
          <w:spacing w:val="6"/>
          <w:sz w:val="24"/>
        </w:rPr>
      </w:pPr>
      <w:r w:rsidRPr="0024322A">
        <w:rPr>
          <w:rFonts w:ascii="宋体" w:hAnsi="宋体" w:hint="eastAsia"/>
          <w:spacing w:val="6"/>
          <w:sz w:val="24"/>
        </w:rPr>
        <w:t>在招标人或招标代理机构收到撤销本授权的通知以前，本授权书一直有效。被授权人签署的所有文件、协议和合同（在本授权书有效期内签署的）不因授权的撤销而失效。</w:t>
      </w:r>
    </w:p>
    <w:p w:rsidR="0024322A" w:rsidRPr="0024322A" w:rsidRDefault="0024322A" w:rsidP="0024322A">
      <w:pPr>
        <w:widowControl/>
        <w:adjustRightInd w:val="0"/>
        <w:snapToGrid w:val="0"/>
        <w:spacing w:beforeLines="50" w:before="120" w:line="360" w:lineRule="auto"/>
        <w:jc w:val="left"/>
        <w:rPr>
          <w:rFonts w:ascii="宋体" w:hAnsi="宋体"/>
          <w:spacing w:val="6"/>
          <w:sz w:val="24"/>
        </w:rPr>
      </w:pPr>
      <w:r w:rsidRPr="0024322A">
        <w:rPr>
          <w:rFonts w:ascii="宋体" w:hAnsi="宋体" w:hint="eastAsia"/>
          <w:spacing w:val="6"/>
          <w:sz w:val="24"/>
        </w:rPr>
        <w:t>被授权人不得转授权。</w:t>
      </w:r>
    </w:p>
    <w:p w:rsidR="0024322A" w:rsidRPr="0024322A" w:rsidRDefault="0024322A" w:rsidP="0024322A">
      <w:pPr>
        <w:widowControl/>
        <w:spacing w:line="360" w:lineRule="auto"/>
        <w:ind w:right="601"/>
        <w:jc w:val="left"/>
        <w:rPr>
          <w:rFonts w:ascii="宋体" w:hAnsi="宋体"/>
          <w:spacing w:val="6"/>
          <w:sz w:val="24"/>
        </w:rPr>
      </w:pPr>
      <w:r w:rsidRPr="0024322A">
        <w:rPr>
          <w:rFonts w:ascii="宋体" w:hAnsi="宋体" w:hint="eastAsia"/>
          <w:spacing w:val="6"/>
          <w:sz w:val="24"/>
        </w:rPr>
        <w:t>附：授权人身份证扫描件（正反面）及被授权人身份证扫描件（正反面）。</w:t>
      </w:r>
    </w:p>
    <w:p w:rsidR="0024322A" w:rsidRPr="0024322A" w:rsidRDefault="0024322A" w:rsidP="0024322A">
      <w:pPr>
        <w:widowControl/>
        <w:jc w:val="left"/>
        <w:rPr>
          <w:rFonts w:ascii="宋体" w:hAnsi="宋体"/>
          <w:spacing w:val="6"/>
          <w:sz w:val="24"/>
        </w:rPr>
      </w:pPr>
      <w:r w:rsidRPr="0024322A">
        <w:rPr>
          <w:rFonts w:ascii="Calibri" w:hAnsi="Calibri"/>
          <w:noProof/>
          <w:kern w:val="0"/>
          <w:sz w:val="20"/>
          <w:szCs w:val="20"/>
        </w:rPr>
        <mc:AlternateContent>
          <mc:Choice Requires="wps">
            <w:drawing>
              <wp:anchor distT="0" distB="0" distL="114300" distR="114300" simplePos="0" relativeHeight="251740160" behindDoc="0" locked="0" layoutInCell="1" allowOverlap="1">
                <wp:simplePos x="0" y="0"/>
                <wp:positionH relativeFrom="column">
                  <wp:posOffset>2834005</wp:posOffset>
                </wp:positionH>
                <wp:positionV relativeFrom="paragraph">
                  <wp:posOffset>4445</wp:posOffset>
                </wp:positionV>
                <wp:extent cx="2362200" cy="1171575"/>
                <wp:effectExtent l="0" t="0" r="19050" b="28575"/>
                <wp:wrapNone/>
                <wp:docPr id="47" name="圆角矩形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授权人身份证</w:t>
                            </w:r>
                            <w:r>
                              <w:rPr>
                                <w:rFonts w:hint="eastAsia"/>
                              </w:rPr>
                              <w:t>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圆角矩形 47" o:spid="_x0000_s1026" style="position:absolute;margin-left:223.15pt;margin-top:.35pt;width:186pt;height:92.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" filled="f" strokeweight=".5pt">
                <v:stroke dashstyle="dash"/>
                <v:textbo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授权人身份证</w:t>
                      </w:r>
                      <w:r>
                        <w:rPr>
                          <w:rFonts w:hint="eastAsia"/>
                        </w:rPr>
                        <w:t>扫描件</w:t>
                      </w:r>
                    </w:p>
                  </w:txbxContent>
                </v:textbox>
              </v:roundrect>
            </w:pict>
          </mc:Fallback>
        </mc:AlternateContent>
      </w:r>
      <w:r w:rsidRPr="0024322A">
        <w:rPr>
          <w:rFonts w:ascii="Calibri" w:hAnsi="Calibri"/>
          <w:noProof/>
          <w:kern w:val="0"/>
          <w:sz w:val="20"/>
          <w:szCs w:val="20"/>
        </w:rPr>
        <mc:AlternateContent>
          <mc:Choice Requires="wps">
            <w:drawing>
              <wp:anchor distT="0" distB="0" distL="114300" distR="114300" simplePos="0" relativeHeight="251739136" behindDoc="0" locked="0" layoutInCell="1" allowOverlap="1">
                <wp:simplePos x="0" y="0"/>
                <wp:positionH relativeFrom="column">
                  <wp:posOffset>193040</wp:posOffset>
                </wp:positionH>
                <wp:positionV relativeFrom="paragraph">
                  <wp:posOffset>32385</wp:posOffset>
                </wp:positionV>
                <wp:extent cx="2362200" cy="1171575"/>
                <wp:effectExtent l="0" t="0" r="19050" b="28575"/>
                <wp:wrapNone/>
                <wp:docPr id="39" name="圆角矩形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授权人身份证扫描件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圆角矩形 39" o:spid="_x0000_s1027" style="position:absolute;margin-left:15.2pt;margin-top:2.55pt;width:186pt;height:92.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" filled="f" strokeweight=".5pt">
                <v:stroke dashstyle="dash"/>
                <v:textbo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授权人身份证扫描件</w:t>
                      </w:r>
                    </w:p>
                  </w:txbxContent>
                </v:textbox>
              </v:roundrect>
            </w:pict>
          </mc:Fallback>
        </mc:AlternateContent>
      </w: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r w:rsidRPr="0024322A">
        <w:rPr>
          <w:rFonts w:ascii="Calibri" w:hAnsi="Calibri"/>
          <w:noProof/>
          <w:kern w:val="0"/>
          <w:sz w:val="20"/>
          <w:szCs w:val="20"/>
        </w:rPr>
        <mc:AlternateContent>
          <mc:Choice Requires="wps">
            <w:drawing>
              <wp:anchor distT="0" distB="0" distL="114300" distR="114300" simplePos="0" relativeHeight="251743232" behindDoc="0" locked="0" layoutInCell="1" allowOverlap="1">
                <wp:simplePos x="0" y="0"/>
                <wp:positionH relativeFrom="column">
                  <wp:posOffset>2073275</wp:posOffset>
                </wp:positionH>
                <wp:positionV relativeFrom="paragraph">
                  <wp:posOffset>139065</wp:posOffset>
                </wp:positionV>
                <wp:extent cx="1266825" cy="1238250"/>
                <wp:effectExtent l="0" t="0" r="28575" b="19050"/>
                <wp:wrapNone/>
                <wp:docPr id="38" name="椭圆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wps:spPr>
                      <wps:txbx>
                        <w:txbxContent>
                          <w:p w:rsidR="0004415B" w:rsidRDefault="0004415B" w:rsidP="002432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椭圆 38" o:spid="_x0000_s1028" style="position:absolute;margin-left:163.25pt;margin-top:10.95pt;width:99.75pt;height:97.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" filled="f" strokeweight=".5pt">
                <v:stroke dashstyle="dash"/>
                <v:textbox>
                  <w:txbxContent>
                    <w:p w:rsidR="0004415B" w:rsidRDefault="0004415B" w:rsidP="0024322A"/>
                  </w:txbxContent>
                </v:textbox>
              </v:oval>
            </w:pict>
          </mc:Fallback>
        </mc:AlternateContent>
      </w: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r w:rsidRPr="0024322A">
        <w:rPr>
          <w:rFonts w:ascii="Calibri" w:hAnsi="Calibri"/>
          <w:noProof/>
          <w:kern w:val="0"/>
          <w:sz w:val="20"/>
          <w:szCs w:val="20"/>
        </w:rPr>
        <mc:AlternateContent>
          <mc:Choice Requires="wps">
            <w:drawing>
              <wp:anchor distT="0" distB="0" distL="114300" distR="114300" simplePos="0" relativeHeight="251744256" behindDoc="0" locked="0" layoutInCell="1" allowOverlap="1">
                <wp:simplePos x="0" y="0"/>
                <wp:positionH relativeFrom="column">
                  <wp:posOffset>2225675</wp:posOffset>
                </wp:positionH>
                <wp:positionV relativeFrom="paragraph">
                  <wp:posOffset>3175</wp:posOffset>
                </wp:positionV>
                <wp:extent cx="1028700" cy="304800"/>
                <wp:effectExtent l="0" t="0" r="0" b="0"/>
                <wp:wrapNone/>
                <wp:docPr id="37" name="文本框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04800"/>
                        </a:xfrm>
                        <a:prstGeom prst="rect">
                          <a:avLst/>
                        </a:prstGeom>
                        <a:noFill/>
                        <a:ln>
                          <a:noFill/>
                        </a:ln>
                      </wps:spPr>
                      <wps:txbx>
                        <w:txbxContent>
                          <w:p w:rsidR="0004415B" w:rsidRDefault="0004415B" w:rsidP="0024322A">
                            <w:r>
                              <w:rPr>
                                <w:rFonts w:hint="eastAsia"/>
                                <w:highlight w:val="white"/>
                              </w:rPr>
                              <w:t>加盖单位公章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7" o:spid="_x0000_s1029" type="#_x0000_t202" style="position:absolute;margin-left:175.25pt;margin-top:.25pt;width:81pt;height:24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" filled="f" stroked="f">
                <v:textbox>
                  <w:txbxContent>
                    <w:p w:rsidR="0004415B" w:rsidRDefault="0004415B" w:rsidP="0024322A">
                      <w:r>
                        <w:rPr>
                          <w:rFonts w:hint="eastAsia"/>
                          <w:highlight w:val="white"/>
                        </w:rPr>
                        <w:t>加盖单位公章</w:t>
                      </w:r>
                    </w:p>
                  </w:txbxContent>
                </v:textbox>
              </v:shape>
            </w:pict>
          </mc:Fallback>
        </mc:AlternateContent>
      </w:r>
    </w:p>
    <w:p w:rsidR="0024322A" w:rsidRPr="0024322A" w:rsidRDefault="0024322A" w:rsidP="0024322A">
      <w:pPr>
        <w:widowControl/>
        <w:jc w:val="left"/>
        <w:rPr>
          <w:rFonts w:ascii="宋体" w:hAnsi="宋体"/>
          <w:spacing w:val="6"/>
          <w:sz w:val="24"/>
        </w:rPr>
      </w:pPr>
      <w:r w:rsidRPr="0024322A">
        <w:rPr>
          <w:rFonts w:ascii="Calibri" w:hAnsi="Calibri"/>
          <w:noProof/>
          <w:kern w:val="0"/>
          <w:sz w:val="20"/>
          <w:szCs w:val="20"/>
        </w:rPr>
        <mc:AlternateContent>
          <mc:Choice Requires="wps">
            <w:drawing>
              <wp:anchor distT="0" distB="0" distL="114300" distR="114300" simplePos="0" relativeHeight="251742208" behindDoc="0" locked="0" layoutInCell="1" allowOverlap="1">
                <wp:simplePos x="0" y="0"/>
                <wp:positionH relativeFrom="column">
                  <wp:posOffset>2842260</wp:posOffset>
                </wp:positionH>
                <wp:positionV relativeFrom="paragraph">
                  <wp:posOffset>15240</wp:posOffset>
                </wp:positionV>
                <wp:extent cx="2362200" cy="1171575"/>
                <wp:effectExtent l="0" t="0" r="19050" b="28575"/>
                <wp:wrapNone/>
                <wp:docPr id="36" name="圆角矩形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被授权人身份证</w:t>
                            </w:r>
                            <w:r>
                              <w:rPr>
                                <w:rFonts w:hint="eastAsia"/>
                              </w:rPr>
                              <w:t>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圆角矩形 36" o:spid="_x0000_s1030" style="position:absolute;margin-left:223.8pt;margin-top:1.2pt;width:186pt;height:92.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" filled="f" strokeweight=".5pt">
                <v:stroke dashstyle="dash"/>
                <v:textbo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被授权人身份证</w:t>
                      </w:r>
                      <w:r>
                        <w:rPr>
                          <w:rFonts w:hint="eastAsia"/>
                        </w:rPr>
                        <w:t>扫描件</w:t>
                      </w:r>
                    </w:p>
                  </w:txbxContent>
                </v:textbox>
              </v:roundrect>
            </w:pict>
          </mc:Fallback>
        </mc:AlternateContent>
      </w:r>
      <w:r w:rsidRPr="0024322A">
        <w:rPr>
          <w:rFonts w:ascii="Calibri" w:hAnsi="Calibri"/>
          <w:noProof/>
          <w:kern w:val="0"/>
          <w:sz w:val="20"/>
          <w:szCs w:val="20"/>
        </w:rPr>
        <mc:AlternateContent>
          <mc:Choice Requires="wps">
            <w:drawing>
              <wp:anchor distT="0" distB="0" distL="114300" distR="114300" simplePos="0" relativeHeight="251741184" behindDoc="0" locked="0" layoutInCell="1" allowOverlap="1">
                <wp:simplePos x="0" y="0"/>
                <wp:positionH relativeFrom="column">
                  <wp:posOffset>179070</wp:posOffset>
                </wp:positionH>
                <wp:positionV relativeFrom="paragraph">
                  <wp:posOffset>16510</wp:posOffset>
                </wp:positionV>
                <wp:extent cx="2362200" cy="1171575"/>
                <wp:effectExtent l="0" t="0" r="19050" b="28575"/>
                <wp:wrapNone/>
                <wp:docPr id="35" name="圆角矩形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被授权人身</w:t>
                            </w:r>
                            <w:r>
                              <w:rPr>
                                <w:rFonts w:hint="eastAsia"/>
                              </w:rPr>
                              <w:t>份证扫描件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圆角矩形 35" o:spid="_x0000_s1031" style="position:absolute;margin-left:14.1pt;margin-top:1.3pt;width:186pt;height:92.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" filled="f" strokeweight=".5pt">
                <v:stroke dashstyle="dash"/>
                <v:textbox>
                  <w:txbxContent>
                    <w:p w:rsidR="0004415B" w:rsidRDefault="0004415B" w:rsidP="0024322A">
                      <w:pPr>
                        <w:jc w:val="center"/>
                      </w:pPr>
                    </w:p>
                    <w:p w:rsidR="0004415B" w:rsidRDefault="0004415B" w:rsidP="0024322A">
                      <w:pPr>
                        <w:jc w:val="center"/>
                      </w:pPr>
                    </w:p>
                    <w:p w:rsidR="0004415B" w:rsidRDefault="0004415B" w:rsidP="0024322A">
                      <w:pPr>
                        <w:jc w:val="center"/>
                      </w:pPr>
                      <w:r>
                        <w:rPr>
                          <w:rFonts w:hint="eastAsia"/>
                          <w:highlight w:val="white"/>
                        </w:rPr>
                        <w:t>被授权人身</w:t>
                      </w:r>
                      <w:r>
                        <w:rPr>
                          <w:rFonts w:hint="eastAsia"/>
                        </w:rPr>
                        <w:t>份证扫描件</w:t>
                      </w:r>
                    </w:p>
                  </w:txbxContent>
                </v:textbox>
              </v:roundrect>
            </w:pict>
          </mc:Fallback>
        </mc:AlternateContent>
      </w:r>
    </w:p>
    <w:p w:rsidR="0024322A" w:rsidRPr="0024322A" w:rsidRDefault="0024322A" w:rsidP="0024322A">
      <w:pPr>
        <w:widowControl/>
        <w:jc w:val="left"/>
        <w:rPr>
          <w:rFonts w:ascii="宋体" w:hAnsi="宋体"/>
          <w:spacing w:val="6"/>
          <w:sz w:val="24"/>
        </w:rPr>
      </w:pPr>
    </w:p>
    <w:p w:rsidR="0024322A" w:rsidRPr="0024322A" w:rsidRDefault="0024322A" w:rsidP="0024322A">
      <w:pPr>
        <w:widowControl/>
        <w:jc w:val="left"/>
        <w:rPr>
          <w:rFonts w:ascii="宋体" w:hAnsi="宋体"/>
          <w:spacing w:val="6"/>
          <w:sz w:val="24"/>
        </w:rPr>
      </w:pPr>
    </w:p>
    <w:p w:rsidR="0024322A" w:rsidRPr="0024322A" w:rsidRDefault="0024322A" w:rsidP="0024322A">
      <w:pPr>
        <w:widowControl/>
        <w:spacing w:before="240" w:after="60" w:line="360" w:lineRule="auto"/>
        <w:ind w:firstLine="510"/>
        <w:jc w:val="center"/>
        <w:rPr>
          <w:rFonts w:ascii="宋体" w:hAnsi="宋体"/>
          <w:spacing w:val="6"/>
          <w:sz w:val="24"/>
        </w:rPr>
      </w:pPr>
    </w:p>
    <w:p w:rsidR="0024322A" w:rsidRPr="0024322A" w:rsidRDefault="0024322A" w:rsidP="0024322A">
      <w:pPr>
        <w:widowControl/>
        <w:spacing w:line="360" w:lineRule="auto"/>
        <w:ind w:firstLineChars="100" w:firstLine="252"/>
        <w:jc w:val="right"/>
        <w:rPr>
          <w:rFonts w:ascii="宋体" w:hAnsi="宋体"/>
          <w:spacing w:val="6"/>
          <w:sz w:val="24"/>
        </w:rPr>
      </w:pPr>
    </w:p>
    <w:p w:rsidR="0024322A" w:rsidRPr="0024322A" w:rsidRDefault="0024322A" w:rsidP="0024322A">
      <w:pPr>
        <w:widowControl/>
        <w:spacing w:line="480" w:lineRule="auto"/>
        <w:rPr>
          <w:rFonts w:ascii="宋体" w:hAnsi="宋体"/>
          <w:spacing w:val="6"/>
          <w:sz w:val="24"/>
        </w:rPr>
      </w:pPr>
      <w:r w:rsidRPr="0024322A">
        <w:rPr>
          <w:rFonts w:ascii="宋体" w:hAnsi="宋体" w:hint="eastAsia"/>
          <w:spacing w:val="6"/>
          <w:sz w:val="24"/>
        </w:rPr>
        <w:t>授权人（法定代表人）：</w:t>
      </w:r>
      <w:r w:rsidRPr="0024322A">
        <w:rPr>
          <w:rFonts w:ascii="宋体" w:hAnsi="宋体" w:hint="eastAsia"/>
          <w:spacing w:val="6"/>
          <w:sz w:val="24"/>
          <w:u w:val="single"/>
        </w:rPr>
        <w:t xml:space="preserve">          </w:t>
      </w:r>
      <w:r w:rsidRPr="0024322A">
        <w:rPr>
          <w:rFonts w:ascii="宋体" w:hAnsi="宋体" w:hint="eastAsia"/>
          <w:spacing w:val="6"/>
          <w:sz w:val="24"/>
        </w:rPr>
        <w:t>（电子签章或线下签字/签章）</w:t>
      </w:r>
    </w:p>
    <w:p w:rsidR="0024322A" w:rsidRPr="0024322A" w:rsidRDefault="0024322A" w:rsidP="0024322A">
      <w:pPr>
        <w:widowControl/>
        <w:spacing w:line="480" w:lineRule="auto"/>
        <w:rPr>
          <w:rFonts w:ascii="宋体" w:hAnsi="宋体"/>
          <w:spacing w:val="6"/>
          <w:sz w:val="24"/>
        </w:rPr>
      </w:pPr>
      <w:r w:rsidRPr="0024322A">
        <w:rPr>
          <w:rFonts w:ascii="宋体" w:hAnsi="宋体" w:hint="eastAsia"/>
          <w:spacing w:val="6"/>
          <w:sz w:val="24"/>
        </w:rPr>
        <w:t>被授权人：</w:t>
      </w:r>
      <w:r w:rsidRPr="0024322A">
        <w:rPr>
          <w:rFonts w:ascii="宋体" w:hAnsi="宋体" w:hint="eastAsia"/>
          <w:spacing w:val="6"/>
          <w:sz w:val="24"/>
          <w:u w:val="single"/>
        </w:rPr>
        <w:t xml:space="preserve">         </w:t>
      </w:r>
      <w:r w:rsidRPr="0024322A">
        <w:rPr>
          <w:rFonts w:ascii="宋体" w:hAnsi="宋体" w:hint="eastAsia"/>
          <w:spacing w:val="6"/>
          <w:sz w:val="24"/>
        </w:rPr>
        <w:t>（签字）</w:t>
      </w:r>
    </w:p>
    <w:p w:rsidR="0024322A" w:rsidRPr="0024322A" w:rsidRDefault="0024322A" w:rsidP="0024322A">
      <w:pPr>
        <w:widowControl/>
        <w:spacing w:line="480" w:lineRule="auto"/>
        <w:rPr>
          <w:rFonts w:ascii="宋体" w:hAnsi="宋体"/>
          <w:spacing w:val="6"/>
          <w:sz w:val="24"/>
          <w:u w:val="single"/>
        </w:rPr>
      </w:pPr>
      <w:r w:rsidRPr="0024322A">
        <w:rPr>
          <w:rFonts w:ascii="宋体" w:hAnsi="宋体" w:hint="eastAsia"/>
          <w:spacing w:val="6"/>
          <w:sz w:val="24"/>
        </w:rPr>
        <w:t>被授权人联系方式：</w:t>
      </w:r>
      <w:r w:rsidRPr="0024322A">
        <w:rPr>
          <w:rFonts w:ascii="宋体" w:hAnsi="宋体" w:hint="eastAsia"/>
          <w:spacing w:val="6"/>
          <w:sz w:val="24"/>
          <w:u w:val="single"/>
        </w:rPr>
        <w:t xml:space="preserve">         </w:t>
      </w:r>
      <w:r w:rsidRPr="0024322A">
        <w:rPr>
          <w:rFonts w:ascii="宋体" w:hAnsi="宋体" w:hint="eastAsia"/>
          <w:spacing w:val="6"/>
          <w:sz w:val="24"/>
        </w:rPr>
        <w:t>（联系电话）</w:t>
      </w:r>
      <w:r w:rsidRPr="0024322A">
        <w:rPr>
          <w:rFonts w:ascii="宋体" w:hAnsi="宋体" w:hint="eastAsia"/>
          <w:spacing w:val="6"/>
          <w:sz w:val="24"/>
          <w:u w:val="single"/>
        </w:rPr>
        <w:t xml:space="preserve">    </w:t>
      </w:r>
    </w:p>
    <w:p w:rsidR="0024322A" w:rsidRPr="0024322A" w:rsidRDefault="0024322A" w:rsidP="0024322A">
      <w:pPr>
        <w:widowControl/>
        <w:spacing w:line="480" w:lineRule="auto"/>
        <w:jc w:val="left"/>
        <w:rPr>
          <w:rFonts w:ascii="宋体" w:hAnsi="宋体"/>
          <w:spacing w:val="6"/>
          <w:sz w:val="24"/>
        </w:rPr>
      </w:pPr>
      <w:r w:rsidRPr="0024322A">
        <w:rPr>
          <w:rFonts w:ascii="宋体" w:hAnsi="宋体"/>
          <w:spacing w:val="6"/>
          <w:sz w:val="24"/>
        </w:rPr>
        <w:t xml:space="preserve">                                              </w:t>
      </w:r>
      <w:r w:rsidRPr="0024322A">
        <w:rPr>
          <w:rFonts w:ascii="宋体" w:hAnsi="宋体" w:hint="eastAsia"/>
          <w:spacing w:val="6"/>
          <w:sz w:val="24"/>
          <w:u w:val="single"/>
        </w:rPr>
        <w:t xml:space="preserve">     </w:t>
      </w:r>
      <w:r w:rsidRPr="0024322A">
        <w:rPr>
          <w:rFonts w:ascii="宋体" w:hAnsi="宋体" w:hint="eastAsia"/>
          <w:spacing w:val="6"/>
          <w:sz w:val="24"/>
        </w:rPr>
        <w:t>年</w:t>
      </w:r>
      <w:r w:rsidRPr="0024322A">
        <w:rPr>
          <w:rFonts w:ascii="宋体" w:hAnsi="宋体" w:hint="eastAsia"/>
          <w:spacing w:val="6"/>
          <w:sz w:val="24"/>
          <w:u w:val="single"/>
        </w:rPr>
        <w:t xml:space="preserve">     </w:t>
      </w:r>
      <w:r w:rsidRPr="0024322A">
        <w:rPr>
          <w:rFonts w:ascii="宋体" w:hAnsi="宋体" w:hint="eastAsia"/>
          <w:spacing w:val="6"/>
          <w:sz w:val="24"/>
        </w:rPr>
        <w:t>月</w:t>
      </w:r>
      <w:r w:rsidRPr="0024322A">
        <w:rPr>
          <w:rFonts w:ascii="宋体" w:hAnsi="宋体" w:hint="eastAsia"/>
          <w:spacing w:val="6"/>
          <w:sz w:val="24"/>
          <w:u w:val="single"/>
        </w:rPr>
        <w:t xml:space="preserve">     </w:t>
      </w:r>
      <w:r w:rsidRPr="0024322A">
        <w:rPr>
          <w:rFonts w:ascii="宋体" w:hAnsi="宋体" w:hint="eastAsia"/>
          <w:spacing w:val="6"/>
          <w:sz w:val="24"/>
        </w:rPr>
        <w:t>日</w:t>
      </w:r>
      <w:r w:rsidRPr="0024322A">
        <w:rPr>
          <w:rFonts w:ascii="Calibri" w:hAnsi="Calibri"/>
          <w:kern w:val="0"/>
          <w:sz w:val="24"/>
        </w:rPr>
        <w:br w:type="page"/>
      </w:r>
      <w:bookmarkStart w:id="1" w:name="_Toc107176609"/>
      <w:bookmarkStart w:id="2" w:name="_Toc6958"/>
      <w:bookmarkStart w:id="3" w:name="_Toc21234"/>
      <w:bookmarkStart w:id="4" w:name="_Toc16286"/>
      <w:bookmarkStart w:id="5" w:name="_Toc89107510"/>
      <w:bookmarkStart w:id="6" w:name="_Toc88750943"/>
      <w:bookmarkStart w:id="7" w:name="_Toc88751216"/>
      <w:bookmarkStart w:id="8" w:name="_Toc88751489"/>
      <w:r w:rsidRPr="0024322A">
        <w:rPr>
          <w:rFonts w:ascii="宋体" w:hAnsi="宋体" w:hint="eastAsia"/>
          <w:b/>
          <w:sz w:val="24"/>
        </w:rPr>
        <w:lastRenderedPageBreak/>
        <w:t>附件</w:t>
      </w:r>
      <w:bookmarkEnd w:id="1"/>
      <w:bookmarkEnd w:id="2"/>
      <w:bookmarkEnd w:id="3"/>
      <w:bookmarkEnd w:id="4"/>
      <w:r w:rsidRPr="0024322A">
        <w:rPr>
          <w:rFonts w:ascii="宋体" w:hAnsi="宋体" w:hint="eastAsia"/>
          <w:b/>
          <w:sz w:val="24"/>
        </w:rPr>
        <w:t>四</w:t>
      </w:r>
    </w:p>
    <w:p w:rsidR="0024322A" w:rsidRPr="0024322A" w:rsidRDefault="0024322A" w:rsidP="0024322A">
      <w:pPr>
        <w:widowControl/>
        <w:ind w:rightChars="-490" w:right="-1029"/>
        <w:jc w:val="left"/>
        <w:outlineLvl w:val="2"/>
        <w:rPr>
          <w:rFonts w:ascii="宋体" w:hAnsi="宋体"/>
          <w:b/>
          <w:kern w:val="0"/>
          <w:sz w:val="24"/>
        </w:rPr>
      </w:pPr>
      <w:bookmarkStart w:id="9" w:name="_Toc107176610"/>
      <w:bookmarkStart w:id="10" w:name="_Toc30703"/>
      <w:bookmarkStart w:id="11" w:name="_Toc14360"/>
      <w:bookmarkStart w:id="12" w:name="_Toc30656"/>
      <w:r w:rsidRPr="0024322A">
        <w:rPr>
          <w:rFonts w:ascii="宋体" w:hAnsi="宋体" w:hint="eastAsia"/>
          <w:b/>
          <w:kern w:val="0"/>
          <w:sz w:val="24"/>
        </w:rPr>
        <w:t>1.国家企业信用信息公示系统查询方式</w:t>
      </w:r>
      <w:bookmarkEnd w:id="5"/>
      <w:bookmarkEnd w:id="6"/>
      <w:bookmarkEnd w:id="7"/>
      <w:bookmarkEnd w:id="8"/>
      <w:bookmarkEnd w:id="9"/>
      <w:bookmarkEnd w:id="10"/>
      <w:bookmarkEnd w:id="11"/>
      <w:bookmarkEnd w:id="12"/>
    </w:p>
    <w:p w:rsidR="0024322A" w:rsidRPr="0024322A" w:rsidRDefault="0024322A" w:rsidP="0024322A">
      <w:pPr>
        <w:widowControl/>
        <w:spacing w:line="520" w:lineRule="exact"/>
        <w:jc w:val="left"/>
        <w:rPr>
          <w:rFonts w:ascii="宋体" w:hAnsi="宋体" w:cs="宋体"/>
          <w:bCs/>
          <w:kern w:val="0"/>
          <w:sz w:val="24"/>
        </w:rPr>
      </w:pPr>
      <w:r w:rsidRPr="0024322A">
        <w:rPr>
          <w:rFonts w:ascii="宋体" w:hAnsi="宋体" w:cs="宋体" w:hint="eastAsia"/>
          <w:bCs/>
          <w:kern w:val="0"/>
          <w:sz w:val="24"/>
        </w:rPr>
        <w:t>1）登录“国家企业信用信息公示系统”网站地址：</w:t>
      </w:r>
      <w:hyperlink r:id="rId8" w:history="1">
        <w:r w:rsidRPr="0024322A">
          <w:rPr>
            <w:rFonts w:ascii="宋体" w:hAnsi="宋体" w:cs="宋体" w:hint="eastAsia"/>
            <w:bCs/>
            <w:kern w:val="0"/>
            <w:sz w:val="24"/>
            <w:u w:val="single"/>
          </w:rPr>
          <w:t>http://www.gsxt.gov.cn/index.html</w:t>
        </w:r>
      </w:hyperlink>
      <w:r w:rsidRPr="0024322A">
        <w:rPr>
          <w:rFonts w:ascii="宋体" w:hAnsi="宋体" w:cs="宋体" w:hint="eastAsia"/>
          <w:bCs/>
          <w:kern w:val="0"/>
          <w:sz w:val="24"/>
        </w:rPr>
        <w:t>，在查询窗口输入企业名称，点击查询。</w:t>
      </w:r>
    </w:p>
    <w:p w:rsidR="0024322A" w:rsidRPr="0024322A" w:rsidRDefault="0024322A" w:rsidP="0024322A">
      <w:pPr>
        <w:widowControl/>
        <w:jc w:val="left"/>
        <w:rPr>
          <w:rFonts w:ascii="宋体" w:hAnsi="宋体"/>
          <w:kern w:val="0"/>
          <w:sz w:val="20"/>
          <w:szCs w:val="21"/>
        </w:rPr>
      </w:pPr>
      <w:r w:rsidRPr="0024322A">
        <w:rPr>
          <w:rFonts w:ascii="宋体" w:hAnsi="宋体"/>
          <w:noProof/>
          <w:kern w:val="0"/>
          <w:sz w:val="20"/>
          <w:szCs w:val="20"/>
        </w:rPr>
        <w:drawing>
          <wp:inline distT="0" distB="0" distL="0" distR="0">
            <wp:extent cx="5767070" cy="3359150"/>
            <wp:effectExtent l="0" t="0" r="508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7070" cy="3359150"/>
                    </a:xfrm>
                    <a:prstGeom prst="rect">
                      <a:avLst/>
                    </a:prstGeom>
                    <a:noFill/>
                    <a:ln>
                      <a:noFill/>
                    </a:ln>
                  </pic:spPr>
                </pic:pic>
              </a:graphicData>
            </a:graphic>
          </wp:inline>
        </w:drawing>
      </w:r>
    </w:p>
    <w:p w:rsidR="0024322A" w:rsidRPr="0024322A" w:rsidRDefault="0024322A" w:rsidP="0024322A">
      <w:pPr>
        <w:widowControl/>
        <w:spacing w:line="520" w:lineRule="exact"/>
        <w:jc w:val="left"/>
        <w:rPr>
          <w:rFonts w:ascii="宋体" w:hAnsi="宋体" w:cs="宋体"/>
          <w:bCs/>
          <w:kern w:val="0"/>
          <w:sz w:val="24"/>
        </w:rPr>
      </w:pPr>
      <w:r w:rsidRPr="0024322A">
        <w:rPr>
          <w:rFonts w:ascii="宋体" w:hAnsi="宋体" w:cs="宋体" w:hint="eastAsia"/>
          <w:bCs/>
          <w:kern w:val="0"/>
          <w:sz w:val="24"/>
        </w:rPr>
        <w:t>2）点击进入企业界面。</w:t>
      </w:r>
    </w:p>
    <w:p w:rsidR="0024322A" w:rsidRPr="0024322A" w:rsidRDefault="0024322A" w:rsidP="0024322A">
      <w:pPr>
        <w:widowControl/>
        <w:spacing w:after="120"/>
        <w:ind w:leftChars="200" w:left="420"/>
        <w:jc w:val="left"/>
        <w:rPr>
          <w:rFonts w:ascii="宋体" w:hAnsi="宋体"/>
          <w:kern w:val="0"/>
          <w:sz w:val="20"/>
          <w:szCs w:val="20"/>
        </w:rPr>
      </w:pPr>
      <w:r w:rsidRPr="0024322A">
        <w:rPr>
          <w:rFonts w:ascii="宋体" w:hAnsi="宋体"/>
          <w:noProof/>
          <w:kern w:val="0"/>
          <w:sz w:val="20"/>
          <w:szCs w:val="20"/>
        </w:rPr>
        <w:drawing>
          <wp:inline distT="0" distB="0" distL="0" distR="0">
            <wp:extent cx="5721985" cy="330454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1985" cy="3304540"/>
                    </a:xfrm>
                    <a:prstGeom prst="rect">
                      <a:avLst/>
                    </a:prstGeom>
                    <a:noFill/>
                    <a:ln>
                      <a:noFill/>
                    </a:ln>
                  </pic:spPr>
                </pic:pic>
              </a:graphicData>
            </a:graphic>
          </wp:inline>
        </w:drawing>
      </w:r>
    </w:p>
    <w:p w:rsidR="0024322A" w:rsidRPr="0024322A" w:rsidRDefault="0024322A" w:rsidP="0024322A">
      <w:pPr>
        <w:spacing w:after="80"/>
        <w:jc w:val="left"/>
        <w:rPr>
          <w:rFonts w:ascii="宋体" w:hAnsi="宋体" w:cs="宋体"/>
          <w:bCs/>
          <w:kern w:val="0"/>
          <w:sz w:val="24"/>
        </w:rPr>
      </w:pPr>
      <w:bookmarkStart w:id="13" w:name="_Toc5503"/>
      <w:bookmarkStart w:id="14" w:name="_Toc17064"/>
      <w:r w:rsidRPr="0024322A">
        <w:rPr>
          <w:rFonts w:ascii="宋体" w:hAnsi="宋体" w:cs="宋体" w:hint="eastAsia"/>
          <w:bCs/>
          <w:kern w:val="0"/>
          <w:sz w:val="24"/>
        </w:rPr>
        <w:t>3）点击“列入严重违法失信企业名单（黑名单）信息”，查询后截图。</w:t>
      </w:r>
    </w:p>
    <w:p w:rsidR="0024322A" w:rsidRPr="0024322A" w:rsidRDefault="0024322A" w:rsidP="0024322A">
      <w:pPr>
        <w:widowControl/>
        <w:spacing w:after="120"/>
        <w:jc w:val="left"/>
        <w:rPr>
          <w:rFonts w:ascii="宋体" w:hAnsi="宋体"/>
          <w:kern w:val="0"/>
          <w:sz w:val="20"/>
          <w:szCs w:val="20"/>
        </w:rPr>
      </w:pPr>
      <w:r w:rsidRPr="0024322A">
        <w:rPr>
          <w:rFonts w:ascii="宋体" w:hAnsi="宋体"/>
          <w:noProof/>
          <w:kern w:val="0"/>
          <w:sz w:val="20"/>
          <w:szCs w:val="20"/>
        </w:rPr>
        <w:lastRenderedPageBreak/>
        <w:drawing>
          <wp:inline distT="0" distB="0" distL="0" distR="0">
            <wp:extent cx="5775960" cy="322326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5960" cy="3223260"/>
                    </a:xfrm>
                    <a:prstGeom prst="rect">
                      <a:avLst/>
                    </a:prstGeom>
                    <a:noFill/>
                    <a:ln>
                      <a:noFill/>
                    </a:ln>
                  </pic:spPr>
                </pic:pic>
              </a:graphicData>
            </a:graphic>
          </wp:inline>
        </w:drawing>
      </w:r>
    </w:p>
    <w:p w:rsidR="0024322A" w:rsidRPr="0024322A" w:rsidRDefault="0024322A" w:rsidP="0024322A">
      <w:pPr>
        <w:widowControl/>
        <w:jc w:val="left"/>
        <w:rPr>
          <w:rFonts w:ascii="宋体" w:hAnsi="宋体"/>
          <w:b/>
          <w:kern w:val="0"/>
          <w:sz w:val="24"/>
        </w:rPr>
      </w:pPr>
      <w:r w:rsidRPr="0024322A">
        <w:rPr>
          <w:rFonts w:ascii="宋体" w:hAnsi="宋体" w:hint="eastAsia"/>
          <w:b/>
          <w:kern w:val="0"/>
          <w:sz w:val="24"/>
        </w:rPr>
        <w:t>2</w:t>
      </w:r>
      <w:bookmarkEnd w:id="13"/>
      <w:bookmarkEnd w:id="14"/>
      <w:r w:rsidRPr="0024322A">
        <w:rPr>
          <w:rFonts w:ascii="宋体" w:hAnsi="宋体" w:hint="eastAsia"/>
          <w:b/>
          <w:kern w:val="0"/>
          <w:sz w:val="24"/>
        </w:rPr>
        <w:t>.信用中国查询方式</w:t>
      </w:r>
    </w:p>
    <w:p w:rsidR="0024322A" w:rsidRPr="0024322A" w:rsidRDefault="0024322A" w:rsidP="0024322A">
      <w:pPr>
        <w:widowControl/>
        <w:jc w:val="left"/>
        <w:rPr>
          <w:rFonts w:ascii="宋体" w:hAnsi="宋体"/>
          <w:kern w:val="0"/>
          <w:sz w:val="24"/>
        </w:rPr>
      </w:pPr>
      <w:r w:rsidRPr="0024322A">
        <w:rPr>
          <w:rFonts w:ascii="宋体" w:hAnsi="宋体" w:hint="eastAsia"/>
          <w:kern w:val="0"/>
          <w:sz w:val="24"/>
        </w:rPr>
        <w:t>1）国家信息中心主办“信用中国”网站地址：</w:t>
      </w:r>
      <w:r w:rsidRPr="0024322A">
        <w:rPr>
          <w:rFonts w:ascii="宋体" w:hAnsi="宋体"/>
          <w:kern w:val="0"/>
          <w:sz w:val="24"/>
        </w:rPr>
        <w:t>http://www.creditchina.gov.cn</w:t>
      </w:r>
      <w:r w:rsidRPr="0024322A">
        <w:rPr>
          <w:rFonts w:ascii="宋体" w:hAnsi="宋体" w:hint="eastAsia"/>
          <w:kern w:val="0"/>
          <w:sz w:val="24"/>
        </w:rPr>
        <w:t>打开网页后，点击“信用服务”。</w:t>
      </w:r>
    </w:p>
    <w:p w:rsidR="0024322A" w:rsidRPr="0024322A" w:rsidRDefault="0024322A" w:rsidP="0024322A">
      <w:pPr>
        <w:widowControl/>
        <w:spacing w:after="120"/>
        <w:jc w:val="left"/>
        <w:rPr>
          <w:rFonts w:ascii="宋体" w:hAnsi="宋体"/>
          <w:kern w:val="0"/>
          <w:sz w:val="20"/>
          <w:szCs w:val="20"/>
        </w:rPr>
      </w:pPr>
      <w:r w:rsidRPr="0024322A">
        <w:rPr>
          <w:rFonts w:ascii="宋体" w:hAnsi="宋体"/>
          <w:noProof/>
          <w:kern w:val="0"/>
          <w:sz w:val="20"/>
          <w:szCs w:val="21"/>
        </w:rPr>
        <w:drawing>
          <wp:inline distT="0" distB="0" distL="0" distR="0">
            <wp:extent cx="5712460" cy="4029075"/>
            <wp:effectExtent l="0" t="0" r="254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2460" cy="4029075"/>
                    </a:xfrm>
                    <a:prstGeom prst="rect">
                      <a:avLst/>
                    </a:prstGeom>
                    <a:noFill/>
                    <a:ln>
                      <a:noFill/>
                    </a:ln>
                  </pic:spPr>
                </pic:pic>
              </a:graphicData>
            </a:graphic>
          </wp:inline>
        </w:drawing>
      </w:r>
    </w:p>
    <w:p w:rsidR="0024322A" w:rsidRPr="0024322A" w:rsidRDefault="0024322A" w:rsidP="0024322A">
      <w:pPr>
        <w:widowControl/>
        <w:jc w:val="left"/>
        <w:rPr>
          <w:rFonts w:ascii="宋体" w:hAnsi="宋体"/>
          <w:bCs/>
          <w:kern w:val="0"/>
          <w:sz w:val="24"/>
        </w:rPr>
      </w:pPr>
      <w:r w:rsidRPr="0024322A">
        <w:rPr>
          <w:rFonts w:ascii="宋体" w:hAnsi="宋体"/>
          <w:kern w:val="0"/>
          <w:sz w:val="20"/>
          <w:szCs w:val="20"/>
        </w:rPr>
        <w:br w:type="page"/>
      </w:r>
      <w:r w:rsidRPr="0024322A">
        <w:rPr>
          <w:rFonts w:ascii="宋体" w:hAnsi="宋体" w:hint="eastAsia"/>
          <w:kern w:val="0"/>
          <w:sz w:val="24"/>
        </w:rPr>
        <w:lastRenderedPageBreak/>
        <w:t>2）</w:t>
      </w:r>
      <w:r w:rsidRPr="0024322A">
        <w:rPr>
          <w:rFonts w:ascii="宋体" w:hAnsi="宋体" w:hint="eastAsia"/>
          <w:bCs/>
          <w:kern w:val="0"/>
          <w:sz w:val="24"/>
        </w:rPr>
        <w:t>在以下页面中点击“失信被执行人”</w:t>
      </w:r>
    </w:p>
    <w:p w:rsidR="0024322A" w:rsidRPr="0024322A" w:rsidRDefault="0024322A" w:rsidP="0024322A">
      <w:pPr>
        <w:widowControl/>
        <w:jc w:val="left"/>
        <w:rPr>
          <w:rFonts w:ascii="宋体" w:hAnsi="宋体"/>
          <w:kern w:val="0"/>
          <w:sz w:val="20"/>
          <w:szCs w:val="20"/>
        </w:rPr>
      </w:pPr>
      <w:r w:rsidRPr="0024322A">
        <w:rPr>
          <w:rFonts w:ascii="宋体" w:hAnsi="宋体"/>
          <w:noProof/>
          <w:kern w:val="0"/>
          <w:sz w:val="20"/>
          <w:szCs w:val="20"/>
        </w:rPr>
        <w:drawing>
          <wp:inline distT="0" distB="0" distL="0" distR="0">
            <wp:extent cx="5730875" cy="2768600"/>
            <wp:effectExtent l="0" t="0" r="3175" b="0"/>
            <wp:docPr id="20" name="图片 20"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说明: 失信"/>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0875" cy="2768600"/>
                    </a:xfrm>
                    <a:prstGeom prst="rect">
                      <a:avLst/>
                    </a:prstGeom>
                    <a:noFill/>
                    <a:ln>
                      <a:noFill/>
                    </a:ln>
                    <a:effectLst/>
                  </pic:spPr>
                </pic:pic>
              </a:graphicData>
            </a:graphic>
          </wp:inline>
        </w:drawing>
      </w:r>
    </w:p>
    <w:p w:rsidR="0024322A" w:rsidRPr="0024322A" w:rsidRDefault="0024322A" w:rsidP="0024322A">
      <w:pPr>
        <w:widowControl/>
        <w:autoSpaceDE w:val="0"/>
        <w:autoSpaceDN w:val="0"/>
        <w:snapToGrid w:val="0"/>
        <w:jc w:val="left"/>
        <w:rPr>
          <w:rFonts w:ascii="宋体" w:hAnsi="宋体"/>
          <w:kern w:val="0"/>
          <w:sz w:val="24"/>
        </w:rPr>
      </w:pPr>
      <w:r w:rsidRPr="0024322A">
        <w:rPr>
          <w:rFonts w:ascii="宋体" w:hAnsi="宋体" w:hint="eastAsia"/>
          <w:kern w:val="0"/>
          <w:sz w:val="24"/>
        </w:rPr>
        <w:t>3）在弹出窗口进入链接网站，在查询窗口输入查询企业名称，将查询结果截图。</w:t>
      </w:r>
    </w:p>
    <w:p w:rsidR="0024322A" w:rsidRPr="0024322A" w:rsidRDefault="0024322A" w:rsidP="0024322A">
      <w:pPr>
        <w:widowControl/>
        <w:spacing w:after="120"/>
        <w:jc w:val="left"/>
        <w:rPr>
          <w:rFonts w:ascii="宋体" w:hAnsi="宋体"/>
          <w:kern w:val="0"/>
          <w:sz w:val="20"/>
          <w:szCs w:val="20"/>
        </w:rPr>
      </w:pPr>
      <w:r w:rsidRPr="0024322A">
        <w:rPr>
          <w:rFonts w:ascii="宋体" w:hAnsi="宋体"/>
          <w:noProof/>
          <w:kern w:val="0"/>
          <w:sz w:val="20"/>
          <w:szCs w:val="20"/>
        </w:rPr>
        <w:drawing>
          <wp:inline distT="0" distB="0" distL="0" distR="0">
            <wp:extent cx="5712460" cy="276860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2460" cy="2768600"/>
                    </a:xfrm>
                    <a:prstGeom prst="rect">
                      <a:avLst/>
                    </a:prstGeom>
                    <a:noFill/>
                    <a:ln>
                      <a:noFill/>
                    </a:ln>
                    <a:effectLst/>
                  </pic:spPr>
                </pic:pic>
              </a:graphicData>
            </a:graphic>
          </wp:inline>
        </w:drawing>
      </w:r>
    </w:p>
    <w:p w:rsidR="0024322A" w:rsidRPr="0024322A" w:rsidRDefault="0024322A" w:rsidP="0024322A">
      <w:pPr>
        <w:widowControl/>
        <w:jc w:val="left"/>
        <w:rPr>
          <w:rFonts w:ascii="宋体" w:hAnsi="宋体"/>
          <w:kern w:val="0"/>
          <w:sz w:val="20"/>
          <w:szCs w:val="20"/>
        </w:rPr>
      </w:pPr>
      <w:r w:rsidRPr="0024322A">
        <w:rPr>
          <w:rFonts w:ascii="宋体" w:hAnsi="宋体"/>
          <w:noProof/>
          <w:kern w:val="0"/>
          <w:sz w:val="20"/>
          <w:szCs w:val="20"/>
        </w:rPr>
        <w:drawing>
          <wp:inline distT="0" distB="0" distL="0" distR="0">
            <wp:extent cx="5739765" cy="244475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9765" cy="2444750"/>
                    </a:xfrm>
                    <a:prstGeom prst="rect">
                      <a:avLst/>
                    </a:prstGeom>
                    <a:noFill/>
                    <a:ln>
                      <a:noFill/>
                    </a:ln>
                    <a:effectLst/>
                  </pic:spPr>
                </pic:pic>
              </a:graphicData>
            </a:graphic>
          </wp:inline>
        </w:drawing>
      </w:r>
    </w:p>
    <w:p w:rsidR="0024322A" w:rsidRPr="0024322A" w:rsidRDefault="0024322A" w:rsidP="0024322A">
      <w:pPr>
        <w:widowControl/>
        <w:jc w:val="left"/>
        <w:rPr>
          <w:rFonts w:ascii="宋体" w:hAnsi="宋体"/>
          <w:b/>
          <w:kern w:val="0"/>
          <w:sz w:val="24"/>
        </w:rPr>
      </w:pPr>
      <w:r w:rsidRPr="0024322A">
        <w:rPr>
          <w:rFonts w:ascii="宋体" w:hAnsi="宋体"/>
          <w:kern w:val="0"/>
          <w:sz w:val="20"/>
          <w:szCs w:val="20"/>
        </w:rPr>
        <w:br w:type="page"/>
      </w:r>
      <w:bookmarkStart w:id="15" w:name="_Toc9085"/>
      <w:bookmarkStart w:id="16" w:name="_Toc15378"/>
      <w:bookmarkStart w:id="17" w:name="_Toc88750944"/>
      <w:bookmarkStart w:id="18" w:name="_Toc88751217"/>
      <w:bookmarkStart w:id="19" w:name="_Toc88751490"/>
      <w:bookmarkStart w:id="20" w:name="_Toc89107511"/>
      <w:bookmarkStart w:id="21" w:name="_Toc107176611"/>
      <w:r w:rsidRPr="0024322A">
        <w:rPr>
          <w:rFonts w:ascii="宋体" w:hAnsi="宋体" w:hint="eastAsia"/>
          <w:b/>
          <w:kern w:val="0"/>
          <w:sz w:val="24"/>
        </w:rPr>
        <w:lastRenderedPageBreak/>
        <w:t>3.中国裁判文书网查询方式</w:t>
      </w:r>
      <w:bookmarkEnd w:id="15"/>
      <w:bookmarkEnd w:id="16"/>
      <w:bookmarkEnd w:id="17"/>
      <w:bookmarkEnd w:id="18"/>
      <w:bookmarkEnd w:id="19"/>
      <w:bookmarkEnd w:id="20"/>
      <w:bookmarkEnd w:id="21"/>
    </w:p>
    <w:p w:rsidR="0024322A" w:rsidRPr="0024322A" w:rsidRDefault="0024322A" w:rsidP="0024322A">
      <w:pPr>
        <w:widowControl/>
        <w:spacing w:line="360" w:lineRule="auto"/>
        <w:jc w:val="left"/>
        <w:rPr>
          <w:rFonts w:ascii="宋体" w:hAnsi="宋体" w:cs="宋体"/>
          <w:kern w:val="0"/>
          <w:sz w:val="24"/>
        </w:rPr>
      </w:pPr>
      <w:r w:rsidRPr="0024322A">
        <w:rPr>
          <w:rFonts w:ascii="宋体" w:hAnsi="宋体" w:cs="宋体" w:hint="eastAsia"/>
          <w:kern w:val="0"/>
          <w:sz w:val="24"/>
        </w:rPr>
        <w:t>1）打开“中国裁判文书网”网站（http://wenshu.court.gov.cn/），点击高级检索；</w:t>
      </w:r>
    </w:p>
    <w:p w:rsidR="0024322A" w:rsidRPr="0024322A" w:rsidRDefault="0024322A" w:rsidP="0024322A">
      <w:pPr>
        <w:widowControl/>
        <w:spacing w:line="360" w:lineRule="auto"/>
        <w:jc w:val="left"/>
        <w:rPr>
          <w:rFonts w:ascii="宋体" w:hAnsi="宋体" w:cs="宋体"/>
          <w:kern w:val="0"/>
          <w:sz w:val="24"/>
        </w:rPr>
      </w:pPr>
      <w:r w:rsidRPr="0024322A">
        <w:rPr>
          <w:rFonts w:ascii="宋体" w:hAnsi="宋体" w:cs="宋体" w:hint="eastAsia"/>
          <w:kern w:val="0"/>
          <w:sz w:val="24"/>
        </w:rPr>
        <w:t>2）在全文检索中输入“行贿罪”，并选择“全文”；</w:t>
      </w:r>
    </w:p>
    <w:p w:rsidR="0024322A" w:rsidRPr="0024322A" w:rsidRDefault="0024322A" w:rsidP="0024322A">
      <w:pPr>
        <w:widowControl/>
        <w:spacing w:line="360" w:lineRule="auto"/>
        <w:jc w:val="left"/>
        <w:rPr>
          <w:rFonts w:ascii="宋体" w:hAnsi="宋体" w:cs="宋体"/>
          <w:kern w:val="0"/>
          <w:sz w:val="24"/>
        </w:rPr>
      </w:pPr>
      <w:r w:rsidRPr="0024322A">
        <w:rPr>
          <w:rFonts w:ascii="宋体" w:hAnsi="宋体" w:cs="宋体" w:hint="eastAsia"/>
          <w:kern w:val="0"/>
          <w:sz w:val="24"/>
        </w:rPr>
        <w:t>3）在“当事人”处输入投标人全称；</w:t>
      </w:r>
    </w:p>
    <w:p w:rsidR="0024322A" w:rsidRPr="0024322A" w:rsidRDefault="0024322A" w:rsidP="0024322A">
      <w:pPr>
        <w:widowControl/>
        <w:spacing w:line="360" w:lineRule="auto"/>
        <w:jc w:val="left"/>
        <w:rPr>
          <w:rFonts w:ascii="宋体" w:hAnsi="宋体" w:cs="宋体"/>
          <w:kern w:val="0"/>
          <w:sz w:val="24"/>
        </w:rPr>
      </w:pPr>
      <w:r w:rsidRPr="0024322A">
        <w:rPr>
          <w:rFonts w:ascii="宋体" w:hAnsi="宋体" w:cs="宋体" w:hint="eastAsia"/>
          <w:kern w:val="0"/>
          <w:sz w:val="24"/>
        </w:rPr>
        <w:t>4）在裁判日期选择近三年，点击检索；</w:t>
      </w:r>
    </w:p>
    <w:p w:rsidR="0024322A" w:rsidRPr="0024322A" w:rsidRDefault="0024322A" w:rsidP="0024322A">
      <w:pPr>
        <w:widowControl/>
        <w:spacing w:line="360" w:lineRule="auto"/>
        <w:jc w:val="left"/>
        <w:rPr>
          <w:rFonts w:ascii="宋体" w:hAnsi="宋体"/>
          <w:kern w:val="0"/>
          <w:sz w:val="24"/>
        </w:rPr>
      </w:pPr>
      <w:r w:rsidRPr="0024322A">
        <w:rPr>
          <w:rFonts w:ascii="宋体" w:hAnsi="宋体" w:cs="宋体" w:hint="eastAsia"/>
          <w:kern w:val="0"/>
          <w:sz w:val="24"/>
        </w:rPr>
        <w:t>5）截取成功截图如下（须截取到左上角的时间）。</w:t>
      </w:r>
    </w:p>
    <w:p w:rsidR="0024322A" w:rsidRPr="0024322A" w:rsidRDefault="0024322A" w:rsidP="0024322A">
      <w:pPr>
        <w:widowControl/>
        <w:spacing w:line="480" w:lineRule="auto"/>
        <w:jc w:val="left"/>
        <w:rPr>
          <w:rFonts w:ascii="宋体" w:hAnsi="宋体"/>
          <w:kern w:val="0"/>
          <w:sz w:val="20"/>
          <w:szCs w:val="20"/>
        </w:rPr>
      </w:pPr>
      <w:r w:rsidRPr="0024322A">
        <w:rPr>
          <w:rFonts w:ascii="宋体" w:hAnsi="宋体"/>
          <w:noProof/>
          <w:kern w:val="0"/>
          <w:sz w:val="20"/>
          <w:szCs w:val="20"/>
        </w:rPr>
        <w:drawing>
          <wp:inline distT="0" distB="0" distL="0" distR="0">
            <wp:extent cx="6129020" cy="2044700"/>
            <wp:effectExtent l="0" t="0" r="508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9020" cy="2044700"/>
                    </a:xfrm>
                    <a:prstGeom prst="rect">
                      <a:avLst/>
                    </a:prstGeom>
                    <a:noFill/>
                    <a:ln>
                      <a:noFill/>
                    </a:ln>
                    <a:effectLst/>
                  </pic:spPr>
                </pic:pic>
              </a:graphicData>
            </a:graphic>
          </wp:inline>
        </w:drawing>
      </w:r>
    </w:p>
    <w:p w:rsidR="0024322A" w:rsidRPr="0024322A" w:rsidRDefault="0024322A" w:rsidP="0024322A">
      <w:pPr>
        <w:spacing w:line="360" w:lineRule="auto"/>
        <w:jc w:val="left"/>
        <w:rPr>
          <w:rFonts w:ascii="宋体" w:hAnsi="宋体" w:cs="宋体"/>
          <w:b/>
          <w:kern w:val="0"/>
          <w:sz w:val="24"/>
        </w:rPr>
      </w:pPr>
      <w:r w:rsidRPr="0024322A">
        <w:rPr>
          <w:rFonts w:ascii="宋体" w:hAnsi="宋体" w:cs="宋体" w:hint="eastAsia"/>
          <w:b/>
          <w:kern w:val="0"/>
          <w:sz w:val="24"/>
        </w:rPr>
        <w:t>4.企业法定代表人（单位负责人）查询</w:t>
      </w:r>
    </w:p>
    <w:p w:rsidR="0024322A" w:rsidRPr="0024322A" w:rsidRDefault="0024322A" w:rsidP="0024322A">
      <w:pPr>
        <w:widowControl/>
        <w:spacing w:line="360" w:lineRule="auto"/>
        <w:jc w:val="left"/>
        <w:rPr>
          <w:rFonts w:ascii="宋体" w:hAnsi="宋体"/>
          <w:kern w:val="0"/>
          <w:sz w:val="24"/>
        </w:rPr>
      </w:pPr>
      <w:r w:rsidRPr="0024322A">
        <w:rPr>
          <w:rFonts w:ascii="宋体" w:hAnsi="宋体" w:hint="eastAsia"/>
          <w:kern w:val="0"/>
          <w:sz w:val="24"/>
        </w:rPr>
        <w:t>1）打开“中国裁判文书网”网站（http://wenshu.court.gov.cn/），点击高级检索；</w:t>
      </w:r>
    </w:p>
    <w:p w:rsidR="0024322A" w:rsidRPr="0024322A" w:rsidRDefault="0024322A" w:rsidP="0024322A">
      <w:pPr>
        <w:widowControl/>
        <w:spacing w:line="360" w:lineRule="auto"/>
        <w:jc w:val="left"/>
        <w:rPr>
          <w:rFonts w:ascii="宋体" w:hAnsi="宋体"/>
          <w:kern w:val="0"/>
          <w:sz w:val="24"/>
        </w:rPr>
      </w:pPr>
      <w:r w:rsidRPr="0024322A">
        <w:rPr>
          <w:rFonts w:ascii="宋体" w:hAnsi="宋体" w:hint="eastAsia"/>
          <w:kern w:val="0"/>
          <w:sz w:val="24"/>
        </w:rPr>
        <w:t>2）在全文检索中输入“行贿罪”，并选择“全文”，在“当事人”处输入企业法定代表人（单位负责人）姓名；</w:t>
      </w:r>
    </w:p>
    <w:p w:rsidR="0024322A" w:rsidRPr="0024322A" w:rsidRDefault="0024322A" w:rsidP="0024322A">
      <w:pPr>
        <w:widowControl/>
        <w:spacing w:line="360" w:lineRule="auto"/>
        <w:jc w:val="left"/>
        <w:rPr>
          <w:rFonts w:ascii="宋体" w:hAnsi="宋体"/>
          <w:kern w:val="0"/>
          <w:sz w:val="24"/>
        </w:rPr>
      </w:pPr>
      <w:r w:rsidRPr="0024322A">
        <w:rPr>
          <w:rFonts w:ascii="宋体" w:hAnsi="宋体" w:hint="eastAsia"/>
          <w:kern w:val="0"/>
          <w:sz w:val="24"/>
        </w:rPr>
        <w:t>3）在裁判日期选择近三年，点击检索；</w:t>
      </w:r>
    </w:p>
    <w:p w:rsidR="0024322A" w:rsidRPr="0024322A" w:rsidRDefault="0024322A" w:rsidP="0024322A">
      <w:pPr>
        <w:widowControl/>
        <w:spacing w:line="360" w:lineRule="auto"/>
        <w:jc w:val="left"/>
        <w:rPr>
          <w:rFonts w:ascii="宋体" w:hAnsi="宋体"/>
          <w:kern w:val="0"/>
          <w:sz w:val="24"/>
        </w:rPr>
      </w:pPr>
      <w:r w:rsidRPr="0024322A">
        <w:rPr>
          <w:rFonts w:ascii="宋体" w:hAnsi="宋体" w:hint="eastAsia"/>
          <w:kern w:val="0"/>
          <w:sz w:val="24"/>
        </w:rPr>
        <w:t>4）然后点击保存搜索条件；再次点击高级检索，在全文检索中输入投标人全称，并选择“全文”，点击检索；</w:t>
      </w:r>
    </w:p>
    <w:p w:rsidR="0024322A" w:rsidRPr="0024322A" w:rsidRDefault="0024322A" w:rsidP="0024322A">
      <w:pPr>
        <w:widowControl/>
        <w:spacing w:line="360" w:lineRule="auto"/>
        <w:jc w:val="left"/>
        <w:rPr>
          <w:rFonts w:ascii="宋体" w:hAnsi="宋体"/>
          <w:kern w:val="0"/>
          <w:sz w:val="24"/>
        </w:rPr>
      </w:pPr>
      <w:r w:rsidRPr="0024322A">
        <w:rPr>
          <w:rFonts w:ascii="宋体" w:hAnsi="宋体" w:hint="eastAsia"/>
          <w:kern w:val="0"/>
          <w:sz w:val="24"/>
        </w:rPr>
        <w:t>5）截取成功截图如下（须截取到左上角的时间）。</w:t>
      </w:r>
    </w:p>
    <w:p w:rsidR="0024322A" w:rsidRPr="0024322A" w:rsidRDefault="0024322A" w:rsidP="0024322A">
      <w:pPr>
        <w:widowControl/>
        <w:jc w:val="left"/>
        <w:rPr>
          <w:kern w:val="0"/>
          <w:sz w:val="20"/>
          <w:szCs w:val="20"/>
        </w:rPr>
      </w:pPr>
      <w:r w:rsidRPr="0024322A">
        <w:rPr>
          <w:rFonts w:ascii="宋体" w:hAnsi="宋体"/>
          <w:noProof/>
          <w:kern w:val="0"/>
          <w:sz w:val="20"/>
          <w:szCs w:val="20"/>
        </w:rPr>
        <w:drawing>
          <wp:inline distT="0" distB="0" distL="0" distR="0">
            <wp:extent cx="6120130" cy="21463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2146300"/>
                    </a:xfrm>
                    <a:prstGeom prst="rect">
                      <a:avLst/>
                    </a:prstGeom>
                    <a:noFill/>
                    <a:ln>
                      <a:noFill/>
                    </a:ln>
                    <a:effectLst/>
                  </pic:spPr>
                </pic:pic>
              </a:graphicData>
            </a:graphic>
          </wp:inline>
        </w:drawing>
      </w:r>
    </w:p>
    <w:sectPr w:rsidR="0024322A" w:rsidRPr="0024322A" w:rsidSect="005B74F5">
      <w:footerReference w:type="even" r:id="rId18"/>
      <w:footerReference w:type="default" r:id="rId19"/>
      <w:pgSz w:w="12240" w:h="15840" w:code="1"/>
      <w:pgMar w:top="1134" w:right="1134" w:bottom="1134" w:left="1134"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2556" w:rsidRDefault="00032556">
      <w:r>
        <w:separator/>
      </w:r>
    </w:p>
  </w:endnote>
  <w:endnote w:type="continuationSeparator" w:id="0">
    <w:p w:rsidR="00032556" w:rsidRDefault="000325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仿宋_GB2312">
    <w:altName w:val="仿宋"/>
    <w:charset w:val="86"/>
    <w:family w:val="modern"/>
    <w:pitch w:val="default"/>
    <w:sig w:usb0="00000001" w:usb1="080E0000" w:usb2="00000000" w:usb3="00000000" w:csb0="0004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华文细黑">
    <w:panose1 w:val="02010600040101010101"/>
    <w:charset w:val="86"/>
    <w:family w:val="auto"/>
    <w:pitch w:val="variable"/>
    <w:sig w:usb0="00000287" w:usb1="080F0000" w:usb2="00000010" w:usb3="00000000" w:csb0="0004009F" w:csb1="00000000"/>
  </w:font>
  <w:font w:name="方正仿宋_GBK">
    <w:altName w:val="微软雅黑"/>
    <w:charset w:val="86"/>
    <w:family w:val="script"/>
    <w:pitch w:val="default"/>
    <w:sig w:usb0="00000000" w:usb1="00000000" w:usb2="00000010" w:usb3="00000000" w:csb0="00040000" w:csb1="00000000"/>
  </w:font>
  <w:font w:name="CG Times">
    <w:altName w:val="Times New Roman"/>
    <w:charset w:val="00"/>
    <w:family w:val="roman"/>
    <w:pitch w:val="default"/>
    <w:sig w:usb0="00000003" w:usb1="00000000" w:usb2="00000000" w:usb3="00000000" w:csb0="00000001" w:csb1="00000000"/>
  </w:font>
  <w:font w:name="楷体_GB2312">
    <w:altName w:val="楷体"/>
    <w:charset w:val="86"/>
    <w:family w:val="modern"/>
    <w:pitch w:val="fixed"/>
    <w:sig w:usb0="00000000" w:usb1="080E0000" w:usb2="00000010" w:usb3="00000000" w:csb0="00040000" w:csb1="00000000"/>
  </w:font>
  <w:font w:name="E-F1">
    <w:altName w:val="Arial Unicode MS"/>
    <w:charset w:val="81"/>
    <w:family w:val="roman"/>
    <w:pitch w:val="default"/>
    <w:sig w:usb0="00000000" w:usb1="00000000" w:usb2="00000033" w:usb3="00000000" w:csb0="00080000" w:csb1="00000000"/>
  </w:font>
  <w:font w:name="华文楷体">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200247B" w:usb2="00000009" w:usb3="00000000" w:csb0="000001FF" w:csb1="00000000"/>
  </w:font>
  <w:font w:name="楷体">
    <w:panose1 w:val="02010609060101010101"/>
    <w:charset w:val="86"/>
    <w:family w:val="modern"/>
    <w:pitch w:val="fixed"/>
    <w:sig w:usb0="800002BF" w:usb1="38CF7CFA" w:usb2="00000016" w:usb3="00000000" w:csb0="00040001" w:csb1="00000000"/>
  </w:font>
  <w:font w:name="Plotter">
    <w:altName w:val="Times New Roman"/>
    <w:charset w:val="00"/>
    <w:family w:val="modern"/>
    <w:pitch w:val="default"/>
    <w:sig w:usb0="00000000" w:usb1="00000000" w:usb2="00000000" w:usb3="00000000" w:csb0="00000001" w:csb1="00000000"/>
  </w:font>
  <w:font w:name="EU-F1">
    <w:altName w:val="宋体"/>
    <w:charset w:val="86"/>
    <w:family w:val="script"/>
    <w:pitch w:val="default"/>
    <w:sig w:usb0="00000000" w:usb1="080E0000" w:usb2="00000010" w:usb3="00000000" w:csb0="00040000" w:csb1="00000000"/>
  </w:font>
  <w:font w:name="方正黑体简体">
    <w:altName w:val="Arial Unicode MS"/>
    <w:charset w:val="86"/>
    <w:family w:val="auto"/>
    <w:pitch w:val="default"/>
    <w:sig w:usb0="00000001" w:usb1="080E0000" w:usb2="00000000" w:usb3="00000000" w:csb0="00040000" w:csb1="00000000"/>
  </w:font>
  <w:font w:name="汉仪大宋简">
    <w:altName w:val="黑体"/>
    <w:charset w:val="86"/>
    <w:family w:val="modern"/>
    <w:pitch w:val="default"/>
    <w:sig w:usb0="00000000" w:usb1="00000000" w:usb2="00000012" w:usb3="00000000" w:csb0="00040000" w:csb1="00000000"/>
  </w:font>
  <w:font w:name="等线">
    <w:panose1 w:val="02010600030101010101"/>
    <w:charset w:val="86"/>
    <w:family w:val="auto"/>
    <w:pitch w:val="variable"/>
    <w:sig w:usb0="A00002BF" w:usb1="38CF7CFA" w:usb2="00000016" w:usb3="00000000" w:csb0="0004000F" w:csb1="00000000"/>
  </w:font>
  <w:font w:name="Microsoft YaHei UI">
    <w:panose1 w:val="020B0503020204020204"/>
    <w:charset w:val="86"/>
    <w:family w:val="swiss"/>
    <w:notTrueType/>
    <w:pitch w:val="variable"/>
    <w:sig w:usb0="00000001" w:usb1="080E0000" w:usb2="00000010" w:usb3="00000000" w:csb0="00040000" w:csb1="00000000"/>
  </w:font>
  <w:font w:name="隶书">
    <w:panose1 w:val="02010509060101010101"/>
    <w:charset w:val="86"/>
    <w:family w:val="modern"/>
    <w:pitch w:val="fixed"/>
    <w:sig w:usb0="00000001" w:usb1="080E0000" w:usb2="00000010" w:usb3="00000000" w:csb0="00040000" w:csb1="00000000"/>
  </w:font>
  <w:font w:name="Sim Sun">
    <w:altName w:val="宋体"/>
    <w:charset w:val="86"/>
    <w:family w:val="auto"/>
    <w:pitch w:val="default"/>
    <w:sig w:usb0="00000000" w:usb1="00000000" w:usb2="00000010" w:usb3="00000000" w:csb0="00040000" w:csb1="00000000"/>
  </w:font>
  <w:font w:name="华文新魏">
    <w:panose1 w:val="02010800040101010101"/>
    <w:charset w:val="86"/>
    <w:family w:val="auto"/>
    <w:pitch w:val="variable"/>
    <w:sig w:usb0="00000001" w:usb1="080F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415B" w:rsidRDefault="0004415B">
    <w:pPr>
      <w:pStyle w:val="ad"/>
      <w:framePr w:wrap="around" w:vAnchor="text" w:hAnchor="margin" w:xAlign="center" w:y="1"/>
      <w:rPr>
        <w:rStyle w:val="af4"/>
      </w:rPr>
    </w:pPr>
    <w:r>
      <w:fldChar w:fldCharType="begin"/>
    </w:r>
    <w:r>
      <w:rPr>
        <w:rStyle w:val="af4"/>
      </w:rPr>
      <w:instrText xml:space="preserve">PAGE  </w:instrText>
    </w:r>
    <w:r>
      <w:fldChar w:fldCharType="end"/>
    </w:r>
  </w:p>
  <w:p w:rsidR="0004415B" w:rsidRDefault="0004415B">
    <w:pPr>
      <w:pStyle w:val="ad"/>
    </w:pPr>
  </w:p>
  <w:p w:rsidR="0004415B" w:rsidRDefault="0004415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415B" w:rsidRDefault="0004415B">
    <w:pPr>
      <w:pStyle w:val="ad"/>
    </w:pPr>
    <w:r>
      <w:rPr>
        <w:noProof/>
      </w:rPr>
      <mc:AlternateContent>
        <mc:Choice Requires="wps">
          <w:drawing>
            <wp:anchor distT="0" distB="0" distL="114300" distR="114300" simplePos="0" relativeHeight="251641344" behindDoc="0" locked="0" layoutInCell="1" allowOverlap="1" wp14:anchorId="5C7AD405" wp14:editId="6F24B7F4">
              <wp:simplePos x="0" y="0"/>
              <wp:positionH relativeFrom="margin">
                <wp:align>center</wp:align>
              </wp:positionH>
              <wp:positionV relativeFrom="paragraph">
                <wp:posOffset>0</wp:posOffset>
              </wp:positionV>
              <wp:extent cx="114935" cy="131445"/>
              <wp:effectExtent l="0" t="0" r="18415" b="1905"/>
              <wp:wrapNone/>
              <wp:docPr id="2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415B" w:rsidRDefault="0004415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357E57">
                            <w:rPr>
                              <w:noProof/>
                              <w:sz w:val="18"/>
                            </w:rPr>
                            <w:t>1</w:t>
                          </w:r>
                          <w:r>
                            <w:rPr>
                              <w:rFonts w:hint="eastAsia"/>
                              <w:sz w:val="18"/>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C7AD405" id="_x0000_t202" coordsize="21600,21600" o:spt="202" path="m,l,21600r21600,l21600,xe">
              <v:stroke joinstyle="miter"/>
              <v:path gradientshapeok="t" o:connecttype="rect"/>
            </v:shapetype>
            <v:shape id="文本框 2" o:spid="_x0000_s1032" type="#_x0000_t202" style="position:absolute;margin-left:0;margin-top:0;width:9.05pt;height:10.35pt;z-index:25164134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" filled="f" stroked="f">
              <v:textbox style="mso-fit-shape-to-text:t" inset="0,0,0,0">
                <w:txbxContent>
                  <w:p w:rsidR="0004415B" w:rsidRDefault="0004415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357E57">
                      <w:rPr>
                        <w:noProof/>
                        <w:sz w:val="18"/>
                      </w:rPr>
                      <w:t>1</w:t>
                    </w:r>
                    <w:r>
                      <w:rPr>
                        <w:rFonts w:hint="eastAsia"/>
                        <w:sz w:val="18"/>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2556" w:rsidRDefault="00032556">
      <w:r>
        <w:separator/>
      </w:r>
    </w:p>
  </w:footnote>
  <w:footnote w:type="continuationSeparator" w:id="0">
    <w:p w:rsidR="00032556" w:rsidRDefault="0003255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CB4ED4BB"/>
    <w:multiLevelType w:val="singleLevel"/>
    <w:tmpl w:val="CB4ED4BB"/>
    <w:lvl w:ilvl="0">
      <w:start w:val="1"/>
      <w:numFmt w:val="decimal"/>
      <w:suff w:val="nothing"/>
      <w:lvlText w:val="%1、"/>
      <w:lvlJc w:val="left"/>
    </w:lvl>
  </w:abstractNum>
  <w:abstractNum w:abstractNumId="1" w15:restartNumberingAfterBreak="0">
    <w:nsid w:val="D8C9DEB1"/>
    <w:multiLevelType w:val="singleLevel"/>
    <w:tmpl w:val="D8C9DEB1"/>
    <w:lvl w:ilvl="0">
      <w:start w:val="1"/>
      <w:numFmt w:val="decimal"/>
      <w:lvlText w:val="%1."/>
      <w:lvlJc w:val="left"/>
      <w:pPr>
        <w:tabs>
          <w:tab w:val="num" w:pos="312"/>
        </w:tabs>
      </w:pPr>
    </w:lvl>
  </w:abstractNum>
  <w:abstractNum w:abstractNumId="2" w15:restartNumberingAfterBreak="0">
    <w:nsid w:val="00000001"/>
    <w:multiLevelType w:val="singleLevel"/>
    <w:tmpl w:val="00000001"/>
    <w:lvl w:ilvl="0">
      <w:start w:val="1"/>
      <w:numFmt w:val="bullet"/>
      <w:lvlText w:val=""/>
      <w:lvlJc w:val="left"/>
      <w:pPr>
        <w:tabs>
          <w:tab w:val="num" w:pos="360"/>
        </w:tabs>
        <w:ind w:left="360" w:hanging="360"/>
      </w:pPr>
      <w:rPr>
        <w:rFonts w:ascii="Wingdings" w:hAnsi="Wingdings" w:hint="default"/>
      </w:rPr>
    </w:lvl>
  </w:abstractNum>
  <w:abstractNum w:abstractNumId="3" w15:restartNumberingAfterBreak="0">
    <w:nsid w:val="00000002"/>
    <w:multiLevelType w:val="singleLevel"/>
    <w:tmpl w:val="00000002"/>
    <w:lvl w:ilvl="0">
      <w:start w:val="1"/>
      <w:numFmt w:val="decimal"/>
      <w:lvlText w:val="%1."/>
      <w:lvlJc w:val="left"/>
      <w:pPr>
        <w:tabs>
          <w:tab w:val="num" w:pos="780"/>
        </w:tabs>
        <w:ind w:left="780" w:hanging="360"/>
      </w:pPr>
    </w:lvl>
  </w:abstractNum>
  <w:abstractNum w:abstractNumId="4" w15:restartNumberingAfterBreak="0">
    <w:nsid w:val="00000003"/>
    <w:multiLevelType w:val="singleLevel"/>
    <w:tmpl w:val="00000003"/>
    <w:lvl w:ilvl="0">
      <w:start w:val="1"/>
      <w:numFmt w:val="bullet"/>
      <w:lvlText w:val=""/>
      <w:lvlJc w:val="left"/>
      <w:pPr>
        <w:tabs>
          <w:tab w:val="num" w:pos="1620"/>
        </w:tabs>
        <w:ind w:left="1620" w:hanging="360"/>
      </w:pPr>
      <w:rPr>
        <w:rFonts w:ascii="Wingdings" w:hAnsi="Wingdings" w:hint="default"/>
      </w:rPr>
    </w:lvl>
  </w:abstractNum>
  <w:abstractNum w:abstractNumId="5" w15:restartNumberingAfterBreak="0">
    <w:nsid w:val="00000007"/>
    <w:multiLevelType w:val="multilevel"/>
    <w:tmpl w:val="00000007"/>
    <w:lvl w:ilvl="0">
      <w:start w:val="1"/>
      <w:numFmt w:val="decimal"/>
      <w:pStyle w:val="51"/>
      <w:lvlText w:val="%1."/>
      <w:lvlJc w:val="left"/>
    </w:lvl>
    <w:lvl w:ilvl="1">
      <w:start w:val="1"/>
      <w:numFmt w:val="decimal"/>
      <w:lvlText w:val="1.%2"/>
      <w:lvlJc w:val="left"/>
    </w:lvl>
    <w:lvl w:ilvl="2">
      <w:start w:val="1"/>
      <w:numFmt w:val="decimal"/>
      <w:lvlText w:val="1.1.%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6" w15:restartNumberingAfterBreak="0">
    <w:nsid w:val="00000008"/>
    <w:multiLevelType w:val="multilevel"/>
    <w:tmpl w:val="00000008"/>
    <w:lvl w:ilvl="0">
      <w:start w:val="1"/>
      <w:numFmt w:val="decimal"/>
      <w:lvlText w:val="%1"/>
      <w:lvlJc w:val="left"/>
    </w:lvl>
    <w:lvl w:ilvl="1">
      <w:start w:val="1"/>
      <w:numFmt w:val="decimal"/>
      <w:lvlText w:val="%2"/>
      <w:lvlJc w:val="left"/>
    </w:lvl>
    <w:lvl w:ilvl="2">
      <w:start w:val="1"/>
      <w:numFmt w:val="decimal"/>
      <w:lvlText w:val="1.2.%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7" w15:restartNumberingAfterBreak="0">
    <w:nsid w:val="00000009"/>
    <w:multiLevelType w:val="multilevel"/>
    <w:tmpl w:val="00000009"/>
    <w:lvl w:ilvl="0">
      <w:start w:val="1"/>
      <w:numFmt w:val="decimal"/>
      <w:lvlText w:val="%1"/>
      <w:lvlJc w:val="left"/>
    </w:lvl>
    <w:lvl w:ilvl="1">
      <w:start w:val="3"/>
      <w:numFmt w:val="decimal"/>
      <w:lvlText w:val="1.%2"/>
      <w:lvlJc w:val="left"/>
    </w:lvl>
    <w:lvl w:ilvl="2">
      <w:start w:val="1"/>
      <w:numFmt w:val="decimal"/>
      <w:lvlText w:val="1.3.%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8" w15:restartNumberingAfterBreak="0">
    <w:nsid w:val="0000000A"/>
    <w:multiLevelType w:val="multilevel"/>
    <w:tmpl w:val="0000000A"/>
    <w:lvl w:ilvl="0">
      <w:start w:val="1"/>
      <w:numFmt w:val="decimal"/>
      <w:lvlText w:val="%1"/>
      <w:lvlJc w:val="left"/>
    </w:lvl>
    <w:lvl w:ilvl="1">
      <w:start w:val="1"/>
      <w:numFmt w:val="decimal"/>
      <w:lvlText w:val="%2"/>
      <w:lvlJc w:val="left"/>
    </w:lvl>
    <w:lvl w:ilvl="2">
      <w:start w:val="1"/>
      <w:numFmt w:val="decimal"/>
      <w:lvlText w:val="1.4.%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9" w15:restartNumberingAfterBreak="0">
    <w:nsid w:val="0000000B"/>
    <w:multiLevelType w:val="multilevel"/>
    <w:tmpl w:val="0000000B"/>
    <w:lvl w:ilvl="0">
      <w:start w:val="2"/>
      <w:numFmt w:val="decimal"/>
      <w:lvlText w:val="1.4.%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0" w15:restartNumberingAfterBreak="0">
    <w:nsid w:val="0000000C"/>
    <w:multiLevelType w:val="multilevel"/>
    <w:tmpl w:val="0000000C"/>
    <w:lvl w:ilvl="0">
      <w:start w:val="9"/>
      <w:numFmt w:val="decimal"/>
      <w:lvlText w:val="1.%1"/>
      <w:lvlJc w:val="left"/>
    </w:lvl>
    <w:lvl w:ilvl="1">
      <w:start w:val="1"/>
      <w:numFmt w:val="decimal"/>
      <w:lvlText w:val="1.9.%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1" w15:restartNumberingAfterBreak="0">
    <w:nsid w:val="0000000D"/>
    <w:multiLevelType w:val="multilevel"/>
    <w:tmpl w:val="0000000D"/>
    <w:lvl w:ilvl="0">
      <w:start w:val="1"/>
      <w:numFmt w:val="decimal"/>
      <w:lvlText w:val="%1"/>
      <w:lvlJc w:val="left"/>
    </w:lvl>
    <w:lvl w:ilvl="1">
      <w:start w:val="1"/>
      <w:numFmt w:val="decimal"/>
      <w:lvlText w:val="1.10.%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2" w15:restartNumberingAfterBreak="0">
    <w:nsid w:val="0000000E"/>
    <w:multiLevelType w:val="multilevel"/>
    <w:tmpl w:val="0000000E"/>
    <w:lvl w:ilvl="0">
      <w:start w:val="11"/>
      <w:numFmt w:val="decimal"/>
      <w:lvlText w:val="1.%1"/>
      <w:lvlJc w:val="left"/>
    </w:lvl>
    <w:lvl w:ilvl="1">
      <w:start w:val="1"/>
      <w:numFmt w:val="decimal"/>
      <w:lvlText w:val="1.11.%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3" w15:restartNumberingAfterBreak="0">
    <w:nsid w:val="00000010"/>
    <w:multiLevelType w:val="multilevel"/>
    <w:tmpl w:val="00000010"/>
    <w:lvl w:ilvl="0">
      <w:start w:val="2"/>
      <w:numFmt w:val="decimal"/>
      <w:lvlText w:val="%1."/>
      <w:lvlJc w:val="left"/>
    </w:lvl>
    <w:lvl w:ilvl="1">
      <w:start w:val="1"/>
      <w:numFmt w:val="decimal"/>
      <w:lvlText w:val="2.%2"/>
      <w:lvlJc w:val="left"/>
    </w:lvl>
    <w:lvl w:ilvl="2">
      <w:start w:val="1"/>
      <w:numFmt w:val="decimal"/>
      <w:lvlText w:val="%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4" w15:restartNumberingAfterBreak="0">
    <w:nsid w:val="00000011"/>
    <w:multiLevelType w:val="multilevel"/>
    <w:tmpl w:val="00000011"/>
    <w:lvl w:ilvl="0">
      <w:start w:val="2"/>
      <w:numFmt w:val="decimal"/>
      <w:lvlText w:val="2.%1"/>
      <w:lvlJc w:val="left"/>
    </w:lvl>
    <w:lvl w:ilvl="1">
      <w:start w:val="1"/>
      <w:numFmt w:val="decimal"/>
      <w:lvlText w:val="2.2.%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5" w15:restartNumberingAfterBreak="0">
    <w:nsid w:val="00000012"/>
    <w:multiLevelType w:val="multilevel"/>
    <w:tmpl w:val="00000012"/>
    <w:lvl w:ilvl="0">
      <w:start w:val="1"/>
      <w:numFmt w:val="none"/>
      <w:lvlText w:val="%1·　"/>
      <w:lvlJc w:val="left"/>
      <w:pPr>
        <w:tabs>
          <w:tab w:val="num" w:pos="1140"/>
        </w:tabs>
        <w:ind w:left="737" w:hanging="317"/>
      </w:pPr>
      <w:rPr>
        <w:rFonts w:ascii="宋体" w:eastAsia="宋体" w:hAnsi="Times New Roman" w:hint="eastAsia"/>
        <w:b w:val="0"/>
        <w:i w:val="0"/>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00000013"/>
    <w:multiLevelType w:val="multilevel"/>
    <w:tmpl w:val="00000013"/>
    <w:lvl w:ilvl="0">
      <w:start w:val="1"/>
      <w:numFmt w:val="upperRoman"/>
      <w:lvlText w:val="第 %1 条"/>
      <w:lvlJc w:val="left"/>
      <w:pPr>
        <w:tabs>
          <w:tab w:val="num" w:pos="1440"/>
        </w:tabs>
        <w:ind w:left="0" w:firstLine="0"/>
      </w:pPr>
    </w:lvl>
    <w:lvl w:ilvl="1">
      <w:start w:val="1"/>
      <w:numFmt w:val="decimalZero"/>
      <w:isLgl/>
      <w:lvlText w:val="节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00000014"/>
    <w:multiLevelType w:val="multilevel"/>
    <w:tmpl w:val="00000014"/>
    <w:lvl w:ilvl="0">
      <w:start w:val="3"/>
      <w:numFmt w:val="decimal"/>
      <w:lvlText w:val="%1."/>
      <w:lvlJc w:val="left"/>
    </w:lvl>
    <w:lvl w:ilvl="1">
      <w:start w:val="1"/>
      <w:numFmt w:val="decimal"/>
      <w:lvlText w:val="3.%2"/>
      <w:lvlJc w:val="left"/>
    </w:lvl>
    <w:lvl w:ilvl="2">
      <w:start w:val="1"/>
      <w:numFmt w:val="decimal"/>
      <w:lvlText w:val="3.1.%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8" w15:restartNumberingAfterBreak="0">
    <w:nsid w:val="00000015"/>
    <w:multiLevelType w:val="multilevel"/>
    <w:tmpl w:val="00000015"/>
    <w:lvl w:ilvl="0">
      <w:start w:val="2"/>
      <w:numFmt w:val="decimal"/>
      <w:lvlText w:val="3.%1"/>
      <w:lvlJc w:val="left"/>
    </w:lvl>
    <w:lvl w:ilvl="1">
      <w:start w:val="1"/>
      <w:numFmt w:val="decimal"/>
      <w:lvlText w:val="3.2.%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9" w15:restartNumberingAfterBreak="0">
    <w:nsid w:val="00000017"/>
    <w:multiLevelType w:val="multilevel"/>
    <w:tmpl w:val="00000017"/>
    <w:lvl w:ilvl="0">
      <w:start w:val="3"/>
      <w:numFmt w:val="decimal"/>
      <w:lvlText w:val="3.%1"/>
      <w:lvlJc w:val="left"/>
    </w:lvl>
    <w:lvl w:ilvl="1">
      <w:start w:val="1"/>
      <w:numFmt w:val="decimal"/>
      <w:lvlText w:val="3.3.%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0" w15:restartNumberingAfterBreak="0">
    <w:nsid w:val="00000018"/>
    <w:multiLevelType w:val="singleLevel"/>
    <w:tmpl w:val="00000018"/>
    <w:lvl w:ilvl="0">
      <w:start w:val="1"/>
      <w:numFmt w:val="decimal"/>
      <w:lvlText w:val="%1."/>
      <w:lvlJc w:val="left"/>
      <w:pPr>
        <w:tabs>
          <w:tab w:val="num" w:pos="2040"/>
        </w:tabs>
        <w:ind w:left="2040" w:hanging="360"/>
      </w:pPr>
    </w:lvl>
  </w:abstractNum>
  <w:abstractNum w:abstractNumId="21" w15:restartNumberingAfterBreak="0">
    <w:nsid w:val="0000001B"/>
    <w:multiLevelType w:val="singleLevel"/>
    <w:tmpl w:val="0000001B"/>
    <w:lvl w:ilvl="0">
      <w:start w:val="1"/>
      <w:numFmt w:val="bullet"/>
      <w:lvlText w:val=""/>
      <w:lvlJc w:val="left"/>
      <w:pPr>
        <w:tabs>
          <w:tab w:val="num" w:pos="780"/>
        </w:tabs>
        <w:ind w:left="780" w:hanging="360"/>
      </w:pPr>
      <w:rPr>
        <w:rFonts w:ascii="Wingdings" w:hAnsi="Wingdings" w:hint="default"/>
      </w:rPr>
    </w:lvl>
  </w:abstractNum>
  <w:abstractNum w:abstractNumId="22" w15:restartNumberingAfterBreak="0">
    <w:nsid w:val="0000001C"/>
    <w:multiLevelType w:val="multilevel"/>
    <w:tmpl w:val="0000001C"/>
    <w:lvl w:ilvl="0">
      <w:start w:val="6"/>
      <w:numFmt w:val="decimal"/>
      <w:lvlText w:val="3.%1"/>
      <w:lvlJc w:val="left"/>
    </w:lvl>
    <w:lvl w:ilvl="1">
      <w:start w:val="1"/>
      <w:numFmt w:val="decimal"/>
      <w:lvlText w:val="3.6.%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3" w15:restartNumberingAfterBreak="0">
    <w:nsid w:val="0000001D"/>
    <w:multiLevelType w:val="singleLevel"/>
    <w:tmpl w:val="0000001D"/>
    <w:lvl w:ilvl="0">
      <w:start w:val="1"/>
      <w:numFmt w:val="decimal"/>
      <w:lvlText w:val="%1."/>
      <w:lvlJc w:val="left"/>
      <w:pPr>
        <w:tabs>
          <w:tab w:val="num" w:pos="1200"/>
        </w:tabs>
        <w:ind w:left="1200" w:hanging="360"/>
      </w:pPr>
    </w:lvl>
  </w:abstractNum>
  <w:abstractNum w:abstractNumId="24" w15:restartNumberingAfterBreak="0">
    <w:nsid w:val="0000001E"/>
    <w:multiLevelType w:val="multilevel"/>
    <w:tmpl w:val="0000001E"/>
    <w:lvl w:ilvl="0">
      <w:start w:val="4"/>
      <w:numFmt w:val="decimal"/>
      <w:lvlText w:val="%1."/>
      <w:lvlJc w:val="left"/>
    </w:lvl>
    <w:lvl w:ilvl="1">
      <w:start w:val="1"/>
      <w:numFmt w:val="decimal"/>
      <w:lvlText w:val="4.%2"/>
      <w:lvlJc w:val="left"/>
    </w:lvl>
    <w:lvl w:ilvl="2">
      <w:start w:val="1"/>
      <w:numFmt w:val="decimal"/>
      <w:lvlText w:val="4.1.%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5" w15:restartNumberingAfterBreak="0">
    <w:nsid w:val="0000001F"/>
    <w:multiLevelType w:val="multilevel"/>
    <w:tmpl w:val="0000001F"/>
    <w:lvl w:ilvl="0">
      <w:start w:val="1"/>
      <w:numFmt w:val="none"/>
      <w:suff w:val="nothing"/>
      <w:lvlText w:val="　"/>
      <w:lvlJc w:val="left"/>
      <w:pPr>
        <w:ind w:left="0" w:firstLine="0"/>
      </w:pPr>
      <w:rPr>
        <w:rFonts w:ascii="黑体" w:eastAsia="黑体" w:hAnsi="Times New Roman" w:hint="eastAsia"/>
        <w:b w:val="0"/>
        <w:i w:val="0"/>
        <w:sz w:val="21"/>
      </w:rPr>
    </w:lvl>
    <w:lvl w:ilvl="1">
      <w:start w:val="1"/>
      <w:numFmt w:val="decimal"/>
      <w:isLgl/>
      <w:suff w:val="nothing"/>
      <w:lvlText w:val="%2　"/>
      <w:lvlJc w:val="left"/>
      <w:pPr>
        <w:ind w:left="0" w:firstLine="0"/>
      </w:pPr>
      <w:rPr>
        <w:rFonts w:ascii="黑体" w:eastAsia="黑体" w:hAnsi="Times New Roman" w:hint="eastAsia"/>
        <w:b/>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i w:val="0"/>
        <w:sz w:val="21"/>
      </w:rPr>
    </w:lvl>
    <w:lvl w:ilvl="3">
      <w:start w:val="1"/>
      <w:numFmt w:val="decimal"/>
      <w:suff w:val="nothing"/>
      <w:lvlText w:val="%1%2.%3.%4　"/>
      <w:lvlJc w:val="left"/>
      <w:pPr>
        <w:ind w:left="0" w:firstLine="0"/>
      </w:pPr>
      <w:rPr>
        <w:rFonts w:ascii="黑体" w:eastAsia="黑体" w:hAnsi="Times New Roman" w:hint="eastAsia"/>
        <w:b/>
        <w:i w:val="0"/>
        <w:sz w:val="21"/>
      </w:rPr>
    </w:lvl>
    <w:lvl w:ilvl="4">
      <w:start w:val="1"/>
      <w:numFmt w:val="decimal"/>
      <w:suff w:val="nothing"/>
      <w:lvlText w:val="%1%2.%3.%4.%5　"/>
      <w:lvlJc w:val="left"/>
      <w:pPr>
        <w:ind w:left="0" w:firstLine="0"/>
      </w:pPr>
      <w:rPr>
        <w:rFonts w:ascii="黑体" w:eastAsia="黑体" w:hAnsi="Times New Roman" w:hint="eastAsia"/>
        <w:b/>
        <w:i w:val="0"/>
        <w:sz w:val="21"/>
      </w:rPr>
    </w:lvl>
    <w:lvl w:ilvl="5">
      <w:start w:val="1"/>
      <w:numFmt w:val="decimal"/>
      <w:suff w:val="nothing"/>
      <w:lvlText w:val="%1%2.%3.%4.%5.%6　"/>
      <w:lvlJc w:val="left"/>
      <w:pPr>
        <w:ind w:left="0" w:firstLine="0"/>
      </w:pPr>
      <w:rPr>
        <w:rFonts w:ascii="黑体" w:eastAsia="黑体" w:hAnsi="Times New Roman" w:hint="eastAsia"/>
        <w:b/>
        <w:i w:val="0"/>
        <w:sz w:val="21"/>
      </w:rPr>
    </w:lvl>
    <w:lvl w:ilvl="6">
      <w:start w:val="1"/>
      <w:numFmt w:val="decimal"/>
      <w:suff w:val="nothing"/>
      <w:lvlText w:val="%1%2.%3.%4.%5.%6.%7　"/>
      <w:lvlJc w:val="left"/>
      <w:pPr>
        <w:ind w:left="0" w:firstLine="0"/>
      </w:pPr>
      <w:rPr>
        <w:rFonts w:ascii="黑体" w:eastAsia="黑体" w:hAnsi="Times New Roman" w:hint="eastAsia"/>
        <w:b/>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6" w15:restartNumberingAfterBreak="0">
    <w:nsid w:val="00000020"/>
    <w:multiLevelType w:val="multilevel"/>
    <w:tmpl w:val="00000020"/>
    <w:lvl w:ilvl="0">
      <w:start w:val="2"/>
      <w:numFmt w:val="decimal"/>
      <w:lvlText w:val="4.%1"/>
      <w:lvlJc w:val="left"/>
    </w:lvl>
    <w:lvl w:ilvl="1">
      <w:start w:val="1"/>
      <w:numFmt w:val="decimal"/>
      <w:lvlText w:val="4.2.%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7" w15:restartNumberingAfterBreak="0">
    <w:nsid w:val="00000023"/>
    <w:multiLevelType w:val="multilevel"/>
    <w:tmpl w:val="00000023"/>
    <w:lvl w:ilvl="0">
      <w:start w:val="3"/>
      <w:numFmt w:val="decimal"/>
      <w:lvlText w:val="4.%1"/>
      <w:lvlJc w:val="left"/>
    </w:lvl>
    <w:lvl w:ilvl="1">
      <w:start w:val="1"/>
      <w:numFmt w:val="decimal"/>
      <w:lvlText w:val="4.3.%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8" w15:restartNumberingAfterBreak="0">
    <w:nsid w:val="00000025"/>
    <w:multiLevelType w:val="multilevel"/>
    <w:tmpl w:val="00000025"/>
    <w:lvl w:ilvl="0">
      <w:start w:val="5"/>
      <w:numFmt w:val="decimal"/>
      <w:lvlText w:val="%1."/>
      <w:lvlJc w:val="left"/>
    </w:lvl>
    <w:lvl w:ilvl="1">
      <w:start w:val="1"/>
      <w:numFmt w:val="decimal"/>
      <w:lvlText w:val="5.%2"/>
      <w:lvlJc w:val="left"/>
    </w:lvl>
    <w:lvl w:ilvl="2">
      <w:start w:val="1"/>
      <w:numFmt w:val="decimal"/>
      <w:lvlText w:val="%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9" w15:restartNumberingAfterBreak="0">
    <w:nsid w:val="00000028"/>
    <w:multiLevelType w:val="multilevel"/>
    <w:tmpl w:val="00000028"/>
    <w:lvl w:ilvl="0">
      <w:start w:val="7"/>
      <w:numFmt w:val="decimal"/>
      <w:lvlText w:val="%1."/>
      <w:lvlJc w:val="left"/>
    </w:lvl>
    <w:lvl w:ilvl="1">
      <w:start w:val="1"/>
      <w:numFmt w:val="decimal"/>
      <w:lvlText w:val="7.%2"/>
      <w:lvlJc w:val="left"/>
    </w:lvl>
    <w:lvl w:ilvl="2">
      <w:start w:val="1"/>
      <w:numFmt w:val="decimal"/>
      <w:lvlText w:val="%3"/>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0" w15:restartNumberingAfterBreak="0">
    <w:nsid w:val="00000029"/>
    <w:multiLevelType w:val="multilevel"/>
    <w:tmpl w:val="00000029"/>
    <w:lvl w:ilvl="0">
      <w:start w:val="6"/>
      <w:numFmt w:val="decimal"/>
      <w:lvlText w:val="7.%1"/>
      <w:lvlJc w:val="left"/>
    </w:lvl>
    <w:lvl w:ilvl="1">
      <w:start w:val="1"/>
      <w:numFmt w:val="decimal"/>
      <w:lvlText w:val="7.6.%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1" w15:restartNumberingAfterBreak="0">
    <w:nsid w:val="0000002B"/>
    <w:multiLevelType w:val="multilevel"/>
    <w:tmpl w:val="0000002B"/>
    <w:lvl w:ilvl="0">
      <w:start w:val="7"/>
      <w:numFmt w:val="decimal"/>
      <w:lvlText w:val="7.%1"/>
      <w:lvlJc w:val="left"/>
    </w:lvl>
    <w:lvl w:ilvl="1">
      <w:start w:val="1"/>
      <w:numFmt w:val="decimal"/>
      <w:lvlText w:val="7.7.%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2" w15:restartNumberingAfterBreak="0">
    <w:nsid w:val="0000002C"/>
    <w:multiLevelType w:val="multilevel"/>
    <w:tmpl w:val="0000002C"/>
    <w:lvl w:ilvl="0">
      <w:start w:val="5"/>
      <w:numFmt w:val="decimal"/>
      <w:lvlText w:val="8.%1"/>
      <w:lvlJc w:val="left"/>
    </w:lvl>
    <w:lvl w:ilvl="1">
      <w:start w:val="1"/>
      <w:numFmt w:val="decimal"/>
      <w:lvlText w:val="8.5.%2"/>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3" w15:restartNumberingAfterBreak="0">
    <w:nsid w:val="081D7250"/>
    <w:multiLevelType w:val="multilevel"/>
    <w:tmpl w:val="081D7250"/>
    <w:lvl w:ilvl="0">
      <w:start w:val="1"/>
      <w:numFmt w:val="decimal"/>
      <w:lvlText w:val="(%1)"/>
      <w:lvlJc w:val="left"/>
      <w:pPr>
        <w:tabs>
          <w:tab w:val="num" w:pos="0"/>
        </w:tabs>
        <w:ind w:left="0" w:firstLine="0"/>
      </w:pPr>
      <w:rPr>
        <w:rFonts w:hint="eastAsia"/>
      </w:rPr>
    </w:lvl>
    <w:lvl w:ilvl="1">
      <w:start w:val="1"/>
      <w:numFmt w:val="japaneseCounting"/>
      <w:lvlText w:val="%2、"/>
      <w:lvlJc w:val="left"/>
      <w:pPr>
        <w:tabs>
          <w:tab w:val="num" w:pos="900"/>
        </w:tabs>
        <w:ind w:left="900" w:hanging="480"/>
      </w:pPr>
      <w:rPr>
        <w:rFont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0"/>
        </w:tabs>
        <w:ind w:left="0" w:firstLine="0"/>
      </w:pPr>
      <w:rPr>
        <w:rFonts w:hint="eastAsia"/>
      </w:rPr>
    </w:lvl>
    <w:lvl w:ilvl="4">
      <w:start w:val="1"/>
      <w:numFmt w:val="lowerLetter"/>
      <w:pStyle w:val="a"/>
      <w:lvlText w:val="%5)"/>
      <w:lvlJc w:val="left"/>
      <w:pPr>
        <w:tabs>
          <w:tab w:val="num" w:pos="2100"/>
        </w:tabs>
        <w:ind w:left="2100" w:hanging="420"/>
      </w:pPr>
    </w:lvl>
    <w:lvl w:ilvl="5">
      <w:start w:val="1"/>
      <w:numFmt w:val="lowerRoman"/>
      <w:pStyle w:val="120"/>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4" w15:restartNumberingAfterBreak="0">
    <w:nsid w:val="0D145A43"/>
    <w:multiLevelType w:val="multilevel"/>
    <w:tmpl w:val="0D145A43"/>
    <w:lvl w:ilvl="0">
      <w:start w:val="1"/>
      <w:numFmt w:val="decimal"/>
      <w:pStyle w:val="3"/>
      <w:lvlText w:val="1.%1"/>
      <w:lvlJc w:val="left"/>
      <w:pPr>
        <w:tabs>
          <w:tab w:val="num" w:pos="0"/>
        </w:tabs>
        <w:ind w:left="0" w:firstLine="0"/>
      </w:pPr>
      <w:rPr>
        <w:rFonts w:hint="eastAsia"/>
      </w:rPr>
    </w:lvl>
    <w:lvl w:ilvl="1">
      <w:start w:val="1"/>
      <w:numFmt w:val="lowerLetter"/>
      <w:lvlText w:val="%2)"/>
      <w:lvlJc w:val="left"/>
      <w:pPr>
        <w:tabs>
          <w:tab w:val="num" w:pos="840"/>
        </w:tabs>
        <w:ind w:left="840" w:hanging="420"/>
      </w:pPr>
    </w:lvl>
    <w:lvl w:ilvl="2">
      <w:start w:val="1"/>
      <w:numFmt w:val="decimal"/>
      <w:lvlText w:val="1.%3"/>
      <w:lvlJc w:val="left"/>
      <w:pPr>
        <w:tabs>
          <w:tab w:val="num" w:pos="840"/>
        </w:tabs>
        <w:ind w:left="840" w:firstLine="0"/>
      </w:pPr>
      <w:rPr>
        <w:rFonts w:hint="eastAsia"/>
      </w:r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5" w15:restartNumberingAfterBreak="0">
    <w:nsid w:val="0D787730"/>
    <w:multiLevelType w:val="multilevel"/>
    <w:tmpl w:val="0D787730"/>
    <w:lvl w:ilvl="0">
      <w:start w:val="1"/>
      <w:numFmt w:val="decimal"/>
      <w:pStyle w:val="41"/>
      <w:lvlText w:val="(%1)"/>
      <w:lvlJc w:val="left"/>
      <w:pPr>
        <w:tabs>
          <w:tab w:val="num" w:pos="480"/>
        </w:tabs>
        <w:ind w:left="480" w:firstLine="0"/>
      </w:pPr>
      <w:rPr>
        <w:rFonts w:hint="eastAsia"/>
      </w:rPr>
    </w:lvl>
    <w:lvl w:ilvl="1">
      <w:start w:val="1"/>
      <w:numFmt w:val="lowerLetter"/>
      <w:lvlText w:val="%2)"/>
      <w:lvlJc w:val="left"/>
      <w:pPr>
        <w:tabs>
          <w:tab w:val="num" w:pos="1320"/>
        </w:tabs>
        <w:ind w:left="1320" w:hanging="420"/>
      </w:pPr>
    </w:lvl>
    <w:lvl w:ilvl="2">
      <w:start w:val="1"/>
      <w:numFmt w:val="lower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abstractNum w:abstractNumId="36" w15:restartNumberingAfterBreak="0">
    <w:nsid w:val="0EAFC80C"/>
    <w:multiLevelType w:val="singleLevel"/>
    <w:tmpl w:val="0EAFC80C"/>
    <w:lvl w:ilvl="0">
      <w:start w:val="1"/>
      <w:numFmt w:val="decimal"/>
      <w:lvlText w:val="(%1)"/>
      <w:lvlJc w:val="left"/>
      <w:pPr>
        <w:ind w:left="425" w:hanging="425"/>
      </w:pPr>
      <w:rPr>
        <w:rFonts w:hint="default"/>
      </w:rPr>
    </w:lvl>
  </w:abstractNum>
  <w:abstractNum w:abstractNumId="37" w15:restartNumberingAfterBreak="0">
    <w:nsid w:val="1E7860D1"/>
    <w:multiLevelType w:val="singleLevel"/>
    <w:tmpl w:val="1E7860D1"/>
    <w:lvl w:ilvl="0">
      <w:start w:val="1"/>
      <w:numFmt w:val="decimal"/>
      <w:lvlText w:val="%1."/>
      <w:lvlJc w:val="left"/>
      <w:pPr>
        <w:ind w:left="425" w:hanging="425"/>
      </w:pPr>
      <w:rPr>
        <w:rFonts w:hint="default"/>
      </w:rPr>
    </w:lvl>
  </w:abstractNum>
  <w:abstractNum w:abstractNumId="38" w15:restartNumberingAfterBreak="0">
    <w:nsid w:val="25F13F6E"/>
    <w:multiLevelType w:val="multilevel"/>
    <w:tmpl w:val="25F13F6E"/>
    <w:lvl w:ilvl="0">
      <w:start w:val="1"/>
      <w:numFmt w:val="decimal"/>
      <w:lvlText w:val="(%1)"/>
      <w:lvlJc w:val="left"/>
      <w:pPr>
        <w:tabs>
          <w:tab w:val="num" w:pos="480"/>
        </w:tabs>
        <w:ind w:left="480" w:firstLine="0"/>
      </w:pPr>
      <w:rPr>
        <w:rFonts w:hint="eastAsia"/>
      </w:rPr>
    </w:lvl>
    <w:lvl w:ilvl="1">
      <w:start w:val="1"/>
      <w:numFmt w:val="lowerLetter"/>
      <w:lvlText w:val="%2)"/>
      <w:lvlJc w:val="left"/>
      <w:pPr>
        <w:tabs>
          <w:tab w:val="num" w:pos="1320"/>
        </w:tabs>
        <w:ind w:left="1320" w:hanging="420"/>
      </w:pPr>
    </w:lvl>
    <w:lvl w:ilvl="2">
      <w:start w:val="1"/>
      <w:numFmt w:val="lowerRoman"/>
      <w:pStyle w:val="140TimesNew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abstractNum w:abstractNumId="39" w15:restartNumberingAfterBreak="0">
    <w:nsid w:val="25F43214"/>
    <w:multiLevelType w:val="multilevel"/>
    <w:tmpl w:val="25F43214"/>
    <w:lvl w:ilvl="0">
      <w:start w:val="1"/>
      <w:numFmt w:val="decimal"/>
      <w:pStyle w:val="5"/>
      <w:lvlText w:val="%1、"/>
      <w:lvlJc w:val="left"/>
      <w:pPr>
        <w:ind w:left="782" w:hanging="360"/>
      </w:pPr>
      <w:rPr>
        <w:rFonts w:hint="default"/>
      </w:rPr>
    </w:lvl>
    <w:lvl w:ilvl="1">
      <w:start w:val="1"/>
      <w:numFmt w:val="lowerLetter"/>
      <w:lvlText w:val="%2)"/>
      <w:lvlJc w:val="left"/>
      <w:pPr>
        <w:ind w:left="1262" w:hanging="420"/>
      </w:pPr>
    </w:lvl>
    <w:lvl w:ilvl="2">
      <w:start w:val="1"/>
      <w:numFmt w:val="lowerRoman"/>
      <w:lvlText w:val="%3."/>
      <w:lvlJc w:val="right"/>
      <w:pPr>
        <w:ind w:left="1682" w:hanging="420"/>
      </w:pPr>
    </w:lvl>
    <w:lvl w:ilvl="3">
      <w:start w:val="1"/>
      <w:numFmt w:val="decimal"/>
      <w:lvlText w:val="%4."/>
      <w:lvlJc w:val="left"/>
      <w:pPr>
        <w:ind w:left="2102" w:hanging="420"/>
      </w:pPr>
    </w:lvl>
    <w:lvl w:ilvl="4">
      <w:start w:val="1"/>
      <w:numFmt w:val="lowerLetter"/>
      <w:lvlText w:val="%5)"/>
      <w:lvlJc w:val="left"/>
      <w:pPr>
        <w:ind w:left="2522" w:hanging="420"/>
      </w:pPr>
    </w:lvl>
    <w:lvl w:ilvl="5">
      <w:start w:val="1"/>
      <w:numFmt w:val="lowerRoman"/>
      <w:lvlText w:val="%6."/>
      <w:lvlJc w:val="right"/>
      <w:pPr>
        <w:ind w:left="2942" w:hanging="420"/>
      </w:pPr>
    </w:lvl>
    <w:lvl w:ilvl="6">
      <w:start w:val="1"/>
      <w:numFmt w:val="decimal"/>
      <w:lvlText w:val="%7."/>
      <w:lvlJc w:val="left"/>
      <w:pPr>
        <w:ind w:left="3362" w:hanging="420"/>
      </w:pPr>
    </w:lvl>
    <w:lvl w:ilvl="7">
      <w:start w:val="1"/>
      <w:numFmt w:val="lowerLetter"/>
      <w:lvlText w:val="%8)"/>
      <w:lvlJc w:val="left"/>
      <w:pPr>
        <w:ind w:left="3782" w:hanging="420"/>
      </w:pPr>
    </w:lvl>
    <w:lvl w:ilvl="8">
      <w:start w:val="1"/>
      <w:numFmt w:val="lowerRoman"/>
      <w:lvlText w:val="%9."/>
      <w:lvlJc w:val="right"/>
      <w:pPr>
        <w:ind w:left="4202" w:hanging="420"/>
      </w:pPr>
    </w:lvl>
  </w:abstractNum>
  <w:abstractNum w:abstractNumId="40" w15:restartNumberingAfterBreak="0">
    <w:nsid w:val="33119522"/>
    <w:multiLevelType w:val="singleLevel"/>
    <w:tmpl w:val="33119522"/>
    <w:lvl w:ilvl="0">
      <w:start w:val="1"/>
      <w:numFmt w:val="decimal"/>
      <w:lvlText w:val="%1."/>
      <w:lvlJc w:val="left"/>
      <w:pPr>
        <w:tabs>
          <w:tab w:val="num" w:pos="312"/>
        </w:tabs>
      </w:pPr>
    </w:lvl>
  </w:abstractNum>
  <w:abstractNum w:abstractNumId="41" w15:restartNumberingAfterBreak="0">
    <w:nsid w:val="3B1E26B5"/>
    <w:multiLevelType w:val="multilevel"/>
    <w:tmpl w:val="3B1E26B5"/>
    <w:lvl w:ilvl="0">
      <w:start w:val="1"/>
      <w:numFmt w:val="decimal"/>
      <w:pStyle w:val="2"/>
      <w:lvlText w:val="(%1)"/>
      <w:lvlJc w:val="left"/>
      <w:pPr>
        <w:tabs>
          <w:tab w:val="num" w:pos="480"/>
        </w:tabs>
        <w:ind w:left="480" w:firstLine="0"/>
      </w:pPr>
      <w:rPr>
        <w:rFonts w:hint="eastAsia"/>
      </w:rPr>
    </w:lvl>
    <w:lvl w:ilvl="1">
      <w:start w:val="1"/>
      <w:numFmt w:val="lowerLetter"/>
      <w:lvlText w:val="%2)"/>
      <w:lvlJc w:val="left"/>
      <w:pPr>
        <w:tabs>
          <w:tab w:val="num" w:pos="1320"/>
        </w:tabs>
        <w:ind w:left="1320" w:hanging="420"/>
      </w:pPr>
    </w:lvl>
    <w:lvl w:ilvl="2">
      <w:start w:val="1"/>
      <w:numFmt w:val="lower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abstractNum w:abstractNumId="42" w15:restartNumberingAfterBreak="0">
    <w:nsid w:val="3EEB4D32"/>
    <w:multiLevelType w:val="singleLevel"/>
    <w:tmpl w:val="3EEB4D32"/>
    <w:lvl w:ilvl="0">
      <w:start w:val="3"/>
      <w:numFmt w:val="decimal"/>
      <w:pStyle w:val="130101"/>
      <w:suff w:val="nothing"/>
      <w:lvlText w:val="%1、"/>
      <w:lvlJc w:val="left"/>
    </w:lvl>
  </w:abstractNum>
  <w:abstractNum w:abstractNumId="43" w15:restartNumberingAfterBreak="0">
    <w:nsid w:val="4AB221BA"/>
    <w:multiLevelType w:val="singleLevel"/>
    <w:tmpl w:val="4AB221BA"/>
    <w:lvl w:ilvl="0">
      <w:start w:val="4"/>
      <w:numFmt w:val="chineseCounting"/>
      <w:pStyle w:val="21"/>
      <w:suff w:val="nothing"/>
      <w:lvlText w:val="%1、"/>
      <w:lvlJc w:val="left"/>
      <w:pPr>
        <w:ind w:left="-320"/>
      </w:pPr>
      <w:rPr>
        <w:rFonts w:hint="eastAsia"/>
      </w:rPr>
    </w:lvl>
  </w:abstractNum>
  <w:abstractNum w:abstractNumId="44" w15:restartNumberingAfterBreak="0">
    <w:nsid w:val="5708FA32"/>
    <w:multiLevelType w:val="singleLevel"/>
    <w:tmpl w:val="5708FA32"/>
    <w:lvl w:ilvl="0">
      <w:start w:val="1"/>
      <w:numFmt w:val="chineseCounting"/>
      <w:pStyle w:val="a0"/>
      <w:suff w:val="nothing"/>
      <w:lvlText w:val="%1、"/>
      <w:lvlJc w:val="left"/>
    </w:lvl>
  </w:abstractNum>
  <w:abstractNum w:abstractNumId="45" w15:restartNumberingAfterBreak="0">
    <w:nsid w:val="570B3E8D"/>
    <w:multiLevelType w:val="singleLevel"/>
    <w:tmpl w:val="570B3E8D"/>
    <w:lvl w:ilvl="0">
      <w:start w:val="6"/>
      <w:numFmt w:val="decimal"/>
      <w:pStyle w:val="4"/>
      <w:suff w:val="nothing"/>
      <w:lvlText w:val="%1、"/>
      <w:lvlJc w:val="left"/>
    </w:lvl>
  </w:abstractNum>
  <w:abstractNum w:abstractNumId="46" w15:restartNumberingAfterBreak="0">
    <w:nsid w:val="570F13B1"/>
    <w:multiLevelType w:val="singleLevel"/>
    <w:tmpl w:val="570F13B1"/>
    <w:lvl w:ilvl="0">
      <w:start w:val="2"/>
      <w:numFmt w:val="decimal"/>
      <w:suff w:val="nothing"/>
      <w:lvlText w:val="（%1）"/>
      <w:lvlJc w:val="left"/>
    </w:lvl>
  </w:abstractNum>
  <w:abstractNum w:abstractNumId="47" w15:restartNumberingAfterBreak="0">
    <w:nsid w:val="595C3B7B"/>
    <w:multiLevelType w:val="singleLevel"/>
    <w:tmpl w:val="595C3B7B"/>
    <w:lvl w:ilvl="0">
      <w:start w:val="1"/>
      <w:numFmt w:val="decimal"/>
      <w:pStyle w:val="31"/>
      <w:suff w:val="space"/>
      <w:lvlText w:val="%1."/>
      <w:lvlJc w:val="left"/>
    </w:lvl>
  </w:abstractNum>
  <w:abstractNum w:abstractNumId="48" w15:restartNumberingAfterBreak="0">
    <w:nsid w:val="6BA84A32"/>
    <w:multiLevelType w:val="multilevel"/>
    <w:tmpl w:val="6BA84A32"/>
    <w:lvl w:ilvl="0">
      <w:start w:val="1"/>
      <w:numFmt w:val="lowerLetter"/>
      <w:pStyle w:val="a1"/>
      <w:lvlText w:val="%1）"/>
      <w:lvlJc w:val="left"/>
      <w:pPr>
        <w:tabs>
          <w:tab w:val="num" w:pos="780"/>
        </w:tabs>
        <w:ind w:left="78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num w:numId="1">
    <w:abstractNumId w:val="44"/>
  </w:num>
  <w:num w:numId="2">
    <w:abstractNumId w:val="46"/>
    <w:lvlOverride w:ilvl="0">
      <w:startOverride w:val="2"/>
    </w:lvlOverride>
  </w:num>
  <w:num w:numId="3">
    <w:abstractNumId w:val="45"/>
    <w:lvlOverride w:ilvl="0">
      <w:startOverride w:val="6"/>
    </w:lvlOverride>
  </w:num>
  <w:num w:numId="4">
    <w:abstractNumId w:val="39"/>
  </w:num>
  <w:num w:numId="5">
    <w:abstractNumId w:val="33"/>
  </w:num>
  <w:num w:numId="6">
    <w:abstractNumId w:val="48"/>
  </w:num>
  <w:num w:numId="7">
    <w:abstractNumId w:val="34"/>
  </w:num>
  <w:num w:numId="8">
    <w:abstractNumId w:val="38"/>
  </w:num>
  <w:num w:numId="9">
    <w:abstractNumId w:val="41"/>
  </w:num>
  <w:num w:numId="10">
    <w:abstractNumId w:val="35"/>
  </w:num>
  <w:num w:numId="11">
    <w:abstractNumId w:val="36"/>
  </w:num>
  <w:num w:numId="12">
    <w:abstractNumId w:val="37"/>
  </w:num>
  <w:num w:numId="13">
    <w:abstractNumId w:val="43"/>
  </w:num>
  <w:num w:numId="14">
    <w:abstractNumId w:val="20"/>
  </w:num>
  <w:num w:numId="15">
    <w:abstractNumId w:val="47"/>
  </w:num>
  <w:num w:numId="16">
    <w:abstractNumId w:val="42"/>
  </w:num>
  <w:num w:numId="17">
    <w:abstractNumId w:val="5"/>
  </w:num>
  <w:num w:numId="18">
    <w:abstractNumId w:val="6"/>
  </w:num>
  <w:num w:numId="19">
    <w:abstractNumId w:val="7"/>
  </w:num>
  <w:num w:numId="20">
    <w:abstractNumId w:val="8"/>
  </w:num>
  <w:num w:numId="21">
    <w:abstractNumId w:val="9"/>
  </w:num>
  <w:num w:numId="22">
    <w:abstractNumId w:val="10"/>
  </w:num>
  <w:num w:numId="23">
    <w:abstractNumId w:val="11"/>
  </w:num>
  <w:num w:numId="24">
    <w:abstractNumId w:val="12"/>
  </w:num>
  <w:num w:numId="25">
    <w:abstractNumId w:val="13"/>
  </w:num>
  <w:num w:numId="26">
    <w:abstractNumId w:val="14"/>
  </w:num>
  <w:num w:numId="27">
    <w:abstractNumId w:val="17"/>
  </w:num>
  <w:num w:numId="28">
    <w:abstractNumId w:val="18"/>
  </w:num>
  <w:num w:numId="29">
    <w:abstractNumId w:val="19"/>
  </w:num>
  <w:num w:numId="30">
    <w:abstractNumId w:val="22"/>
  </w:num>
  <w:num w:numId="31">
    <w:abstractNumId w:val="24"/>
  </w:num>
  <w:num w:numId="32">
    <w:abstractNumId w:val="26"/>
  </w:num>
  <w:num w:numId="33">
    <w:abstractNumId w:val="27"/>
  </w:num>
  <w:num w:numId="34">
    <w:abstractNumId w:val="28"/>
  </w:num>
  <w:num w:numId="35">
    <w:abstractNumId w:val="29"/>
  </w:num>
  <w:num w:numId="36">
    <w:abstractNumId w:val="30"/>
  </w:num>
  <w:num w:numId="37">
    <w:abstractNumId w:val="31"/>
  </w:num>
  <w:num w:numId="38">
    <w:abstractNumId w:val="32"/>
  </w:num>
  <w:num w:numId="39">
    <w:abstractNumId w:val="16"/>
  </w:num>
  <w:num w:numId="40">
    <w:abstractNumId w:val="4"/>
  </w:num>
  <w:num w:numId="41">
    <w:abstractNumId w:val="25"/>
  </w:num>
  <w:num w:numId="42">
    <w:abstractNumId w:val="2"/>
  </w:num>
  <w:num w:numId="43">
    <w:abstractNumId w:val="21"/>
  </w:num>
  <w:num w:numId="44">
    <w:abstractNumId w:val="15"/>
  </w:num>
  <w:num w:numId="45">
    <w:abstractNumId w:val="3"/>
  </w:num>
  <w:num w:numId="46">
    <w:abstractNumId w:val="23"/>
  </w:num>
  <w:num w:numId="47">
    <w:abstractNumId w:val="1"/>
  </w:num>
  <w:num w:numId="48">
    <w:abstractNumId w:val="40"/>
  </w:num>
  <w:num w:numId="49">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7"/>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136"/>
    <w:rsid w:val="00000816"/>
    <w:rsid w:val="00001D9A"/>
    <w:rsid w:val="00002570"/>
    <w:rsid w:val="0000354D"/>
    <w:rsid w:val="00003CC2"/>
    <w:rsid w:val="00003CF4"/>
    <w:rsid w:val="0000426D"/>
    <w:rsid w:val="00004325"/>
    <w:rsid w:val="00004C1F"/>
    <w:rsid w:val="00005C3D"/>
    <w:rsid w:val="00006B63"/>
    <w:rsid w:val="0000770C"/>
    <w:rsid w:val="00010532"/>
    <w:rsid w:val="00012AD9"/>
    <w:rsid w:val="0001425F"/>
    <w:rsid w:val="00014356"/>
    <w:rsid w:val="00014A9B"/>
    <w:rsid w:val="00015B3D"/>
    <w:rsid w:val="00015CFA"/>
    <w:rsid w:val="000163F9"/>
    <w:rsid w:val="0001668C"/>
    <w:rsid w:val="000167CF"/>
    <w:rsid w:val="00017676"/>
    <w:rsid w:val="000209A7"/>
    <w:rsid w:val="00022FD6"/>
    <w:rsid w:val="0002332F"/>
    <w:rsid w:val="00026C7F"/>
    <w:rsid w:val="00026F39"/>
    <w:rsid w:val="00030156"/>
    <w:rsid w:val="00031D50"/>
    <w:rsid w:val="00032431"/>
    <w:rsid w:val="00032556"/>
    <w:rsid w:val="000340A7"/>
    <w:rsid w:val="00036861"/>
    <w:rsid w:val="00036C87"/>
    <w:rsid w:val="000376A4"/>
    <w:rsid w:val="000405F1"/>
    <w:rsid w:val="00040DD8"/>
    <w:rsid w:val="00041678"/>
    <w:rsid w:val="00041EE3"/>
    <w:rsid w:val="00041F61"/>
    <w:rsid w:val="00042798"/>
    <w:rsid w:val="000436A7"/>
    <w:rsid w:val="0004415B"/>
    <w:rsid w:val="00044805"/>
    <w:rsid w:val="00044A14"/>
    <w:rsid w:val="00045CFB"/>
    <w:rsid w:val="00045F23"/>
    <w:rsid w:val="00046F5E"/>
    <w:rsid w:val="0004740A"/>
    <w:rsid w:val="00047868"/>
    <w:rsid w:val="00047C14"/>
    <w:rsid w:val="00052477"/>
    <w:rsid w:val="0005362F"/>
    <w:rsid w:val="000536DF"/>
    <w:rsid w:val="00054863"/>
    <w:rsid w:val="00054C96"/>
    <w:rsid w:val="00054D6E"/>
    <w:rsid w:val="00054E04"/>
    <w:rsid w:val="00055BE4"/>
    <w:rsid w:val="00056F9C"/>
    <w:rsid w:val="000576DD"/>
    <w:rsid w:val="00060371"/>
    <w:rsid w:val="000605A5"/>
    <w:rsid w:val="0006194A"/>
    <w:rsid w:val="00062C08"/>
    <w:rsid w:val="00063ABB"/>
    <w:rsid w:val="000649D7"/>
    <w:rsid w:val="00064E7E"/>
    <w:rsid w:val="00065500"/>
    <w:rsid w:val="00066D86"/>
    <w:rsid w:val="000700BA"/>
    <w:rsid w:val="00071717"/>
    <w:rsid w:val="00072346"/>
    <w:rsid w:val="00073680"/>
    <w:rsid w:val="000744AD"/>
    <w:rsid w:val="0007556F"/>
    <w:rsid w:val="00076FDA"/>
    <w:rsid w:val="00077401"/>
    <w:rsid w:val="00077C30"/>
    <w:rsid w:val="00077D84"/>
    <w:rsid w:val="00080670"/>
    <w:rsid w:val="00081B5F"/>
    <w:rsid w:val="00081DA6"/>
    <w:rsid w:val="00081DD0"/>
    <w:rsid w:val="00083483"/>
    <w:rsid w:val="00083E49"/>
    <w:rsid w:val="00084489"/>
    <w:rsid w:val="00084ACA"/>
    <w:rsid w:val="00085037"/>
    <w:rsid w:val="000859AD"/>
    <w:rsid w:val="00092943"/>
    <w:rsid w:val="00093625"/>
    <w:rsid w:val="000943E5"/>
    <w:rsid w:val="00094B4C"/>
    <w:rsid w:val="0009573F"/>
    <w:rsid w:val="00095DC0"/>
    <w:rsid w:val="0009627A"/>
    <w:rsid w:val="000966D8"/>
    <w:rsid w:val="0009728F"/>
    <w:rsid w:val="00097968"/>
    <w:rsid w:val="000A25D9"/>
    <w:rsid w:val="000A4B32"/>
    <w:rsid w:val="000A4CB1"/>
    <w:rsid w:val="000A4F04"/>
    <w:rsid w:val="000A50A6"/>
    <w:rsid w:val="000A5FAF"/>
    <w:rsid w:val="000A64A2"/>
    <w:rsid w:val="000A67AA"/>
    <w:rsid w:val="000A67AF"/>
    <w:rsid w:val="000A6816"/>
    <w:rsid w:val="000B1D78"/>
    <w:rsid w:val="000B2919"/>
    <w:rsid w:val="000B5366"/>
    <w:rsid w:val="000B5E90"/>
    <w:rsid w:val="000B6458"/>
    <w:rsid w:val="000C05A2"/>
    <w:rsid w:val="000C06D6"/>
    <w:rsid w:val="000C0752"/>
    <w:rsid w:val="000C112B"/>
    <w:rsid w:val="000C155A"/>
    <w:rsid w:val="000C1570"/>
    <w:rsid w:val="000C2CB2"/>
    <w:rsid w:val="000C3333"/>
    <w:rsid w:val="000C359B"/>
    <w:rsid w:val="000C3C49"/>
    <w:rsid w:val="000C4A9D"/>
    <w:rsid w:val="000C5323"/>
    <w:rsid w:val="000C59CC"/>
    <w:rsid w:val="000C5EA8"/>
    <w:rsid w:val="000C5ED0"/>
    <w:rsid w:val="000D0438"/>
    <w:rsid w:val="000D1D1E"/>
    <w:rsid w:val="000D1F4D"/>
    <w:rsid w:val="000D1F78"/>
    <w:rsid w:val="000D2787"/>
    <w:rsid w:val="000D360C"/>
    <w:rsid w:val="000D6140"/>
    <w:rsid w:val="000D6865"/>
    <w:rsid w:val="000D6A95"/>
    <w:rsid w:val="000E0037"/>
    <w:rsid w:val="000E0761"/>
    <w:rsid w:val="000E0823"/>
    <w:rsid w:val="000E0B04"/>
    <w:rsid w:val="000E1B38"/>
    <w:rsid w:val="000E393D"/>
    <w:rsid w:val="000E5190"/>
    <w:rsid w:val="000E526A"/>
    <w:rsid w:val="000E66CE"/>
    <w:rsid w:val="000E6956"/>
    <w:rsid w:val="000E6D7F"/>
    <w:rsid w:val="000E6DD2"/>
    <w:rsid w:val="000F2F69"/>
    <w:rsid w:val="000F3B51"/>
    <w:rsid w:val="000F4885"/>
    <w:rsid w:val="000F7DE2"/>
    <w:rsid w:val="00101B00"/>
    <w:rsid w:val="001027E5"/>
    <w:rsid w:val="001033A8"/>
    <w:rsid w:val="001036E0"/>
    <w:rsid w:val="001037FC"/>
    <w:rsid w:val="0010444A"/>
    <w:rsid w:val="00105941"/>
    <w:rsid w:val="00106C57"/>
    <w:rsid w:val="00107AC8"/>
    <w:rsid w:val="00110419"/>
    <w:rsid w:val="00110CD4"/>
    <w:rsid w:val="0011158C"/>
    <w:rsid w:val="0011158F"/>
    <w:rsid w:val="001121E9"/>
    <w:rsid w:val="0011240C"/>
    <w:rsid w:val="0011265A"/>
    <w:rsid w:val="001126B4"/>
    <w:rsid w:val="00112B7C"/>
    <w:rsid w:val="00114423"/>
    <w:rsid w:val="00115FB2"/>
    <w:rsid w:val="00116C22"/>
    <w:rsid w:val="0011783D"/>
    <w:rsid w:val="00117872"/>
    <w:rsid w:val="001208C4"/>
    <w:rsid w:val="00122325"/>
    <w:rsid w:val="00122370"/>
    <w:rsid w:val="00122C82"/>
    <w:rsid w:val="00122CB8"/>
    <w:rsid w:val="00124043"/>
    <w:rsid w:val="00125564"/>
    <w:rsid w:val="0012576B"/>
    <w:rsid w:val="00126463"/>
    <w:rsid w:val="00130021"/>
    <w:rsid w:val="0013026C"/>
    <w:rsid w:val="00131336"/>
    <w:rsid w:val="00131436"/>
    <w:rsid w:val="001314DD"/>
    <w:rsid w:val="00131600"/>
    <w:rsid w:val="001323BB"/>
    <w:rsid w:val="001333AC"/>
    <w:rsid w:val="001348E4"/>
    <w:rsid w:val="00134BF5"/>
    <w:rsid w:val="00134FE4"/>
    <w:rsid w:val="00135096"/>
    <w:rsid w:val="00135B32"/>
    <w:rsid w:val="001369F5"/>
    <w:rsid w:val="00137921"/>
    <w:rsid w:val="00140211"/>
    <w:rsid w:val="001409D4"/>
    <w:rsid w:val="00141A16"/>
    <w:rsid w:val="0014410B"/>
    <w:rsid w:val="001452FA"/>
    <w:rsid w:val="00145374"/>
    <w:rsid w:val="00146198"/>
    <w:rsid w:val="00146C93"/>
    <w:rsid w:val="00147D0C"/>
    <w:rsid w:val="0015057A"/>
    <w:rsid w:val="001508ED"/>
    <w:rsid w:val="0015115F"/>
    <w:rsid w:val="00152339"/>
    <w:rsid w:val="00154077"/>
    <w:rsid w:val="00154EBF"/>
    <w:rsid w:val="00157C16"/>
    <w:rsid w:val="00160E80"/>
    <w:rsid w:val="00161588"/>
    <w:rsid w:val="00162C28"/>
    <w:rsid w:val="001636F6"/>
    <w:rsid w:val="00163AE9"/>
    <w:rsid w:val="00163C45"/>
    <w:rsid w:val="001659B4"/>
    <w:rsid w:val="00165AA5"/>
    <w:rsid w:val="0016626F"/>
    <w:rsid w:val="00166303"/>
    <w:rsid w:val="001665DB"/>
    <w:rsid w:val="00166D66"/>
    <w:rsid w:val="00167D8E"/>
    <w:rsid w:val="00167F8D"/>
    <w:rsid w:val="00170B9E"/>
    <w:rsid w:val="001725BE"/>
    <w:rsid w:val="00172A27"/>
    <w:rsid w:val="00173495"/>
    <w:rsid w:val="00173B9B"/>
    <w:rsid w:val="001743CA"/>
    <w:rsid w:val="00176511"/>
    <w:rsid w:val="00176702"/>
    <w:rsid w:val="00176798"/>
    <w:rsid w:val="00177263"/>
    <w:rsid w:val="00177CFC"/>
    <w:rsid w:val="00177E08"/>
    <w:rsid w:val="00177F85"/>
    <w:rsid w:val="001807D4"/>
    <w:rsid w:val="001821B6"/>
    <w:rsid w:val="00182399"/>
    <w:rsid w:val="0018583C"/>
    <w:rsid w:val="00185C4F"/>
    <w:rsid w:val="001863E3"/>
    <w:rsid w:val="0018651C"/>
    <w:rsid w:val="00187389"/>
    <w:rsid w:val="00187EC4"/>
    <w:rsid w:val="0019130E"/>
    <w:rsid w:val="00192D56"/>
    <w:rsid w:val="00195753"/>
    <w:rsid w:val="0019617E"/>
    <w:rsid w:val="001A08C7"/>
    <w:rsid w:val="001A0D76"/>
    <w:rsid w:val="001A1F5A"/>
    <w:rsid w:val="001A2432"/>
    <w:rsid w:val="001A3901"/>
    <w:rsid w:val="001A39D2"/>
    <w:rsid w:val="001A3A80"/>
    <w:rsid w:val="001A3C02"/>
    <w:rsid w:val="001A4414"/>
    <w:rsid w:val="001A5944"/>
    <w:rsid w:val="001A5B65"/>
    <w:rsid w:val="001A6DD9"/>
    <w:rsid w:val="001B002E"/>
    <w:rsid w:val="001B1D85"/>
    <w:rsid w:val="001B3E41"/>
    <w:rsid w:val="001B4000"/>
    <w:rsid w:val="001B414F"/>
    <w:rsid w:val="001B5423"/>
    <w:rsid w:val="001B5509"/>
    <w:rsid w:val="001B5749"/>
    <w:rsid w:val="001B5D89"/>
    <w:rsid w:val="001B604E"/>
    <w:rsid w:val="001B7D3F"/>
    <w:rsid w:val="001C06B7"/>
    <w:rsid w:val="001C12B4"/>
    <w:rsid w:val="001C182E"/>
    <w:rsid w:val="001C2891"/>
    <w:rsid w:val="001C43F1"/>
    <w:rsid w:val="001C4D42"/>
    <w:rsid w:val="001C5419"/>
    <w:rsid w:val="001C5DC0"/>
    <w:rsid w:val="001C65CC"/>
    <w:rsid w:val="001C76BD"/>
    <w:rsid w:val="001D02D1"/>
    <w:rsid w:val="001D1684"/>
    <w:rsid w:val="001D192C"/>
    <w:rsid w:val="001D1E68"/>
    <w:rsid w:val="001D3089"/>
    <w:rsid w:val="001D33FA"/>
    <w:rsid w:val="001D4DAC"/>
    <w:rsid w:val="001D4F1A"/>
    <w:rsid w:val="001D6967"/>
    <w:rsid w:val="001D7980"/>
    <w:rsid w:val="001E03E9"/>
    <w:rsid w:val="001E07FF"/>
    <w:rsid w:val="001E1094"/>
    <w:rsid w:val="001E12F2"/>
    <w:rsid w:val="001E1B66"/>
    <w:rsid w:val="001E4787"/>
    <w:rsid w:val="001E5868"/>
    <w:rsid w:val="001E793C"/>
    <w:rsid w:val="001F1489"/>
    <w:rsid w:val="001F2E11"/>
    <w:rsid w:val="001F3F9A"/>
    <w:rsid w:val="001F4AF1"/>
    <w:rsid w:val="001F4C57"/>
    <w:rsid w:val="001F61A1"/>
    <w:rsid w:val="001F6490"/>
    <w:rsid w:val="001F6548"/>
    <w:rsid w:val="001F739D"/>
    <w:rsid w:val="0020050D"/>
    <w:rsid w:val="002008C6"/>
    <w:rsid w:val="0020138F"/>
    <w:rsid w:val="00201900"/>
    <w:rsid w:val="00201E9A"/>
    <w:rsid w:val="002031A9"/>
    <w:rsid w:val="00203A79"/>
    <w:rsid w:val="0020583B"/>
    <w:rsid w:val="00206825"/>
    <w:rsid w:val="00207551"/>
    <w:rsid w:val="002078D6"/>
    <w:rsid w:val="00210F38"/>
    <w:rsid w:val="00211A24"/>
    <w:rsid w:val="00211D1C"/>
    <w:rsid w:val="00212729"/>
    <w:rsid w:val="00212DD6"/>
    <w:rsid w:val="0021328A"/>
    <w:rsid w:val="00214929"/>
    <w:rsid w:val="00214D67"/>
    <w:rsid w:val="00214F6D"/>
    <w:rsid w:val="002158B8"/>
    <w:rsid w:val="002175C2"/>
    <w:rsid w:val="00217C0C"/>
    <w:rsid w:val="00220095"/>
    <w:rsid w:val="00220A08"/>
    <w:rsid w:val="00223821"/>
    <w:rsid w:val="002251FD"/>
    <w:rsid w:val="00225DB7"/>
    <w:rsid w:val="00227944"/>
    <w:rsid w:val="00230B5A"/>
    <w:rsid w:val="00230F7D"/>
    <w:rsid w:val="00231B58"/>
    <w:rsid w:val="0023205A"/>
    <w:rsid w:val="002320AC"/>
    <w:rsid w:val="00233117"/>
    <w:rsid w:val="00234523"/>
    <w:rsid w:val="00234713"/>
    <w:rsid w:val="00235711"/>
    <w:rsid w:val="00235FDF"/>
    <w:rsid w:val="00237293"/>
    <w:rsid w:val="0024175E"/>
    <w:rsid w:val="00241BD9"/>
    <w:rsid w:val="00242010"/>
    <w:rsid w:val="0024322A"/>
    <w:rsid w:val="002444B4"/>
    <w:rsid w:val="0024457F"/>
    <w:rsid w:val="002449FB"/>
    <w:rsid w:val="002460CD"/>
    <w:rsid w:val="002461B5"/>
    <w:rsid w:val="00246A00"/>
    <w:rsid w:val="00247181"/>
    <w:rsid w:val="0024739B"/>
    <w:rsid w:val="00250538"/>
    <w:rsid w:val="002505A4"/>
    <w:rsid w:val="00254005"/>
    <w:rsid w:val="00254811"/>
    <w:rsid w:val="00254B0B"/>
    <w:rsid w:val="002553EE"/>
    <w:rsid w:val="002557BC"/>
    <w:rsid w:val="00255A76"/>
    <w:rsid w:val="00255CB6"/>
    <w:rsid w:val="00257834"/>
    <w:rsid w:val="00260026"/>
    <w:rsid w:val="002604CF"/>
    <w:rsid w:val="002612DD"/>
    <w:rsid w:val="00261579"/>
    <w:rsid w:val="002618F2"/>
    <w:rsid w:val="00261C9E"/>
    <w:rsid w:val="00262791"/>
    <w:rsid w:val="00262D22"/>
    <w:rsid w:val="002636AC"/>
    <w:rsid w:val="00263D06"/>
    <w:rsid w:val="00265714"/>
    <w:rsid w:val="002664C0"/>
    <w:rsid w:val="002672E7"/>
    <w:rsid w:val="00267675"/>
    <w:rsid w:val="00270148"/>
    <w:rsid w:val="00270A9E"/>
    <w:rsid w:val="00270E6E"/>
    <w:rsid w:val="0027211D"/>
    <w:rsid w:val="00272575"/>
    <w:rsid w:val="002750C1"/>
    <w:rsid w:val="002750DC"/>
    <w:rsid w:val="00275988"/>
    <w:rsid w:val="00276C66"/>
    <w:rsid w:val="00276E50"/>
    <w:rsid w:val="00282ACC"/>
    <w:rsid w:val="00283001"/>
    <w:rsid w:val="00284CB0"/>
    <w:rsid w:val="002851F2"/>
    <w:rsid w:val="002857DA"/>
    <w:rsid w:val="00285A41"/>
    <w:rsid w:val="00286F6B"/>
    <w:rsid w:val="00287F31"/>
    <w:rsid w:val="00290F04"/>
    <w:rsid w:val="00291169"/>
    <w:rsid w:val="00291364"/>
    <w:rsid w:val="00291EFB"/>
    <w:rsid w:val="002936FE"/>
    <w:rsid w:val="00293E30"/>
    <w:rsid w:val="00294455"/>
    <w:rsid w:val="0029657C"/>
    <w:rsid w:val="0029699D"/>
    <w:rsid w:val="0029705D"/>
    <w:rsid w:val="00297AD4"/>
    <w:rsid w:val="00297B01"/>
    <w:rsid w:val="002A0DF2"/>
    <w:rsid w:val="002A142C"/>
    <w:rsid w:val="002A25EC"/>
    <w:rsid w:val="002A286E"/>
    <w:rsid w:val="002A320C"/>
    <w:rsid w:val="002A3F21"/>
    <w:rsid w:val="002A582C"/>
    <w:rsid w:val="002A71A5"/>
    <w:rsid w:val="002A76D5"/>
    <w:rsid w:val="002A7B74"/>
    <w:rsid w:val="002B01DE"/>
    <w:rsid w:val="002B044A"/>
    <w:rsid w:val="002B1287"/>
    <w:rsid w:val="002B12BC"/>
    <w:rsid w:val="002B12EA"/>
    <w:rsid w:val="002B14FA"/>
    <w:rsid w:val="002B1D27"/>
    <w:rsid w:val="002B23E9"/>
    <w:rsid w:val="002B2751"/>
    <w:rsid w:val="002B321B"/>
    <w:rsid w:val="002B608A"/>
    <w:rsid w:val="002B6BD4"/>
    <w:rsid w:val="002C03BC"/>
    <w:rsid w:val="002C158F"/>
    <w:rsid w:val="002C180B"/>
    <w:rsid w:val="002C1FCD"/>
    <w:rsid w:val="002C21CD"/>
    <w:rsid w:val="002C3141"/>
    <w:rsid w:val="002C36E9"/>
    <w:rsid w:val="002C3B2D"/>
    <w:rsid w:val="002C55AF"/>
    <w:rsid w:val="002C561B"/>
    <w:rsid w:val="002C66F7"/>
    <w:rsid w:val="002C72F9"/>
    <w:rsid w:val="002D0B56"/>
    <w:rsid w:val="002D1C2C"/>
    <w:rsid w:val="002D26F5"/>
    <w:rsid w:val="002D2C04"/>
    <w:rsid w:val="002D364D"/>
    <w:rsid w:val="002D3833"/>
    <w:rsid w:val="002D38B9"/>
    <w:rsid w:val="002D42A9"/>
    <w:rsid w:val="002D46B4"/>
    <w:rsid w:val="002D4B5E"/>
    <w:rsid w:val="002D679C"/>
    <w:rsid w:val="002D78C5"/>
    <w:rsid w:val="002D7B67"/>
    <w:rsid w:val="002D7C07"/>
    <w:rsid w:val="002E162F"/>
    <w:rsid w:val="002E18E9"/>
    <w:rsid w:val="002E1C15"/>
    <w:rsid w:val="002E2C49"/>
    <w:rsid w:val="002E2EAD"/>
    <w:rsid w:val="002E2F64"/>
    <w:rsid w:val="002E340B"/>
    <w:rsid w:val="002E4057"/>
    <w:rsid w:val="002E40FB"/>
    <w:rsid w:val="002E433C"/>
    <w:rsid w:val="002E6274"/>
    <w:rsid w:val="002E7580"/>
    <w:rsid w:val="002F1A6E"/>
    <w:rsid w:val="002F1B13"/>
    <w:rsid w:val="002F2CCF"/>
    <w:rsid w:val="002F377D"/>
    <w:rsid w:val="002F3BC8"/>
    <w:rsid w:val="002F406E"/>
    <w:rsid w:val="002F4808"/>
    <w:rsid w:val="002F592C"/>
    <w:rsid w:val="002F7BDE"/>
    <w:rsid w:val="00301710"/>
    <w:rsid w:val="003021BC"/>
    <w:rsid w:val="00302297"/>
    <w:rsid w:val="00302CA0"/>
    <w:rsid w:val="003040FE"/>
    <w:rsid w:val="00305818"/>
    <w:rsid w:val="0030626B"/>
    <w:rsid w:val="003067BA"/>
    <w:rsid w:val="0030791D"/>
    <w:rsid w:val="00311009"/>
    <w:rsid w:val="0031128E"/>
    <w:rsid w:val="00311724"/>
    <w:rsid w:val="0031422B"/>
    <w:rsid w:val="00314C72"/>
    <w:rsid w:val="003156B9"/>
    <w:rsid w:val="00315E08"/>
    <w:rsid w:val="003169AB"/>
    <w:rsid w:val="00317089"/>
    <w:rsid w:val="00317344"/>
    <w:rsid w:val="00317610"/>
    <w:rsid w:val="00317C63"/>
    <w:rsid w:val="00321626"/>
    <w:rsid w:val="0032284A"/>
    <w:rsid w:val="0032308D"/>
    <w:rsid w:val="003238DF"/>
    <w:rsid w:val="00323CD0"/>
    <w:rsid w:val="00324200"/>
    <w:rsid w:val="003246DF"/>
    <w:rsid w:val="003249B4"/>
    <w:rsid w:val="00324FA7"/>
    <w:rsid w:val="00325A7D"/>
    <w:rsid w:val="00327F07"/>
    <w:rsid w:val="00330F31"/>
    <w:rsid w:val="00330F7C"/>
    <w:rsid w:val="00331333"/>
    <w:rsid w:val="003315E1"/>
    <w:rsid w:val="0033265A"/>
    <w:rsid w:val="00332E4E"/>
    <w:rsid w:val="003332B0"/>
    <w:rsid w:val="00333597"/>
    <w:rsid w:val="00333970"/>
    <w:rsid w:val="003345B2"/>
    <w:rsid w:val="00334DDD"/>
    <w:rsid w:val="003361A9"/>
    <w:rsid w:val="00337353"/>
    <w:rsid w:val="0034074C"/>
    <w:rsid w:val="003415B4"/>
    <w:rsid w:val="003416C1"/>
    <w:rsid w:val="00341E09"/>
    <w:rsid w:val="00342D40"/>
    <w:rsid w:val="00342DE9"/>
    <w:rsid w:val="0034308A"/>
    <w:rsid w:val="0034459C"/>
    <w:rsid w:val="00344CE3"/>
    <w:rsid w:val="0034535D"/>
    <w:rsid w:val="00345E41"/>
    <w:rsid w:val="0034736A"/>
    <w:rsid w:val="0034792D"/>
    <w:rsid w:val="00347E70"/>
    <w:rsid w:val="0035051D"/>
    <w:rsid w:val="00350551"/>
    <w:rsid w:val="003509BF"/>
    <w:rsid w:val="003512F2"/>
    <w:rsid w:val="003523DC"/>
    <w:rsid w:val="00353494"/>
    <w:rsid w:val="0035600F"/>
    <w:rsid w:val="00356AE0"/>
    <w:rsid w:val="00356DE2"/>
    <w:rsid w:val="00357634"/>
    <w:rsid w:val="00357798"/>
    <w:rsid w:val="003579BD"/>
    <w:rsid w:val="00357BBA"/>
    <w:rsid w:val="00357BDF"/>
    <w:rsid w:val="00357C23"/>
    <w:rsid w:val="00357E57"/>
    <w:rsid w:val="00360961"/>
    <w:rsid w:val="003613B6"/>
    <w:rsid w:val="003623AA"/>
    <w:rsid w:val="00362BD9"/>
    <w:rsid w:val="00362C23"/>
    <w:rsid w:val="003642D5"/>
    <w:rsid w:val="0036496C"/>
    <w:rsid w:val="00364D34"/>
    <w:rsid w:val="00365592"/>
    <w:rsid w:val="00365BBA"/>
    <w:rsid w:val="003673CB"/>
    <w:rsid w:val="00367575"/>
    <w:rsid w:val="00367AD5"/>
    <w:rsid w:val="003703A7"/>
    <w:rsid w:val="0037117E"/>
    <w:rsid w:val="003714C5"/>
    <w:rsid w:val="003718FE"/>
    <w:rsid w:val="00371E31"/>
    <w:rsid w:val="00372AE5"/>
    <w:rsid w:val="00372D67"/>
    <w:rsid w:val="00373212"/>
    <w:rsid w:val="0037467E"/>
    <w:rsid w:val="00374B74"/>
    <w:rsid w:val="00375322"/>
    <w:rsid w:val="003761ED"/>
    <w:rsid w:val="0037633D"/>
    <w:rsid w:val="00376FC1"/>
    <w:rsid w:val="0037760C"/>
    <w:rsid w:val="00380EBD"/>
    <w:rsid w:val="003833AE"/>
    <w:rsid w:val="00384930"/>
    <w:rsid w:val="0038580F"/>
    <w:rsid w:val="00385A27"/>
    <w:rsid w:val="00385CE4"/>
    <w:rsid w:val="00387DFD"/>
    <w:rsid w:val="00387EC2"/>
    <w:rsid w:val="003906AF"/>
    <w:rsid w:val="00391196"/>
    <w:rsid w:val="003919EC"/>
    <w:rsid w:val="003942BC"/>
    <w:rsid w:val="00394A32"/>
    <w:rsid w:val="00394E4A"/>
    <w:rsid w:val="00394EC3"/>
    <w:rsid w:val="0039542E"/>
    <w:rsid w:val="00396290"/>
    <w:rsid w:val="00397231"/>
    <w:rsid w:val="003A0C2D"/>
    <w:rsid w:val="003A0C39"/>
    <w:rsid w:val="003A102D"/>
    <w:rsid w:val="003A30BC"/>
    <w:rsid w:val="003A3B7D"/>
    <w:rsid w:val="003A5E78"/>
    <w:rsid w:val="003A64D7"/>
    <w:rsid w:val="003A67D2"/>
    <w:rsid w:val="003B3BD7"/>
    <w:rsid w:val="003B4B63"/>
    <w:rsid w:val="003B4BC2"/>
    <w:rsid w:val="003B5235"/>
    <w:rsid w:val="003B5426"/>
    <w:rsid w:val="003B5945"/>
    <w:rsid w:val="003B5C2F"/>
    <w:rsid w:val="003B5DB8"/>
    <w:rsid w:val="003B6051"/>
    <w:rsid w:val="003B6E8D"/>
    <w:rsid w:val="003B74A4"/>
    <w:rsid w:val="003B75A5"/>
    <w:rsid w:val="003C1C4B"/>
    <w:rsid w:val="003C33B5"/>
    <w:rsid w:val="003C5260"/>
    <w:rsid w:val="003C535D"/>
    <w:rsid w:val="003C619E"/>
    <w:rsid w:val="003C6771"/>
    <w:rsid w:val="003C7236"/>
    <w:rsid w:val="003C7A98"/>
    <w:rsid w:val="003C7CE5"/>
    <w:rsid w:val="003D0768"/>
    <w:rsid w:val="003D0974"/>
    <w:rsid w:val="003D0E9C"/>
    <w:rsid w:val="003D26E0"/>
    <w:rsid w:val="003D4599"/>
    <w:rsid w:val="003D4C9F"/>
    <w:rsid w:val="003D633E"/>
    <w:rsid w:val="003E067A"/>
    <w:rsid w:val="003E0E87"/>
    <w:rsid w:val="003E0EBB"/>
    <w:rsid w:val="003E12F2"/>
    <w:rsid w:val="003E1513"/>
    <w:rsid w:val="003E1625"/>
    <w:rsid w:val="003E1D18"/>
    <w:rsid w:val="003E2797"/>
    <w:rsid w:val="003E2F60"/>
    <w:rsid w:val="003E2F72"/>
    <w:rsid w:val="003E333F"/>
    <w:rsid w:val="003E6263"/>
    <w:rsid w:val="003E6E1F"/>
    <w:rsid w:val="003E78AE"/>
    <w:rsid w:val="003F088E"/>
    <w:rsid w:val="003F133B"/>
    <w:rsid w:val="003F39EB"/>
    <w:rsid w:val="003F4353"/>
    <w:rsid w:val="003F56FF"/>
    <w:rsid w:val="003F66A2"/>
    <w:rsid w:val="003F7675"/>
    <w:rsid w:val="004006B3"/>
    <w:rsid w:val="00401114"/>
    <w:rsid w:val="00401DE5"/>
    <w:rsid w:val="00402903"/>
    <w:rsid w:val="00402D6C"/>
    <w:rsid w:val="00403B08"/>
    <w:rsid w:val="004042D0"/>
    <w:rsid w:val="00405C66"/>
    <w:rsid w:val="00406610"/>
    <w:rsid w:val="00407E94"/>
    <w:rsid w:val="00410C8D"/>
    <w:rsid w:val="0041194A"/>
    <w:rsid w:val="00411C14"/>
    <w:rsid w:val="00411C93"/>
    <w:rsid w:val="00412CA5"/>
    <w:rsid w:val="00413FAC"/>
    <w:rsid w:val="00414803"/>
    <w:rsid w:val="00414D9E"/>
    <w:rsid w:val="00415C02"/>
    <w:rsid w:val="00417598"/>
    <w:rsid w:val="00422CC2"/>
    <w:rsid w:val="00423644"/>
    <w:rsid w:val="00425237"/>
    <w:rsid w:val="00430948"/>
    <w:rsid w:val="00430D41"/>
    <w:rsid w:val="004312C4"/>
    <w:rsid w:val="0043256D"/>
    <w:rsid w:val="004333B1"/>
    <w:rsid w:val="00434028"/>
    <w:rsid w:val="00435001"/>
    <w:rsid w:val="00435856"/>
    <w:rsid w:val="00435B1A"/>
    <w:rsid w:val="00437652"/>
    <w:rsid w:val="00440C68"/>
    <w:rsid w:val="0044101D"/>
    <w:rsid w:val="00441593"/>
    <w:rsid w:val="00442EA9"/>
    <w:rsid w:val="0044493F"/>
    <w:rsid w:val="004458DD"/>
    <w:rsid w:val="00445E81"/>
    <w:rsid w:val="004465AC"/>
    <w:rsid w:val="00446A0F"/>
    <w:rsid w:val="00446CEC"/>
    <w:rsid w:val="00450031"/>
    <w:rsid w:val="00451D69"/>
    <w:rsid w:val="00451FCB"/>
    <w:rsid w:val="004521E5"/>
    <w:rsid w:val="00452A41"/>
    <w:rsid w:val="00453442"/>
    <w:rsid w:val="00453590"/>
    <w:rsid w:val="00454C34"/>
    <w:rsid w:val="00454C73"/>
    <w:rsid w:val="00455026"/>
    <w:rsid w:val="00455E81"/>
    <w:rsid w:val="0045689C"/>
    <w:rsid w:val="00456B42"/>
    <w:rsid w:val="0046128A"/>
    <w:rsid w:val="00461753"/>
    <w:rsid w:val="00462601"/>
    <w:rsid w:val="0046296F"/>
    <w:rsid w:val="004630A4"/>
    <w:rsid w:val="0046445D"/>
    <w:rsid w:val="00464560"/>
    <w:rsid w:val="004647F4"/>
    <w:rsid w:val="00464AC9"/>
    <w:rsid w:val="00465173"/>
    <w:rsid w:val="00467E60"/>
    <w:rsid w:val="00470166"/>
    <w:rsid w:val="00470210"/>
    <w:rsid w:val="00470519"/>
    <w:rsid w:val="00470634"/>
    <w:rsid w:val="004716F4"/>
    <w:rsid w:val="00472F9B"/>
    <w:rsid w:val="00473302"/>
    <w:rsid w:val="004733C5"/>
    <w:rsid w:val="004734A0"/>
    <w:rsid w:val="004740C8"/>
    <w:rsid w:val="0047412D"/>
    <w:rsid w:val="00474B2A"/>
    <w:rsid w:val="00475625"/>
    <w:rsid w:val="00475C29"/>
    <w:rsid w:val="00475E31"/>
    <w:rsid w:val="00480D83"/>
    <w:rsid w:val="00480DAA"/>
    <w:rsid w:val="004810A5"/>
    <w:rsid w:val="0048127B"/>
    <w:rsid w:val="004819AB"/>
    <w:rsid w:val="00482BB2"/>
    <w:rsid w:val="00483A91"/>
    <w:rsid w:val="00484981"/>
    <w:rsid w:val="00485DED"/>
    <w:rsid w:val="0048695D"/>
    <w:rsid w:val="0048708E"/>
    <w:rsid w:val="004907CA"/>
    <w:rsid w:val="0049161F"/>
    <w:rsid w:val="0049175E"/>
    <w:rsid w:val="0049250B"/>
    <w:rsid w:val="004936EA"/>
    <w:rsid w:val="00494913"/>
    <w:rsid w:val="00496136"/>
    <w:rsid w:val="00496AE1"/>
    <w:rsid w:val="004A00B4"/>
    <w:rsid w:val="004A011A"/>
    <w:rsid w:val="004A16AC"/>
    <w:rsid w:val="004A70D6"/>
    <w:rsid w:val="004B0794"/>
    <w:rsid w:val="004B0F58"/>
    <w:rsid w:val="004B0FF9"/>
    <w:rsid w:val="004B1C7A"/>
    <w:rsid w:val="004B28E9"/>
    <w:rsid w:val="004B2BA8"/>
    <w:rsid w:val="004B2E11"/>
    <w:rsid w:val="004B38CD"/>
    <w:rsid w:val="004B3EAC"/>
    <w:rsid w:val="004B3F53"/>
    <w:rsid w:val="004B5ED5"/>
    <w:rsid w:val="004B5F24"/>
    <w:rsid w:val="004B64DD"/>
    <w:rsid w:val="004B6523"/>
    <w:rsid w:val="004B6A76"/>
    <w:rsid w:val="004B6E2E"/>
    <w:rsid w:val="004B780E"/>
    <w:rsid w:val="004B7CE5"/>
    <w:rsid w:val="004C19CF"/>
    <w:rsid w:val="004C1C8A"/>
    <w:rsid w:val="004C29BE"/>
    <w:rsid w:val="004C3AD7"/>
    <w:rsid w:val="004C56FC"/>
    <w:rsid w:val="004C57EF"/>
    <w:rsid w:val="004C5E17"/>
    <w:rsid w:val="004C694E"/>
    <w:rsid w:val="004C6C32"/>
    <w:rsid w:val="004C6F11"/>
    <w:rsid w:val="004C7397"/>
    <w:rsid w:val="004C77CC"/>
    <w:rsid w:val="004C783B"/>
    <w:rsid w:val="004C7FC1"/>
    <w:rsid w:val="004D01FD"/>
    <w:rsid w:val="004D03A6"/>
    <w:rsid w:val="004D09BA"/>
    <w:rsid w:val="004D1844"/>
    <w:rsid w:val="004D1A16"/>
    <w:rsid w:val="004D1AFF"/>
    <w:rsid w:val="004D1E3F"/>
    <w:rsid w:val="004D204D"/>
    <w:rsid w:val="004D27DC"/>
    <w:rsid w:val="004D372D"/>
    <w:rsid w:val="004D5E56"/>
    <w:rsid w:val="004E097A"/>
    <w:rsid w:val="004E09FF"/>
    <w:rsid w:val="004E0FB2"/>
    <w:rsid w:val="004E11C2"/>
    <w:rsid w:val="004E149A"/>
    <w:rsid w:val="004E2A70"/>
    <w:rsid w:val="004E2F0E"/>
    <w:rsid w:val="004E3B0C"/>
    <w:rsid w:val="004E4012"/>
    <w:rsid w:val="004E545A"/>
    <w:rsid w:val="004E58D3"/>
    <w:rsid w:val="004E5EED"/>
    <w:rsid w:val="004E607A"/>
    <w:rsid w:val="004E60AF"/>
    <w:rsid w:val="004E63C8"/>
    <w:rsid w:val="004E6D1D"/>
    <w:rsid w:val="004E7FE3"/>
    <w:rsid w:val="004F134F"/>
    <w:rsid w:val="004F151D"/>
    <w:rsid w:val="004F204E"/>
    <w:rsid w:val="004F2F39"/>
    <w:rsid w:val="004F3CDC"/>
    <w:rsid w:val="004F4ADE"/>
    <w:rsid w:val="004F6221"/>
    <w:rsid w:val="004F67E7"/>
    <w:rsid w:val="004F682C"/>
    <w:rsid w:val="004F6D88"/>
    <w:rsid w:val="005000B6"/>
    <w:rsid w:val="005009EE"/>
    <w:rsid w:val="00500B92"/>
    <w:rsid w:val="00500F0B"/>
    <w:rsid w:val="00501C66"/>
    <w:rsid w:val="005025F5"/>
    <w:rsid w:val="0050481A"/>
    <w:rsid w:val="005048EA"/>
    <w:rsid w:val="005049CA"/>
    <w:rsid w:val="00507303"/>
    <w:rsid w:val="005074AE"/>
    <w:rsid w:val="00507A60"/>
    <w:rsid w:val="005100C6"/>
    <w:rsid w:val="005104B2"/>
    <w:rsid w:val="00510D89"/>
    <w:rsid w:val="0051119B"/>
    <w:rsid w:val="0051170E"/>
    <w:rsid w:val="005122C4"/>
    <w:rsid w:val="00512462"/>
    <w:rsid w:val="0051256F"/>
    <w:rsid w:val="00513838"/>
    <w:rsid w:val="00514550"/>
    <w:rsid w:val="0051472D"/>
    <w:rsid w:val="00514BA2"/>
    <w:rsid w:val="005151D7"/>
    <w:rsid w:val="00516801"/>
    <w:rsid w:val="00517041"/>
    <w:rsid w:val="005171A4"/>
    <w:rsid w:val="00517DDA"/>
    <w:rsid w:val="005203E5"/>
    <w:rsid w:val="005209F1"/>
    <w:rsid w:val="00522113"/>
    <w:rsid w:val="0052222A"/>
    <w:rsid w:val="00522598"/>
    <w:rsid w:val="005238A2"/>
    <w:rsid w:val="00523CF5"/>
    <w:rsid w:val="00524F07"/>
    <w:rsid w:val="005272B6"/>
    <w:rsid w:val="00530943"/>
    <w:rsid w:val="00531BC3"/>
    <w:rsid w:val="00531F4E"/>
    <w:rsid w:val="00531FC4"/>
    <w:rsid w:val="00533545"/>
    <w:rsid w:val="00534447"/>
    <w:rsid w:val="00534558"/>
    <w:rsid w:val="00536674"/>
    <w:rsid w:val="00536FF4"/>
    <w:rsid w:val="005371DE"/>
    <w:rsid w:val="005376AD"/>
    <w:rsid w:val="0053785C"/>
    <w:rsid w:val="005379EC"/>
    <w:rsid w:val="0054182D"/>
    <w:rsid w:val="0054241D"/>
    <w:rsid w:val="005425F0"/>
    <w:rsid w:val="00543CF9"/>
    <w:rsid w:val="00545B93"/>
    <w:rsid w:val="00546279"/>
    <w:rsid w:val="00547954"/>
    <w:rsid w:val="00547CD1"/>
    <w:rsid w:val="0055028B"/>
    <w:rsid w:val="00550574"/>
    <w:rsid w:val="0055167B"/>
    <w:rsid w:val="005524C5"/>
    <w:rsid w:val="00552C01"/>
    <w:rsid w:val="005532F1"/>
    <w:rsid w:val="00553888"/>
    <w:rsid w:val="00553FEC"/>
    <w:rsid w:val="005548CE"/>
    <w:rsid w:val="00557C3C"/>
    <w:rsid w:val="0056033F"/>
    <w:rsid w:val="00560341"/>
    <w:rsid w:val="005649AF"/>
    <w:rsid w:val="00566D26"/>
    <w:rsid w:val="0056741C"/>
    <w:rsid w:val="005674C4"/>
    <w:rsid w:val="00567928"/>
    <w:rsid w:val="00567F80"/>
    <w:rsid w:val="00570C4C"/>
    <w:rsid w:val="00570D9C"/>
    <w:rsid w:val="00571889"/>
    <w:rsid w:val="0057251E"/>
    <w:rsid w:val="005730DF"/>
    <w:rsid w:val="00573360"/>
    <w:rsid w:val="00575799"/>
    <w:rsid w:val="00577581"/>
    <w:rsid w:val="00577898"/>
    <w:rsid w:val="00577C0D"/>
    <w:rsid w:val="00580725"/>
    <w:rsid w:val="00580E69"/>
    <w:rsid w:val="00583251"/>
    <w:rsid w:val="005832AB"/>
    <w:rsid w:val="00583420"/>
    <w:rsid w:val="005854FF"/>
    <w:rsid w:val="00585757"/>
    <w:rsid w:val="00586A5E"/>
    <w:rsid w:val="00586B37"/>
    <w:rsid w:val="005903ED"/>
    <w:rsid w:val="005922E7"/>
    <w:rsid w:val="0059260F"/>
    <w:rsid w:val="00592B10"/>
    <w:rsid w:val="005930EB"/>
    <w:rsid w:val="005935E6"/>
    <w:rsid w:val="00594028"/>
    <w:rsid w:val="0059538B"/>
    <w:rsid w:val="00595B0B"/>
    <w:rsid w:val="00595E4E"/>
    <w:rsid w:val="00596331"/>
    <w:rsid w:val="0059644B"/>
    <w:rsid w:val="00596BB4"/>
    <w:rsid w:val="00596F47"/>
    <w:rsid w:val="0059719C"/>
    <w:rsid w:val="00597B7F"/>
    <w:rsid w:val="00597C16"/>
    <w:rsid w:val="005A1566"/>
    <w:rsid w:val="005A1814"/>
    <w:rsid w:val="005A2925"/>
    <w:rsid w:val="005A2A51"/>
    <w:rsid w:val="005A2F84"/>
    <w:rsid w:val="005A329F"/>
    <w:rsid w:val="005A351B"/>
    <w:rsid w:val="005A5026"/>
    <w:rsid w:val="005A6301"/>
    <w:rsid w:val="005A6C52"/>
    <w:rsid w:val="005A76E7"/>
    <w:rsid w:val="005A7C65"/>
    <w:rsid w:val="005A7DE2"/>
    <w:rsid w:val="005B18E6"/>
    <w:rsid w:val="005B19C1"/>
    <w:rsid w:val="005B34E4"/>
    <w:rsid w:val="005B49AC"/>
    <w:rsid w:val="005B51F1"/>
    <w:rsid w:val="005B5397"/>
    <w:rsid w:val="005B74F5"/>
    <w:rsid w:val="005B7598"/>
    <w:rsid w:val="005B771F"/>
    <w:rsid w:val="005C0AFE"/>
    <w:rsid w:val="005C10F9"/>
    <w:rsid w:val="005C1A97"/>
    <w:rsid w:val="005C20DD"/>
    <w:rsid w:val="005C2D32"/>
    <w:rsid w:val="005C363E"/>
    <w:rsid w:val="005C3DF2"/>
    <w:rsid w:val="005C5E3C"/>
    <w:rsid w:val="005C62CE"/>
    <w:rsid w:val="005C639B"/>
    <w:rsid w:val="005D0676"/>
    <w:rsid w:val="005D22A2"/>
    <w:rsid w:val="005D23FD"/>
    <w:rsid w:val="005D27D0"/>
    <w:rsid w:val="005D2E6A"/>
    <w:rsid w:val="005D41A4"/>
    <w:rsid w:val="005D4992"/>
    <w:rsid w:val="005D4D1B"/>
    <w:rsid w:val="005D53EB"/>
    <w:rsid w:val="005D53F2"/>
    <w:rsid w:val="005D54D5"/>
    <w:rsid w:val="005D5601"/>
    <w:rsid w:val="005D56D0"/>
    <w:rsid w:val="005D598F"/>
    <w:rsid w:val="005D5D0F"/>
    <w:rsid w:val="005E04E8"/>
    <w:rsid w:val="005E212B"/>
    <w:rsid w:val="005E21FE"/>
    <w:rsid w:val="005E24CB"/>
    <w:rsid w:val="005E36F2"/>
    <w:rsid w:val="005E4563"/>
    <w:rsid w:val="005E5EA7"/>
    <w:rsid w:val="005E6686"/>
    <w:rsid w:val="005E7420"/>
    <w:rsid w:val="005E7612"/>
    <w:rsid w:val="005F037F"/>
    <w:rsid w:val="005F0529"/>
    <w:rsid w:val="005F06EB"/>
    <w:rsid w:val="005F22E5"/>
    <w:rsid w:val="005F39B9"/>
    <w:rsid w:val="005F3B6D"/>
    <w:rsid w:val="005F3EB0"/>
    <w:rsid w:val="005F45A8"/>
    <w:rsid w:val="005F5D2D"/>
    <w:rsid w:val="005F6557"/>
    <w:rsid w:val="005F6686"/>
    <w:rsid w:val="00601F33"/>
    <w:rsid w:val="00603699"/>
    <w:rsid w:val="006051C8"/>
    <w:rsid w:val="00605635"/>
    <w:rsid w:val="00605899"/>
    <w:rsid w:val="00606ACD"/>
    <w:rsid w:val="00606C3E"/>
    <w:rsid w:val="0061049E"/>
    <w:rsid w:val="00610688"/>
    <w:rsid w:val="00612D91"/>
    <w:rsid w:val="006134B5"/>
    <w:rsid w:val="006141AB"/>
    <w:rsid w:val="0061550E"/>
    <w:rsid w:val="00616031"/>
    <w:rsid w:val="006204B3"/>
    <w:rsid w:val="0062127D"/>
    <w:rsid w:val="00622617"/>
    <w:rsid w:val="00622B2E"/>
    <w:rsid w:val="00622E50"/>
    <w:rsid w:val="00622E90"/>
    <w:rsid w:val="00622FDC"/>
    <w:rsid w:val="0062364F"/>
    <w:rsid w:val="006243B9"/>
    <w:rsid w:val="00624871"/>
    <w:rsid w:val="00624A13"/>
    <w:rsid w:val="00624DB4"/>
    <w:rsid w:val="00625CCE"/>
    <w:rsid w:val="00626018"/>
    <w:rsid w:val="00626C06"/>
    <w:rsid w:val="00626FD9"/>
    <w:rsid w:val="00627527"/>
    <w:rsid w:val="006318EE"/>
    <w:rsid w:val="00631A6F"/>
    <w:rsid w:val="00632FB8"/>
    <w:rsid w:val="006337B8"/>
    <w:rsid w:val="00633B1E"/>
    <w:rsid w:val="00633B8F"/>
    <w:rsid w:val="00634317"/>
    <w:rsid w:val="0063447C"/>
    <w:rsid w:val="00634ADC"/>
    <w:rsid w:val="00635F1D"/>
    <w:rsid w:val="006369B2"/>
    <w:rsid w:val="006408D4"/>
    <w:rsid w:val="0064095D"/>
    <w:rsid w:val="00641320"/>
    <w:rsid w:val="00641D14"/>
    <w:rsid w:val="00642810"/>
    <w:rsid w:val="006435F9"/>
    <w:rsid w:val="00643E99"/>
    <w:rsid w:val="00644BCF"/>
    <w:rsid w:val="00644ED9"/>
    <w:rsid w:val="006461CC"/>
    <w:rsid w:val="00646F83"/>
    <w:rsid w:val="00647C5B"/>
    <w:rsid w:val="0065049B"/>
    <w:rsid w:val="0065074D"/>
    <w:rsid w:val="00650E1B"/>
    <w:rsid w:val="00651459"/>
    <w:rsid w:val="0065193D"/>
    <w:rsid w:val="0065227E"/>
    <w:rsid w:val="00652924"/>
    <w:rsid w:val="00652E81"/>
    <w:rsid w:val="0065374D"/>
    <w:rsid w:val="00653B4C"/>
    <w:rsid w:val="00653C5A"/>
    <w:rsid w:val="00654EA9"/>
    <w:rsid w:val="006555B9"/>
    <w:rsid w:val="00657876"/>
    <w:rsid w:val="00660663"/>
    <w:rsid w:val="00660A74"/>
    <w:rsid w:val="006622AA"/>
    <w:rsid w:val="0066290C"/>
    <w:rsid w:val="00662E2B"/>
    <w:rsid w:val="0066339B"/>
    <w:rsid w:val="006651AF"/>
    <w:rsid w:val="00665A9A"/>
    <w:rsid w:val="00666904"/>
    <w:rsid w:val="0066695F"/>
    <w:rsid w:val="00666C9E"/>
    <w:rsid w:val="0067104A"/>
    <w:rsid w:val="006715F5"/>
    <w:rsid w:val="00672750"/>
    <w:rsid w:val="006727E3"/>
    <w:rsid w:val="006750CD"/>
    <w:rsid w:val="00676383"/>
    <w:rsid w:val="00676D80"/>
    <w:rsid w:val="0068015A"/>
    <w:rsid w:val="00681428"/>
    <w:rsid w:val="006822E4"/>
    <w:rsid w:val="0068289E"/>
    <w:rsid w:val="006836B2"/>
    <w:rsid w:val="00683831"/>
    <w:rsid w:val="00683ED1"/>
    <w:rsid w:val="00684FB5"/>
    <w:rsid w:val="0068644E"/>
    <w:rsid w:val="00687994"/>
    <w:rsid w:val="00687C42"/>
    <w:rsid w:val="00690CD8"/>
    <w:rsid w:val="00690F5E"/>
    <w:rsid w:val="00692C91"/>
    <w:rsid w:val="00693558"/>
    <w:rsid w:val="00693D3E"/>
    <w:rsid w:val="0069530B"/>
    <w:rsid w:val="00695519"/>
    <w:rsid w:val="00695E38"/>
    <w:rsid w:val="00696658"/>
    <w:rsid w:val="006970F2"/>
    <w:rsid w:val="006A021F"/>
    <w:rsid w:val="006A150A"/>
    <w:rsid w:val="006A1B45"/>
    <w:rsid w:val="006A35A6"/>
    <w:rsid w:val="006A57F9"/>
    <w:rsid w:val="006A5A47"/>
    <w:rsid w:val="006A674B"/>
    <w:rsid w:val="006B0F76"/>
    <w:rsid w:val="006B3AAA"/>
    <w:rsid w:val="006B4CE8"/>
    <w:rsid w:val="006B4FEC"/>
    <w:rsid w:val="006B538D"/>
    <w:rsid w:val="006B585A"/>
    <w:rsid w:val="006B6AA3"/>
    <w:rsid w:val="006B7560"/>
    <w:rsid w:val="006B7F9E"/>
    <w:rsid w:val="006C04AE"/>
    <w:rsid w:val="006C09EF"/>
    <w:rsid w:val="006C1A48"/>
    <w:rsid w:val="006C1B64"/>
    <w:rsid w:val="006C1E2B"/>
    <w:rsid w:val="006C26A9"/>
    <w:rsid w:val="006C3CE6"/>
    <w:rsid w:val="006C47A7"/>
    <w:rsid w:val="006C5E34"/>
    <w:rsid w:val="006C6A27"/>
    <w:rsid w:val="006C6D5D"/>
    <w:rsid w:val="006C71C2"/>
    <w:rsid w:val="006C7313"/>
    <w:rsid w:val="006D00F5"/>
    <w:rsid w:val="006D010E"/>
    <w:rsid w:val="006D1ED7"/>
    <w:rsid w:val="006D255A"/>
    <w:rsid w:val="006D3268"/>
    <w:rsid w:val="006D44B4"/>
    <w:rsid w:val="006D48C4"/>
    <w:rsid w:val="006D4B85"/>
    <w:rsid w:val="006D52B2"/>
    <w:rsid w:val="006D53D8"/>
    <w:rsid w:val="006D5471"/>
    <w:rsid w:val="006D724B"/>
    <w:rsid w:val="006E06FF"/>
    <w:rsid w:val="006E27A4"/>
    <w:rsid w:val="006E2A70"/>
    <w:rsid w:val="006E44D4"/>
    <w:rsid w:val="006E5084"/>
    <w:rsid w:val="006E669E"/>
    <w:rsid w:val="006E7569"/>
    <w:rsid w:val="006E757A"/>
    <w:rsid w:val="006F0D4B"/>
    <w:rsid w:val="006F0E41"/>
    <w:rsid w:val="006F4B2C"/>
    <w:rsid w:val="006F4D54"/>
    <w:rsid w:val="006F58A7"/>
    <w:rsid w:val="006F5F27"/>
    <w:rsid w:val="006F5F3F"/>
    <w:rsid w:val="006F6210"/>
    <w:rsid w:val="006F66B0"/>
    <w:rsid w:val="006F6FDD"/>
    <w:rsid w:val="006F713B"/>
    <w:rsid w:val="00703DA3"/>
    <w:rsid w:val="00705678"/>
    <w:rsid w:val="007058A5"/>
    <w:rsid w:val="00706EBE"/>
    <w:rsid w:val="00710875"/>
    <w:rsid w:val="00710970"/>
    <w:rsid w:val="00712327"/>
    <w:rsid w:val="00712B04"/>
    <w:rsid w:val="007134EA"/>
    <w:rsid w:val="0071358F"/>
    <w:rsid w:val="007138DA"/>
    <w:rsid w:val="0071391A"/>
    <w:rsid w:val="007142B2"/>
    <w:rsid w:val="007152C2"/>
    <w:rsid w:val="0071589A"/>
    <w:rsid w:val="00716534"/>
    <w:rsid w:val="00716A2C"/>
    <w:rsid w:val="00716BD7"/>
    <w:rsid w:val="00716DE5"/>
    <w:rsid w:val="0072092A"/>
    <w:rsid w:val="007212E3"/>
    <w:rsid w:val="00721DE1"/>
    <w:rsid w:val="0072239A"/>
    <w:rsid w:val="00724025"/>
    <w:rsid w:val="0072480B"/>
    <w:rsid w:val="007255BC"/>
    <w:rsid w:val="00726F3E"/>
    <w:rsid w:val="00727B15"/>
    <w:rsid w:val="00730A46"/>
    <w:rsid w:val="00730BC7"/>
    <w:rsid w:val="007320D7"/>
    <w:rsid w:val="00732810"/>
    <w:rsid w:val="00734D38"/>
    <w:rsid w:val="00735DD7"/>
    <w:rsid w:val="00735F46"/>
    <w:rsid w:val="007370DB"/>
    <w:rsid w:val="007377CF"/>
    <w:rsid w:val="007423C4"/>
    <w:rsid w:val="00746CB9"/>
    <w:rsid w:val="007475BE"/>
    <w:rsid w:val="007510E3"/>
    <w:rsid w:val="00751434"/>
    <w:rsid w:val="00752BD3"/>
    <w:rsid w:val="00754E07"/>
    <w:rsid w:val="00756F59"/>
    <w:rsid w:val="00757E19"/>
    <w:rsid w:val="00757ED4"/>
    <w:rsid w:val="00760B81"/>
    <w:rsid w:val="0076138E"/>
    <w:rsid w:val="007623D0"/>
    <w:rsid w:val="007641EB"/>
    <w:rsid w:val="0076524F"/>
    <w:rsid w:val="0076571A"/>
    <w:rsid w:val="00765C78"/>
    <w:rsid w:val="00766FAE"/>
    <w:rsid w:val="0076763C"/>
    <w:rsid w:val="00767767"/>
    <w:rsid w:val="007679D6"/>
    <w:rsid w:val="00771049"/>
    <w:rsid w:val="00771977"/>
    <w:rsid w:val="00773DF5"/>
    <w:rsid w:val="00774DCC"/>
    <w:rsid w:val="00775357"/>
    <w:rsid w:val="00775F05"/>
    <w:rsid w:val="007767C3"/>
    <w:rsid w:val="0077745D"/>
    <w:rsid w:val="00777976"/>
    <w:rsid w:val="00781BA9"/>
    <w:rsid w:val="007827DD"/>
    <w:rsid w:val="00782FFA"/>
    <w:rsid w:val="007831AE"/>
    <w:rsid w:val="007834BB"/>
    <w:rsid w:val="0078377D"/>
    <w:rsid w:val="0078382E"/>
    <w:rsid w:val="00783F11"/>
    <w:rsid w:val="007842F5"/>
    <w:rsid w:val="00784F69"/>
    <w:rsid w:val="007856F3"/>
    <w:rsid w:val="0078651D"/>
    <w:rsid w:val="007867A1"/>
    <w:rsid w:val="0079041B"/>
    <w:rsid w:val="007918EA"/>
    <w:rsid w:val="0079209E"/>
    <w:rsid w:val="00793791"/>
    <w:rsid w:val="00793DCF"/>
    <w:rsid w:val="00794364"/>
    <w:rsid w:val="007949DF"/>
    <w:rsid w:val="00794DC8"/>
    <w:rsid w:val="007953A7"/>
    <w:rsid w:val="007956BE"/>
    <w:rsid w:val="007960ED"/>
    <w:rsid w:val="00796907"/>
    <w:rsid w:val="00796D5B"/>
    <w:rsid w:val="007A04A9"/>
    <w:rsid w:val="007A10AF"/>
    <w:rsid w:val="007A2BE3"/>
    <w:rsid w:val="007A40D0"/>
    <w:rsid w:val="007A5411"/>
    <w:rsid w:val="007A5422"/>
    <w:rsid w:val="007A665B"/>
    <w:rsid w:val="007A6E57"/>
    <w:rsid w:val="007A709B"/>
    <w:rsid w:val="007A7CBC"/>
    <w:rsid w:val="007A7D2C"/>
    <w:rsid w:val="007B0D99"/>
    <w:rsid w:val="007B12FD"/>
    <w:rsid w:val="007B2587"/>
    <w:rsid w:val="007B3582"/>
    <w:rsid w:val="007B3D15"/>
    <w:rsid w:val="007B4311"/>
    <w:rsid w:val="007B4C5B"/>
    <w:rsid w:val="007B54D9"/>
    <w:rsid w:val="007B61F0"/>
    <w:rsid w:val="007B7A38"/>
    <w:rsid w:val="007C0155"/>
    <w:rsid w:val="007C0AA4"/>
    <w:rsid w:val="007C1663"/>
    <w:rsid w:val="007C25E1"/>
    <w:rsid w:val="007C27F3"/>
    <w:rsid w:val="007C2A8F"/>
    <w:rsid w:val="007C3B87"/>
    <w:rsid w:val="007C3C55"/>
    <w:rsid w:val="007C4113"/>
    <w:rsid w:val="007C42E6"/>
    <w:rsid w:val="007C579E"/>
    <w:rsid w:val="007C593D"/>
    <w:rsid w:val="007C5D9F"/>
    <w:rsid w:val="007C5DED"/>
    <w:rsid w:val="007C664A"/>
    <w:rsid w:val="007C78CA"/>
    <w:rsid w:val="007C7F36"/>
    <w:rsid w:val="007D219E"/>
    <w:rsid w:val="007D36BD"/>
    <w:rsid w:val="007D411A"/>
    <w:rsid w:val="007D4352"/>
    <w:rsid w:val="007D46E6"/>
    <w:rsid w:val="007D4EA0"/>
    <w:rsid w:val="007D564A"/>
    <w:rsid w:val="007D5D89"/>
    <w:rsid w:val="007D6A1F"/>
    <w:rsid w:val="007D79C3"/>
    <w:rsid w:val="007E00B0"/>
    <w:rsid w:val="007E0991"/>
    <w:rsid w:val="007E6043"/>
    <w:rsid w:val="007E6D87"/>
    <w:rsid w:val="007E73B0"/>
    <w:rsid w:val="007E79EC"/>
    <w:rsid w:val="007E7CAB"/>
    <w:rsid w:val="007E7FA0"/>
    <w:rsid w:val="007F085E"/>
    <w:rsid w:val="007F1726"/>
    <w:rsid w:val="007F2AA6"/>
    <w:rsid w:val="007F339D"/>
    <w:rsid w:val="007F49B6"/>
    <w:rsid w:val="007F571F"/>
    <w:rsid w:val="007F5769"/>
    <w:rsid w:val="007F5BE2"/>
    <w:rsid w:val="007F6F88"/>
    <w:rsid w:val="007F7386"/>
    <w:rsid w:val="007F7889"/>
    <w:rsid w:val="008002B9"/>
    <w:rsid w:val="00801873"/>
    <w:rsid w:val="00801FBC"/>
    <w:rsid w:val="00802F4F"/>
    <w:rsid w:val="00803139"/>
    <w:rsid w:val="008040FC"/>
    <w:rsid w:val="00804C17"/>
    <w:rsid w:val="00804C81"/>
    <w:rsid w:val="00804DCB"/>
    <w:rsid w:val="00805FCF"/>
    <w:rsid w:val="00807456"/>
    <w:rsid w:val="0081000C"/>
    <w:rsid w:val="00811475"/>
    <w:rsid w:val="00812C8A"/>
    <w:rsid w:val="00812C8D"/>
    <w:rsid w:val="00813A3B"/>
    <w:rsid w:val="00813A81"/>
    <w:rsid w:val="00814219"/>
    <w:rsid w:val="008152E5"/>
    <w:rsid w:val="008163A8"/>
    <w:rsid w:val="0081662E"/>
    <w:rsid w:val="00816A37"/>
    <w:rsid w:val="00816DC5"/>
    <w:rsid w:val="00820CF8"/>
    <w:rsid w:val="00821C6B"/>
    <w:rsid w:val="0082388D"/>
    <w:rsid w:val="0082496B"/>
    <w:rsid w:val="00825DD9"/>
    <w:rsid w:val="008271DB"/>
    <w:rsid w:val="00827A3F"/>
    <w:rsid w:val="00832C3F"/>
    <w:rsid w:val="00832C54"/>
    <w:rsid w:val="0083309F"/>
    <w:rsid w:val="00833E9F"/>
    <w:rsid w:val="00834020"/>
    <w:rsid w:val="0083407B"/>
    <w:rsid w:val="00836446"/>
    <w:rsid w:val="00836D9C"/>
    <w:rsid w:val="00836F0C"/>
    <w:rsid w:val="008405A3"/>
    <w:rsid w:val="00840BE3"/>
    <w:rsid w:val="00840CC2"/>
    <w:rsid w:val="008415D2"/>
    <w:rsid w:val="00843E38"/>
    <w:rsid w:val="00845B89"/>
    <w:rsid w:val="00845BEF"/>
    <w:rsid w:val="00846BF6"/>
    <w:rsid w:val="00847240"/>
    <w:rsid w:val="008478BD"/>
    <w:rsid w:val="00847DD6"/>
    <w:rsid w:val="008505F8"/>
    <w:rsid w:val="0085088E"/>
    <w:rsid w:val="008511F0"/>
    <w:rsid w:val="00852034"/>
    <w:rsid w:val="008520E8"/>
    <w:rsid w:val="0085320F"/>
    <w:rsid w:val="00853F80"/>
    <w:rsid w:val="00854F5E"/>
    <w:rsid w:val="00855CA7"/>
    <w:rsid w:val="00856B36"/>
    <w:rsid w:val="00856BA5"/>
    <w:rsid w:val="00857330"/>
    <w:rsid w:val="008601CA"/>
    <w:rsid w:val="00861C13"/>
    <w:rsid w:val="00861EAF"/>
    <w:rsid w:val="00861FD7"/>
    <w:rsid w:val="00862416"/>
    <w:rsid w:val="00863FA6"/>
    <w:rsid w:val="008640C1"/>
    <w:rsid w:val="00864730"/>
    <w:rsid w:val="00865795"/>
    <w:rsid w:val="00866299"/>
    <w:rsid w:val="00866C2E"/>
    <w:rsid w:val="00867164"/>
    <w:rsid w:val="00867616"/>
    <w:rsid w:val="0087019C"/>
    <w:rsid w:val="00870526"/>
    <w:rsid w:val="00870C57"/>
    <w:rsid w:val="00871E39"/>
    <w:rsid w:val="00874514"/>
    <w:rsid w:val="008746DD"/>
    <w:rsid w:val="00874EA7"/>
    <w:rsid w:val="00874EC8"/>
    <w:rsid w:val="0087774F"/>
    <w:rsid w:val="0087779B"/>
    <w:rsid w:val="00877FD3"/>
    <w:rsid w:val="00880279"/>
    <w:rsid w:val="00880FA7"/>
    <w:rsid w:val="008810CB"/>
    <w:rsid w:val="00881B8A"/>
    <w:rsid w:val="008823CB"/>
    <w:rsid w:val="00882A5F"/>
    <w:rsid w:val="00885297"/>
    <w:rsid w:val="00885708"/>
    <w:rsid w:val="008902E1"/>
    <w:rsid w:val="00890905"/>
    <w:rsid w:val="008910E5"/>
    <w:rsid w:val="008923A8"/>
    <w:rsid w:val="00893CC5"/>
    <w:rsid w:val="0089403E"/>
    <w:rsid w:val="00897603"/>
    <w:rsid w:val="00897755"/>
    <w:rsid w:val="008A04EE"/>
    <w:rsid w:val="008A16DD"/>
    <w:rsid w:val="008A2BCB"/>
    <w:rsid w:val="008A3852"/>
    <w:rsid w:val="008A388C"/>
    <w:rsid w:val="008A56EC"/>
    <w:rsid w:val="008A5D4E"/>
    <w:rsid w:val="008A79D9"/>
    <w:rsid w:val="008B04C2"/>
    <w:rsid w:val="008B2D5D"/>
    <w:rsid w:val="008B40C4"/>
    <w:rsid w:val="008B5C92"/>
    <w:rsid w:val="008B6CFA"/>
    <w:rsid w:val="008B6DE3"/>
    <w:rsid w:val="008B737A"/>
    <w:rsid w:val="008B7A87"/>
    <w:rsid w:val="008C0634"/>
    <w:rsid w:val="008C08BA"/>
    <w:rsid w:val="008C25C3"/>
    <w:rsid w:val="008C2989"/>
    <w:rsid w:val="008C4364"/>
    <w:rsid w:val="008C6432"/>
    <w:rsid w:val="008C6477"/>
    <w:rsid w:val="008C7CAC"/>
    <w:rsid w:val="008C7D06"/>
    <w:rsid w:val="008D073A"/>
    <w:rsid w:val="008D0C79"/>
    <w:rsid w:val="008D25ED"/>
    <w:rsid w:val="008D30CB"/>
    <w:rsid w:val="008D34DA"/>
    <w:rsid w:val="008D3FCB"/>
    <w:rsid w:val="008D43EF"/>
    <w:rsid w:val="008D627B"/>
    <w:rsid w:val="008D6B43"/>
    <w:rsid w:val="008D6F62"/>
    <w:rsid w:val="008E06FA"/>
    <w:rsid w:val="008E100C"/>
    <w:rsid w:val="008E1484"/>
    <w:rsid w:val="008E1816"/>
    <w:rsid w:val="008E3EAA"/>
    <w:rsid w:val="008E4BA6"/>
    <w:rsid w:val="008E4E4B"/>
    <w:rsid w:val="008E5C81"/>
    <w:rsid w:val="008E5D21"/>
    <w:rsid w:val="008E61FA"/>
    <w:rsid w:val="008E7B11"/>
    <w:rsid w:val="008F06E4"/>
    <w:rsid w:val="008F0A78"/>
    <w:rsid w:val="008F0F09"/>
    <w:rsid w:val="008F16FD"/>
    <w:rsid w:val="008F38DD"/>
    <w:rsid w:val="008F4D7D"/>
    <w:rsid w:val="008F649C"/>
    <w:rsid w:val="008F7E3B"/>
    <w:rsid w:val="0090052A"/>
    <w:rsid w:val="0090149D"/>
    <w:rsid w:val="00902603"/>
    <w:rsid w:val="00903553"/>
    <w:rsid w:val="00903FEF"/>
    <w:rsid w:val="009041E0"/>
    <w:rsid w:val="00907ACF"/>
    <w:rsid w:val="00907CEF"/>
    <w:rsid w:val="00910F46"/>
    <w:rsid w:val="009110B3"/>
    <w:rsid w:val="009118E1"/>
    <w:rsid w:val="0091421A"/>
    <w:rsid w:val="00914AA2"/>
    <w:rsid w:val="00914C3C"/>
    <w:rsid w:val="00914F3B"/>
    <w:rsid w:val="00917208"/>
    <w:rsid w:val="009172BD"/>
    <w:rsid w:val="00917327"/>
    <w:rsid w:val="0092123B"/>
    <w:rsid w:val="009215CA"/>
    <w:rsid w:val="009217DD"/>
    <w:rsid w:val="0092243E"/>
    <w:rsid w:val="009226EE"/>
    <w:rsid w:val="00924726"/>
    <w:rsid w:val="00925C35"/>
    <w:rsid w:val="00925DB6"/>
    <w:rsid w:val="0092662C"/>
    <w:rsid w:val="0092685C"/>
    <w:rsid w:val="00926991"/>
    <w:rsid w:val="00926A5C"/>
    <w:rsid w:val="00927225"/>
    <w:rsid w:val="009301C2"/>
    <w:rsid w:val="009309CE"/>
    <w:rsid w:val="00931C62"/>
    <w:rsid w:val="00932B89"/>
    <w:rsid w:val="00932EC5"/>
    <w:rsid w:val="00934299"/>
    <w:rsid w:val="00934C96"/>
    <w:rsid w:val="00934DB6"/>
    <w:rsid w:val="00935226"/>
    <w:rsid w:val="00941E81"/>
    <w:rsid w:val="009422E2"/>
    <w:rsid w:val="00943541"/>
    <w:rsid w:val="00944D3C"/>
    <w:rsid w:val="0094632A"/>
    <w:rsid w:val="0094687B"/>
    <w:rsid w:val="00946E7F"/>
    <w:rsid w:val="009501D5"/>
    <w:rsid w:val="00950659"/>
    <w:rsid w:val="0095152D"/>
    <w:rsid w:val="00951952"/>
    <w:rsid w:val="009526FE"/>
    <w:rsid w:val="00952BB2"/>
    <w:rsid w:val="00953391"/>
    <w:rsid w:val="009539DF"/>
    <w:rsid w:val="00955A46"/>
    <w:rsid w:val="00955CC0"/>
    <w:rsid w:val="00955F8C"/>
    <w:rsid w:val="00956C8D"/>
    <w:rsid w:val="00957A0C"/>
    <w:rsid w:val="00960142"/>
    <w:rsid w:val="00960524"/>
    <w:rsid w:val="00961AA9"/>
    <w:rsid w:val="00962514"/>
    <w:rsid w:val="00963478"/>
    <w:rsid w:val="00964134"/>
    <w:rsid w:val="00964901"/>
    <w:rsid w:val="00965544"/>
    <w:rsid w:val="00965C57"/>
    <w:rsid w:val="00970209"/>
    <w:rsid w:val="009704C4"/>
    <w:rsid w:val="00973ED2"/>
    <w:rsid w:val="009747B3"/>
    <w:rsid w:val="00974850"/>
    <w:rsid w:val="0097487E"/>
    <w:rsid w:val="00974DD3"/>
    <w:rsid w:val="00976BC4"/>
    <w:rsid w:val="00980773"/>
    <w:rsid w:val="009812C6"/>
    <w:rsid w:val="00982151"/>
    <w:rsid w:val="00982867"/>
    <w:rsid w:val="00982F0E"/>
    <w:rsid w:val="00983156"/>
    <w:rsid w:val="00983DA1"/>
    <w:rsid w:val="0098406A"/>
    <w:rsid w:val="00985220"/>
    <w:rsid w:val="009873B4"/>
    <w:rsid w:val="009919F0"/>
    <w:rsid w:val="00993A86"/>
    <w:rsid w:val="00993DC6"/>
    <w:rsid w:val="009946A5"/>
    <w:rsid w:val="00994983"/>
    <w:rsid w:val="0099565B"/>
    <w:rsid w:val="009956E4"/>
    <w:rsid w:val="009957DE"/>
    <w:rsid w:val="00995E7A"/>
    <w:rsid w:val="0099628F"/>
    <w:rsid w:val="00996E90"/>
    <w:rsid w:val="00996F17"/>
    <w:rsid w:val="009973DB"/>
    <w:rsid w:val="00997D8A"/>
    <w:rsid w:val="00997E3A"/>
    <w:rsid w:val="009A16EE"/>
    <w:rsid w:val="009A184A"/>
    <w:rsid w:val="009A25A1"/>
    <w:rsid w:val="009A2AC0"/>
    <w:rsid w:val="009A308A"/>
    <w:rsid w:val="009A3D9A"/>
    <w:rsid w:val="009A3F26"/>
    <w:rsid w:val="009A6224"/>
    <w:rsid w:val="009A6B53"/>
    <w:rsid w:val="009B09E9"/>
    <w:rsid w:val="009B0D7F"/>
    <w:rsid w:val="009B1027"/>
    <w:rsid w:val="009B26C7"/>
    <w:rsid w:val="009B2B6A"/>
    <w:rsid w:val="009B33EE"/>
    <w:rsid w:val="009B4BCD"/>
    <w:rsid w:val="009B5430"/>
    <w:rsid w:val="009B602B"/>
    <w:rsid w:val="009B6E45"/>
    <w:rsid w:val="009C0211"/>
    <w:rsid w:val="009C11BD"/>
    <w:rsid w:val="009C11E2"/>
    <w:rsid w:val="009C2451"/>
    <w:rsid w:val="009C301E"/>
    <w:rsid w:val="009C38C7"/>
    <w:rsid w:val="009C3969"/>
    <w:rsid w:val="009C55A1"/>
    <w:rsid w:val="009C73EE"/>
    <w:rsid w:val="009D043A"/>
    <w:rsid w:val="009D07FC"/>
    <w:rsid w:val="009D0C23"/>
    <w:rsid w:val="009D111D"/>
    <w:rsid w:val="009D2AAD"/>
    <w:rsid w:val="009D2F43"/>
    <w:rsid w:val="009D3581"/>
    <w:rsid w:val="009D3DE3"/>
    <w:rsid w:val="009D5AAA"/>
    <w:rsid w:val="009D68AA"/>
    <w:rsid w:val="009D6F75"/>
    <w:rsid w:val="009D73FB"/>
    <w:rsid w:val="009D7AB6"/>
    <w:rsid w:val="009E019B"/>
    <w:rsid w:val="009E1320"/>
    <w:rsid w:val="009E15DE"/>
    <w:rsid w:val="009E1BD8"/>
    <w:rsid w:val="009E2E2E"/>
    <w:rsid w:val="009E3D8B"/>
    <w:rsid w:val="009E4BC8"/>
    <w:rsid w:val="009E4D2E"/>
    <w:rsid w:val="009E5EFB"/>
    <w:rsid w:val="009E6AE4"/>
    <w:rsid w:val="009E750B"/>
    <w:rsid w:val="009F013A"/>
    <w:rsid w:val="009F02CD"/>
    <w:rsid w:val="009F0739"/>
    <w:rsid w:val="009F1684"/>
    <w:rsid w:val="009F2A48"/>
    <w:rsid w:val="009F3ED4"/>
    <w:rsid w:val="009F3F37"/>
    <w:rsid w:val="009F4A99"/>
    <w:rsid w:val="009F5B5C"/>
    <w:rsid w:val="009F64CE"/>
    <w:rsid w:val="009F75D5"/>
    <w:rsid w:val="009F7AE0"/>
    <w:rsid w:val="00A001A9"/>
    <w:rsid w:val="00A007C7"/>
    <w:rsid w:val="00A00E9C"/>
    <w:rsid w:val="00A023F0"/>
    <w:rsid w:val="00A02474"/>
    <w:rsid w:val="00A026F9"/>
    <w:rsid w:val="00A05E41"/>
    <w:rsid w:val="00A07413"/>
    <w:rsid w:val="00A0791B"/>
    <w:rsid w:val="00A12110"/>
    <w:rsid w:val="00A13103"/>
    <w:rsid w:val="00A133E1"/>
    <w:rsid w:val="00A147C3"/>
    <w:rsid w:val="00A148F6"/>
    <w:rsid w:val="00A14BDE"/>
    <w:rsid w:val="00A1581B"/>
    <w:rsid w:val="00A17954"/>
    <w:rsid w:val="00A17EEB"/>
    <w:rsid w:val="00A20439"/>
    <w:rsid w:val="00A20BCE"/>
    <w:rsid w:val="00A227FB"/>
    <w:rsid w:val="00A22F57"/>
    <w:rsid w:val="00A235EE"/>
    <w:rsid w:val="00A244A5"/>
    <w:rsid w:val="00A244F3"/>
    <w:rsid w:val="00A25818"/>
    <w:rsid w:val="00A26C79"/>
    <w:rsid w:val="00A27956"/>
    <w:rsid w:val="00A31063"/>
    <w:rsid w:val="00A33F87"/>
    <w:rsid w:val="00A35BBB"/>
    <w:rsid w:val="00A370AD"/>
    <w:rsid w:val="00A37286"/>
    <w:rsid w:val="00A403F9"/>
    <w:rsid w:val="00A40EE9"/>
    <w:rsid w:val="00A412F4"/>
    <w:rsid w:val="00A41B63"/>
    <w:rsid w:val="00A41C8D"/>
    <w:rsid w:val="00A431C5"/>
    <w:rsid w:val="00A43DF8"/>
    <w:rsid w:val="00A4417A"/>
    <w:rsid w:val="00A47FF0"/>
    <w:rsid w:val="00A50ED2"/>
    <w:rsid w:val="00A511A9"/>
    <w:rsid w:val="00A51A71"/>
    <w:rsid w:val="00A51B80"/>
    <w:rsid w:val="00A51EE8"/>
    <w:rsid w:val="00A52599"/>
    <w:rsid w:val="00A52A24"/>
    <w:rsid w:val="00A5335B"/>
    <w:rsid w:val="00A53DDF"/>
    <w:rsid w:val="00A53E61"/>
    <w:rsid w:val="00A54EDC"/>
    <w:rsid w:val="00A5574D"/>
    <w:rsid w:val="00A5671C"/>
    <w:rsid w:val="00A5679E"/>
    <w:rsid w:val="00A57B89"/>
    <w:rsid w:val="00A61080"/>
    <w:rsid w:val="00A62083"/>
    <w:rsid w:val="00A62ED4"/>
    <w:rsid w:val="00A62FBF"/>
    <w:rsid w:val="00A6308A"/>
    <w:rsid w:val="00A633B6"/>
    <w:rsid w:val="00A63538"/>
    <w:rsid w:val="00A639CA"/>
    <w:rsid w:val="00A63CC4"/>
    <w:rsid w:val="00A643A1"/>
    <w:rsid w:val="00A659B7"/>
    <w:rsid w:val="00A660F9"/>
    <w:rsid w:val="00A66286"/>
    <w:rsid w:val="00A66300"/>
    <w:rsid w:val="00A66322"/>
    <w:rsid w:val="00A676B5"/>
    <w:rsid w:val="00A67AA5"/>
    <w:rsid w:val="00A67D7B"/>
    <w:rsid w:val="00A67F1C"/>
    <w:rsid w:val="00A705C3"/>
    <w:rsid w:val="00A74A6F"/>
    <w:rsid w:val="00A75528"/>
    <w:rsid w:val="00A75B87"/>
    <w:rsid w:val="00A75D77"/>
    <w:rsid w:val="00A76185"/>
    <w:rsid w:val="00A76550"/>
    <w:rsid w:val="00A768A9"/>
    <w:rsid w:val="00A77937"/>
    <w:rsid w:val="00A83373"/>
    <w:rsid w:val="00A83CB3"/>
    <w:rsid w:val="00A8472D"/>
    <w:rsid w:val="00A84D0E"/>
    <w:rsid w:val="00A85177"/>
    <w:rsid w:val="00A858BE"/>
    <w:rsid w:val="00A85E84"/>
    <w:rsid w:val="00A86257"/>
    <w:rsid w:val="00A87899"/>
    <w:rsid w:val="00A87B93"/>
    <w:rsid w:val="00A90CDC"/>
    <w:rsid w:val="00A91C2B"/>
    <w:rsid w:val="00A93B1E"/>
    <w:rsid w:val="00A94761"/>
    <w:rsid w:val="00A952A8"/>
    <w:rsid w:val="00A957BA"/>
    <w:rsid w:val="00A95D7C"/>
    <w:rsid w:val="00A95E85"/>
    <w:rsid w:val="00A970EE"/>
    <w:rsid w:val="00A9729D"/>
    <w:rsid w:val="00A97D81"/>
    <w:rsid w:val="00AA0E21"/>
    <w:rsid w:val="00AA16C0"/>
    <w:rsid w:val="00AA1AC1"/>
    <w:rsid w:val="00AA1BF3"/>
    <w:rsid w:val="00AA3329"/>
    <w:rsid w:val="00AA3D58"/>
    <w:rsid w:val="00AA4603"/>
    <w:rsid w:val="00AA4D2C"/>
    <w:rsid w:val="00AA51BC"/>
    <w:rsid w:val="00AA5923"/>
    <w:rsid w:val="00AA5AF8"/>
    <w:rsid w:val="00AA5D66"/>
    <w:rsid w:val="00AB07AE"/>
    <w:rsid w:val="00AB21DD"/>
    <w:rsid w:val="00AB3D7C"/>
    <w:rsid w:val="00AB60C1"/>
    <w:rsid w:val="00AB6B79"/>
    <w:rsid w:val="00AC059E"/>
    <w:rsid w:val="00AC1465"/>
    <w:rsid w:val="00AC2424"/>
    <w:rsid w:val="00AC2A60"/>
    <w:rsid w:val="00AC2AE3"/>
    <w:rsid w:val="00AC2EEA"/>
    <w:rsid w:val="00AC3569"/>
    <w:rsid w:val="00AC3579"/>
    <w:rsid w:val="00AC36BB"/>
    <w:rsid w:val="00AC38F7"/>
    <w:rsid w:val="00AC3BC2"/>
    <w:rsid w:val="00AC4052"/>
    <w:rsid w:val="00AC4313"/>
    <w:rsid w:val="00AC515B"/>
    <w:rsid w:val="00AC5523"/>
    <w:rsid w:val="00AC57F7"/>
    <w:rsid w:val="00AC60F7"/>
    <w:rsid w:val="00AC6DF4"/>
    <w:rsid w:val="00AD004E"/>
    <w:rsid w:val="00AD222E"/>
    <w:rsid w:val="00AD3060"/>
    <w:rsid w:val="00AD37B4"/>
    <w:rsid w:val="00AD3958"/>
    <w:rsid w:val="00AD3D48"/>
    <w:rsid w:val="00AD44BA"/>
    <w:rsid w:val="00AD5BE1"/>
    <w:rsid w:val="00AD60C0"/>
    <w:rsid w:val="00AE1449"/>
    <w:rsid w:val="00AE1857"/>
    <w:rsid w:val="00AE1AE3"/>
    <w:rsid w:val="00AE2C26"/>
    <w:rsid w:val="00AE344C"/>
    <w:rsid w:val="00AE4420"/>
    <w:rsid w:val="00AE45B0"/>
    <w:rsid w:val="00AE581A"/>
    <w:rsid w:val="00AE5AE8"/>
    <w:rsid w:val="00AE5E34"/>
    <w:rsid w:val="00AE73B4"/>
    <w:rsid w:val="00AF0644"/>
    <w:rsid w:val="00AF1932"/>
    <w:rsid w:val="00AF26E0"/>
    <w:rsid w:val="00AF2BC2"/>
    <w:rsid w:val="00AF3917"/>
    <w:rsid w:val="00AF3949"/>
    <w:rsid w:val="00AF486E"/>
    <w:rsid w:val="00AF51E7"/>
    <w:rsid w:val="00AF5536"/>
    <w:rsid w:val="00AF7606"/>
    <w:rsid w:val="00AF7A1E"/>
    <w:rsid w:val="00B0054D"/>
    <w:rsid w:val="00B00C76"/>
    <w:rsid w:val="00B0187A"/>
    <w:rsid w:val="00B03404"/>
    <w:rsid w:val="00B03B8D"/>
    <w:rsid w:val="00B03F3D"/>
    <w:rsid w:val="00B04F55"/>
    <w:rsid w:val="00B05180"/>
    <w:rsid w:val="00B055E7"/>
    <w:rsid w:val="00B05FBA"/>
    <w:rsid w:val="00B06762"/>
    <w:rsid w:val="00B06DBD"/>
    <w:rsid w:val="00B0730C"/>
    <w:rsid w:val="00B07E28"/>
    <w:rsid w:val="00B11107"/>
    <w:rsid w:val="00B1158A"/>
    <w:rsid w:val="00B11696"/>
    <w:rsid w:val="00B12205"/>
    <w:rsid w:val="00B127E7"/>
    <w:rsid w:val="00B128BB"/>
    <w:rsid w:val="00B12900"/>
    <w:rsid w:val="00B12FF3"/>
    <w:rsid w:val="00B15AC9"/>
    <w:rsid w:val="00B179DF"/>
    <w:rsid w:val="00B17DD0"/>
    <w:rsid w:val="00B20C55"/>
    <w:rsid w:val="00B20E60"/>
    <w:rsid w:val="00B21FBB"/>
    <w:rsid w:val="00B22037"/>
    <w:rsid w:val="00B22066"/>
    <w:rsid w:val="00B23D58"/>
    <w:rsid w:val="00B24106"/>
    <w:rsid w:val="00B247E7"/>
    <w:rsid w:val="00B24BA5"/>
    <w:rsid w:val="00B25BF8"/>
    <w:rsid w:val="00B263FC"/>
    <w:rsid w:val="00B264A8"/>
    <w:rsid w:val="00B26A35"/>
    <w:rsid w:val="00B271AE"/>
    <w:rsid w:val="00B3272D"/>
    <w:rsid w:val="00B33B39"/>
    <w:rsid w:val="00B34E9B"/>
    <w:rsid w:val="00B35295"/>
    <w:rsid w:val="00B35396"/>
    <w:rsid w:val="00B3554D"/>
    <w:rsid w:val="00B357EE"/>
    <w:rsid w:val="00B359CD"/>
    <w:rsid w:val="00B362C9"/>
    <w:rsid w:val="00B364DC"/>
    <w:rsid w:val="00B405D1"/>
    <w:rsid w:val="00B417B4"/>
    <w:rsid w:val="00B41DDC"/>
    <w:rsid w:val="00B4214F"/>
    <w:rsid w:val="00B423A2"/>
    <w:rsid w:val="00B444CC"/>
    <w:rsid w:val="00B44670"/>
    <w:rsid w:val="00B45E52"/>
    <w:rsid w:val="00B46997"/>
    <w:rsid w:val="00B46AE2"/>
    <w:rsid w:val="00B46B1D"/>
    <w:rsid w:val="00B47857"/>
    <w:rsid w:val="00B47A83"/>
    <w:rsid w:val="00B504B8"/>
    <w:rsid w:val="00B50825"/>
    <w:rsid w:val="00B513B1"/>
    <w:rsid w:val="00B51BAA"/>
    <w:rsid w:val="00B54F00"/>
    <w:rsid w:val="00B55720"/>
    <w:rsid w:val="00B56FB8"/>
    <w:rsid w:val="00B60096"/>
    <w:rsid w:val="00B610BA"/>
    <w:rsid w:val="00B62319"/>
    <w:rsid w:val="00B62C7C"/>
    <w:rsid w:val="00B62CD1"/>
    <w:rsid w:val="00B635E5"/>
    <w:rsid w:val="00B63C79"/>
    <w:rsid w:val="00B648F8"/>
    <w:rsid w:val="00B64EA7"/>
    <w:rsid w:val="00B65427"/>
    <w:rsid w:val="00B670C6"/>
    <w:rsid w:val="00B6784D"/>
    <w:rsid w:val="00B70D49"/>
    <w:rsid w:val="00B73041"/>
    <w:rsid w:val="00B738F7"/>
    <w:rsid w:val="00B738FC"/>
    <w:rsid w:val="00B73F4A"/>
    <w:rsid w:val="00B752F8"/>
    <w:rsid w:val="00B7546E"/>
    <w:rsid w:val="00B75EBA"/>
    <w:rsid w:val="00B77381"/>
    <w:rsid w:val="00B80AAE"/>
    <w:rsid w:val="00B81A45"/>
    <w:rsid w:val="00B821A5"/>
    <w:rsid w:val="00B8285A"/>
    <w:rsid w:val="00B82D83"/>
    <w:rsid w:val="00B835AF"/>
    <w:rsid w:val="00B8433A"/>
    <w:rsid w:val="00B84490"/>
    <w:rsid w:val="00B84EA7"/>
    <w:rsid w:val="00B8568A"/>
    <w:rsid w:val="00B85AF5"/>
    <w:rsid w:val="00B85EEA"/>
    <w:rsid w:val="00B86ED1"/>
    <w:rsid w:val="00B87396"/>
    <w:rsid w:val="00B8797A"/>
    <w:rsid w:val="00B9154B"/>
    <w:rsid w:val="00B91651"/>
    <w:rsid w:val="00B9247F"/>
    <w:rsid w:val="00B93542"/>
    <w:rsid w:val="00B93643"/>
    <w:rsid w:val="00B93B5F"/>
    <w:rsid w:val="00B93E1F"/>
    <w:rsid w:val="00B93E5B"/>
    <w:rsid w:val="00B94009"/>
    <w:rsid w:val="00B9562B"/>
    <w:rsid w:val="00B95B52"/>
    <w:rsid w:val="00B962A4"/>
    <w:rsid w:val="00B9720D"/>
    <w:rsid w:val="00B97625"/>
    <w:rsid w:val="00B97940"/>
    <w:rsid w:val="00BA0130"/>
    <w:rsid w:val="00BA028E"/>
    <w:rsid w:val="00BA06E8"/>
    <w:rsid w:val="00BA16C6"/>
    <w:rsid w:val="00BA1A8B"/>
    <w:rsid w:val="00BA1B75"/>
    <w:rsid w:val="00BA3320"/>
    <w:rsid w:val="00BA37C4"/>
    <w:rsid w:val="00BA3861"/>
    <w:rsid w:val="00BA4787"/>
    <w:rsid w:val="00BA5434"/>
    <w:rsid w:val="00BA5997"/>
    <w:rsid w:val="00BA75E3"/>
    <w:rsid w:val="00BB0444"/>
    <w:rsid w:val="00BB0EEB"/>
    <w:rsid w:val="00BB1920"/>
    <w:rsid w:val="00BB3FBC"/>
    <w:rsid w:val="00BB48ED"/>
    <w:rsid w:val="00BB5008"/>
    <w:rsid w:val="00BB5A44"/>
    <w:rsid w:val="00BB6E03"/>
    <w:rsid w:val="00BB7E5E"/>
    <w:rsid w:val="00BC2005"/>
    <w:rsid w:val="00BC2158"/>
    <w:rsid w:val="00BC2E6C"/>
    <w:rsid w:val="00BC5427"/>
    <w:rsid w:val="00BC5A5C"/>
    <w:rsid w:val="00BC65BA"/>
    <w:rsid w:val="00BC68DD"/>
    <w:rsid w:val="00BC7C46"/>
    <w:rsid w:val="00BD041D"/>
    <w:rsid w:val="00BD1FCF"/>
    <w:rsid w:val="00BD1FE6"/>
    <w:rsid w:val="00BD241D"/>
    <w:rsid w:val="00BD24D9"/>
    <w:rsid w:val="00BD2A97"/>
    <w:rsid w:val="00BD3DFD"/>
    <w:rsid w:val="00BD4269"/>
    <w:rsid w:val="00BD4DB1"/>
    <w:rsid w:val="00BD6A99"/>
    <w:rsid w:val="00BD713B"/>
    <w:rsid w:val="00BD76C7"/>
    <w:rsid w:val="00BD793F"/>
    <w:rsid w:val="00BE0B49"/>
    <w:rsid w:val="00BE1150"/>
    <w:rsid w:val="00BE1753"/>
    <w:rsid w:val="00BE23EA"/>
    <w:rsid w:val="00BE2425"/>
    <w:rsid w:val="00BE26D3"/>
    <w:rsid w:val="00BE2A8D"/>
    <w:rsid w:val="00BE49F4"/>
    <w:rsid w:val="00BE4B69"/>
    <w:rsid w:val="00BE6424"/>
    <w:rsid w:val="00BE7234"/>
    <w:rsid w:val="00BE72E6"/>
    <w:rsid w:val="00BE75BD"/>
    <w:rsid w:val="00BE75F3"/>
    <w:rsid w:val="00BE7D27"/>
    <w:rsid w:val="00BE7F9B"/>
    <w:rsid w:val="00BE7FDF"/>
    <w:rsid w:val="00BF054E"/>
    <w:rsid w:val="00BF20B6"/>
    <w:rsid w:val="00BF286E"/>
    <w:rsid w:val="00BF4D5C"/>
    <w:rsid w:val="00BF507F"/>
    <w:rsid w:val="00BF541E"/>
    <w:rsid w:val="00BF604D"/>
    <w:rsid w:val="00BF6799"/>
    <w:rsid w:val="00BF6D12"/>
    <w:rsid w:val="00BF77BB"/>
    <w:rsid w:val="00BF7A1B"/>
    <w:rsid w:val="00BF7AE5"/>
    <w:rsid w:val="00C004C9"/>
    <w:rsid w:val="00C00B5E"/>
    <w:rsid w:val="00C01613"/>
    <w:rsid w:val="00C04158"/>
    <w:rsid w:val="00C0631F"/>
    <w:rsid w:val="00C06F87"/>
    <w:rsid w:val="00C0731C"/>
    <w:rsid w:val="00C07AB3"/>
    <w:rsid w:val="00C107AC"/>
    <w:rsid w:val="00C10D18"/>
    <w:rsid w:val="00C12B37"/>
    <w:rsid w:val="00C13460"/>
    <w:rsid w:val="00C1379E"/>
    <w:rsid w:val="00C13849"/>
    <w:rsid w:val="00C164B4"/>
    <w:rsid w:val="00C1655A"/>
    <w:rsid w:val="00C17B54"/>
    <w:rsid w:val="00C17EEB"/>
    <w:rsid w:val="00C20C0B"/>
    <w:rsid w:val="00C210CF"/>
    <w:rsid w:val="00C2175F"/>
    <w:rsid w:val="00C224CA"/>
    <w:rsid w:val="00C22897"/>
    <w:rsid w:val="00C22976"/>
    <w:rsid w:val="00C22FC4"/>
    <w:rsid w:val="00C2451D"/>
    <w:rsid w:val="00C2474D"/>
    <w:rsid w:val="00C2532C"/>
    <w:rsid w:val="00C2535E"/>
    <w:rsid w:val="00C25599"/>
    <w:rsid w:val="00C262CD"/>
    <w:rsid w:val="00C2709A"/>
    <w:rsid w:val="00C27C8A"/>
    <w:rsid w:val="00C3084E"/>
    <w:rsid w:val="00C31D53"/>
    <w:rsid w:val="00C3317A"/>
    <w:rsid w:val="00C33A81"/>
    <w:rsid w:val="00C3453C"/>
    <w:rsid w:val="00C34DCF"/>
    <w:rsid w:val="00C353A2"/>
    <w:rsid w:val="00C36038"/>
    <w:rsid w:val="00C36A65"/>
    <w:rsid w:val="00C407BC"/>
    <w:rsid w:val="00C41637"/>
    <w:rsid w:val="00C42249"/>
    <w:rsid w:val="00C42B5D"/>
    <w:rsid w:val="00C441DD"/>
    <w:rsid w:val="00C4467A"/>
    <w:rsid w:val="00C4523A"/>
    <w:rsid w:val="00C45F94"/>
    <w:rsid w:val="00C46F94"/>
    <w:rsid w:val="00C4718B"/>
    <w:rsid w:val="00C51D13"/>
    <w:rsid w:val="00C5223A"/>
    <w:rsid w:val="00C52829"/>
    <w:rsid w:val="00C540B7"/>
    <w:rsid w:val="00C55925"/>
    <w:rsid w:val="00C56362"/>
    <w:rsid w:val="00C601C2"/>
    <w:rsid w:val="00C605B1"/>
    <w:rsid w:val="00C606C3"/>
    <w:rsid w:val="00C62E98"/>
    <w:rsid w:val="00C6383E"/>
    <w:rsid w:val="00C63AFE"/>
    <w:rsid w:val="00C6421C"/>
    <w:rsid w:val="00C64969"/>
    <w:rsid w:val="00C663CA"/>
    <w:rsid w:val="00C66487"/>
    <w:rsid w:val="00C671FB"/>
    <w:rsid w:val="00C672A0"/>
    <w:rsid w:val="00C67BCE"/>
    <w:rsid w:val="00C67BE8"/>
    <w:rsid w:val="00C70C7B"/>
    <w:rsid w:val="00C717A5"/>
    <w:rsid w:val="00C728CA"/>
    <w:rsid w:val="00C72C1A"/>
    <w:rsid w:val="00C74378"/>
    <w:rsid w:val="00C75A20"/>
    <w:rsid w:val="00C7766B"/>
    <w:rsid w:val="00C80047"/>
    <w:rsid w:val="00C802C7"/>
    <w:rsid w:val="00C81180"/>
    <w:rsid w:val="00C82ECE"/>
    <w:rsid w:val="00C83F35"/>
    <w:rsid w:val="00C84679"/>
    <w:rsid w:val="00C84D6E"/>
    <w:rsid w:val="00C85521"/>
    <w:rsid w:val="00C856B6"/>
    <w:rsid w:val="00C85E4B"/>
    <w:rsid w:val="00C8777F"/>
    <w:rsid w:val="00C87D64"/>
    <w:rsid w:val="00C9068A"/>
    <w:rsid w:val="00C91F0D"/>
    <w:rsid w:val="00C9207C"/>
    <w:rsid w:val="00C92457"/>
    <w:rsid w:val="00C935B4"/>
    <w:rsid w:val="00C93A20"/>
    <w:rsid w:val="00C9403F"/>
    <w:rsid w:val="00C9409F"/>
    <w:rsid w:val="00C942FB"/>
    <w:rsid w:val="00C94621"/>
    <w:rsid w:val="00C95616"/>
    <w:rsid w:val="00C95C6C"/>
    <w:rsid w:val="00C9644B"/>
    <w:rsid w:val="00C96860"/>
    <w:rsid w:val="00C96968"/>
    <w:rsid w:val="00C96D01"/>
    <w:rsid w:val="00C97211"/>
    <w:rsid w:val="00C97F9F"/>
    <w:rsid w:val="00CA0407"/>
    <w:rsid w:val="00CA0D96"/>
    <w:rsid w:val="00CA1388"/>
    <w:rsid w:val="00CA1BC4"/>
    <w:rsid w:val="00CA1FAA"/>
    <w:rsid w:val="00CA2DB6"/>
    <w:rsid w:val="00CA3E4E"/>
    <w:rsid w:val="00CA523F"/>
    <w:rsid w:val="00CA734C"/>
    <w:rsid w:val="00CB087E"/>
    <w:rsid w:val="00CB0E32"/>
    <w:rsid w:val="00CB16E9"/>
    <w:rsid w:val="00CB1B68"/>
    <w:rsid w:val="00CB2426"/>
    <w:rsid w:val="00CB3622"/>
    <w:rsid w:val="00CB4655"/>
    <w:rsid w:val="00CB4719"/>
    <w:rsid w:val="00CB6D42"/>
    <w:rsid w:val="00CB7CCA"/>
    <w:rsid w:val="00CC02C9"/>
    <w:rsid w:val="00CC1270"/>
    <w:rsid w:val="00CC1814"/>
    <w:rsid w:val="00CC19E4"/>
    <w:rsid w:val="00CC21AC"/>
    <w:rsid w:val="00CC2923"/>
    <w:rsid w:val="00CC3002"/>
    <w:rsid w:val="00CC4158"/>
    <w:rsid w:val="00CC5EF4"/>
    <w:rsid w:val="00CC62E4"/>
    <w:rsid w:val="00CC67B1"/>
    <w:rsid w:val="00CD0981"/>
    <w:rsid w:val="00CD11DE"/>
    <w:rsid w:val="00CD2300"/>
    <w:rsid w:val="00CD245C"/>
    <w:rsid w:val="00CD263D"/>
    <w:rsid w:val="00CD2697"/>
    <w:rsid w:val="00CD2914"/>
    <w:rsid w:val="00CD38FE"/>
    <w:rsid w:val="00CD45DF"/>
    <w:rsid w:val="00CD4E55"/>
    <w:rsid w:val="00CD6812"/>
    <w:rsid w:val="00CD6D5E"/>
    <w:rsid w:val="00CD7510"/>
    <w:rsid w:val="00CD7A5B"/>
    <w:rsid w:val="00CD7DB6"/>
    <w:rsid w:val="00CE00D6"/>
    <w:rsid w:val="00CE0C78"/>
    <w:rsid w:val="00CE119B"/>
    <w:rsid w:val="00CE1528"/>
    <w:rsid w:val="00CE18DE"/>
    <w:rsid w:val="00CE3E51"/>
    <w:rsid w:val="00CE3F5D"/>
    <w:rsid w:val="00CE4870"/>
    <w:rsid w:val="00CE49DF"/>
    <w:rsid w:val="00CE59B6"/>
    <w:rsid w:val="00CE6789"/>
    <w:rsid w:val="00CE6EF9"/>
    <w:rsid w:val="00CF0748"/>
    <w:rsid w:val="00CF0A69"/>
    <w:rsid w:val="00CF1133"/>
    <w:rsid w:val="00CF1383"/>
    <w:rsid w:val="00CF373C"/>
    <w:rsid w:val="00CF3F70"/>
    <w:rsid w:val="00CF4030"/>
    <w:rsid w:val="00CF4BEC"/>
    <w:rsid w:val="00CF5117"/>
    <w:rsid w:val="00CF5119"/>
    <w:rsid w:val="00CF582B"/>
    <w:rsid w:val="00CF6EB8"/>
    <w:rsid w:val="00CF7C0F"/>
    <w:rsid w:val="00D0004C"/>
    <w:rsid w:val="00D00138"/>
    <w:rsid w:val="00D00676"/>
    <w:rsid w:val="00D00B28"/>
    <w:rsid w:val="00D02B3A"/>
    <w:rsid w:val="00D03382"/>
    <w:rsid w:val="00D0506A"/>
    <w:rsid w:val="00D05A72"/>
    <w:rsid w:val="00D14D93"/>
    <w:rsid w:val="00D1597D"/>
    <w:rsid w:val="00D200ED"/>
    <w:rsid w:val="00D20657"/>
    <w:rsid w:val="00D217FA"/>
    <w:rsid w:val="00D22192"/>
    <w:rsid w:val="00D222CC"/>
    <w:rsid w:val="00D2339A"/>
    <w:rsid w:val="00D233FC"/>
    <w:rsid w:val="00D24EF0"/>
    <w:rsid w:val="00D25FF9"/>
    <w:rsid w:val="00D267B1"/>
    <w:rsid w:val="00D268F4"/>
    <w:rsid w:val="00D26D44"/>
    <w:rsid w:val="00D3148F"/>
    <w:rsid w:val="00D31B98"/>
    <w:rsid w:val="00D33191"/>
    <w:rsid w:val="00D3622F"/>
    <w:rsid w:val="00D3686B"/>
    <w:rsid w:val="00D42CC6"/>
    <w:rsid w:val="00D4307B"/>
    <w:rsid w:val="00D45686"/>
    <w:rsid w:val="00D45BC7"/>
    <w:rsid w:val="00D45D28"/>
    <w:rsid w:val="00D468FF"/>
    <w:rsid w:val="00D47C80"/>
    <w:rsid w:val="00D51E46"/>
    <w:rsid w:val="00D5203B"/>
    <w:rsid w:val="00D52C8C"/>
    <w:rsid w:val="00D53896"/>
    <w:rsid w:val="00D53949"/>
    <w:rsid w:val="00D54119"/>
    <w:rsid w:val="00D54A40"/>
    <w:rsid w:val="00D5634C"/>
    <w:rsid w:val="00D565D5"/>
    <w:rsid w:val="00D57E0E"/>
    <w:rsid w:val="00D60248"/>
    <w:rsid w:val="00D60E89"/>
    <w:rsid w:val="00D61339"/>
    <w:rsid w:val="00D627E1"/>
    <w:rsid w:val="00D6310C"/>
    <w:rsid w:val="00D63812"/>
    <w:rsid w:val="00D63F42"/>
    <w:rsid w:val="00D64102"/>
    <w:rsid w:val="00D643B4"/>
    <w:rsid w:val="00D6561A"/>
    <w:rsid w:val="00D6571B"/>
    <w:rsid w:val="00D66CB5"/>
    <w:rsid w:val="00D67686"/>
    <w:rsid w:val="00D70BFA"/>
    <w:rsid w:val="00D71F8C"/>
    <w:rsid w:val="00D71FBB"/>
    <w:rsid w:val="00D722F0"/>
    <w:rsid w:val="00D726E4"/>
    <w:rsid w:val="00D74270"/>
    <w:rsid w:val="00D74541"/>
    <w:rsid w:val="00D7479F"/>
    <w:rsid w:val="00D74B9B"/>
    <w:rsid w:val="00D7574E"/>
    <w:rsid w:val="00D80B11"/>
    <w:rsid w:val="00D81515"/>
    <w:rsid w:val="00D81A8E"/>
    <w:rsid w:val="00D81E95"/>
    <w:rsid w:val="00D81F1D"/>
    <w:rsid w:val="00D84DF5"/>
    <w:rsid w:val="00D85B8B"/>
    <w:rsid w:val="00D862E0"/>
    <w:rsid w:val="00D86995"/>
    <w:rsid w:val="00D876AF"/>
    <w:rsid w:val="00D87828"/>
    <w:rsid w:val="00D904B9"/>
    <w:rsid w:val="00D93E6B"/>
    <w:rsid w:val="00D9417D"/>
    <w:rsid w:val="00D94627"/>
    <w:rsid w:val="00D946F0"/>
    <w:rsid w:val="00D946F7"/>
    <w:rsid w:val="00D95942"/>
    <w:rsid w:val="00D95CB1"/>
    <w:rsid w:val="00D9605C"/>
    <w:rsid w:val="00D9607E"/>
    <w:rsid w:val="00D97D04"/>
    <w:rsid w:val="00DA0721"/>
    <w:rsid w:val="00DA10C3"/>
    <w:rsid w:val="00DA1F58"/>
    <w:rsid w:val="00DA2A3F"/>
    <w:rsid w:val="00DA3299"/>
    <w:rsid w:val="00DA36DA"/>
    <w:rsid w:val="00DA38A6"/>
    <w:rsid w:val="00DA439A"/>
    <w:rsid w:val="00DA4694"/>
    <w:rsid w:val="00DA4B53"/>
    <w:rsid w:val="00DA4B7B"/>
    <w:rsid w:val="00DA53CF"/>
    <w:rsid w:val="00DA5C8F"/>
    <w:rsid w:val="00DA6753"/>
    <w:rsid w:val="00DA6E26"/>
    <w:rsid w:val="00DB2252"/>
    <w:rsid w:val="00DB2567"/>
    <w:rsid w:val="00DB26C3"/>
    <w:rsid w:val="00DB31EF"/>
    <w:rsid w:val="00DB37CB"/>
    <w:rsid w:val="00DB3CBB"/>
    <w:rsid w:val="00DB4AB9"/>
    <w:rsid w:val="00DB607C"/>
    <w:rsid w:val="00DB765E"/>
    <w:rsid w:val="00DB7B4E"/>
    <w:rsid w:val="00DC0B9B"/>
    <w:rsid w:val="00DC0EEF"/>
    <w:rsid w:val="00DC1491"/>
    <w:rsid w:val="00DC1D3F"/>
    <w:rsid w:val="00DC3010"/>
    <w:rsid w:val="00DC558C"/>
    <w:rsid w:val="00DC676E"/>
    <w:rsid w:val="00DD103E"/>
    <w:rsid w:val="00DD1FF2"/>
    <w:rsid w:val="00DD2256"/>
    <w:rsid w:val="00DD2462"/>
    <w:rsid w:val="00DD39E0"/>
    <w:rsid w:val="00DD4325"/>
    <w:rsid w:val="00DD5440"/>
    <w:rsid w:val="00DD5DE1"/>
    <w:rsid w:val="00DD6DB1"/>
    <w:rsid w:val="00DE000B"/>
    <w:rsid w:val="00DE007E"/>
    <w:rsid w:val="00DE5636"/>
    <w:rsid w:val="00DE642E"/>
    <w:rsid w:val="00DE654F"/>
    <w:rsid w:val="00DE6805"/>
    <w:rsid w:val="00DE7096"/>
    <w:rsid w:val="00DE76CA"/>
    <w:rsid w:val="00DE77A7"/>
    <w:rsid w:val="00DF0CDB"/>
    <w:rsid w:val="00DF0EE7"/>
    <w:rsid w:val="00DF1274"/>
    <w:rsid w:val="00DF1F84"/>
    <w:rsid w:val="00DF3A76"/>
    <w:rsid w:val="00DF5001"/>
    <w:rsid w:val="00DF510C"/>
    <w:rsid w:val="00DF5979"/>
    <w:rsid w:val="00DF6014"/>
    <w:rsid w:val="00E0041E"/>
    <w:rsid w:val="00E00660"/>
    <w:rsid w:val="00E006F0"/>
    <w:rsid w:val="00E0131F"/>
    <w:rsid w:val="00E01FC4"/>
    <w:rsid w:val="00E02D5A"/>
    <w:rsid w:val="00E03146"/>
    <w:rsid w:val="00E03393"/>
    <w:rsid w:val="00E05B01"/>
    <w:rsid w:val="00E1094E"/>
    <w:rsid w:val="00E10962"/>
    <w:rsid w:val="00E11816"/>
    <w:rsid w:val="00E11D8F"/>
    <w:rsid w:val="00E13B14"/>
    <w:rsid w:val="00E16D42"/>
    <w:rsid w:val="00E179C8"/>
    <w:rsid w:val="00E20109"/>
    <w:rsid w:val="00E2061D"/>
    <w:rsid w:val="00E20924"/>
    <w:rsid w:val="00E2160D"/>
    <w:rsid w:val="00E2182D"/>
    <w:rsid w:val="00E218E4"/>
    <w:rsid w:val="00E22B33"/>
    <w:rsid w:val="00E23168"/>
    <w:rsid w:val="00E249FC"/>
    <w:rsid w:val="00E24B52"/>
    <w:rsid w:val="00E251A3"/>
    <w:rsid w:val="00E260D4"/>
    <w:rsid w:val="00E305D8"/>
    <w:rsid w:val="00E305E0"/>
    <w:rsid w:val="00E30D00"/>
    <w:rsid w:val="00E31ABC"/>
    <w:rsid w:val="00E31C5F"/>
    <w:rsid w:val="00E32E47"/>
    <w:rsid w:val="00E345BB"/>
    <w:rsid w:val="00E34CC0"/>
    <w:rsid w:val="00E35140"/>
    <w:rsid w:val="00E35EB5"/>
    <w:rsid w:val="00E367C1"/>
    <w:rsid w:val="00E36E9C"/>
    <w:rsid w:val="00E3705A"/>
    <w:rsid w:val="00E40900"/>
    <w:rsid w:val="00E416DC"/>
    <w:rsid w:val="00E42B7B"/>
    <w:rsid w:val="00E432D7"/>
    <w:rsid w:val="00E447D5"/>
    <w:rsid w:val="00E44B57"/>
    <w:rsid w:val="00E477FF"/>
    <w:rsid w:val="00E50EA3"/>
    <w:rsid w:val="00E51E51"/>
    <w:rsid w:val="00E5204C"/>
    <w:rsid w:val="00E523B1"/>
    <w:rsid w:val="00E52BF9"/>
    <w:rsid w:val="00E54ADF"/>
    <w:rsid w:val="00E54DE7"/>
    <w:rsid w:val="00E55106"/>
    <w:rsid w:val="00E553E3"/>
    <w:rsid w:val="00E55647"/>
    <w:rsid w:val="00E5616C"/>
    <w:rsid w:val="00E56777"/>
    <w:rsid w:val="00E56CA2"/>
    <w:rsid w:val="00E570FB"/>
    <w:rsid w:val="00E5747F"/>
    <w:rsid w:val="00E577D2"/>
    <w:rsid w:val="00E604AF"/>
    <w:rsid w:val="00E610CC"/>
    <w:rsid w:val="00E618E9"/>
    <w:rsid w:val="00E6255F"/>
    <w:rsid w:val="00E635F2"/>
    <w:rsid w:val="00E63B1F"/>
    <w:rsid w:val="00E63BC0"/>
    <w:rsid w:val="00E63FCD"/>
    <w:rsid w:val="00E644C8"/>
    <w:rsid w:val="00E64E75"/>
    <w:rsid w:val="00E65F3A"/>
    <w:rsid w:val="00E67727"/>
    <w:rsid w:val="00E70298"/>
    <w:rsid w:val="00E71D8E"/>
    <w:rsid w:val="00E724A8"/>
    <w:rsid w:val="00E72720"/>
    <w:rsid w:val="00E73662"/>
    <w:rsid w:val="00E743E9"/>
    <w:rsid w:val="00E755EA"/>
    <w:rsid w:val="00E76497"/>
    <w:rsid w:val="00E77527"/>
    <w:rsid w:val="00E77ACE"/>
    <w:rsid w:val="00E77CB9"/>
    <w:rsid w:val="00E803CB"/>
    <w:rsid w:val="00E8060B"/>
    <w:rsid w:val="00E82100"/>
    <w:rsid w:val="00E82AB6"/>
    <w:rsid w:val="00E83C6E"/>
    <w:rsid w:val="00E84CBE"/>
    <w:rsid w:val="00E855C3"/>
    <w:rsid w:val="00E8575B"/>
    <w:rsid w:val="00E85C43"/>
    <w:rsid w:val="00E862A2"/>
    <w:rsid w:val="00E87E96"/>
    <w:rsid w:val="00E906C8"/>
    <w:rsid w:val="00E90D0A"/>
    <w:rsid w:val="00E91401"/>
    <w:rsid w:val="00E92F73"/>
    <w:rsid w:val="00E92F86"/>
    <w:rsid w:val="00E9514F"/>
    <w:rsid w:val="00EA024E"/>
    <w:rsid w:val="00EA072B"/>
    <w:rsid w:val="00EA21C0"/>
    <w:rsid w:val="00EA35BF"/>
    <w:rsid w:val="00EA369D"/>
    <w:rsid w:val="00EA3C4B"/>
    <w:rsid w:val="00EA404F"/>
    <w:rsid w:val="00EA4A48"/>
    <w:rsid w:val="00EA4EA4"/>
    <w:rsid w:val="00EA5D82"/>
    <w:rsid w:val="00EA7AC3"/>
    <w:rsid w:val="00EB00DB"/>
    <w:rsid w:val="00EB04DE"/>
    <w:rsid w:val="00EB2FB8"/>
    <w:rsid w:val="00EB3264"/>
    <w:rsid w:val="00EB44D1"/>
    <w:rsid w:val="00EB5101"/>
    <w:rsid w:val="00EB5572"/>
    <w:rsid w:val="00EB5AA4"/>
    <w:rsid w:val="00EB5D30"/>
    <w:rsid w:val="00EB6E47"/>
    <w:rsid w:val="00EC0C58"/>
    <w:rsid w:val="00EC1619"/>
    <w:rsid w:val="00EC1826"/>
    <w:rsid w:val="00EC1C95"/>
    <w:rsid w:val="00EC2DA7"/>
    <w:rsid w:val="00EC3766"/>
    <w:rsid w:val="00EC3EFA"/>
    <w:rsid w:val="00EC4000"/>
    <w:rsid w:val="00EC4CAC"/>
    <w:rsid w:val="00EC5487"/>
    <w:rsid w:val="00EC5794"/>
    <w:rsid w:val="00EC5D21"/>
    <w:rsid w:val="00EC65FC"/>
    <w:rsid w:val="00EC6B60"/>
    <w:rsid w:val="00ED0599"/>
    <w:rsid w:val="00ED0A4A"/>
    <w:rsid w:val="00ED182D"/>
    <w:rsid w:val="00ED20F0"/>
    <w:rsid w:val="00ED2BE3"/>
    <w:rsid w:val="00ED2CDF"/>
    <w:rsid w:val="00ED3544"/>
    <w:rsid w:val="00ED41BE"/>
    <w:rsid w:val="00ED4914"/>
    <w:rsid w:val="00ED4AD7"/>
    <w:rsid w:val="00ED4BE9"/>
    <w:rsid w:val="00ED5C4A"/>
    <w:rsid w:val="00ED5D00"/>
    <w:rsid w:val="00ED5F64"/>
    <w:rsid w:val="00ED659A"/>
    <w:rsid w:val="00ED6CD9"/>
    <w:rsid w:val="00ED7893"/>
    <w:rsid w:val="00EE0643"/>
    <w:rsid w:val="00EE0B75"/>
    <w:rsid w:val="00EE15EA"/>
    <w:rsid w:val="00EE175F"/>
    <w:rsid w:val="00EE1F28"/>
    <w:rsid w:val="00EE2959"/>
    <w:rsid w:val="00EE3112"/>
    <w:rsid w:val="00EE3BA3"/>
    <w:rsid w:val="00EE4196"/>
    <w:rsid w:val="00EE5B4A"/>
    <w:rsid w:val="00EE5E54"/>
    <w:rsid w:val="00EE6D2B"/>
    <w:rsid w:val="00EF01B6"/>
    <w:rsid w:val="00EF11E1"/>
    <w:rsid w:val="00EF1EB0"/>
    <w:rsid w:val="00EF208A"/>
    <w:rsid w:val="00EF364A"/>
    <w:rsid w:val="00EF5729"/>
    <w:rsid w:val="00EF5E7A"/>
    <w:rsid w:val="00EF61A9"/>
    <w:rsid w:val="00EF634F"/>
    <w:rsid w:val="00EF7301"/>
    <w:rsid w:val="00EF7B13"/>
    <w:rsid w:val="00F00025"/>
    <w:rsid w:val="00F002E0"/>
    <w:rsid w:val="00F0129B"/>
    <w:rsid w:val="00F042AE"/>
    <w:rsid w:val="00F04E8A"/>
    <w:rsid w:val="00F05369"/>
    <w:rsid w:val="00F06785"/>
    <w:rsid w:val="00F0738D"/>
    <w:rsid w:val="00F077E9"/>
    <w:rsid w:val="00F07B73"/>
    <w:rsid w:val="00F10773"/>
    <w:rsid w:val="00F109FA"/>
    <w:rsid w:val="00F110D4"/>
    <w:rsid w:val="00F11996"/>
    <w:rsid w:val="00F12436"/>
    <w:rsid w:val="00F12FFB"/>
    <w:rsid w:val="00F13587"/>
    <w:rsid w:val="00F14DF3"/>
    <w:rsid w:val="00F15FA9"/>
    <w:rsid w:val="00F16030"/>
    <w:rsid w:val="00F161E4"/>
    <w:rsid w:val="00F163EC"/>
    <w:rsid w:val="00F16BEA"/>
    <w:rsid w:val="00F16DF4"/>
    <w:rsid w:val="00F1709D"/>
    <w:rsid w:val="00F2037F"/>
    <w:rsid w:val="00F20A1A"/>
    <w:rsid w:val="00F22AF5"/>
    <w:rsid w:val="00F23971"/>
    <w:rsid w:val="00F249D8"/>
    <w:rsid w:val="00F2541E"/>
    <w:rsid w:val="00F257F6"/>
    <w:rsid w:val="00F25D30"/>
    <w:rsid w:val="00F3026A"/>
    <w:rsid w:val="00F30890"/>
    <w:rsid w:val="00F317E7"/>
    <w:rsid w:val="00F325E5"/>
    <w:rsid w:val="00F33294"/>
    <w:rsid w:val="00F3459A"/>
    <w:rsid w:val="00F34C4B"/>
    <w:rsid w:val="00F35F76"/>
    <w:rsid w:val="00F36976"/>
    <w:rsid w:val="00F36A91"/>
    <w:rsid w:val="00F36F1E"/>
    <w:rsid w:val="00F377F2"/>
    <w:rsid w:val="00F37D4B"/>
    <w:rsid w:val="00F37E04"/>
    <w:rsid w:val="00F37E7C"/>
    <w:rsid w:val="00F4478B"/>
    <w:rsid w:val="00F448ED"/>
    <w:rsid w:val="00F459A2"/>
    <w:rsid w:val="00F460C1"/>
    <w:rsid w:val="00F46C71"/>
    <w:rsid w:val="00F47681"/>
    <w:rsid w:val="00F518FD"/>
    <w:rsid w:val="00F51A51"/>
    <w:rsid w:val="00F51DF1"/>
    <w:rsid w:val="00F535C8"/>
    <w:rsid w:val="00F53B43"/>
    <w:rsid w:val="00F551D1"/>
    <w:rsid w:val="00F554A0"/>
    <w:rsid w:val="00F57AB6"/>
    <w:rsid w:val="00F60731"/>
    <w:rsid w:val="00F6091F"/>
    <w:rsid w:val="00F614EC"/>
    <w:rsid w:val="00F617F1"/>
    <w:rsid w:val="00F6276A"/>
    <w:rsid w:val="00F64A37"/>
    <w:rsid w:val="00F64E80"/>
    <w:rsid w:val="00F65D6D"/>
    <w:rsid w:val="00F6647A"/>
    <w:rsid w:val="00F66A04"/>
    <w:rsid w:val="00F66EEE"/>
    <w:rsid w:val="00F671CF"/>
    <w:rsid w:val="00F675C6"/>
    <w:rsid w:val="00F67719"/>
    <w:rsid w:val="00F67EC4"/>
    <w:rsid w:val="00F705B3"/>
    <w:rsid w:val="00F7067E"/>
    <w:rsid w:val="00F70781"/>
    <w:rsid w:val="00F707E7"/>
    <w:rsid w:val="00F71EEC"/>
    <w:rsid w:val="00F72570"/>
    <w:rsid w:val="00F73748"/>
    <w:rsid w:val="00F740D8"/>
    <w:rsid w:val="00F74E9A"/>
    <w:rsid w:val="00F764E2"/>
    <w:rsid w:val="00F7693B"/>
    <w:rsid w:val="00F774EC"/>
    <w:rsid w:val="00F77554"/>
    <w:rsid w:val="00F77BFF"/>
    <w:rsid w:val="00F77CA3"/>
    <w:rsid w:val="00F80942"/>
    <w:rsid w:val="00F80F00"/>
    <w:rsid w:val="00F81013"/>
    <w:rsid w:val="00F81A1D"/>
    <w:rsid w:val="00F830C1"/>
    <w:rsid w:val="00F840D2"/>
    <w:rsid w:val="00F84CEF"/>
    <w:rsid w:val="00F85B09"/>
    <w:rsid w:val="00F85DB6"/>
    <w:rsid w:val="00F86B06"/>
    <w:rsid w:val="00F91776"/>
    <w:rsid w:val="00F92CD2"/>
    <w:rsid w:val="00F94160"/>
    <w:rsid w:val="00F94829"/>
    <w:rsid w:val="00F96136"/>
    <w:rsid w:val="00F96260"/>
    <w:rsid w:val="00F96F3C"/>
    <w:rsid w:val="00F97756"/>
    <w:rsid w:val="00F97A9A"/>
    <w:rsid w:val="00FA13B2"/>
    <w:rsid w:val="00FA3315"/>
    <w:rsid w:val="00FA431F"/>
    <w:rsid w:val="00FA538B"/>
    <w:rsid w:val="00FA65C9"/>
    <w:rsid w:val="00FA6685"/>
    <w:rsid w:val="00FA6DA2"/>
    <w:rsid w:val="00FA7A1A"/>
    <w:rsid w:val="00FB2133"/>
    <w:rsid w:val="00FB2C83"/>
    <w:rsid w:val="00FB359E"/>
    <w:rsid w:val="00FB3766"/>
    <w:rsid w:val="00FB3A8A"/>
    <w:rsid w:val="00FB3D00"/>
    <w:rsid w:val="00FB692D"/>
    <w:rsid w:val="00FC33EF"/>
    <w:rsid w:val="00FC3505"/>
    <w:rsid w:val="00FC3514"/>
    <w:rsid w:val="00FC3742"/>
    <w:rsid w:val="00FC380E"/>
    <w:rsid w:val="00FC3930"/>
    <w:rsid w:val="00FC70F2"/>
    <w:rsid w:val="00FC7362"/>
    <w:rsid w:val="00FD0166"/>
    <w:rsid w:val="00FD020E"/>
    <w:rsid w:val="00FD0C8F"/>
    <w:rsid w:val="00FD100B"/>
    <w:rsid w:val="00FD108D"/>
    <w:rsid w:val="00FD277D"/>
    <w:rsid w:val="00FD3A97"/>
    <w:rsid w:val="00FD64ED"/>
    <w:rsid w:val="00FD7319"/>
    <w:rsid w:val="00FE0391"/>
    <w:rsid w:val="00FE18C6"/>
    <w:rsid w:val="00FE320A"/>
    <w:rsid w:val="00FE33B8"/>
    <w:rsid w:val="00FE40D7"/>
    <w:rsid w:val="00FE4574"/>
    <w:rsid w:val="00FE4996"/>
    <w:rsid w:val="00FE5207"/>
    <w:rsid w:val="00FE56AF"/>
    <w:rsid w:val="00FE5905"/>
    <w:rsid w:val="00FE6148"/>
    <w:rsid w:val="00FE6F04"/>
    <w:rsid w:val="00FE7170"/>
    <w:rsid w:val="00FE7677"/>
    <w:rsid w:val="00FF1183"/>
    <w:rsid w:val="00FF1248"/>
    <w:rsid w:val="00FF17A3"/>
    <w:rsid w:val="00FF24E4"/>
    <w:rsid w:val="00FF3739"/>
    <w:rsid w:val="00FF3A46"/>
    <w:rsid w:val="00FF3B44"/>
    <w:rsid w:val="00FF3ECF"/>
    <w:rsid w:val="00FF3FE1"/>
    <w:rsid w:val="00FF4DF4"/>
    <w:rsid w:val="00FF5DA6"/>
    <w:rsid w:val="00FF6A5A"/>
    <w:rsid w:val="00FF7CFB"/>
    <w:rsid w:val="00FF7EC1"/>
    <w:rsid w:val="016A2CED"/>
    <w:rsid w:val="04DC2695"/>
    <w:rsid w:val="1C711B1C"/>
    <w:rsid w:val="23A941A8"/>
    <w:rsid w:val="25633CE3"/>
    <w:rsid w:val="2B733658"/>
    <w:rsid w:val="302638B4"/>
    <w:rsid w:val="342F05A9"/>
    <w:rsid w:val="3E6C767A"/>
    <w:rsid w:val="3E8A3201"/>
    <w:rsid w:val="3EF321F2"/>
    <w:rsid w:val="51AA62B0"/>
    <w:rsid w:val="58A45F95"/>
    <w:rsid w:val="5B1530FC"/>
    <w:rsid w:val="65972746"/>
    <w:rsid w:val="7448587C"/>
    <w:rsid w:val="7C272341"/>
    <w:rsid w:val="7E007FC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5:docId w15:val="{0A477B7D-2089-49EC-8709-D2AB94920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iPriority="99" w:unhideWhenUsed="1" w:qFormat="1"/>
    <w:lsdException w:name="footnote text" w:semiHidden="1" w:unhideWhenUsed="1" w:qFormat="1"/>
    <w:lsdException w:name="annotation text" w:semiHidden="1" w:unhideWhenUsed="1" w:qFormat="1"/>
    <w:lsdException w:name="header" w:semiHidden="1" w:uiPriority="99"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qFormat="1"/>
    <w:lsdException w:name="line number" w:semiHidden="1" w:unhideWhenUsed="1"/>
    <w:lsdException w:name="page number" w:semiHidden="1" w:uiPriority="99"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2" w:semiHidden="1" w:unhideWhenUsed="1" w:qFormat="1"/>
    <w:lsdException w:name="List 3" w:semiHidden="1" w:unhideWhenUsed="1" w:qFormat="1"/>
    <w:lsdException w:name="List 4" w:qFormat="1"/>
    <w:lsdException w:name="List 5"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qFormat="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qFormat="1"/>
    <w:lsdException w:name="List Continue 5" w:semiHidden="1" w:unhideWhenUsed="1" w:qFormat="1"/>
    <w:lsdException w:name="Message Header" w:semiHidden="1" w:unhideWhenUsed="1"/>
    <w:lsdException w:name="Subtitle" w:qFormat="1"/>
    <w:lsdException w:name="Date" w:uiPriority="99" w:qFormat="1"/>
    <w:lsdException w:name="Body Text First Indent" w:uiPriority="99" w:qFormat="1"/>
    <w:lsdException w:name="Body Text First Indent 2" w:semiHidden="1" w:unhideWhenUsed="1" w:qFormat="1"/>
    <w:lsdException w:name="Note Heading" w:semiHidden="1" w:unhideWhenUsed="1"/>
    <w:lsdException w:name="Body Text 2" w:semiHidden="1" w:uiPriority="99"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lsdException w:name="Hyperlink" w:semiHidden="1" w:uiPriority="99" w:unhideWhenUsed="1" w:qFormat="1"/>
    <w:lsdException w:name="FollowedHyperlink" w:semiHidden="1" w:uiPriority="99" w:unhideWhenUsed="1" w:qFormat="1"/>
    <w:lsdException w:name="Strong" w:uiPriority="22" w:qFormat="1"/>
    <w:lsdException w:name="Emphasis" w:qFormat="1"/>
    <w:lsdException w:name="Document Map" w:semiHidden="1" w:unhideWhenUsed="1" w:qFormat="1"/>
    <w:lsdException w:name="Plain Text" w:semiHidden="1" w:uiPriority="99"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Theme" w:semiHidden="1" w:unhideWhenUsed="1" w:qFormat="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9D7AB6"/>
    <w:pPr>
      <w:widowControl w:val="0"/>
      <w:jc w:val="both"/>
    </w:pPr>
    <w:rPr>
      <w:kern w:val="2"/>
      <w:sz w:val="21"/>
      <w:szCs w:val="24"/>
    </w:rPr>
  </w:style>
  <w:style w:type="paragraph" w:styleId="1">
    <w:name w:val="heading 1"/>
    <w:basedOn w:val="a2"/>
    <w:next w:val="a2"/>
    <w:link w:val="1Char"/>
    <w:uiPriority w:val="9"/>
    <w:qFormat/>
    <w:rsid w:val="00B06762"/>
    <w:pPr>
      <w:keepNext/>
      <w:keepLines/>
      <w:spacing w:before="340" w:after="330" w:line="576" w:lineRule="auto"/>
      <w:outlineLvl w:val="0"/>
    </w:pPr>
    <w:rPr>
      <w:b/>
      <w:bCs/>
      <w:kern w:val="44"/>
      <w:sz w:val="44"/>
      <w:szCs w:val="44"/>
    </w:rPr>
  </w:style>
  <w:style w:type="paragraph" w:styleId="20">
    <w:name w:val="heading 2"/>
    <w:basedOn w:val="a2"/>
    <w:next w:val="a2"/>
    <w:link w:val="2Char"/>
    <w:uiPriority w:val="9"/>
    <w:qFormat/>
    <w:rsid w:val="00B06762"/>
    <w:pPr>
      <w:keepNext/>
      <w:keepLines/>
      <w:spacing w:before="260" w:after="260" w:line="415" w:lineRule="auto"/>
      <w:outlineLvl w:val="1"/>
    </w:pPr>
    <w:rPr>
      <w:rFonts w:ascii="Arial" w:eastAsia="黑体" w:hAnsi="Arial"/>
      <w:b/>
      <w:bCs/>
      <w:sz w:val="32"/>
      <w:szCs w:val="32"/>
    </w:rPr>
  </w:style>
  <w:style w:type="paragraph" w:styleId="30">
    <w:name w:val="heading 3"/>
    <w:basedOn w:val="a2"/>
    <w:next w:val="a2"/>
    <w:link w:val="3Char"/>
    <w:uiPriority w:val="9"/>
    <w:qFormat/>
    <w:rsid w:val="00B06762"/>
    <w:pPr>
      <w:keepNext/>
      <w:keepLines/>
      <w:spacing w:before="260" w:after="260" w:line="415" w:lineRule="auto"/>
      <w:ind w:firstLineChars="49" w:firstLine="137"/>
      <w:outlineLvl w:val="2"/>
    </w:pPr>
    <w:rPr>
      <w:rFonts w:ascii="黑体" w:eastAsia="黑体" w:hAnsi="宋体"/>
      <w:bCs/>
      <w:sz w:val="28"/>
      <w:szCs w:val="28"/>
    </w:rPr>
  </w:style>
  <w:style w:type="paragraph" w:styleId="40">
    <w:name w:val="heading 4"/>
    <w:basedOn w:val="a2"/>
    <w:next w:val="a2"/>
    <w:link w:val="4Char"/>
    <w:qFormat/>
    <w:rsid w:val="00B06762"/>
    <w:pPr>
      <w:keepNext/>
      <w:keepLines/>
      <w:spacing w:before="280" w:after="290" w:line="374" w:lineRule="auto"/>
      <w:outlineLvl w:val="3"/>
    </w:pPr>
    <w:rPr>
      <w:rFonts w:ascii="Arial" w:eastAsia="黑体" w:hAnsi="Arial"/>
      <w:b/>
      <w:bCs/>
      <w:sz w:val="28"/>
      <w:szCs w:val="28"/>
    </w:rPr>
  </w:style>
  <w:style w:type="paragraph" w:styleId="50">
    <w:name w:val="heading 5"/>
    <w:basedOn w:val="a2"/>
    <w:next w:val="a2"/>
    <w:link w:val="5Char"/>
    <w:qFormat/>
    <w:rsid w:val="00B06762"/>
    <w:pPr>
      <w:keepNext/>
      <w:keepLines/>
      <w:tabs>
        <w:tab w:val="left" w:pos="1008"/>
      </w:tabs>
      <w:adjustRightInd w:val="0"/>
      <w:spacing w:before="280" w:after="290" w:line="376" w:lineRule="atLeast"/>
      <w:ind w:left="1008" w:firstLineChars="200" w:firstLine="200"/>
      <w:jc w:val="left"/>
      <w:textAlignment w:val="baseline"/>
      <w:outlineLvl w:val="4"/>
    </w:pPr>
    <w:rPr>
      <w:b/>
      <w:kern w:val="0"/>
      <w:sz w:val="28"/>
      <w:szCs w:val="20"/>
    </w:rPr>
  </w:style>
  <w:style w:type="paragraph" w:styleId="6">
    <w:name w:val="heading 6"/>
    <w:basedOn w:val="a2"/>
    <w:next w:val="a2"/>
    <w:link w:val="6Char"/>
    <w:qFormat/>
    <w:rsid w:val="00B06762"/>
    <w:pPr>
      <w:keepNext/>
      <w:keepLines/>
      <w:widowControl/>
      <w:tabs>
        <w:tab w:val="left" w:pos="1440"/>
      </w:tabs>
      <w:spacing w:before="240" w:after="64" w:line="319" w:lineRule="auto"/>
      <w:ind w:left="1152" w:hanging="1152"/>
      <w:jc w:val="left"/>
      <w:outlineLvl w:val="5"/>
    </w:pPr>
    <w:rPr>
      <w:rFonts w:ascii="Arial" w:eastAsia="黑体" w:hAnsi="Arial"/>
      <w:b/>
      <w:bCs/>
      <w:kern w:val="0"/>
      <w:sz w:val="24"/>
    </w:rPr>
  </w:style>
  <w:style w:type="paragraph" w:styleId="7">
    <w:name w:val="heading 7"/>
    <w:basedOn w:val="a2"/>
    <w:next w:val="a2"/>
    <w:link w:val="7Char"/>
    <w:qFormat/>
    <w:rsid w:val="00B06762"/>
    <w:pPr>
      <w:keepNext/>
      <w:keepLines/>
      <w:widowControl/>
      <w:tabs>
        <w:tab w:val="left" w:pos="2520"/>
      </w:tabs>
      <w:spacing w:before="240" w:after="64" w:line="319" w:lineRule="auto"/>
      <w:ind w:left="1296" w:hanging="1296"/>
      <w:jc w:val="left"/>
      <w:outlineLvl w:val="6"/>
    </w:pPr>
    <w:rPr>
      <w:b/>
      <w:bCs/>
      <w:kern w:val="0"/>
      <w:sz w:val="24"/>
    </w:rPr>
  </w:style>
  <w:style w:type="paragraph" w:styleId="8">
    <w:name w:val="heading 8"/>
    <w:basedOn w:val="a2"/>
    <w:next w:val="a2"/>
    <w:link w:val="8Char"/>
    <w:qFormat/>
    <w:rsid w:val="00B06762"/>
    <w:pPr>
      <w:keepNext/>
      <w:keepLines/>
      <w:widowControl/>
      <w:tabs>
        <w:tab w:val="left" w:pos="1440"/>
      </w:tabs>
      <w:spacing w:before="240" w:after="64" w:line="319" w:lineRule="auto"/>
      <w:ind w:left="1440" w:hanging="1440"/>
      <w:jc w:val="left"/>
      <w:outlineLvl w:val="7"/>
    </w:pPr>
    <w:rPr>
      <w:rFonts w:ascii="Arial" w:eastAsia="黑体" w:hAnsi="Arial"/>
      <w:kern w:val="0"/>
      <w:sz w:val="24"/>
    </w:rPr>
  </w:style>
  <w:style w:type="paragraph" w:styleId="9">
    <w:name w:val="heading 9"/>
    <w:basedOn w:val="a2"/>
    <w:next w:val="a2"/>
    <w:link w:val="9Char"/>
    <w:qFormat/>
    <w:rsid w:val="00B06762"/>
    <w:pPr>
      <w:keepNext/>
      <w:keepLines/>
      <w:widowControl/>
      <w:tabs>
        <w:tab w:val="left" w:pos="1584"/>
      </w:tabs>
      <w:spacing w:before="240" w:after="64" w:line="319" w:lineRule="auto"/>
      <w:ind w:left="1584" w:hanging="1584"/>
      <w:jc w:val="left"/>
      <w:outlineLvl w:val="8"/>
    </w:pPr>
    <w:rPr>
      <w:rFonts w:ascii="Arial" w:eastAsia="黑体" w:hAnsi="Arial"/>
      <w:kern w:val="0"/>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Char">
    <w:name w:val="标题 1 Char"/>
    <w:link w:val="1"/>
    <w:uiPriority w:val="9"/>
    <w:qFormat/>
    <w:rsid w:val="00B06762"/>
    <w:rPr>
      <w:rFonts w:eastAsia="宋体"/>
      <w:b/>
      <w:bCs/>
      <w:kern w:val="44"/>
      <w:sz w:val="44"/>
      <w:szCs w:val="44"/>
      <w:lang w:val="en-US" w:eastAsia="zh-CN" w:bidi="ar-SA"/>
    </w:rPr>
  </w:style>
  <w:style w:type="character" w:customStyle="1" w:styleId="2Char">
    <w:name w:val="标题 2 Char"/>
    <w:link w:val="20"/>
    <w:uiPriority w:val="9"/>
    <w:qFormat/>
    <w:rsid w:val="00B06762"/>
    <w:rPr>
      <w:rFonts w:ascii="Arial" w:eastAsia="黑体" w:hAnsi="Arial"/>
      <w:b/>
      <w:bCs/>
      <w:kern w:val="2"/>
      <w:sz w:val="32"/>
      <w:szCs w:val="32"/>
      <w:lang w:val="en-US" w:eastAsia="zh-CN" w:bidi="ar-SA"/>
    </w:rPr>
  </w:style>
  <w:style w:type="character" w:customStyle="1" w:styleId="3Char">
    <w:name w:val="标题 3 Char"/>
    <w:link w:val="30"/>
    <w:uiPriority w:val="9"/>
    <w:qFormat/>
    <w:rsid w:val="00B06762"/>
    <w:rPr>
      <w:rFonts w:ascii="黑体" w:eastAsia="黑体" w:hAnsi="宋体"/>
      <w:bCs/>
      <w:kern w:val="2"/>
      <w:sz w:val="28"/>
      <w:szCs w:val="28"/>
      <w:lang w:val="en-US" w:eastAsia="zh-CN" w:bidi="ar-SA"/>
    </w:rPr>
  </w:style>
  <w:style w:type="character" w:customStyle="1" w:styleId="4Char">
    <w:name w:val="标题 4 Char"/>
    <w:link w:val="40"/>
    <w:qFormat/>
    <w:rsid w:val="00B06762"/>
    <w:rPr>
      <w:rFonts w:ascii="Arial" w:eastAsia="黑体" w:hAnsi="Arial"/>
      <w:b/>
      <w:bCs/>
      <w:kern w:val="2"/>
      <w:sz w:val="28"/>
      <w:szCs w:val="28"/>
      <w:lang w:val="en-US" w:eastAsia="zh-CN" w:bidi="ar-SA"/>
    </w:rPr>
  </w:style>
  <w:style w:type="character" w:customStyle="1" w:styleId="5Char">
    <w:name w:val="标题 5 Char"/>
    <w:link w:val="50"/>
    <w:qFormat/>
    <w:rsid w:val="00B06762"/>
    <w:rPr>
      <w:b/>
      <w:sz w:val="28"/>
    </w:rPr>
  </w:style>
  <w:style w:type="character" w:customStyle="1" w:styleId="6Char">
    <w:name w:val="标题 6 Char"/>
    <w:link w:val="6"/>
    <w:qFormat/>
    <w:rsid w:val="00B06762"/>
    <w:rPr>
      <w:rFonts w:ascii="Arial" w:eastAsia="黑体" w:hAnsi="Arial"/>
      <w:b/>
      <w:bCs/>
      <w:sz w:val="24"/>
      <w:szCs w:val="24"/>
    </w:rPr>
  </w:style>
  <w:style w:type="character" w:customStyle="1" w:styleId="7Char">
    <w:name w:val="标题 7 Char"/>
    <w:link w:val="7"/>
    <w:qFormat/>
    <w:rsid w:val="00B06762"/>
    <w:rPr>
      <w:b/>
      <w:bCs/>
      <w:sz w:val="24"/>
      <w:szCs w:val="24"/>
    </w:rPr>
  </w:style>
  <w:style w:type="character" w:customStyle="1" w:styleId="8Char">
    <w:name w:val="标题 8 Char"/>
    <w:link w:val="8"/>
    <w:qFormat/>
    <w:rsid w:val="00B06762"/>
    <w:rPr>
      <w:rFonts w:ascii="Arial" w:eastAsia="黑体" w:hAnsi="Arial"/>
      <w:sz w:val="24"/>
      <w:szCs w:val="24"/>
    </w:rPr>
  </w:style>
  <w:style w:type="character" w:customStyle="1" w:styleId="9Char">
    <w:name w:val="标题 9 Char"/>
    <w:link w:val="9"/>
    <w:qFormat/>
    <w:rsid w:val="00B06762"/>
    <w:rPr>
      <w:rFonts w:ascii="Arial" w:eastAsia="黑体" w:hAnsi="Arial"/>
      <w:sz w:val="21"/>
      <w:szCs w:val="21"/>
    </w:rPr>
  </w:style>
  <w:style w:type="character" w:customStyle="1" w:styleId="Char3">
    <w:name w:val="表号 Char3"/>
    <w:link w:val="a6"/>
    <w:rsid w:val="00B06762"/>
    <w:rPr>
      <w:rFonts w:ascii="宋体"/>
      <w:color w:val="000000"/>
      <w:sz w:val="18"/>
    </w:rPr>
  </w:style>
  <w:style w:type="paragraph" w:customStyle="1" w:styleId="a6">
    <w:name w:val="表号"/>
    <w:basedOn w:val="a2"/>
    <w:link w:val="Char3"/>
    <w:rsid w:val="00B06762"/>
    <w:pPr>
      <w:overflowPunct w:val="0"/>
      <w:spacing w:line="360" w:lineRule="auto"/>
      <w:ind w:firstLine="113"/>
      <w:jc w:val="left"/>
      <w:textAlignment w:val="baseline"/>
    </w:pPr>
    <w:rPr>
      <w:rFonts w:ascii="宋体"/>
      <w:color w:val="000000"/>
      <w:kern w:val="0"/>
      <w:sz w:val="18"/>
      <w:szCs w:val="20"/>
    </w:rPr>
  </w:style>
  <w:style w:type="character" w:customStyle="1" w:styleId="CharCharCharChar1CharChar">
    <w:name w:val="表文 Char Char Char Char1 Char Char"/>
    <w:link w:val="CharCharCharChar1"/>
    <w:rsid w:val="00B06762"/>
    <w:rPr>
      <w:sz w:val="24"/>
      <w:szCs w:val="21"/>
    </w:rPr>
  </w:style>
  <w:style w:type="paragraph" w:customStyle="1" w:styleId="CharCharCharChar1">
    <w:name w:val="表文 Char Char Char Char1"/>
    <w:basedOn w:val="a2"/>
    <w:link w:val="CharCharCharChar1CharChar"/>
    <w:rsid w:val="00B06762"/>
    <w:pPr>
      <w:autoSpaceDE w:val="0"/>
      <w:autoSpaceDN w:val="0"/>
      <w:adjustRightInd w:val="0"/>
      <w:snapToGrid w:val="0"/>
      <w:spacing w:line="360" w:lineRule="auto"/>
      <w:ind w:firstLineChars="200" w:firstLine="480"/>
      <w:jc w:val="center"/>
      <w:textAlignment w:val="baseline"/>
    </w:pPr>
    <w:rPr>
      <w:kern w:val="0"/>
      <w:sz w:val="24"/>
      <w:szCs w:val="21"/>
    </w:rPr>
  </w:style>
  <w:style w:type="character" w:customStyle="1" w:styleId="4TimesNewRomanCharChar">
    <w:name w:val="标题 4 + Times New Roman Char Char"/>
    <w:link w:val="4TimesNewRoman"/>
    <w:rsid w:val="00B06762"/>
    <w:rPr>
      <w:rFonts w:cs="宋体"/>
      <w:color w:val="000000"/>
      <w:sz w:val="24"/>
    </w:rPr>
  </w:style>
  <w:style w:type="paragraph" w:customStyle="1" w:styleId="4TimesNewRoman">
    <w:name w:val="标题 4 + Times New Roman"/>
    <w:basedOn w:val="40"/>
    <w:link w:val="4TimesNewRomanCharChar"/>
    <w:rsid w:val="00B06762"/>
    <w:pPr>
      <w:keepNext w:val="0"/>
      <w:keepLines w:val="0"/>
      <w:widowControl/>
      <w:tabs>
        <w:tab w:val="left" w:pos="992"/>
        <w:tab w:val="left" w:pos="2280"/>
      </w:tabs>
      <w:snapToGrid w:val="0"/>
      <w:spacing w:before="0" w:after="0" w:line="360" w:lineRule="auto"/>
      <w:ind w:left="992" w:hanging="992"/>
    </w:pPr>
    <w:rPr>
      <w:rFonts w:ascii="Times New Roman" w:eastAsia="宋体" w:hAnsi="Times New Roman"/>
      <w:b w:val="0"/>
      <w:bCs w:val="0"/>
      <w:color w:val="000000"/>
      <w:kern w:val="0"/>
      <w:sz w:val="24"/>
      <w:szCs w:val="20"/>
    </w:rPr>
  </w:style>
  <w:style w:type="character" w:customStyle="1" w:styleId="2CharChar">
    <w:name w:val="样式 样式 正文（首行缩进两字） + 首行缩进:  2 字符 + Char Char"/>
    <w:link w:val="22"/>
    <w:rsid w:val="00B06762"/>
    <w:rPr>
      <w:rFonts w:cs="宋体"/>
      <w:sz w:val="24"/>
    </w:rPr>
  </w:style>
  <w:style w:type="paragraph" w:customStyle="1" w:styleId="22">
    <w:name w:val="样式 样式 正文（首行缩进两字） + 首行缩进:  2 字符 +"/>
    <w:basedOn w:val="23"/>
    <w:link w:val="2CharChar"/>
    <w:rsid w:val="00B06762"/>
    <w:pPr>
      <w:spacing w:before="100" w:beforeAutospacing="1" w:after="100" w:afterAutospacing="1"/>
      <w:ind w:firstLine="200"/>
    </w:pPr>
  </w:style>
  <w:style w:type="paragraph" w:customStyle="1" w:styleId="23">
    <w:name w:val="样式 正文（首行缩进两字） + 首行缩进:  2 字符"/>
    <w:basedOn w:val="a7"/>
    <w:link w:val="2CharChar0"/>
    <w:rsid w:val="00B06762"/>
    <w:pPr>
      <w:spacing w:line="360" w:lineRule="auto"/>
      <w:ind w:firstLine="480"/>
    </w:pPr>
    <w:rPr>
      <w:kern w:val="0"/>
      <w:sz w:val="24"/>
      <w:szCs w:val="20"/>
    </w:rPr>
  </w:style>
  <w:style w:type="paragraph" w:styleId="a7">
    <w:name w:val="Normal Indent"/>
    <w:basedOn w:val="a2"/>
    <w:link w:val="Char"/>
    <w:uiPriority w:val="99"/>
    <w:qFormat/>
    <w:rsid w:val="00B06762"/>
    <w:pPr>
      <w:ind w:firstLineChars="200" w:firstLine="420"/>
    </w:pPr>
  </w:style>
  <w:style w:type="character" w:customStyle="1" w:styleId="Char">
    <w:name w:val="正文缩进 Char"/>
    <w:link w:val="a7"/>
    <w:uiPriority w:val="99"/>
    <w:qFormat/>
    <w:rsid w:val="00B06762"/>
    <w:rPr>
      <w:kern w:val="2"/>
      <w:sz w:val="21"/>
      <w:szCs w:val="24"/>
    </w:rPr>
  </w:style>
  <w:style w:type="character" w:customStyle="1" w:styleId="2CharChar0">
    <w:name w:val="样式 正文（首行缩进两字） + 首行缩进:  2 字符 Char Char"/>
    <w:link w:val="23"/>
    <w:rsid w:val="00B06762"/>
    <w:rPr>
      <w:rFonts w:cs="宋体"/>
      <w:sz w:val="24"/>
    </w:rPr>
  </w:style>
  <w:style w:type="character" w:customStyle="1" w:styleId="2Char2">
    <w:name w:val="正文首行缩进 2 Char2"/>
    <w:basedOn w:val="Char30"/>
    <w:uiPriority w:val="99"/>
    <w:rsid w:val="00B06762"/>
    <w:rPr>
      <w:kern w:val="2"/>
      <w:sz w:val="21"/>
      <w:szCs w:val="24"/>
    </w:rPr>
  </w:style>
  <w:style w:type="character" w:customStyle="1" w:styleId="Char30">
    <w:name w:val="正文文本缩进 Char3"/>
    <w:link w:val="a8"/>
    <w:uiPriority w:val="99"/>
    <w:rsid w:val="00B06762"/>
    <w:rPr>
      <w:kern w:val="2"/>
      <w:sz w:val="21"/>
      <w:szCs w:val="24"/>
    </w:rPr>
  </w:style>
  <w:style w:type="paragraph" w:styleId="a8">
    <w:name w:val="Body Text Indent"/>
    <w:basedOn w:val="a2"/>
    <w:link w:val="Char30"/>
    <w:qFormat/>
    <w:rsid w:val="00B06762"/>
    <w:pPr>
      <w:spacing w:after="120"/>
      <w:ind w:leftChars="200" w:left="420"/>
    </w:pPr>
  </w:style>
  <w:style w:type="paragraph" w:styleId="24">
    <w:name w:val="Body Text First Indent 2"/>
    <w:basedOn w:val="a8"/>
    <w:link w:val="2Char0"/>
    <w:qFormat/>
    <w:rsid w:val="00B06762"/>
    <w:pPr>
      <w:ind w:firstLineChars="200" w:firstLine="420"/>
    </w:pPr>
    <w:rPr>
      <w:kern w:val="0"/>
      <w:sz w:val="20"/>
    </w:rPr>
  </w:style>
  <w:style w:type="character" w:customStyle="1" w:styleId="2Char0">
    <w:name w:val="正文首行缩进 2 Char"/>
    <w:basedOn w:val="Char1"/>
    <w:link w:val="24"/>
    <w:qFormat/>
    <w:rsid w:val="00B06762"/>
    <w:rPr>
      <w:szCs w:val="24"/>
    </w:rPr>
  </w:style>
  <w:style w:type="character" w:customStyle="1" w:styleId="Char1">
    <w:name w:val="正文文本缩进 Char1"/>
    <w:link w:val="52"/>
    <w:uiPriority w:val="99"/>
    <w:rsid w:val="00B06762"/>
    <w:rPr>
      <w:szCs w:val="24"/>
    </w:rPr>
  </w:style>
  <w:style w:type="character" w:customStyle="1" w:styleId="2CharChar1">
    <w:name w:val="正文2 Char Char"/>
    <w:link w:val="25"/>
    <w:rsid w:val="00B06762"/>
    <w:rPr>
      <w:rFonts w:cs="宋体"/>
      <w:sz w:val="24"/>
    </w:rPr>
  </w:style>
  <w:style w:type="paragraph" w:customStyle="1" w:styleId="25">
    <w:name w:val="正文2"/>
    <w:basedOn w:val="a2"/>
    <w:next w:val="a2"/>
    <w:link w:val="2CharChar1"/>
    <w:qFormat/>
    <w:rsid w:val="00B06762"/>
    <w:pPr>
      <w:autoSpaceDE w:val="0"/>
      <w:autoSpaceDN w:val="0"/>
      <w:adjustRightInd w:val="0"/>
      <w:spacing w:line="360" w:lineRule="auto"/>
      <w:ind w:firstLineChars="200" w:firstLine="200"/>
    </w:pPr>
    <w:rPr>
      <w:kern w:val="0"/>
      <w:sz w:val="24"/>
      <w:szCs w:val="20"/>
    </w:rPr>
  </w:style>
  <w:style w:type="character" w:customStyle="1" w:styleId="Char2">
    <w:name w:val="表文 Char2"/>
    <w:link w:val="a9"/>
    <w:rsid w:val="00B06762"/>
    <w:rPr>
      <w:color w:val="000000"/>
      <w:sz w:val="18"/>
    </w:rPr>
  </w:style>
  <w:style w:type="paragraph" w:customStyle="1" w:styleId="a9">
    <w:name w:val="表文"/>
    <w:basedOn w:val="a2"/>
    <w:link w:val="Char2"/>
    <w:rsid w:val="00B06762"/>
    <w:pPr>
      <w:overflowPunct w:val="0"/>
      <w:jc w:val="center"/>
      <w:textAlignment w:val="baseline"/>
    </w:pPr>
    <w:rPr>
      <w:color w:val="000000"/>
      <w:kern w:val="0"/>
      <w:sz w:val="18"/>
      <w:szCs w:val="20"/>
    </w:rPr>
  </w:style>
  <w:style w:type="character" w:customStyle="1" w:styleId="Char0">
    <w:name w:val="标题 Char"/>
    <w:link w:val="aa"/>
    <w:qFormat/>
    <w:rsid w:val="00B06762"/>
    <w:rPr>
      <w:rFonts w:ascii="Arial" w:hAnsi="Arial"/>
      <w:b/>
      <w:sz w:val="32"/>
    </w:rPr>
  </w:style>
  <w:style w:type="paragraph" w:styleId="aa">
    <w:name w:val="Title"/>
    <w:basedOn w:val="a2"/>
    <w:link w:val="Char0"/>
    <w:qFormat/>
    <w:rsid w:val="00B06762"/>
    <w:pPr>
      <w:adjustRightInd w:val="0"/>
      <w:spacing w:before="240" w:after="60" w:line="420" w:lineRule="atLeast"/>
      <w:jc w:val="center"/>
      <w:textAlignment w:val="baseline"/>
      <w:outlineLvl w:val="0"/>
    </w:pPr>
    <w:rPr>
      <w:rFonts w:ascii="Arial" w:hAnsi="Arial"/>
      <w:b/>
      <w:kern w:val="0"/>
      <w:sz w:val="32"/>
      <w:szCs w:val="20"/>
    </w:rPr>
  </w:style>
  <w:style w:type="character" w:customStyle="1" w:styleId="Char20">
    <w:name w:val="纯文本 Char2"/>
    <w:uiPriority w:val="99"/>
    <w:rsid w:val="00B06762"/>
    <w:rPr>
      <w:rFonts w:ascii="宋体" w:eastAsia="宋体" w:hAnsi="Courier New" w:cs="Courier New"/>
      <w:szCs w:val="21"/>
    </w:rPr>
  </w:style>
  <w:style w:type="character" w:styleId="ab">
    <w:name w:val="annotation reference"/>
    <w:uiPriority w:val="99"/>
    <w:qFormat/>
    <w:rsid w:val="00B06762"/>
    <w:rPr>
      <w:sz w:val="21"/>
      <w:szCs w:val="21"/>
    </w:rPr>
  </w:style>
  <w:style w:type="character" w:customStyle="1" w:styleId="Char10">
    <w:name w:val="正文首行缩进 Char1"/>
    <w:basedOn w:val="Char11"/>
    <w:uiPriority w:val="99"/>
    <w:qFormat/>
    <w:rsid w:val="00B06762"/>
    <w:rPr>
      <w:rFonts w:ascii="Times New Roman" w:eastAsia="宋体" w:hAnsi="Times New Roman" w:cs="Times New Roman"/>
      <w:szCs w:val="24"/>
    </w:rPr>
  </w:style>
  <w:style w:type="character" w:customStyle="1" w:styleId="Char11">
    <w:name w:val="正文文本 Char1"/>
    <w:uiPriority w:val="99"/>
    <w:rsid w:val="00B06762"/>
    <w:rPr>
      <w:rFonts w:ascii="Times New Roman" w:eastAsia="宋体" w:hAnsi="Times New Roman" w:cs="Times New Roman"/>
      <w:szCs w:val="24"/>
    </w:rPr>
  </w:style>
  <w:style w:type="character" w:customStyle="1" w:styleId="Char12">
    <w:name w:val="页眉 Char1"/>
    <w:aliases w:val="页眉2 Char"/>
    <w:uiPriority w:val="99"/>
    <w:qFormat/>
    <w:rsid w:val="00B06762"/>
    <w:rPr>
      <w:rFonts w:ascii="Times New Roman" w:eastAsia="宋体" w:hAnsi="Times New Roman" w:cs="Times New Roman"/>
      <w:sz w:val="18"/>
      <w:szCs w:val="18"/>
    </w:rPr>
  </w:style>
  <w:style w:type="character" w:styleId="ac">
    <w:name w:val="Emphasis"/>
    <w:qFormat/>
    <w:rsid w:val="00B06762"/>
    <w:rPr>
      <w:i w:val="0"/>
      <w:iCs w:val="0"/>
      <w:color w:val="CC0000"/>
    </w:rPr>
  </w:style>
  <w:style w:type="character" w:customStyle="1" w:styleId="CharChar">
    <w:name w:val="表号 Char Char"/>
    <w:rsid w:val="00B06762"/>
    <w:rPr>
      <w:rFonts w:eastAsia="宋体"/>
      <w:kern w:val="2"/>
      <w:sz w:val="21"/>
      <w:szCs w:val="24"/>
      <w:lang w:val="en-US" w:eastAsia="zh-CN" w:bidi="ar-SA"/>
    </w:rPr>
  </w:style>
  <w:style w:type="character" w:customStyle="1" w:styleId="SectionHeader3Char">
    <w:name w:val="Section Header3 Char"/>
    <w:aliases w:val="Sottoparagrafo Char Char"/>
    <w:rsid w:val="00B06762"/>
    <w:rPr>
      <w:rFonts w:eastAsia="黑体"/>
      <w:kern w:val="2"/>
      <w:sz w:val="24"/>
      <w:lang w:val="en-US" w:eastAsia="zh-CN" w:bidi="ar-SA"/>
    </w:rPr>
  </w:style>
  <w:style w:type="character" w:customStyle="1" w:styleId="Char13">
    <w:name w:val="批注文字 Char1"/>
    <w:uiPriority w:val="99"/>
    <w:qFormat/>
    <w:rsid w:val="00B06762"/>
    <w:rPr>
      <w:rFonts w:ascii="Times New Roman" w:eastAsia="宋体" w:hAnsi="Times New Roman" w:cs="Times New Roman"/>
      <w:szCs w:val="24"/>
    </w:rPr>
  </w:style>
  <w:style w:type="character" w:customStyle="1" w:styleId="2Char1">
    <w:name w:val="正文文本缩进 2 Char1"/>
    <w:qFormat/>
    <w:rsid w:val="00B06762"/>
    <w:rPr>
      <w:kern w:val="2"/>
      <w:sz w:val="21"/>
      <w:szCs w:val="24"/>
    </w:rPr>
  </w:style>
  <w:style w:type="character" w:customStyle="1" w:styleId="Char14">
    <w:name w:val="批注主题 Char1"/>
    <w:uiPriority w:val="99"/>
    <w:qFormat/>
    <w:rsid w:val="00B06762"/>
    <w:rPr>
      <w:rFonts w:ascii="Times New Roman" w:eastAsia="宋体" w:hAnsi="Times New Roman" w:cs="Times New Roman"/>
      <w:b/>
      <w:bCs/>
      <w:szCs w:val="24"/>
    </w:rPr>
  </w:style>
  <w:style w:type="character" w:customStyle="1" w:styleId="152CharCharCharChar">
    <w:name w:val="样式 小四 行距: 1.5 倍行距 首行缩进:  2 字符 Char Char Char Char"/>
    <w:rsid w:val="00B06762"/>
    <w:rPr>
      <w:rFonts w:eastAsia="宋体" w:cs="宋体"/>
      <w:kern w:val="2"/>
      <w:sz w:val="24"/>
      <w:szCs w:val="24"/>
      <w:lang w:val="en-US" w:eastAsia="zh-CN" w:bidi="ar-SA"/>
    </w:rPr>
  </w:style>
  <w:style w:type="character" w:customStyle="1" w:styleId="CharCharChar1">
    <w:name w:val="表文 Char Char Char1"/>
    <w:link w:val="CharChar0"/>
    <w:rsid w:val="00B06762"/>
    <w:rPr>
      <w:sz w:val="18"/>
    </w:rPr>
  </w:style>
  <w:style w:type="paragraph" w:customStyle="1" w:styleId="CharChar0">
    <w:name w:val="表文 Char Char"/>
    <w:basedOn w:val="a2"/>
    <w:link w:val="CharCharChar1"/>
    <w:rsid w:val="00B06762"/>
    <w:pPr>
      <w:autoSpaceDE w:val="0"/>
      <w:autoSpaceDN w:val="0"/>
      <w:adjustRightInd w:val="0"/>
      <w:spacing w:line="300" w:lineRule="exact"/>
      <w:jc w:val="center"/>
      <w:textAlignment w:val="baseline"/>
    </w:pPr>
    <w:rPr>
      <w:kern w:val="0"/>
      <w:sz w:val="18"/>
      <w:szCs w:val="20"/>
    </w:rPr>
  </w:style>
  <w:style w:type="character" w:customStyle="1" w:styleId="Char4">
    <w:name w:val="页脚 Char"/>
    <w:link w:val="ad"/>
    <w:uiPriority w:val="99"/>
    <w:qFormat/>
    <w:rsid w:val="00B06762"/>
    <w:rPr>
      <w:rFonts w:eastAsia="宋体"/>
      <w:kern w:val="2"/>
      <w:sz w:val="18"/>
      <w:szCs w:val="18"/>
      <w:lang w:val="en-US" w:eastAsia="zh-CN" w:bidi="ar-SA"/>
    </w:rPr>
  </w:style>
  <w:style w:type="paragraph" w:styleId="ad">
    <w:name w:val="footer"/>
    <w:basedOn w:val="a2"/>
    <w:link w:val="Char4"/>
    <w:qFormat/>
    <w:rsid w:val="00B06762"/>
    <w:pPr>
      <w:tabs>
        <w:tab w:val="center" w:pos="4153"/>
        <w:tab w:val="right" w:pos="8306"/>
      </w:tabs>
      <w:snapToGrid w:val="0"/>
      <w:jc w:val="left"/>
    </w:pPr>
    <w:rPr>
      <w:sz w:val="18"/>
      <w:szCs w:val="18"/>
    </w:rPr>
  </w:style>
  <w:style w:type="character" w:customStyle="1" w:styleId="Char21">
    <w:name w:val="正文首行缩进 Char2"/>
    <w:basedOn w:val="Char22"/>
    <w:uiPriority w:val="99"/>
    <w:semiHidden/>
    <w:rsid w:val="00B06762"/>
    <w:rPr>
      <w:rFonts w:ascii="Times New Roman" w:eastAsia="宋体" w:hAnsi="Times New Roman" w:cs="Times New Roman"/>
      <w:szCs w:val="24"/>
    </w:rPr>
  </w:style>
  <w:style w:type="character" w:customStyle="1" w:styleId="Char22">
    <w:name w:val="正文文本 Char2"/>
    <w:uiPriority w:val="99"/>
    <w:semiHidden/>
    <w:rsid w:val="00B06762"/>
    <w:rPr>
      <w:rFonts w:ascii="Times New Roman" w:eastAsia="宋体" w:hAnsi="Times New Roman" w:cs="Times New Roman"/>
      <w:szCs w:val="24"/>
    </w:rPr>
  </w:style>
  <w:style w:type="character" w:customStyle="1" w:styleId="Char15">
    <w:name w:val="标题 Char1"/>
    <w:uiPriority w:val="10"/>
    <w:qFormat/>
    <w:rsid w:val="00B06762"/>
    <w:rPr>
      <w:rFonts w:ascii="Cambria" w:eastAsia="宋体" w:hAnsi="Cambria" w:cs="Times New Roman"/>
      <w:b/>
      <w:bCs/>
      <w:sz w:val="32"/>
      <w:szCs w:val="32"/>
    </w:rPr>
  </w:style>
  <w:style w:type="character" w:customStyle="1" w:styleId="Char23">
    <w:name w:val="正文文本缩进 Char2"/>
    <w:uiPriority w:val="99"/>
    <w:semiHidden/>
    <w:rsid w:val="00B06762"/>
    <w:rPr>
      <w:rFonts w:ascii="Times New Roman" w:eastAsia="宋体" w:hAnsi="Times New Roman" w:cs="Times New Roman"/>
      <w:szCs w:val="24"/>
    </w:rPr>
  </w:style>
  <w:style w:type="character" w:customStyle="1" w:styleId="Char5">
    <w:name w:val="批注主题 Char"/>
    <w:link w:val="ae"/>
    <w:qFormat/>
    <w:rsid w:val="00B06762"/>
    <w:rPr>
      <w:rFonts w:eastAsia="宋体"/>
      <w:b/>
      <w:bCs/>
      <w:kern w:val="2"/>
      <w:sz w:val="21"/>
      <w:szCs w:val="24"/>
      <w:lang w:val="en-US" w:eastAsia="zh-CN" w:bidi="ar-SA"/>
    </w:rPr>
  </w:style>
  <w:style w:type="character" w:customStyle="1" w:styleId="Char6">
    <w:name w:val="批注文字 Char"/>
    <w:link w:val="af"/>
    <w:qFormat/>
    <w:rsid w:val="00B06762"/>
    <w:rPr>
      <w:rFonts w:eastAsia="宋体"/>
      <w:kern w:val="2"/>
      <w:sz w:val="21"/>
      <w:szCs w:val="24"/>
      <w:lang w:val="en-US" w:eastAsia="zh-CN" w:bidi="ar-SA"/>
    </w:rPr>
  </w:style>
  <w:style w:type="paragraph" w:styleId="af">
    <w:name w:val="annotation text"/>
    <w:basedOn w:val="a2"/>
    <w:link w:val="Char6"/>
    <w:qFormat/>
    <w:rsid w:val="00B06762"/>
    <w:pPr>
      <w:jc w:val="left"/>
    </w:pPr>
  </w:style>
  <w:style w:type="paragraph" w:styleId="ae">
    <w:name w:val="annotation subject"/>
    <w:basedOn w:val="af"/>
    <w:next w:val="af"/>
    <w:link w:val="Char5"/>
    <w:qFormat/>
    <w:rsid w:val="00B06762"/>
    <w:pPr>
      <w:jc w:val="both"/>
    </w:pPr>
    <w:rPr>
      <w:b/>
      <w:bCs/>
    </w:rPr>
  </w:style>
  <w:style w:type="character" w:customStyle="1" w:styleId="3Char1">
    <w:name w:val="标题 3 Char1"/>
    <w:aliases w:val="标题 3 Char Char2,标题 3 Char Char Char Char1,标题 31 Char,标题 3 Char Char1 Char,三级标题 Char,标题 3 Char Char Char1,标题 3 Char Char Char Char Char1,标题 3 Char Char Char Char Char Char1,标题 3 Char Char Char Char Char Char Char,Section Char,54 Char,段 Char"/>
    <w:qFormat/>
    <w:rsid w:val="00B06762"/>
    <w:rPr>
      <w:rFonts w:ascii="Arial" w:eastAsia="黑体" w:hAnsi="Arial"/>
      <w:b/>
      <w:sz w:val="24"/>
      <w:lang w:val="en-US" w:eastAsia="zh-CN" w:bidi="ar-SA"/>
    </w:rPr>
  </w:style>
  <w:style w:type="character" w:customStyle="1" w:styleId="Char24">
    <w:name w:val="称呼 Char2"/>
    <w:uiPriority w:val="99"/>
    <w:rsid w:val="00B06762"/>
    <w:rPr>
      <w:kern w:val="2"/>
      <w:sz w:val="21"/>
      <w:szCs w:val="24"/>
    </w:rPr>
  </w:style>
  <w:style w:type="paragraph" w:styleId="af0">
    <w:name w:val="Salutation"/>
    <w:basedOn w:val="a2"/>
    <w:next w:val="a2"/>
    <w:link w:val="Char7"/>
    <w:rsid w:val="00B06762"/>
    <w:rPr>
      <w:kern w:val="0"/>
      <w:sz w:val="24"/>
      <w:szCs w:val="20"/>
    </w:rPr>
  </w:style>
  <w:style w:type="character" w:customStyle="1" w:styleId="Char7">
    <w:name w:val="称呼 Char"/>
    <w:link w:val="af0"/>
    <w:rsid w:val="00B06762"/>
    <w:rPr>
      <w:sz w:val="24"/>
    </w:rPr>
  </w:style>
  <w:style w:type="character" w:customStyle="1" w:styleId="Char8">
    <w:name w:val="纯文本 Char"/>
    <w:aliases w:val="普通文字 Char Char,普通文字 Char Char Char Char1,普通文字 Char Char Char Char Char Char Char Char Char1,普通文字 Char Char Char Char Char Char Char Char2,文字缩进 Char,普通文字 Char2,孙普文字 Char2,普通文字 Char Char Char Char Char Char1,纯文本 Char Char Char Char2,普通文字1 Char"/>
    <w:link w:val="af1"/>
    <w:qFormat/>
    <w:rsid w:val="00B06762"/>
    <w:rPr>
      <w:rFonts w:ascii="宋体" w:hAnsi="Courier New"/>
      <w:sz w:val="21"/>
    </w:rPr>
  </w:style>
  <w:style w:type="paragraph" w:styleId="af1">
    <w:name w:val="Plain Text"/>
    <w:aliases w:val="普通文字 Char,普通文字 Char Char Char,普通文字 Char Char Char Char Char Char Char Char,普通文字 Char Char Char Char Char Char Char,文字缩进,普通文字,孙普文字,普通文字 Char Char Char Char Char,纯文本 Char Char Char,纯文本 Char Char,纯文本 Char Char Char Char,普通文字1,纯文本 Char Char Char Char Ch"/>
    <w:basedOn w:val="a2"/>
    <w:link w:val="Char8"/>
    <w:uiPriority w:val="99"/>
    <w:qFormat/>
    <w:rsid w:val="00B06762"/>
    <w:rPr>
      <w:rFonts w:ascii="宋体" w:hAnsi="Courier New"/>
      <w:kern w:val="0"/>
      <w:szCs w:val="20"/>
    </w:rPr>
  </w:style>
  <w:style w:type="character" w:customStyle="1" w:styleId="2Char3">
    <w:name w:val="正文文本缩进 2 Char"/>
    <w:link w:val="26"/>
    <w:qFormat/>
    <w:rsid w:val="00B06762"/>
    <w:rPr>
      <w:kern w:val="2"/>
      <w:sz w:val="21"/>
      <w:szCs w:val="24"/>
    </w:rPr>
  </w:style>
  <w:style w:type="paragraph" w:styleId="26">
    <w:name w:val="Body Text Indent 2"/>
    <w:basedOn w:val="a2"/>
    <w:link w:val="2Char3"/>
    <w:qFormat/>
    <w:rsid w:val="00B06762"/>
    <w:pPr>
      <w:spacing w:after="120" w:line="480" w:lineRule="auto"/>
      <w:ind w:leftChars="200" w:left="420"/>
    </w:pPr>
  </w:style>
  <w:style w:type="character" w:customStyle="1" w:styleId="Char25">
    <w:name w:val="批注文字 Char2"/>
    <w:uiPriority w:val="99"/>
    <w:semiHidden/>
    <w:rsid w:val="00B06762"/>
    <w:rPr>
      <w:rFonts w:ascii="Times New Roman" w:eastAsia="宋体" w:hAnsi="Times New Roman" w:cs="Times New Roman"/>
      <w:szCs w:val="24"/>
    </w:rPr>
  </w:style>
  <w:style w:type="character" w:customStyle="1" w:styleId="2Char4">
    <w:name w:val="正文文本 2 Char"/>
    <w:link w:val="27"/>
    <w:uiPriority w:val="99"/>
    <w:qFormat/>
    <w:rsid w:val="00B06762"/>
    <w:rPr>
      <w:kern w:val="2"/>
      <w:sz w:val="24"/>
    </w:rPr>
  </w:style>
  <w:style w:type="paragraph" w:styleId="27">
    <w:name w:val="Body Text 2"/>
    <w:basedOn w:val="a2"/>
    <w:link w:val="2Char4"/>
    <w:uiPriority w:val="99"/>
    <w:qFormat/>
    <w:rsid w:val="00B06762"/>
    <w:rPr>
      <w:sz w:val="24"/>
      <w:szCs w:val="20"/>
    </w:rPr>
  </w:style>
  <w:style w:type="character" w:customStyle="1" w:styleId="2Char20">
    <w:name w:val="正文文本缩进 2 Char2"/>
    <w:uiPriority w:val="99"/>
    <w:semiHidden/>
    <w:rsid w:val="00B06762"/>
    <w:rPr>
      <w:rFonts w:ascii="Times New Roman" w:eastAsia="宋体" w:hAnsi="Times New Roman" w:cs="Times New Roman"/>
      <w:szCs w:val="24"/>
    </w:rPr>
  </w:style>
  <w:style w:type="character" w:customStyle="1" w:styleId="CharCharCharCharCharCharCharChar">
    <w:name w:val="表头 Char Char Char Char Char Char Char Char"/>
    <w:rsid w:val="00B06762"/>
    <w:rPr>
      <w:rFonts w:ascii="Arial" w:eastAsia="黑体" w:hAnsi="Arial"/>
      <w:kern w:val="2"/>
      <w:sz w:val="21"/>
      <w:lang w:val="en-US" w:eastAsia="zh-CN" w:bidi="ar-SA"/>
    </w:rPr>
  </w:style>
  <w:style w:type="character" w:customStyle="1" w:styleId="Char16">
    <w:name w:val="文档结构图 Char1"/>
    <w:uiPriority w:val="99"/>
    <w:qFormat/>
    <w:rsid w:val="00B06762"/>
    <w:rPr>
      <w:rFonts w:ascii="宋体" w:eastAsia="宋体" w:hAnsi="Times New Roman" w:cs="Times New Roman"/>
      <w:sz w:val="18"/>
      <w:szCs w:val="18"/>
    </w:rPr>
  </w:style>
  <w:style w:type="character" w:customStyle="1" w:styleId="Char26">
    <w:name w:val="文档结构图 Char2"/>
    <w:qFormat/>
    <w:rsid w:val="00B06762"/>
    <w:rPr>
      <w:rFonts w:ascii="宋体" w:eastAsia="宋体" w:hAnsi="Times New Roman" w:cs="Times New Roman"/>
      <w:sz w:val="18"/>
      <w:szCs w:val="18"/>
    </w:rPr>
  </w:style>
  <w:style w:type="character" w:customStyle="1" w:styleId="CharCharCharCharCharCharChar">
    <w:name w:val="表文 Char Char Char Char Char Char Char"/>
    <w:link w:val="CharCharCharCharChar"/>
    <w:rsid w:val="00B06762"/>
    <w:rPr>
      <w:sz w:val="18"/>
      <w:szCs w:val="18"/>
    </w:rPr>
  </w:style>
  <w:style w:type="paragraph" w:customStyle="1" w:styleId="CharCharCharCharChar">
    <w:name w:val="表文 Char Char Char Char Char"/>
    <w:basedOn w:val="a2"/>
    <w:link w:val="CharCharCharCharCharCharChar"/>
    <w:rsid w:val="00B06762"/>
    <w:pPr>
      <w:autoSpaceDE w:val="0"/>
      <w:autoSpaceDN w:val="0"/>
      <w:adjustRightInd w:val="0"/>
      <w:spacing w:line="360" w:lineRule="auto"/>
      <w:ind w:firstLineChars="200" w:firstLine="480"/>
      <w:jc w:val="center"/>
      <w:textAlignment w:val="baseline"/>
    </w:pPr>
    <w:rPr>
      <w:kern w:val="0"/>
      <w:sz w:val="18"/>
      <w:szCs w:val="18"/>
    </w:rPr>
  </w:style>
  <w:style w:type="character" w:styleId="af2">
    <w:name w:val="Hyperlink"/>
    <w:uiPriority w:val="99"/>
    <w:qFormat/>
    <w:rsid w:val="00B06762"/>
    <w:rPr>
      <w:color w:val="0000FF"/>
      <w:u w:val="single"/>
    </w:rPr>
  </w:style>
  <w:style w:type="character" w:customStyle="1" w:styleId="PlainText1Char">
    <w:name w:val="Plain Text1 Char"/>
    <w:aliases w:val="纯文本 Char1 Char Char Char,纯文本 Char Char Char Char Char,纯文本 Char Char1 Char,纯文本 Char1 Char Char1,纯文本 Char Char Char Char1,Plain Text2 Char,Plain Text21 Char,普通文字 Char1 Char,标题1 Char Char,普通文字 Char Char Char Char,孙普文字 Char,普通文字 Char1 Char1"/>
    <w:qFormat/>
    <w:locked/>
    <w:rsid w:val="00B06762"/>
    <w:rPr>
      <w:rFonts w:ascii="宋体" w:eastAsia="宋体" w:hAnsi="Courier New" w:cs="Courier New"/>
      <w:kern w:val="2"/>
      <w:sz w:val="21"/>
      <w:szCs w:val="21"/>
      <w:lang w:val="en-US" w:eastAsia="zh-CN" w:bidi="ar-SA"/>
    </w:rPr>
  </w:style>
  <w:style w:type="character" w:customStyle="1" w:styleId="CharChar1">
    <w:name w:val="小表文居中 Char Char"/>
    <w:link w:val="af3"/>
    <w:rsid w:val="00B06762"/>
    <w:rPr>
      <w:sz w:val="18"/>
    </w:rPr>
  </w:style>
  <w:style w:type="paragraph" w:customStyle="1" w:styleId="af3">
    <w:name w:val="小表文居中"/>
    <w:basedOn w:val="a2"/>
    <w:link w:val="CharChar1"/>
    <w:rsid w:val="00B06762"/>
    <w:pPr>
      <w:autoSpaceDE w:val="0"/>
      <w:autoSpaceDN w:val="0"/>
      <w:adjustRightInd w:val="0"/>
      <w:spacing w:before="20"/>
      <w:jc w:val="center"/>
      <w:textAlignment w:val="baseline"/>
    </w:pPr>
    <w:rPr>
      <w:kern w:val="0"/>
      <w:sz w:val="18"/>
      <w:szCs w:val="20"/>
    </w:rPr>
  </w:style>
  <w:style w:type="character" w:styleId="af4">
    <w:name w:val="page number"/>
    <w:basedOn w:val="a3"/>
    <w:uiPriority w:val="99"/>
    <w:qFormat/>
    <w:rsid w:val="00B06762"/>
  </w:style>
  <w:style w:type="character" w:customStyle="1" w:styleId="Char9">
    <w:name w:val="正文文本 Char"/>
    <w:link w:val="af5"/>
    <w:qFormat/>
    <w:rsid w:val="00B06762"/>
    <w:rPr>
      <w:rFonts w:eastAsia="宋体"/>
      <w:kern w:val="2"/>
      <w:sz w:val="21"/>
      <w:szCs w:val="24"/>
      <w:lang w:val="en-US" w:eastAsia="zh-CN" w:bidi="ar-SA"/>
    </w:rPr>
  </w:style>
  <w:style w:type="paragraph" w:styleId="af5">
    <w:name w:val="Body Text"/>
    <w:basedOn w:val="a2"/>
    <w:link w:val="Char9"/>
    <w:qFormat/>
    <w:rsid w:val="00B06762"/>
    <w:pPr>
      <w:spacing w:after="120"/>
    </w:pPr>
  </w:style>
  <w:style w:type="character" w:customStyle="1" w:styleId="Char31">
    <w:name w:val="表名 Char3"/>
    <w:rsid w:val="00B06762"/>
    <w:rPr>
      <w:rFonts w:ascii="Arial" w:eastAsia="黑体" w:hAnsi="Arial"/>
      <w:sz w:val="21"/>
      <w:lang w:val="en-US" w:eastAsia="zh-CN" w:bidi="ar-SA"/>
    </w:rPr>
  </w:style>
  <w:style w:type="character" w:customStyle="1" w:styleId="Char17">
    <w:name w:val="页脚 Char1"/>
    <w:link w:val="28"/>
    <w:uiPriority w:val="99"/>
    <w:rsid w:val="00B06762"/>
    <w:rPr>
      <w:rFonts w:ascii="Times New Roman" w:eastAsia="宋体" w:hAnsi="Times New Roman" w:cs="Times New Roman"/>
      <w:sz w:val="18"/>
      <w:szCs w:val="18"/>
    </w:rPr>
  </w:style>
  <w:style w:type="paragraph" w:customStyle="1" w:styleId="28">
    <w:name w:val="页脚2"/>
    <w:basedOn w:val="a2"/>
    <w:link w:val="Char17"/>
    <w:qFormat/>
    <w:rsid w:val="00633B1E"/>
    <w:pPr>
      <w:tabs>
        <w:tab w:val="center" w:pos="4153"/>
        <w:tab w:val="right" w:pos="8306"/>
      </w:tabs>
      <w:topLinePunct/>
      <w:snapToGrid w:val="0"/>
      <w:jc w:val="left"/>
    </w:pPr>
    <w:rPr>
      <w:kern w:val="0"/>
      <w:sz w:val="18"/>
      <w:szCs w:val="18"/>
    </w:rPr>
  </w:style>
  <w:style w:type="character" w:customStyle="1" w:styleId="Char18">
    <w:name w:val="脚注文本 Char1"/>
    <w:uiPriority w:val="99"/>
    <w:qFormat/>
    <w:rsid w:val="00B06762"/>
    <w:rPr>
      <w:rFonts w:ascii="Times New Roman" w:eastAsia="宋体" w:hAnsi="Times New Roman" w:cs="Times New Roman"/>
      <w:sz w:val="18"/>
      <w:szCs w:val="18"/>
    </w:rPr>
  </w:style>
  <w:style w:type="character" w:styleId="af6">
    <w:name w:val="Strong"/>
    <w:uiPriority w:val="22"/>
    <w:qFormat/>
    <w:rsid w:val="00B06762"/>
    <w:rPr>
      <w:b/>
      <w:bCs/>
    </w:rPr>
  </w:style>
  <w:style w:type="character" w:customStyle="1" w:styleId="Chara">
    <w:name w:val="脚注文本 Char"/>
    <w:link w:val="af7"/>
    <w:qFormat/>
    <w:rsid w:val="00B06762"/>
    <w:rPr>
      <w:kern w:val="2"/>
      <w:sz w:val="18"/>
      <w:szCs w:val="18"/>
    </w:rPr>
  </w:style>
  <w:style w:type="paragraph" w:styleId="af7">
    <w:name w:val="footnote text"/>
    <w:basedOn w:val="a2"/>
    <w:link w:val="Chara"/>
    <w:qFormat/>
    <w:rsid w:val="00B06762"/>
    <w:pPr>
      <w:snapToGrid w:val="0"/>
      <w:jc w:val="left"/>
    </w:pPr>
    <w:rPr>
      <w:sz w:val="18"/>
      <w:szCs w:val="18"/>
    </w:rPr>
  </w:style>
  <w:style w:type="character" w:customStyle="1" w:styleId="CharChar2">
    <w:name w:val="正文文本 Char Char"/>
    <w:rsid w:val="00B06762"/>
    <w:rPr>
      <w:rFonts w:eastAsia="宋体"/>
      <w:kern w:val="2"/>
      <w:sz w:val="24"/>
      <w:lang w:val="en-US" w:eastAsia="zh-CN" w:bidi="ar-SA"/>
    </w:rPr>
  </w:style>
  <w:style w:type="character" w:customStyle="1" w:styleId="CharCharCharCharCharCharCharCharCharChar">
    <w:name w:val="表文 Char Char Char Char Char Char Char Char Char Char"/>
    <w:link w:val="CharCharCharCharCharCharCharChar0"/>
    <w:rsid w:val="00B06762"/>
    <w:rPr>
      <w:sz w:val="18"/>
      <w:szCs w:val="18"/>
    </w:rPr>
  </w:style>
  <w:style w:type="paragraph" w:customStyle="1" w:styleId="CharCharCharCharCharCharCharChar0">
    <w:name w:val="表文 Char Char Char Char Char Char Char Char"/>
    <w:basedOn w:val="a2"/>
    <w:link w:val="CharCharCharCharCharCharCharCharCharChar"/>
    <w:rsid w:val="00B06762"/>
    <w:pPr>
      <w:overflowPunct w:val="0"/>
      <w:spacing w:line="360" w:lineRule="auto"/>
      <w:ind w:firstLineChars="200" w:firstLine="480"/>
      <w:jc w:val="center"/>
      <w:textAlignment w:val="baseline"/>
    </w:pPr>
    <w:rPr>
      <w:kern w:val="0"/>
      <w:sz w:val="18"/>
      <w:szCs w:val="18"/>
    </w:rPr>
  </w:style>
  <w:style w:type="character" w:customStyle="1" w:styleId="Char19">
    <w:name w:val="日期 Char1"/>
    <w:uiPriority w:val="99"/>
    <w:rsid w:val="00B06762"/>
    <w:rPr>
      <w:rFonts w:ascii="Times New Roman" w:eastAsia="宋体" w:hAnsi="Times New Roman" w:cs="Times New Roman"/>
      <w:szCs w:val="24"/>
    </w:rPr>
  </w:style>
  <w:style w:type="character" w:customStyle="1" w:styleId="2Char30">
    <w:name w:val="正文文本缩进 2 Char3"/>
    <w:uiPriority w:val="99"/>
    <w:semiHidden/>
    <w:rsid w:val="00B06762"/>
    <w:rPr>
      <w:rFonts w:ascii="Times New Roman" w:eastAsia="宋体" w:hAnsi="Times New Roman" w:cs="Times New Roman"/>
      <w:szCs w:val="24"/>
    </w:rPr>
  </w:style>
  <w:style w:type="character" w:styleId="af8">
    <w:name w:val="footnote reference"/>
    <w:qFormat/>
    <w:rsid w:val="00B06762"/>
    <w:rPr>
      <w:vertAlign w:val="superscript"/>
    </w:rPr>
  </w:style>
  <w:style w:type="character" w:customStyle="1" w:styleId="Charb">
    <w:name w:val="章节条款内容 Char"/>
    <w:rsid w:val="00B06762"/>
    <w:rPr>
      <w:rFonts w:eastAsia="宋体"/>
      <w:b/>
      <w:kern w:val="2"/>
      <w:sz w:val="21"/>
      <w:lang w:val="en-US" w:eastAsia="zh-CN" w:bidi="ar-SA"/>
    </w:rPr>
  </w:style>
  <w:style w:type="character" w:customStyle="1" w:styleId="af9">
    <w:name w:val="样式 宋体"/>
    <w:rsid w:val="00B06762"/>
    <w:rPr>
      <w:rFonts w:ascii="Times New Roman" w:eastAsia="宋体" w:hAnsi="Times New Roman"/>
    </w:rPr>
  </w:style>
  <w:style w:type="character" w:customStyle="1" w:styleId="2Char10">
    <w:name w:val="正文文本 2 Char1"/>
    <w:uiPriority w:val="99"/>
    <w:rsid w:val="00B06762"/>
    <w:rPr>
      <w:rFonts w:ascii="Times New Roman" w:eastAsia="宋体" w:hAnsi="Times New Roman" w:cs="Times New Roman"/>
      <w:szCs w:val="24"/>
    </w:rPr>
  </w:style>
  <w:style w:type="character" w:customStyle="1" w:styleId="10">
    <w:name w:val="已访问的超链接1"/>
    <w:uiPriority w:val="99"/>
    <w:rsid w:val="00B06762"/>
    <w:rPr>
      <w:color w:val="800080"/>
      <w:u w:val="single"/>
    </w:rPr>
  </w:style>
  <w:style w:type="character" w:customStyle="1" w:styleId="Char1a">
    <w:name w:val="批注框文本 Char1"/>
    <w:uiPriority w:val="99"/>
    <w:qFormat/>
    <w:rsid w:val="00B06762"/>
    <w:rPr>
      <w:rFonts w:ascii="Times New Roman" w:eastAsia="宋体" w:hAnsi="Times New Roman" w:cs="Times New Roman"/>
      <w:sz w:val="18"/>
      <w:szCs w:val="18"/>
    </w:rPr>
  </w:style>
  <w:style w:type="character" w:customStyle="1" w:styleId="3Char0">
    <w:name w:val="正文文本 3 Char"/>
    <w:link w:val="32"/>
    <w:qFormat/>
    <w:rsid w:val="00B06762"/>
    <w:rPr>
      <w:rFonts w:ascii="宋体"/>
      <w:kern w:val="2"/>
      <w:sz w:val="24"/>
    </w:rPr>
  </w:style>
  <w:style w:type="paragraph" w:styleId="32">
    <w:name w:val="Body Text 3"/>
    <w:basedOn w:val="a2"/>
    <w:link w:val="3Char0"/>
    <w:qFormat/>
    <w:rsid w:val="00B06762"/>
    <w:rPr>
      <w:rFonts w:ascii="宋体"/>
      <w:sz w:val="24"/>
      <w:szCs w:val="20"/>
    </w:rPr>
  </w:style>
  <w:style w:type="character" w:customStyle="1" w:styleId="Char32">
    <w:name w:val="纯文本 Char3"/>
    <w:uiPriority w:val="99"/>
    <w:semiHidden/>
    <w:rsid w:val="00B06762"/>
    <w:rPr>
      <w:rFonts w:ascii="宋体" w:eastAsia="宋体" w:hAnsi="Courier New" w:cs="Courier New"/>
      <w:szCs w:val="21"/>
    </w:rPr>
  </w:style>
  <w:style w:type="character" w:customStyle="1" w:styleId="CharCharCharCharCharCharChar0">
    <w:name w:val="表名 Char Char Char Char Char Char Char"/>
    <w:link w:val="CharChar3"/>
    <w:rsid w:val="00B06762"/>
    <w:rPr>
      <w:rFonts w:ascii="Arial" w:eastAsia="黑体" w:hAnsi="Arial"/>
      <w:sz w:val="24"/>
      <w:szCs w:val="24"/>
    </w:rPr>
  </w:style>
  <w:style w:type="paragraph" w:customStyle="1" w:styleId="CharChar3">
    <w:name w:val="表名 Char Char"/>
    <w:basedOn w:val="a2"/>
    <w:link w:val="CharCharCharCharCharCharChar0"/>
    <w:rsid w:val="00B06762"/>
    <w:pPr>
      <w:overflowPunct w:val="0"/>
      <w:spacing w:beforeLines="50" w:line="312" w:lineRule="auto"/>
      <w:ind w:firstLineChars="200" w:firstLine="480"/>
      <w:jc w:val="center"/>
      <w:textAlignment w:val="baseline"/>
    </w:pPr>
    <w:rPr>
      <w:rFonts w:ascii="Arial" w:eastAsia="黑体" w:hAnsi="Arial"/>
      <w:kern w:val="0"/>
      <w:sz w:val="24"/>
    </w:rPr>
  </w:style>
  <w:style w:type="character" w:customStyle="1" w:styleId="Char1b">
    <w:name w:val="表名 Char1"/>
    <w:link w:val="afa"/>
    <w:rsid w:val="00B06762"/>
    <w:rPr>
      <w:rFonts w:ascii="Arial" w:eastAsia="黑体" w:hAnsi="Arial"/>
      <w:color w:val="000000"/>
    </w:rPr>
  </w:style>
  <w:style w:type="paragraph" w:customStyle="1" w:styleId="afa">
    <w:name w:val="表名"/>
    <w:basedOn w:val="a2"/>
    <w:link w:val="Char1b"/>
    <w:rsid w:val="00B06762"/>
    <w:pPr>
      <w:overflowPunct w:val="0"/>
      <w:spacing w:line="360" w:lineRule="auto"/>
      <w:ind w:firstLine="482"/>
      <w:jc w:val="center"/>
      <w:textAlignment w:val="baseline"/>
    </w:pPr>
    <w:rPr>
      <w:rFonts w:ascii="Arial" w:eastAsia="黑体" w:hAnsi="Arial"/>
      <w:color w:val="000000"/>
      <w:kern w:val="0"/>
      <w:sz w:val="20"/>
      <w:szCs w:val="20"/>
    </w:rPr>
  </w:style>
  <w:style w:type="character" w:customStyle="1" w:styleId="2aCharCharChar">
    <w:name w:val="标题 2，a Char Char Char"/>
    <w:rsid w:val="00B06762"/>
    <w:rPr>
      <w:rFonts w:eastAsia="黑体" w:cs="宋体"/>
      <w:b/>
      <w:bCs/>
      <w:sz w:val="24"/>
      <w:szCs w:val="32"/>
      <w:lang w:val="en-US" w:eastAsia="zh-CN" w:bidi="ar-SA"/>
    </w:rPr>
  </w:style>
  <w:style w:type="character" w:customStyle="1" w:styleId="3Char2">
    <w:name w:val="正文文本缩进 3 Char"/>
    <w:link w:val="33"/>
    <w:qFormat/>
    <w:rsid w:val="00B06762"/>
    <w:rPr>
      <w:kern w:val="2"/>
      <w:sz w:val="16"/>
      <w:szCs w:val="16"/>
    </w:rPr>
  </w:style>
  <w:style w:type="paragraph" w:styleId="33">
    <w:name w:val="Body Text Indent 3"/>
    <w:basedOn w:val="a2"/>
    <w:link w:val="3Char2"/>
    <w:qFormat/>
    <w:rsid w:val="00B06762"/>
    <w:pPr>
      <w:spacing w:after="120"/>
      <w:ind w:leftChars="200" w:left="420"/>
    </w:pPr>
    <w:rPr>
      <w:sz w:val="16"/>
      <w:szCs w:val="16"/>
    </w:rPr>
  </w:style>
  <w:style w:type="character" w:customStyle="1" w:styleId="Char27">
    <w:name w:val="批注主题 Char2"/>
    <w:uiPriority w:val="99"/>
    <w:semiHidden/>
    <w:rsid w:val="00B06762"/>
    <w:rPr>
      <w:rFonts w:ascii="Times New Roman" w:eastAsia="宋体" w:hAnsi="Times New Roman" w:cs="Times New Roman"/>
      <w:b/>
      <w:bCs/>
      <w:szCs w:val="24"/>
    </w:rPr>
  </w:style>
  <w:style w:type="character" w:customStyle="1" w:styleId="2TimesNewRomanCharChar">
    <w:name w:val="样式 标题 2 + Times New Roman Char Char"/>
    <w:link w:val="2TimesNewRoman"/>
    <w:rsid w:val="00B06762"/>
    <w:rPr>
      <w:b/>
      <w:kern w:val="30"/>
      <w:sz w:val="28"/>
      <w:szCs w:val="28"/>
    </w:rPr>
  </w:style>
  <w:style w:type="paragraph" w:customStyle="1" w:styleId="2TimesNewRoman">
    <w:name w:val="样式 标题 2 + Times New Roman"/>
    <w:basedOn w:val="20"/>
    <w:link w:val="2TimesNewRomanCharChar"/>
    <w:rsid w:val="00B06762"/>
    <w:pPr>
      <w:widowControl/>
      <w:suppressLineNumbers/>
      <w:suppressAutoHyphens/>
      <w:autoSpaceDE w:val="0"/>
      <w:adjustRightInd w:val="0"/>
      <w:spacing w:before="50" w:afterLines="50" w:line="360" w:lineRule="auto"/>
      <w:jc w:val="left"/>
      <w:textAlignment w:val="bottom"/>
    </w:pPr>
    <w:rPr>
      <w:rFonts w:ascii="Times New Roman" w:eastAsia="宋体" w:hAnsi="Times New Roman"/>
      <w:bCs w:val="0"/>
      <w:kern w:val="30"/>
      <w:sz w:val="28"/>
      <w:szCs w:val="28"/>
    </w:rPr>
  </w:style>
  <w:style w:type="character" w:customStyle="1" w:styleId="CharChar2Char">
    <w:name w:val="正文缩进 Char Char2 Char"/>
    <w:aliases w:val="正正文文 Char Char Char1 Char,正正文文 Char Char Char Char Char,正文缩进 Char Char Char Char Char,正文缩进 Char Char Char Char1"/>
    <w:rsid w:val="00B06762"/>
    <w:rPr>
      <w:rFonts w:eastAsia="宋体"/>
      <w:sz w:val="24"/>
      <w:lang w:val="en-US" w:eastAsia="zh-CN" w:bidi="ar-SA"/>
    </w:rPr>
  </w:style>
  <w:style w:type="character" w:customStyle="1" w:styleId="Charc">
    <w:name w:val="正文文本缩进 Char"/>
    <w:qFormat/>
    <w:rsid w:val="00B06762"/>
    <w:rPr>
      <w:rFonts w:eastAsia="宋体"/>
      <w:kern w:val="2"/>
      <w:sz w:val="28"/>
      <w:lang w:val="en-US" w:eastAsia="zh-CN" w:bidi="ar-SA"/>
    </w:rPr>
  </w:style>
  <w:style w:type="character" w:customStyle="1" w:styleId="3Char10">
    <w:name w:val="正文文本缩进 3 Char1"/>
    <w:uiPriority w:val="99"/>
    <w:rsid w:val="00B06762"/>
    <w:rPr>
      <w:rFonts w:ascii="Times New Roman" w:eastAsia="宋体" w:hAnsi="Times New Roman" w:cs="Times New Roman"/>
      <w:sz w:val="16"/>
      <w:szCs w:val="16"/>
    </w:rPr>
  </w:style>
  <w:style w:type="character" w:customStyle="1" w:styleId="22XW2CharTimesNewRomanCharChar">
    <w:name w:val="样式 标题 2二级标题第一节标题 2XW标题 二级标题标题 2 Char + Times New Roman Char Char"/>
    <w:link w:val="22XW2CharTimesNewRoman"/>
    <w:rsid w:val="00B06762"/>
    <w:rPr>
      <w:rFonts w:ascii="Times" w:eastAsia="黑体" w:hAnsi="Times"/>
      <w:kern w:val="30"/>
      <w:sz w:val="28"/>
      <w:szCs w:val="28"/>
    </w:rPr>
  </w:style>
  <w:style w:type="paragraph" w:customStyle="1" w:styleId="22XW2CharTimesNewRoman">
    <w:name w:val="样式 标题 2二级标题第一节标题 2XW标题 二级标题标题 2 Char + Times New Roman"/>
    <w:basedOn w:val="20"/>
    <w:link w:val="22XW2CharTimesNewRomanCharChar"/>
    <w:rsid w:val="00B06762"/>
    <w:pPr>
      <w:spacing w:before="240" w:afterLines="50" w:line="360" w:lineRule="auto"/>
      <w:jc w:val="left"/>
      <w:textAlignment w:val="baseline"/>
    </w:pPr>
    <w:rPr>
      <w:rFonts w:ascii="Times" w:hAnsi="Times"/>
      <w:b w:val="0"/>
      <w:bCs w:val="0"/>
      <w:kern w:val="30"/>
      <w:sz w:val="28"/>
      <w:szCs w:val="28"/>
    </w:rPr>
  </w:style>
  <w:style w:type="character" w:customStyle="1" w:styleId="3Char11">
    <w:name w:val="正文文本 3 Char1"/>
    <w:uiPriority w:val="99"/>
    <w:qFormat/>
    <w:rsid w:val="00B06762"/>
    <w:rPr>
      <w:rFonts w:ascii="Times New Roman" w:eastAsia="宋体" w:hAnsi="Times New Roman" w:cs="Times New Roman"/>
      <w:sz w:val="16"/>
      <w:szCs w:val="16"/>
    </w:rPr>
  </w:style>
  <w:style w:type="character" w:customStyle="1" w:styleId="CharCharCharCharChar0">
    <w:name w:val="表号 Char Char Char Char Char"/>
    <w:link w:val="CharCharChar"/>
    <w:rsid w:val="00B06762"/>
    <w:rPr>
      <w:spacing w:val="6"/>
      <w:sz w:val="24"/>
      <w:szCs w:val="24"/>
    </w:rPr>
  </w:style>
  <w:style w:type="paragraph" w:customStyle="1" w:styleId="CharCharChar">
    <w:name w:val="表号 Char Char Char"/>
    <w:basedOn w:val="a2"/>
    <w:link w:val="CharCharCharCharChar0"/>
    <w:rsid w:val="00B06762"/>
    <w:pPr>
      <w:autoSpaceDE w:val="0"/>
      <w:autoSpaceDN w:val="0"/>
      <w:adjustRightInd w:val="0"/>
      <w:spacing w:line="0" w:lineRule="atLeast"/>
      <w:ind w:firstLineChars="200" w:firstLine="119"/>
      <w:textAlignment w:val="baseline"/>
    </w:pPr>
    <w:rPr>
      <w:spacing w:val="6"/>
      <w:kern w:val="0"/>
      <w:sz w:val="24"/>
    </w:rPr>
  </w:style>
  <w:style w:type="character" w:customStyle="1" w:styleId="Char28">
    <w:name w:val="表号 Char2"/>
    <w:rsid w:val="00B06762"/>
    <w:rPr>
      <w:rFonts w:eastAsia="宋体" w:hAnsi="宋体"/>
      <w:kern w:val="2"/>
      <w:sz w:val="18"/>
      <w:szCs w:val="18"/>
      <w:lang w:val="en-US" w:eastAsia="zh-CN" w:bidi="ar-SA"/>
    </w:rPr>
  </w:style>
  <w:style w:type="character" w:customStyle="1" w:styleId="Chard">
    <w:name w:val="日期 Char"/>
    <w:link w:val="afb"/>
    <w:uiPriority w:val="99"/>
    <w:qFormat/>
    <w:rsid w:val="00B06762"/>
    <w:rPr>
      <w:kern w:val="2"/>
      <w:sz w:val="24"/>
    </w:rPr>
  </w:style>
  <w:style w:type="paragraph" w:styleId="afb">
    <w:name w:val="Date"/>
    <w:basedOn w:val="a2"/>
    <w:next w:val="a2"/>
    <w:link w:val="Chard"/>
    <w:uiPriority w:val="99"/>
    <w:qFormat/>
    <w:rsid w:val="00B06762"/>
    <w:rPr>
      <w:sz w:val="24"/>
      <w:szCs w:val="20"/>
    </w:rPr>
  </w:style>
  <w:style w:type="character" w:customStyle="1" w:styleId="CharChar4">
    <w:name w:val="表文居中 Char Char"/>
    <w:link w:val="afc"/>
    <w:rsid w:val="00B06762"/>
    <w:rPr>
      <w:sz w:val="21"/>
    </w:rPr>
  </w:style>
  <w:style w:type="paragraph" w:customStyle="1" w:styleId="afc">
    <w:name w:val="表文居中"/>
    <w:basedOn w:val="a9"/>
    <w:link w:val="CharChar4"/>
    <w:rsid w:val="00B06762"/>
    <w:pPr>
      <w:overflowPunct/>
      <w:autoSpaceDE w:val="0"/>
      <w:autoSpaceDN w:val="0"/>
      <w:adjustRightInd w:val="0"/>
      <w:spacing w:before="20"/>
    </w:pPr>
    <w:rPr>
      <w:color w:val="auto"/>
      <w:sz w:val="21"/>
    </w:rPr>
  </w:style>
  <w:style w:type="character" w:customStyle="1" w:styleId="2CharChar2">
    <w:name w:val="标题 2 Char Char"/>
    <w:aliases w:val="标题 21 Char Char,标题 22 Char,标题 2 Char Char1 Char Char"/>
    <w:rsid w:val="00B06762"/>
    <w:rPr>
      <w:rFonts w:eastAsia="黑体"/>
      <w:bCs/>
      <w:kern w:val="30"/>
      <w:sz w:val="28"/>
      <w:szCs w:val="28"/>
      <w:lang w:val="en-US" w:eastAsia="zh-CN" w:bidi="ar-SA"/>
    </w:rPr>
  </w:style>
  <w:style w:type="character" w:customStyle="1" w:styleId="Chare">
    <w:name w:val="页眉 Char"/>
    <w:link w:val="afd"/>
    <w:qFormat/>
    <w:rsid w:val="00B06762"/>
    <w:rPr>
      <w:rFonts w:eastAsia="宋体"/>
      <w:kern w:val="2"/>
      <w:sz w:val="18"/>
      <w:szCs w:val="18"/>
      <w:lang w:val="en-US" w:eastAsia="zh-CN" w:bidi="ar-SA"/>
    </w:rPr>
  </w:style>
  <w:style w:type="paragraph" w:styleId="afd">
    <w:name w:val="header"/>
    <w:basedOn w:val="a2"/>
    <w:link w:val="Chare"/>
    <w:uiPriority w:val="99"/>
    <w:qFormat/>
    <w:rsid w:val="00B06762"/>
    <w:pPr>
      <w:pBdr>
        <w:bottom w:val="single" w:sz="6" w:space="1" w:color="auto"/>
      </w:pBdr>
      <w:tabs>
        <w:tab w:val="center" w:pos="4153"/>
        <w:tab w:val="right" w:pos="8306"/>
      </w:tabs>
      <w:snapToGrid w:val="0"/>
      <w:jc w:val="center"/>
    </w:pPr>
    <w:rPr>
      <w:sz w:val="18"/>
      <w:szCs w:val="18"/>
    </w:rPr>
  </w:style>
  <w:style w:type="character" w:customStyle="1" w:styleId="Charf">
    <w:name w:val="正文首行缩进 Char"/>
    <w:basedOn w:val="Char9"/>
    <w:link w:val="afe"/>
    <w:uiPriority w:val="99"/>
    <w:qFormat/>
    <w:rsid w:val="00B06762"/>
    <w:rPr>
      <w:rFonts w:eastAsia="宋体"/>
      <w:kern w:val="2"/>
      <w:sz w:val="21"/>
      <w:szCs w:val="24"/>
      <w:lang w:val="en-US" w:eastAsia="zh-CN" w:bidi="ar-SA"/>
    </w:rPr>
  </w:style>
  <w:style w:type="paragraph" w:styleId="afe">
    <w:name w:val="Body Text First Indent"/>
    <w:basedOn w:val="a2"/>
    <w:link w:val="Charf"/>
    <w:uiPriority w:val="99"/>
    <w:qFormat/>
    <w:rsid w:val="00B06762"/>
    <w:pPr>
      <w:spacing w:line="312" w:lineRule="auto"/>
      <w:ind w:firstLine="420"/>
    </w:pPr>
  </w:style>
  <w:style w:type="character" w:customStyle="1" w:styleId="Char1c">
    <w:name w:val="称呼 Char1"/>
    <w:uiPriority w:val="99"/>
    <w:semiHidden/>
    <w:rsid w:val="00B06762"/>
    <w:rPr>
      <w:rFonts w:ascii="Times New Roman" w:eastAsia="宋体" w:hAnsi="Times New Roman" w:cs="Times New Roman"/>
      <w:szCs w:val="24"/>
    </w:rPr>
  </w:style>
  <w:style w:type="character" w:customStyle="1" w:styleId="1CharCharCharCharCharCharCharCharCharCharCharCharCharCharChar">
    <w:name w:val="标题 1 Char Char Char Char Char Char Char Char Char Char Char Char Char Char Char"/>
    <w:rsid w:val="00B06762"/>
    <w:rPr>
      <w:rFonts w:ascii="宋体" w:eastAsia="宋体"/>
      <w:b/>
      <w:spacing w:val="10"/>
      <w:kern w:val="44"/>
      <w:sz w:val="44"/>
      <w:lang w:val="en-US" w:eastAsia="zh-CN" w:bidi="ar-SA"/>
    </w:rPr>
  </w:style>
  <w:style w:type="character" w:customStyle="1" w:styleId="CharCharCharChar">
    <w:name w:val="正文首行缩进 Char Char Char Char"/>
    <w:aliases w:val="正文首行缩进 Char Char Char Char1"/>
    <w:rsid w:val="00B06762"/>
    <w:rPr>
      <w:rFonts w:ascii="宋体" w:eastAsia="宋体"/>
      <w:sz w:val="24"/>
      <w:lang w:val="en-US" w:eastAsia="zh-CN" w:bidi="ar-SA"/>
    </w:rPr>
  </w:style>
  <w:style w:type="character" w:customStyle="1" w:styleId="CharChar5">
    <w:name w:val="样式 正文文本 + 宋体 加粗 Char Char"/>
    <w:link w:val="aff"/>
    <w:rsid w:val="00B06762"/>
    <w:rPr>
      <w:rFonts w:ascii="宋体" w:hAnsi="宋体"/>
      <w:b/>
      <w:bCs/>
      <w:sz w:val="24"/>
    </w:rPr>
  </w:style>
  <w:style w:type="paragraph" w:customStyle="1" w:styleId="aff">
    <w:name w:val="样式 正文文本 + 宋体 加粗"/>
    <w:basedOn w:val="af5"/>
    <w:link w:val="CharChar5"/>
    <w:rsid w:val="00B06762"/>
    <w:pPr>
      <w:snapToGrid w:val="0"/>
      <w:spacing w:after="0" w:line="360" w:lineRule="auto"/>
      <w:ind w:firstLineChars="200" w:firstLine="480"/>
    </w:pPr>
    <w:rPr>
      <w:rFonts w:ascii="宋体" w:hAnsi="宋体"/>
      <w:b/>
      <w:bCs/>
      <w:kern w:val="0"/>
      <w:sz w:val="24"/>
      <w:szCs w:val="20"/>
    </w:rPr>
  </w:style>
  <w:style w:type="character" w:customStyle="1" w:styleId="Charf0">
    <w:name w:val="文档结构图 Char"/>
    <w:link w:val="aff0"/>
    <w:qFormat/>
    <w:rsid w:val="00B06762"/>
    <w:rPr>
      <w:rFonts w:eastAsia="宋体"/>
      <w:kern w:val="2"/>
      <w:sz w:val="21"/>
      <w:szCs w:val="24"/>
      <w:lang w:val="en-US" w:eastAsia="zh-CN" w:bidi="ar-SA"/>
    </w:rPr>
  </w:style>
  <w:style w:type="paragraph" w:styleId="aff0">
    <w:name w:val="Document Map"/>
    <w:basedOn w:val="a2"/>
    <w:link w:val="Charf0"/>
    <w:qFormat/>
    <w:rsid w:val="00B06762"/>
    <w:pPr>
      <w:shd w:val="clear" w:color="auto" w:fill="000080"/>
    </w:pPr>
  </w:style>
  <w:style w:type="character" w:customStyle="1" w:styleId="CharCharCharCharCharChar">
    <w:name w:val="表名 Char Char Char Char Char Char"/>
    <w:link w:val="CharCharCharChar0"/>
    <w:rsid w:val="00B06762"/>
    <w:rPr>
      <w:rFonts w:eastAsia="黑体"/>
      <w:sz w:val="24"/>
      <w:szCs w:val="24"/>
    </w:rPr>
  </w:style>
  <w:style w:type="paragraph" w:customStyle="1" w:styleId="CharCharCharChar0">
    <w:name w:val="表名 Char Char Char Char"/>
    <w:basedOn w:val="a2"/>
    <w:link w:val="CharCharCharCharCharChar"/>
    <w:rsid w:val="00B06762"/>
    <w:pPr>
      <w:tabs>
        <w:tab w:val="left" w:pos="7080"/>
      </w:tabs>
      <w:autoSpaceDE w:val="0"/>
      <w:autoSpaceDN w:val="0"/>
      <w:adjustRightInd w:val="0"/>
      <w:spacing w:line="360" w:lineRule="auto"/>
      <w:ind w:firstLineChars="200" w:firstLine="480"/>
      <w:jc w:val="center"/>
      <w:textAlignment w:val="baseline"/>
    </w:pPr>
    <w:rPr>
      <w:rFonts w:eastAsia="黑体"/>
      <w:kern w:val="0"/>
      <w:sz w:val="24"/>
    </w:rPr>
  </w:style>
  <w:style w:type="character" w:customStyle="1" w:styleId="Char1d">
    <w:name w:val="纯文本 Char1"/>
    <w:aliases w:val="普通文字 Char Char2,普通文字 Char Char Char Char Char Char Char Char Char,普通文字 Char Char Char Char Char Char Char Char1,文字缩进 Char1,普通文字 Char1,孙普文字 Char1,普通文字 Char Char Char Char Char Char,普通文字1 Char1,纯文本 Char Char Char1,普通文字 Char Char Char1"/>
    <w:qFormat/>
    <w:rsid w:val="00B06762"/>
    <w:rPr>
      <w:rFonts w:ascii="宋体" w:hAnsi="Courier New" w:cs="Courier New"/>
      <w:kern w:val="2"/>
      <w:sz w:val="21"/>
      <w:szCs w:val="21"/>
    </w:rPr>
  </w:style>
  <w:style w:type="character" w:customStyle="1" w:styleId="Char1e">
    <w:name w:val="正文缩进 Char1"/>
    <w:aliases w:val="表正文 Char,正文非缩进 Char,特点 Char,s4 Char1,正文（首行缩进两字）1 Char,正文不缩进 Char,正文缩进 Char Char,s4 Char Char,正文（首行缩进两字） Char Char Char Char Char Char Char Char Char Char Char Char Char Char,正文缩进 Char Char Char Char,文本条款 Char,特 Char,标题4 Char"/>
    <w:qFormat/>
    <w:rsid w:val="00B06762"/>
    <w:rPr>
      <w:rFonts w:eastAsia="宋体"/>
      <w:kern w:val="2"/>
      <w:sz w:val="21"/>
      <w:lang w:val="en-US" w:eastAsia="zh-CN" w:bidi="ar-SA"/>
    </w:rPr>
  </w:style>
  <w:style w:type="character" w:customStyle="1" w:styleId="2Char11">
    <w:name w:val="正文首行缩进 2 Char1"/>
    <w:basedOn w:val="Char23"/>
    <w:qFormat/>
    <w:rsid w:val="00B06762"/>
    <w:rPr>
      <w:rFonts w:ascii="Times New Roman" w:eastAsia="宋体" w:hAnsi="Times New Roman" w:cs="Times New Roman"/>
      <w:szCs w:val="24"/>
    </w:rPr>
  </w:style>
  <w:style w:type="character" w:customStyle="1" w:styleId="2Char21">
    <w:name w:val="正文文本 2 Char2"/>
    <w:uiPriority w:val="99"/>
    <w:semiHidden/>
    <w:rsid w:val="00B06762"/>
    <w:rPr>
      <w:rFonts w:ascii="Times New Roman" w:eastAsia="宋体" w:hAnsi="Times New Roman" w:cs="Times New Roman"/>
      <w:szCs w:val="24"/>
    </w:rPr>
  </w:style>
  <w:style w:type="character" w:customStyle="1" w:styleId="Charf1">
    <w:name w:val="批注框文本 Char"/>
    <w:link w:val="aff1"/>
    <w:uiPriority w:val="99"/>
    <w:qFormat/>
    <w:rsid w:val="00B06762"/>
    <w:rPr>
      <w:kern w:val="2"/>
      <w:sz w:val="18"/>
      <w:szCs w:val="18"/>
    </w:rPr>
  </w:style>
  <w:style w:type="paragraph" w:styleId="aff1">
    <w:name w:val="Balloon Text"/>
    <w:basedOn w:val="a2"/>
    <w:link w:val="Charf1"/>
    <w:uiPriority w:val="99"/>
    <w:qFormat/>
    <w:rsid w:val="00B06762"/>
    <w:rPr>
      <w:sz w:val="18"/>
      <w:szCs w:val="18"/>
    </w:rPr>
  </w:style>
  <w:style w:type="character" w:customStyle="1" w:styleId="CharCharCharCharCharCharChar1">
    <w:name w:val="表头 Char Char Char Char Char Char Char"/>
    <w:link w:val="CharChar6"/>
    <w:rsid w:val="00B06762"/>
    <w:rPr>
      <w:rFonts w:ascii="宋体" w:hAnsi="Courier New" w:cs="宋体"/>
      <w:szCs w:val="21"/>
    </w:rPr>
  </w:style>
  <w:style w:type="paragraph" w:customStyle="1" w:styleId="CharChar6">
    <w:name w:val="表头 Char Char"/>
    <w:basedOn w:val="af1"/>
    <w:link w:val="CharCharCharCharCharCharChar1"/>
    <w:rsid w:val="00B06762"/>
    <w:pPr>
      <w:ind w:firstLine="510"/>
      <w:jc w:val="center"/>
    </w:pPr>
    <w:rPr>
      <w:sz w:val="20"/>
      <w:szCs w:val="21"/>
    </w:rPr>
  </w:style>
  <w:style w:type="character" w:customStyle="1" w:styleId="4TimesNewRomanCharCharChar">
    <w:name w:val="标题 4 + Times New Roman + 非加粗 Char Char Char"/>
    <w:link w:val="4TimesNewRomanChar"/>
    <w:rsid w:val="00B06762"/>
    <w:rPr>
      <w:rFonts w:cs="宋体"/>
      <w:b/>
      <w:sz w:val="24"/>
    </w:rPr>
  </w:style>
  <w:style w:type="paragraph" w:customStyle="1" w:styleId="4TimesNewRomanChar">
    <w:name w:val="标题 4 + Times New Roman + 非加粗 Char"/>
    <w:basedOn w:val="4TimesNewRoman"/>
    <w:link w:val="4TimesNewRomanCharCharChar"/>
    <w:rsid w:val="00B06762"/>
    <w:pPr>
      <w:ind w:left="0" w:firstLine="0"/>
    </w:pPr>
    <w:rPr>
      <w:b/>
      <w:color w:val="auto"/>
    </w:rPr>
  </w:style>
  <w:style w:type="character" w:customStyle="1" w:styleId="CharCharCharCharCharCharCharCharCharCharCharCharChar">
    <w:name w:val="普通文字 Char Char Char Char Char Char Char Char Char Char Char Char Char"/>
    <w:aliases w:val="普通文字 Char Char Char Char Char Char Char Char Char Char Char Char Char Char Char"/>
    <w:rsid w:val="00B06762"/>
    <w:rPr>
      <w:rFonts w:eastAsia="宋体" w:cs="Courier New"/>
      <w:sz w:val="21"/>
      <w:szCs w:val="21"/>
      <w:lang w:val="en-US" w:eastAsia="zh-CN" w:bidi="ar-SA"/>
    </w:rPr>
  </w:style>
  <w:style w:type="character" w:customStyle="1" w:styleId="4Char0">
    <w:name w:val="样式 标题4 + 非加粗 Char"/>
    <w:rsid w:val="00B06762"/>
    <w:rPr>
      <w:rFonts w:eastAsia="宋体"/>
      <w:b/>
      <w:kern w:val="2"/>
      <w:sz w:val="24"/>
      <w:szCs w:val="24"/>
      <w:lang w:val="en-US" w:eastAsia="zh-CN" w:bidi="ar-SA"/>
    </w:rPr>
  </w:style>
  <w:style w:type="character" w:customStyle="1" w:styleId="CharCharCharChar2">
    <w:name w:val="样式 正文缩进正文（首行缩进两字） + 黑色 Char Char Char Char"/>
    <w:rsid w:val="00B06762"/>
    <w:rPr>
      <w:rFonts w:eastAsia="宋体"/>
      <w:color w:val="000000"/>
      <w:kern w:val="2"/>
      <w:sz w:val="21"/>
      <w:szCs w:val="24"/>
      <w:lang w:val="en-US" w:eastAsia="zh-CN" w:bidi="ar-SA"/>
    </w:rPr>
  </w:style>
  <w:style w:type="character" w:customStyle="1" w:styleId="3Char3">
    <w:name w:val="章节条款3级 Char"/>
    <w:rsid w:val="00B06762"/>
    <w:rPr>
      <w:rFonts w:eastAsia="宋体"/>
      <w:b/>
      <w:bCs/>
      <w:kern w:val="2"/>
      <w:sz w:val="24"/>
      <w:szCs w:val="32"/>
      <w:lang w:val="en-US" w:eastAsia="zh-CN" w:bidi="ar-SA"/>
    </w:rPr>
  </w:style>
  <w:style w:type="character" w:customStyle="1" w:styleId="CharCharCharCharCharChar0">
    <w:name w:val="表头 Char Char Char Char Char Char"/>
    <w:link w:val="CharCharCharChar3"/>
    <w:rsid w:val="00B06762"/>
    <w:rPr>
      <w:rFonts w:ascii="Arial" w:hAnsi="Arial"/>
      <w:b/>
      <w:sz w:val="24"/>
      <w:szCs w:val="28"/>
    </w:rPr>
  </w:style>
  <w:style w:type="paragraph" w:customStyle="1" w:styleId="CharCharCharChar3">
    <w:name w:val="表头 Char Char Char Char"/>
    <w:basedOn w:val="a2"/>
    <w:link w:val="CharCharCharCharCharChar0"/>
    <w:rsid w:val="00B06762"/>
    <w:pPr>
      <w:spacing w:line="360" w:lineRule="auto"/>
      <w:ind w:firstLineChars="200" w:firstLine="480"/>
      <w:jc w:val="center"/>
    </w:pPr>
    <w:rPr>
      <w:rFonts w:ascii="Arial" w:hAnsi="Arial"/>
      <w:b/>
      <w:kern w:val="0"/>
      <w:sz w:val="24"/>
      <w:szCs w:val="28"/>
    </w:rPr>
  </w:style>
  <w:style w:type="character" w:customStyle="1" w:styleId="font161">
    <w:name w:val="font161"/>
    <w:qFormat/>
    <w:rsid w:val="00B06762"/>
    <w:rPr>
      <w:b/>
      <w:bCs/>
      <w:sz w:val="32"/>
      <w:szCs w:val="32"/>
    </w:rPr>
  </w:style>
  <w:style w:type="character" w:customStyle="1" w:styleId="Char29">
    <w:name w:val="脚注文本 Char2"/>
    <w:uiPriority w:val="99"/>
    <w:semiHidden/>
    <w:rsid w:val="00B06762"/>
    <w:rPr>
      <w:rFonts w:ascii="Times New Roman" w:eastAsia="宋体" w:hAnsi="Times New Roman" w:cs="Times New Roman"/>
      <w:sz w:val="18"/>
      <w:szCs w:val="18"/>
    </w:rPr>
  </w:style>
  <w:style w:type="paragraph" w:customStyle="1" w:styleId="New">
    <w:name w:val="页眉 New"/>
    <w:basedOn w:val="a2"/>
    <w:rsid w:val="00B06762"/>
    <w:pPr>
      <w:pBdr>
        <w:bottom w:val="single" w:sz="6" w:space="1" w:color="auto"/>
      </w:pBdr>
      <w:tabs>
        <w:tab w:val="center" w:pos="4153"/>
        <w:tab w:val="right" w:pos="8306"/>
      </w:tabs>
      <w:snapToGrid w:val="0"/>
      <w:jc w:val="center"/>
    </w:pPr>
    <w:rPr>
      <w:sz w:val="18"/>
      <w:szCs w:val="18"/>
    </w:rPr>
  </w:style>
  <w:style w:type="paragraph" w:customStyle="1" w:styleId="100015">
    <w:name w:val="样式 标题 1 + 三号 首行缩进:  0 厘米 段前: 0 磅 段后: 0 磅 行距: 1.5 倍行距"/>
    <w:basedOn w:val="1"/>
    <w:rsid w:val="00B06762"/>
    <w:pPr>
      <w:adjustRightInd w:val="0"/>
      <w:snapToGrid w:val="0"/>
      <w:spacing w:beforeLines="50" w:afterLines="50" w:line="360" w:lineRule="auto"/>
      <w:jc w:val="center"/>
    </w:pPr>
    <w:rPr>
      <w:rFonts w:cs="宋体"/>
      <w:b w:val="0"/>
      <w:bCs w:val="0"/>
      <w:kern w:val="0"/>
      <w:sz w:val="32"/>
      <w:szCs w:val="20"/>
    </w:rPr>
  </w:style>
  <w:style w:type="paragraph" w:customStyle="1" w:styleId="22Char21Char222CharChar1TimesNewR">
    <w:name w:val="样式 标题 2标题 2 Char标题 21 Char标题 22标题 2 Char Char1 + Times New R..."/>
    <w:basedOn w:val="20"/>
    <w:rsid w:val="00B06762"/>
    <w:pPr>
      <w:spacing w:beforeLines="100" w:afterLines="50" w:line="360" w:lineRule="auto"/>
      <w:jc w:val="left"/>
    </w:pPr>
    <w:rPr>
      <w:rFonts w:ascii="Times New Roman" w:hAnsi="Times New Roman" w:cs="宋体"/>
      <w:b w:val="0"/>
      <w:kern w:val="30"/>
      <w:sz w:val="28"/>
      <w:szCs w:val="28"/>
    </w:rPr>
  </w:style>
  <w:style w:type="paragraph" w:customStyle="1" w:styleId="Char1CharCharCharCharChar1CharCharCharCharCharCharChar1">
    <w:name w:val="Char1 Char Char Char Char Char1 Char Char Char Char Char Char Char1"/>
    <w:basedOn w:val="a2"/>
    <w:rsid w:val="00B06762"/>
    <w:pPr>
      <w:spacing w:line="360" w:lineRule="auto"/>
      <w:ind w:firstLineChars="200" w:firstLine="200"/>
    </w:pPr>
    <w:rPr>
      <w:rFonts w:ascii="宋体" w:hAnsi="宋体" w:cs="宋体"/>
      <w:sz w:val="24"/>
      <w:szCs w:val="20"/>
    </w:rPr>
  </w:style>
  <w:style w:type="paragraph" w:customStyle="1" w:styleId="2New">
    <w:name w:val="标题 2 New"/>
    <w:basedOn w:val="a2"/>
    <w:next w:val="a2"/>
    <w:rsid w:val="00B06762"/>
    <w:pPr>
      <w:keepNext/>
      <w:keepLines/>
      <w:spacing w:before="260" w:after="260" w:line="415" w:lineRule="auto"/>
      <w:outlineLvl w:val="1"/>
    </w:pPr>
    <w:rPr>
      <w:rFonts w:ascii="Arial" w:eastAsia="黑体" w:hAnsi="Arial"/>
      <w:b/>
      <w:bCs/>
      <w:sz w:val="32"/>
      <w:szCs w:val="32"/>
    </w:rPr>
  </w:style>
  <w:style w:type="paragraph" w:customStyle="1" w:styleId="aff2">
    <w:name w:val="报告图题"/>
    <w:basedOn w:val="a2"/>
    <w:next w:val="a2"/>
    <w:rsid w:val="00B06762"/>
    <w:pPr>
      <w:spacing w:before="120" w:after="120" w:line="400" w:lineRule="exact"/>
      <w:jc w:val="center"/>
    </w:pPr>
    <w:rPr>
      <w:rFonts w:ascii="黑体" w:eastAsia="黑体"/>
      <w:szCs w:val="20"/>
    </w:rPr>
  </w:style>
  <w:style w:type="paragraph" w:customStyle="1" w:styleId="aff3">
    <w:name w:val="样式"/>
    <w:qFormat/>
    <w:rsid w:val="00B06762"/>
    <w:pPr>
      <w:widowControl w:val="0"/>
      <w:autoSpaceDE w:val="0"/>
      <w:autoSpaceDN w:val="0"/>
      <w:adjustRightInd w:val="0"/>
    </w:pPr>
    <w:rPr>
      <w:rFonts w:ascii="宋体" w:hAnsi="宋体"/>
      <w:sz w:val="24"/>
    </w:rPr>
  </w:style>
  <w:style w:type="paragraph" w:styleId="11">
    <w:name w:val="index 1"/>
    <w:basedOn w:val="a2"/>
    <w:next w:val="a2"/>
    <w:rsid w:val="00B06762"/>
    <w:pPr>
      <w:spacing w:line="220" w:lineRule="exact"/>
      <w:jc w:val="center"/>
    </w:pPr>
    <w:rPr>
      <w:rFonts w:ascii="仿宋_GB2312" w:eastAsia="仿宋_GB2312"/>
      <w:szCs w:val="21"/>
    </w:rPr>
  </w:style>
  <w:style w:type="paragraph" w:customStyle="1" w:styleId="aff4">
    <w:name w:val="首行缩进"/>
    <w:rsid w:val="00B06762"/>
    <w:pPr>
      <w:widowControl w:val="0"/>
      <w:snapToGrid w:val="0"/>
      <w:spacing w:beforeLines="50" w:afterLines="50" w:line="348" w:lineRule="auto"/>
      <w:ind w:firstLineChars="200" w:firstLine="560"/>
      <w:jc w:val="both"/>
    </w:pPr>
    <w:rPr>
      <w:rFonts w:ascii="Arial" w:hAnsi="Arial" w:cs="宋体"/>
      <w:snapToGrid w:val="0"/>
      <w:color w:val="000000"/>
      <w:spacing w:val="10"/>
      <w:sz w:val="28"/>
      <w:szCs w:val="28"/>
    </w:rPr>
  </w:style>
  <w:style w:type="paragraph" w:customStyle="1" w:styleId="22Char2XW2CharCharCharCh">
    <w:name w:val="样式 标题 2标题 2 Char二级标题第一节标题 2XW标题 二级标题标题 2 Char Char Char Ch..."/>
    <w:basedOn w:val="20"/>
    <w:rsid w:val="00B06762"/>
    <w:pPr>
      <w:spacing w:before="240" w:after="120" w:line="360" w:lineRule="auto"/>
      <w:jc w:val="left"/>
    </w:pPr>
    <w:rPr>
      <w:rFonts w:ascii="Times New Roman" w:hAnsi="Times New Roman"/>
      <w:b w:val="0"/>
      <w:bCs w:val="0"/>
      <w:kern w:val="0"/>
      <w:sz w:val="28"/>
      <w:szCs w:val="28"/>
    </w:rPr>
  </w:style>
  <w:style w:type="paragraph" w:customStyle="1" w:styleId="22Char21Char222CharChar1TimesNewR1">
    <w:name w:val="样式 标题 2标题 2 Char标题 21 Char标题 22标题 2 Char Char1 + Times New R...1"/>
    <w:basedOn w:val="20"/>
    <w:rsid w:val="00B06762"/>
    <w:pPr>
      <w:spacing w:beforeLines="100" w:afterLines="50" w:line="360" w:lineRule="auto"/>
      <w:ind w:right="74"/>
      <w:jc w:val="left"/>
    </w:pPr>
    <w:rPr>
      <w:rFonts w:ascii="Times New Roman" w:hAnsi="Times New Roman" w:cs="宋体"/>
      <w:b w:val="0"/>
      <w:kern w:val="30"/>
      <w:sz w:val="28"/>
      <w:szCs w:val="28"/>
    </w:rPr>
  </w:style>
  <w:style w:type="paragraph" w:styleId="90">
    <w:name w:val="toc 9"/>
    <w:basedOn w:val="a2"/>
    <w:next w:val="a2"/>
    <w:uiPriority w:val="39"/>
    <w:qFormat/>
    <w:rsid w:val="00B06762"/>
    <w:pPr>
      <w:ind w:left="1680"/>
      <w:jc w:val="left"/>
    </w:pPr>
    <w:rPr>
      <w:sz w:val="18"/>
      <w:szCs w:val="18"/>
    </w:rPr>
  </w:style>
  <w:style w:type="paragraph" w:customStyle="1" w:styleId="CharCharCharCharCharCharCharCharCharCharCharCharCharCharChar">
    <w:name w:val="Char Char Char Char Char Char Char Char Char Char Char Char Char Char Char"/>
    <w:basedOn w:val="1"/>
    <w:rsid w:val="00B06762"/>
    <w:pPr>
      <w:snapToGrid w:val="0"/>
      <w:spacing w:before="240" w:after="240" w:line="348" w:lineRule="auto"/>
    </w:pPr>
    <w:rPr>
      <w:rFonts w:ascii="Tahoma" w:hAnsi="Tahoma"/>
      <w:bCs w:val="0"/>
      <w:kern w:val="2"/>
      <w:sz w:val="24"/>
      <w:szCs w:val="20"/>
    </w:rPr>
  </w:style>
  <w:style w:type="paragraph" w:customStyle="1" w:styleId="12">
    <w:name w:val="编号1"/>
    <w:basedOn w:val="a2"/>
    <w:rsid w:val="00B06762"/>
    <w:pPr>
      <w:spacing w:line="360" w:lineRule="auto"/>
      <w:ind w:firstLine="720"/>
    </w:pPr>
    <w:rPr>
      <w:sz w:val="24"/>
      <w:szCs w:val="20"/>
    </w:rPr>
  </w:style>
  <w:style w:type="paragraph" w:customStyle="1" w:styleId="aff5">
    <w:name w:val="正文项目"/>
    <w:basedOn w:val="a2"/>
    <w:rsid w:val="00B06762"/>
    <w:pPr>
      <w:tabs>
        <w:tab w:val="left" w:pos="870"/>
      </w:tabs>
      <w:spacing w:line="360" w:lineRule="auto"/>
      <w:ind w:firstLine="510"/>
    </w:pPr>
    <w:rPr>
      <w:rFonts w:ascii="宋体"/>
      <w:sz w:val="24"/>
    </w:rPr>
  </w:style>
  <w:style w:type="paragraph" w:styleId="34">
    <w:name w:val="toc 3"/>
    <w:basedOn w:val="a2"/>
    <w:next w:val="a2"/>
    <w:uiPriority w:val="39"/>
    <w:qFormat/>
    <w:rsid w:val="00B06762"/>
    <w:pPr>
      <w:ind w:left="420"/>
      <w:jc w:val="left"/>
    </w:pPr>
    <w:rPr>
      <w:iCs/>
      <w:sz w:val="20"/>
      <w:szCs w:val="20"/>
    </w:rPr>
  </w:style>
  <w:style w:type="paragraph" w:customStyle="1" w:styleId="4Char1">
    <w:name w:val="4 Char"/>
    <w:basedOn w:val="a2"/>
    <w:rsid w:val="00B06762"/>
    <w:rPr>
      <w:szCs w:val="20"/>
    </w:rPr>
  </w:style>
  <w:style w:type="paragraph" w:customStyle="1" w:styleId="msolistparagraph0">
    <w:name w:val="msolistparagraph"/>
    <w:basedOn w:val="a2"/>
    <w:rsid w:val="00B06762"/>
    <w:pPr>
      <w:ind w:firstLineChars="200" w:firstLine="420"/>
    </w:pPr>
  </w:style>
  <w:style w:type="paragraph" w:customStyle="1" w:styleId="29">
    <w:name w:val="样式 左侧:  2 字符"/>
    <w:basedOn w:val="a2"/>
    <w:rsid w:val="00B06762"/>
    <w:pPr>
      <w:spacing w:line="360" w:lineRule="auto"/>
      <w:ind w:firstLineChars="200" w:firstLine="200"/>
    </w:pPr>
    <w:rPr>
      <w:rFonts w:eastAsia="仿宋_GB2312"/>
      <w:sz w:val="28"/>
      <w:szCs w:val="28"/>
    </w:rPr>
  </w:style>
  <w:style w:type="paragraph" w:customStyle="1" w:styleId="NewNewNew">
    <w:name w:val="正文 New New New"/>
    <w:rsid w:val="00B06762"/>
    <w:pPr>
      <w:widowControl w:val="0"/>
      <w:jc w:val="both"/>
    </w:pPr>
    <w:rPr>
      <w:kern w:val="2"/>
      <w:sz w:val="21"/>
      <w:szCs w:val="24"/>
    </w:rPr>
  </w:style>
  <w:style w:type="paragraph" w:styleId="70">
    <w:name w:val="toc 7"/>
    <w:basedOn w:val="a2"/>
    <w:next w:val="a2"/>
    <w:uiPriority w:val="39"/>
    <w:qFormat/>
    <w:rsid w:val="00B06762"/>
    <w:pPr>
      <w:ind w:left="1260"/>
      <w:jc w:val="left"/>
    </w:pPr>
    <w:rPr>
      <w:sz w:val="18"/>
      <w:szCs w:val="18"/>
    </w:rPr>
  </w:style>
  <w:style w:type="paragraph" w:styleId="80">
    <w:name w:val="toc 8"/>
    <w:basedOn w:val="a2"/>
    <w:next w:val="a2"/>
    <w:uiPriority w:val="39"/>
    <w:qFormat/>
    <w:rsid w:val="00B06762"/>
    <w:pPr>
      <w:ind w:left="1470"/>
      <w:jc w:val="left"/>
    </w:pPr>
    <w:rPr>
      <w:sz w:val="18"/>
      <w:szCs w:val="18"/>
    </w:rPr>
  </w:style>
  <w:style w:type="paragraph" w:customStyle="1" w:styleId="210">
    <w:name w:val="正文文本 21"/>
    <w:basedOn w:val="a2"/>
    <w:link w:val="2CharChar3"/>
    <w:rsid w:val="00B06762"/>
    <w:pPr>
      <w:adjustRightInd w:val="0"/>
      <w:spacing w:line="360" w:lineRule="atLeast"/>
      <w:ind w:firstLine="420"/>
      <w:jc w:val="left"/>
      <w:textAlignment w:val="baseline"/>
    </w:pPr>
    <w:rPr>
      <w:rFonts w:ascii="宋体"/>
      <w:kern w:val="0"/>
      <w:sz w:val="24"/>
      <w:szCs w:val="20"/>
    </w:rPr>
  </w:style>
  <w:style w:type="character" w:customStyle="1" w:styleId="2CharChar3">
    <w:name w:val="正文文本 2 Char Char"/>
    <w:link w:val="210"/>
    <w:qFormat/>
    <w:rsid w:val="00633B1E"/>
    <w:rPr>
      <w:rFonts w:ascii="宋体"/>
      <w:sz w:val="24"/>
    </w:rPr>
  </w:style>
  <w:style w:type="paragraph" w:customStyle="1" w:styleId="2TimesNewRoman12615">
    <w:name w:val="样式 标题 2 + Times New Roman 四号 非加粗 段前: 12 磅 段后: 6 磅 行距: 1.5 倍..."/>
    <w:basedOn w:val="20"/>
    <w:rsid w:val="00B06762"/>
    <w:pPr>
      <w:tabs>
        <w:tab w:val="left" w:pos="840"/>
      </w:tabs>
      <w:spacing w:before="240" w:after="120" w:line="360" w:lineRule="auto"/>
      <w:ind w:left="840" w:hanging="420"/>
    </w:pPr>
    <w:rPr>
      <w:rFonts w:ascii="Times" w:hAnsi="Times"/>
      <w:b w:val="0"/>
      <w:bCs w:val="0"/>
      <w:color w:val="000000"/>
      <w:kern w:val="0"/>
      <w:sz w:val="28"/>
      <w:szCs w:val="28"/>
    </w:rPr>
  </w:style>
  <w:style w:type="paragraph" w:customStyle="1" w:styleId="378020">
    <w:name w:val="样式 标题 3 + (中文) 黑体 小四 非加粗 段前: 7.8 磅 段后: 0 磅 行距: 固定值 20 磅"/>
    <w:basedOn w:val="30"/>
    <w:qFormat/>
    <w:rsid w:val="00B06762"/>
    <w:pPr>
      <w:spacing w:before="0" w:after="0" w:line="400" w:lineRule="exact"/>
    </w:pPr>
    <w:rPr>
      <w:rFonts w:cs="宋体"/>
      <w:bCs w:val="0"/>
      <w:sz w:val="24"/>
      <w:szCs w:val="20"/>
    </w:rPr>
  </w:style>
  <w:style w:type="paragraph" w:customStyle="1" w:styleId="aff6">
    <w:name w:val="投标四级标题"/>
    <w:basedOn w:val="a2"/>
    <w:rsid w:val="00B06762"/>
    <w:pPr>
      <w:spacing w:line="360" w:lineRule="auto"/>
      <w:jc w:val="left"/>
    </w:pPr>
    <w:rPr>
      <w:rFonts w:eastAsia="仿宋_GB2312"/>
      <w:sz w:val="28"/>
      <w:szCs w:val="20"/>
    </w:rPr>
  </w:style>
  <w:style w:type="paragraph" w:customStyle="1" w:styleId="CharChar1CharCharCharCharCharCharCharCharCharCharCharCharCharChar1CharCharCharCharCharCharCharChar1">
    <w:name w:val="Char Char1 Char Char Char Char Char Char Char Char Char Char Char Char Char Char1 Char Char Char Char Char Char Char Char1"/>
    <w:basedOn w:val="a2"/>
    <w:rsid w:val="00B06762"/>
    <w:pPr>
      <w:widowControl/>
      <w:spacing w:after="160" w:line="240" w:lineRule="exact"/>
      <w:jc w:val="left"/>
    </w:pPr>
    <w:rPr>
      <w:rFonts w:ascii="Verdana" w:eastAsia="Times New Roman" w:hAnsi="Verdana"/>
      <w:kern w:val="0"/>
      <w:sz w:val="20"/>
      <w:szCs w:val="20"/>
      <w:lang w:eastAsia="en-US"/>
    </w:rPr>
  </w:style>
  <w:style w:type="paragraph" w:customStyle="1" w:styleId="CharCharChar0">
    <w:name w:val="Char Char Char"/>
    <w:basedOn w:val="a2"/>
    <w:rsid w:val="00B06762"/>
    <w:rPr>
      <w:szCs w:val="20"/>
    </w:rPr>
  </w:style>
  <w:style w:type="paragraph" w:customStyle="1" w:styleId="CharCharCharCharCharChar1">
    <w:name w:val="Char Char 字元 字元 字元 Char Char Char Char"/>
    <w:basedOn w:val="a2"/>
    <w:rsid w:val="00B06762"/>
    <w:pPr>
      <w:adjustRightInd w:val="0"/>
      <w:spacing w:line="360" w:lineRule="auto"/>
    </w:pPr>
  </w:style>
  <w:style w:type="paragraph" w:customStyle="1" w:styleId="Char1CharCharChar1CharCharChar1">
    <w:name w:val="Char1 Char Char Char1 Char Char Char1"/>
    <w:basedOn w:val="a2"/>
    <w:rsid w:val="00B06762"/>
    <w:pPr>
      <w:spacing w:line="360" w:lineRule="auto"/>
      <w:ind w:firstLineChars="200" w:firstLine="200"/>
    </w:pPr>
    <w:rPr>
      <w:rFonts w:cs="宋体"/>
      <w:sz w:val="24"/>
      <w:szCs w:val="20"/>
    </w:rPr>
  </w:style>
  <w:style w:type="paragraph" w:customStyle="1" w:styleId="aff7">
    <w:name w:val="表格基本"/>
    <w:basedOn w:val="a2"/>
    <w:rsid w:val="00B06762"/>
    <w:rPr>
      <w:b/>
      <w:kern w:val="0"/>
      <w:szCs w:val="20"/>
    </w:rPr>
  </w:style>
  <w:style w:type="paragraph" w:customStyle="1" w:styleId="13">
    <w:name w:val="1"/>
    <w:basedOn w:val="a2"/>
    <w:rsid w:val="00B06762"/>
  </w:style>
  <w:style w:type="paragraph" w:customStyle="1" w:styleId="2a">
    <w:name w:val="样式 表中文字 + 全部大写2"/>
    <w:basedOn w:val="a2"/>
    <w:rsid w:val="00B06762"/>
    <w:pPr>
      <w:adjustRightInd w:val="0"/>
      <w:snapToGrid w:val="0"/>
      <w:spacing w:line="240" w:lineRule="exact"/>
      <w:textAlignment w:val="baseline"/>
    </w:pPr>
    <w:rPr>
      <w:smallCaps/>
      <w:color w:val="000000"/>
      <w:kern w:val="0"/>
      <w:sz w:val="18"/>
      <w:szCs w:val="18"/>
    </w:rPr>
  </w:style>
  <w:style w:type="paragraph" w:customStyle="1" w:styleId="aff8">
    <w:name w:val="正文编号"/>
    <w:basedOn w:val="a2"/>
    <w:rsid w:val="00B06762"/>
    <w:pPr>
      <w:widowControl/>
      <w:tabs>
        <w:tab w:val="left" w:pos="0"/>
        <w:tab w:val="left" w:pos="1534"/>
      </w:tabs>
      <w:spacing w:line="360" w:lineRule="auto"/>
      <w:ind w:firstLine="454"/>
    </w:pPr>
    <w:rPr>
      <w:rFonts w:ascii="宋体"/>
      <w:kern w:val="0"/>
      <w:sz w:val="24"/>
      <w:szCs w:val="20"/>
    </w:rPr>
  </w:style>
  <w:style w:type="paragraph" w:customStyle="1" w:styleId="CharCharCharChar1CharCharCharCharCharChar">
    <w:name w:val="Char Char Char Char1 Char Char Char Char Char Char"/>
    <w:basedOn w:val="aff0"/>
    <w:rsid w:val="00B06762"/>
    <w:pPr>
      <w:spacing w:line="436" w:lineRule="exact"/>
    </w:pPr>
    <w:rPr>
      <w:rFonts w:ascii="Tahoma" w:hAnsi="Tahoma"/>
      <w:b/>
      <w:kern w:val="0"/>
      <w:sz w:val="24"/>
    </w:rPr>
  </w:style>
  <w:style w:type="paragraph" w:customStyle="1" w:styleId="1111">
    <w:name w:val="1.1.1.1"/>
    <w:basedOn w:val="a2"/>
    <w:rsid w:val="00B06762"/>
    <w:pPr>
      <w:tabs>
        <w:tab w:val="left" w:pos="900"/>
        <w:tab w:val="left" w:pos="1134"/>
      </w:tabs>
      <w:adjustRightInd w:val="0"/>
      <w:snapToGrid w:val="0"/>
      <w:spacing w:beforeLines="50" w:afterLines="50" w:line="400" w:lineRule="atLeast"/>
      <w:ind w:leftChars="50" w:left="869" w:rightChars="200" w:right="200"/>
      <w:textAlignment w:val="baseline"/>
    </w:pPr>
    <w:rPr>
      <w:rFonts w:ascii="Arial" w:hAnsi="Arial"/>
      <w:kern w:val="0"/>
      <w:sz w:val="24"/>
      <w:szCs w:val="20"/>
    </w:rPr>
  </w:style>
  <w:style w:type="paragraph" w:customStyle="1" w:styleId="font5">
    <w:name w:val="font5"/>
    <w:basedOn w:val="a2"/>
    <w:qFormat/>
    <w:rsid w:val="00B06762"/>
    <w:pPr>
      <w:widowControl/>
      <w:spacing w:before="100" w:beforeAutospacing="1" w:after="100" w:afterAutospacing="1"/>
      <w:jc w:val="left"/>
    </w:pPr>
    <w:rPr>
      <w:rFonts w:ascii="宋体" w:hAnsi="宋体" w:hint="eastAsia"/>
      <w:kern w:val="0"/>
      <w:sz w:val="18"/>
      <w:szCs w:val="18"/>
    </w:rPr>
  </w:style>
  <w:style w:type="paragraph" w:customStyle="1" w:styleId="xl25">
    <w:name w:val="xl25"/>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24"/>
      <w:szCs w:val="20"/>
    </w:rPr>
  </w:style>
  <w:style w:type="paragraph" w:customStyle="1" w:styleId="111">
    <w:name w:val="111"/>
    <w:basedOn w:val="a2"/>
    <w:next w:val="24"/>
    <w:rsid w:val="00B06762"/>
    <w:rPr>
      <w:rFonts w:ascii="宋体" w:hAnsi="宋体"/>
      <w:szCs w:val="21"/>
    </w:rPr>
  </w:style>
  <w:style w:type="paragraph" w:customStyle="1" w:styleId="CharCharCharChar4">
    <w:name w:val="Char Char Char Char"/>
    <w:basedOn w:val="a2"/>
    <w:rsid w:val="00B06762"/>
    <w:pPr>
      <w:spacing w:line="360" w:lineRule="auto"/>
      <w:ind w:firstLineChars="200" w:firstLine="200"/>
    </w:pPr>
    <w:rPr>
      <w:rFonts w:ascii="宋体" w:hAnsi="宋体" w:cs="宋体"/>
      <w:sz w:val="24"/>
      <w:szCs w:val="20"/>
    </w:rPr>
  </w:style>
  <w:style w:type="paragraph" w:customStyle="1" w:styleId="Charf2">
    <w:name w:val="样式 普通文字纯文本 Char + 二号 居中"/>
    <w:basedOn w:val="af1"/>
    <w:rsid w:val="00B06762"/>
    <w:pPr>
      <w:snapToGrid w:val="0"/>
      <w:spacing w:line="320" w:lineRule="atLeast"/>
      <w:jc w:val="center"/>
    </w:pPr>
    <w:rPr>
      <w:rFonts w:ascii="Times New Roman" w:hAnsi="Times New Roman" w:cs="宋体"/>
      <w:sz w:val="44"/>
    </w:rPr>
  </w:style>
  <w:style w:type="paragraph" w:customStyle="1" w:styleId="aff9">
    <w:name w:val="主要详解"/>
    <w:basedOn w:val="a2"/>
    <w:rsid w:val="00B06762"/>
    <w:pPr>
      <w:autoSpaceDE w:val="0"/>
      <w:autoSpaceDN w:val="0"/>
      <w:adjustRightInd w:val="0"/>
      <w:snapToGrid w:val="0"/>
      <w:spacing w:beforeLines="50" w:afterLines="50" w:line="360" w:lineRule="auto"/>
      <w:ind w:firstLineChars="200" w:firstLine="200"/>
    </w:pPr>
    <w:rPr>
      <w:sz w:val="24"/>
      <w:szCs w:val="20"/>
    </w:rPr>
  </w:style>
  <w:style w:type="paragraph" w:customStyle="1" w:styleId="xl34">
    <w:name w:val="xl34"/>
    <w:basedOn w:val="a2"/>
    <w:qFormat/>
    <w:rsid w:val="00B06762"/>
    <w:pPr>
      <w:widowControl/>
      <w:pBdr>
        <w:top w:val="single" w:sz="4" w:space="0" w:color="auto"/>
        <w:left w:val="single" w:sz="4" w:space="0" w:color="auto"/>
        <w:right w:val="single" w:sz="4" w:space="0" w:color="auto"/>
      </w:pBdr>
      <w:spacing w:before="100" w:beforeAutospacing="1" w:after="100" w:afterAutospacing="1"/>
      <w:jc w:val="center"/>
      <w:textAlignment w:val="center"/>
    </w:pPr>
    <w:rPr>
      <w:kern w:val="0"/>
      <w:sz w:val="24"/>
      <w:szCs w:val="20"/>
    </w:rPr>
  </w:style>
  <w:style w:type="paragraph" w:customStyle="1" w:styleId="2TimesNewRoman0">
    <w:name w:val="样式 标题 2 + Times New Roman 非加粗"/>
    <w:basedOn w:val="20"/>
    <w:rsid w:val="00B06762"/>
    <w:pPr>
      <w:tabs>
        <w:tab w:val="left" w:pos="840"/>
      </w:tabs>
      <w:spacing w:before="240" w:after="120" w:line="360" w:lineRule="auto"/>
      <w:ind w:left="840" w:hanging="420"/>
    </w:pPr>
    <w:rPr>
      <w:rFonts w:ascii="Times New Roman" w:hAnsi="Times New Roman"/>
      <w:b w:val="0"/>
      <w:bCs w:val="0"/>
      <w:kern w:val="0"/>
      <w:sz w:val="28"/>
      <w:szCs w:val="28"/>
    </w:rPr>
  </w:style>
  <w:style w:type="paragraph" w:customStyle="1" w:styleId="ParaCharCharCharChar">
    <w:name w:val="默认段落字体 Para Char Char Char Char"/>
    <w:basedOn w:val="a2"/>
    <w:link w:val="ParaCharCharCharCharChar1"/>
    <w:qFormat/>
    <w:rsid w:val="00B06762"/>
    <w:rPr>
      <w:szCs w:val="20"/>
    </w:rPr>
  </w:style>
  <w:style w:type="paragraph" w:customStyle="1" w:styleId="xl30">
    <w:name w:val="xl30"/>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olor w:val="FF0000"/>
      <w:kern w:val="0"/>
      <w:sz w:val="28"/>
      <w:szCs w:val="28"/>
    </w:rPr>
  </w:style>
  <w:style w:type="paragraph" w:customStyle="1" w:styleId="Charf3">
    <w:name w:val="Char"/>
    <w:basedOn w:val="a2"/>
    <w:rsid w:val="00B06762"/>
    <w:pPr>
      <w:tabs>
        <w:tab w:val="left" w:pos="360"/>
      </w:tabs>
    </w:pPr>
    <w:rPr>
      <w:sz w:val="24"/>
    </w:rPr>
  </w:style>
  <w:style w:type="paragraph" w:customStyle="1" w:styleId="3TimesNewRomanTimesNewRoman">
    <w:name w:val="标题 3 + (西文) Times New Roman (中文) 宋体 + Times New Roman"/>
    <w:basedOn w:val="3TimesNewRoman"/>
    <w:rsid w:val="00B06762"/>
    <w:pPr>
      <w:spacing w:before="156"/>
      <w:jc w:val="both"/>
    </w:pPr>
    <w:rPr>
      <w:rFonts w:cs="宋体"/>
      <w:bCs w:val="0"/>
      <w:szCs w:val="20"/>
    </w:rPr>
  </w:style>
  <w:style w:type="paragraph" w:customStyle="1" w:styleId="3TimesNewRoman">
    <w:name w:val="样式 标题 3 + (西文) Times New Roman (中文) 宋体"/>
    <w:basedOn w:val="30"/>
    <w:rsid w:val="00B06762"/>
    <w:pPr>
      <w:keepNext w:val="0"/>
      <w:keepLines w:val="0"/>
      <w:widowControl/>
      <w:snapToGrid w:val="0"/>
      <w:spacing w:before="0" w:afterLines="50" w:line="360" w:lineRule="auto"/>
      <w:ind w:firstLineChars="0" w:firstLine="0"/>
      <w:jc w:val="left"/>
    </w:pPr>
    <w:rPr>
      <w:rFonts w:ascii="Times New Roman" w:hAnsi="Times New Roman"/>
      <w:kern w:val="0"/>
      <w:sz w:val="24"/>
      <w:szCs w:val="24"/>
    </w:rPr>
  </w:style>
  <w:style w:type="paragraph" w:styleId="2b">
    <w:name w:val="toc 2"/>
    <w:basedOn w:val="a2"/>
    <w:next w:val="a2"/>
    <w:uiPriority w:val="39"/>
    <w:qFormat/>
    <w:rsid w:val="00B06762"/>
    <w:pPr>
      <w:ind w:left="210"/>
      <w:jc w:val="left"/>
    </w:pPr>
    <w:rPr>
      <w:smallCaps/>
      <w:sz w:val="20"/>
      <w:szCs w:val="20"/>
    </w:rPr>
  </w:style>
  <w:style w:type="paragraph" w:customStyle="1" w:styleId="affa">
    <w:name w:val="表题"/>
    <w:basedOn w:val="a2"/>
    <w:rsid w:val="00B06762"/>
    <w:pPr>
      <w:adjustRightInd w:val="0"/>
      <w:spacing w:line="360" w:lineRule="auto"/>
      <w:ind w:firstLineChars="200" w:firstLine="480"/>
    </w:pPr>
    <w:rPr>
      <w:rFonts w:eastAsia="黑体"/>
      <w:szCs w:val="20"/>
    </w:rPr>
  </w:style>
  <w:style w:type="paragraph" w:customStyle="1" w:styleId="14">
    <w:name w:val="修订1"/>
    <w:uiPriority w:val="99"/>
    <w:rsid w:val="00B06762"/>
    <w:rPr>
      <w:kern w:val="2"/>
      <w:sz w:val="21"/>
      <w:szCs w:val="24"/>
    </w:rPr>
  </w:style>
  <w:style w:type="paragraph" w:customStyle="1" w:styleId="60">
    <w:name w:val="样式6 正文"/>
    <w:rsid w:val="00B06762"/>
    <w:pPr>
      <w:widowControl w:val="0"/>
      <w:tabs>
        <w:tab w:val="left" w:pos="420"/>
      </w:tabs>
      <w:spacing w:line="360" w:lineRule="auto"/>
      <w:ind w:firstLine="482"/>
      <w:jc w:val="both"/>
    </w:pPr>
    <w:rPr>
      <w:sz w:val="24"/>
    </w:rPr>
  </w:style>
  <w:style w:type="paragraph" w:customStyle="1" w:styleId="3New">
    <w:name w:val="标题 3 New"/>
    <w:rsid w:val="00B06762"/>
    <w:pPr>
      <w:keepNext/>
      <w:keepLines/>
      <w:spacing w:before="260" w:after="260" w:line="415" w:lineRule="auto"/>
      <w:ind w:firstLineChars="49" w:firstLine="137"/>
      <w:outlineLvl w:val="2"/>
    </w:pPr>
    <w:rPr>
      <w:rFonts w:ascii="黑体" w:eastAsia="黑体" w:hAnsi="宋体"/>
      <w:bCs/>
      <w:kern w:val="2"/>
      <w:sz w:val="28"/>
      <w:szCs w:val="28"/>
    </w:rPr>
  </w:style>
  <w:style w:type="paragraph" w:customStyle="1" w:styleId="affb">
    <w:name w:val="项目编号"/>
    <w:basedOn w:val="a2"/>
    <w:rsid w:val="00B06762"/>
    <w:pPr>
      <w:widowControl/>
      <w:tabs>
        <w:tab w:val="left" w:pos="340"/>
      </w:tabs>
      <w:autoSpaceDE w:val="0"/>
      <w:autoSpaceDN w:val="0"/>
      <w:adjustRightInd w:val="0"/>
      <w:spacing w:line="360" w:lineRule="auto"/>
      <w:ind w:left="425" w:hanging="425"/>
    </w:pPr>
    <w:rPr>
      <w:rFonts w:ascii="宋体"/>
      <w:sz w:val="24"/>
      <w:szCs w:val="20"/>
    </w:rPr>
  </w:style>
  <w:style w:type="paragraph" w:customStyle="1" w:styleId="affc">
    <w:name w:val="投标正文"/>
    <w:basedOn w:val="a2"/>
    <w:rsid w:val="00B06762"/>
    <w:pPr>
      <w:spacing w:line="460" w:lineRule="exact"/>
      <w:ind w:firstLineChars="200" w:firstLine="200"/>
      <w:jc w:val="left"/>
    </w:pPr>
    <w:rPr>
      <w:rFonts w:eastAsia="仿宋_GB2312"/>
      <w:sz w:val="28"/>
      <w:szCs w:val="28"/>
    </w:rPr>
  </w:style>
  <w:style w:type="paragraph" w:customStyle="1" w:styleId="15">
    <w:name w:val="章节内容编号1级"/>
    <w:basedOn w:val="affd"/>
    <w:rsid w:val="00B06762"/>
    <w:pPr>
      <w:ind w:leftChars="200" w:left="902" w:hangingChars="200" w:hanging="422"/>
    </w:pPr>
  </w:style>
  <w:style w:type="paragraph" w:customStyle="1" w:styleId="affd">
    <w:name w:val="章节条款内容"/>
    <w:basedOn w:val="a2"/>
    <w:rsid w:val="00B06762"/>
    <w:pPr>
      <w:spacing w:line="360" w:lineRule="auto"/>
      <w:ind w:firstLineChars="200" w:firstLine="422"/>
    </w:pPr>
    <w:rPr>
      <w:b/>
      <w:szCs w:val="20"/>
    </w:rPr>
  </w:style>
  <w:style w:type="paragraph" w:customStyle="1" w:styleId="16">
    <w:name w:val="修订1"/>
    <w:rsid w:val="00B06762"/>
    <w:rPr>
      <w:kern w:val="2"/>
      <w:sz w:val="21"/>
      <w:szCs w:val="24"/>
    </w:rPr>
  </w:style>
  <w:style w:type="paragraph" w:customStyle="1" w:styleId="4ab">
    <w:name w:val="样式4 a.b."/>
    <w:basedOn w:val="60"/>
    <w:rsid w:val="00B06762"/>
    <w:pPr>
      <w:widowControl/>
      <w:tabs>
        <w:tab w:val="clear" w:pos="420"/>
        <w:tab w:val="left" w:pos="870"/>
      </w:tabs>
      <w:ind w:firstLine="510"/>
    </w:pPr>
  </w:style>
  <w:style w:type="paragraph" w:customStyle="1" w:styleId="2c">
    <w:name w:val="封面标准号2"/>
    <w:basedOn w:val="a2"/>
    <w:qFormat/>
    <w:rsid w:val="00B06762"/>
    <w:pPr>
      <w:kinsoku w:val="0"/>
      <w:overflowPunct w:val="0"/>
      <w:autoSpaceDE w:val="0"/>
      <w:autoSpaceDN w:val="0"/>
      <w:adjustRightInd w:val="0"/>
      <w:spacing w:before="357" w:line="280" w:lineRule="exact"/>
      <w:jc w:val="right"/>
      <w:textAlignment w:val="center"/>
    </w:pPr>
    <w:rPr>
      <w:kern w:val="0"/>
      <w:sz w:val="28"/>
      <w:szCs w:val="20"/>
    </w:rPr>
  </w:style>
  <w:style w:type="paragraph" w:styleId="affe">
    <w:name w:val="List"/>
    <w:basedOn w:val="a2"/>
    <w:qFormat/>
    <w:rsid w:val="00B06762"/>
    <w:pPr>
      <w:autoSpaceDE w:val="0"/>
      <w:autoSpaceDN w:val="0"/>
      <w:adjustRightInd w:val="0"/>
      <w:ind w:left="420" w:hanging="420"/>
      <w:jc w:val="left"/>
      <w:textAlignment w:val="baseline"/>
    </w:pPr>
    <w:rPr>
      <w:rFonts w:ascii="宋体"/>
      <w:kern w:val="0"/>
      <w:sz w:val="34"/>
      <w:szCs w:val="20"/>
    </w:rPr>
  </w:style>
  <w:style w:type="paragraph" w:customStyle="1" w:styleId="NewNewNewNewNewNew">
    <w:name w:val="页脚 New New New New New New"/>
    <w:basedOn w:val="NewNewNew"/>
    <w:rsid w:val="00B06762"/>
    <w:pPr>
      <w:tabs>
        <w:tab w:val="center" w:pos="4153"/>
        <w:tab w:val="right" w:pos="8306"/>
      </w:tabs>
      <w:snapToGrid w:val="0"/>
      <w:jc w:val="left"/>
    </w:pPr>
    <w:rPr>
      <w:sz w:val="18"/>
      <w:szCs w:val="18"/>
    </w:rPr>
  </w:style>
  <w:style w:type="paragraph" w:customStyle="1" w:styleId="NewNew">
    <w:name w:val="正文 New New"/>
    <w:rsid w:val="00B06762"/>
    <w:pPr>
      <w:widowControl w:val="0"/>
      <w:jc w:val="both"/>
    </w:pPr>
    <w:rPr>
      <w:kern w:val="2"/>
      <w:sz w:val="21"/>
      <w:szCs w:val="24"/>
    </w:rPr>
  </w:style>
  <w:style w:type="paragraph" w:customStyle="1" w:styleId="35">
    <w:name w:val="样式 样式 标题 3 + 宋体 五号 加粗 + 非加粗"/>
    <w:basedOn w:val="a2"/>
    <w:rsid w:val="00B06762"/>
    <w:pPr>
      <w:keepNext/>
      <w:keepLines/>
      <w:tabs>
        <w:tab w:val="left" w:pos="624"/>
      </w:tabs>
      <w:spacing w:before="40" w:after="40" w:line="360" w:lineRule="auto"/>
      <w:jc w:val="left"/>
      <w:outlineLvl w:val="2"/>
    </w:pPr>
    <w:rPr>
      <w:rFonts w:ascii="宋体" w:hAnsi="宋体"/>
      <w:b/>
      <w:kern w:val="0"/>
      <w:szCs w:val="32"/>
    </w:rPr>
  </w:style>
  <w:style w:type="paragraph" w:styleId="42">
    <w:name w:val="toc 4"/>
    <w:basedOn w:val="a2"/>
    <w:next w:val="a2"/>
    <w:uiPriority w:val="39"/>
    <w:qFormat/>
    <w:rsid w:val="00B06762"/>
    <w:pPr>
      <w:ind w:left="630"/>
      <w:jc w:val="left"/>
    </w:pPr>
    <w:rPr>
      <w:sz w:val="18"/>
      <w:szCs w:val="18"/>
    </w:rPr>
  </w:style>
  <w:style w:type="paragraph" w:customStyle="1" w:styleId="17">
    <w:name w:val="样式 标题 1 + 黑色"/>
    <w:basedOn w:val="1"/>
    <w:rsid w:val="00B06762"/>
    <w:pPr>
      <w:tabs>
        <w:tab w:val="left" w:pos="900"/>
      </w:tabs>
      <w:snapToGrid w:val="0"/>
      <w:spacing w:before="240" w:after="240" w:line="440" w:lineRule="atLeast"/>
      <w:ind w:left="900" w:hanging="900"/>
      <w:jc w:val="center"/>
    </w:pPr>
    <w:rPr>
      <w:kern w:val="0"/>
      <w:sz w:val="36"/>
    </w:rPr>
  </w:style>
  <w:style w:type="paragraph" w:customStyle="1" w:styleId="2aCharChar">
    <w:name w:val="标题 2，a Char Char"/>
    <w:basedOn w:val="a2"/>
    <w:rsid w:val="00B06762"/>
    <w:pPr>
      <w:keepNext/>
      <w:keepLines/>
      <w:tabs>
        <w:tab w:val="left" w:pos="480"/>
      </w:tabs>
      <w:spacing w:before="120" w:after="120" w:line="360" w:lineRule="auto"/>
      <w:jc w:val="left"/>
      <w:outlineLvl w:val="1"/>
    </w:pPr>
    <w:rPr>
      <w:rFonts w:eastAsia="黑体" w:cs="宋体"/>
      <w:b/>
      <w:bCs/>
      <w:kern w:val="0"/>
      <w:sz w:val="24"/>
      <w:szCs w:val="20"/>
    </w:rPr>
  </w:style>
  <w:style w:type="paragraph" w:customStyle="1" w:styleId="NewNewNewNewNew">
    <w:name w:val="页脚 New New New New New"/>
    <w:basedOn w:val="a2"/>
    <w:rsid w:val="00B06762"/>
    <w:pPr>
      <w:tabs>
        <w:tab w:val="center" w:pos="4153"/>
        <w:tab w:val="right" w:pos="8306"/>
      </w:tabs>
      <w:snapToGrid w:val="0"/>
      <w:jc w:val="left"/>
    </w:pPr>
    <w:rPr>
      <w:sz w:val="18"/>
      <w:szCs w:val="18"/>
    </w:rPr>
  </w:style>
  <w:style w:type="paragraph" w:customStyle="1" w:styleId="afff">
    <w:name w:val="正文标题"/>
    <w:basedOn w:val="a2"/>
    <w:rsid w:val="00B06762"/>
    <w:pPr>
      <w:tabs>
        <w:tab w:val="left" w:pos="360"/>
      </w:tabs>
      <w:spacing w:before="50"/>
      <w:ind w:left="360" w:hanging="360"/>
    </w:pPr>
    <w:rPr>
      <w:b/>
      <w:bCs/>
      <w:sz w:val="24"/>
      <w:szCs w:val="20"/>
    </w:rPr>
  </w:style>
  <w:style w:type="paragraph" w:customStyle="1" w:styleId="CharChar9">
    <w:name w:val="Char Char9"/>
    <w:basedOn w:val="a2"/>
    <w:rsid w:val="00B06762"/>
  </w:style>
  <w:style w:type="paragraph" w:styleId="afff0">
    <w:name w:val="Normal (Web)"/>
    <w:basedOn w:val="a2"/>
    <w:uiPriority w:val="99"/>
    <w:qFormat/>
    <w:rsid w:val="00B06762"/>
    <w:pPr>
      <w:widowControl/>
      <w:spacing w:before="100" w:after="100"/>
      <w:jc w:val="left"/>
    </w:pPr>
    <w:rPr>
      <w:rFonts w:ascii="宋体" w:hAnsi="宋体"/>
      <w:kern w:val="0"/>
      <w:sz w:val="24"/>
      <w:szCs w:val="20"/>
    </w:rPr>
  </w:style>
  <w:style w:type="paragraph" w:customStyle="1" w:styleId="Char1CharCharCharCharChar1CharCharCharCharCharCharChar">
    <w:name w:val="Char1 Char Char Char Char Char1 Char Char Char Char Char Char Char"/>
    <w:basedOn w:val="a2"/>
    <w:rsid w:val="00B06762"/>
    <w:pPr>
      <w:spacing w:line="360" w:lineRule="auto"/>
      <w:ind w:firstLineChars="200" w:firstLine="200"/>
    </w:pPr>
    <w:rPr>
      <w:rFonts w:ascii="宋体" w:hAnsi="宋体" w:cs="宋体"/>
      <w:sz w:val="24"/>
      <w:szCs w:val="20"/>
    </w:rPr>
  </w:style>
  <w:style w:type="paragraph" w:customStyle="1" w:styleId="Char1CharCharCharCharCharCharCharCharChar">
    <w:name w:val="Char1 Char Char Char Char Char Char Char Char Char"/>
    <w:basedOn w:val="a2"/>
    <w:next w:val="a2"/>
    <w:rsid w:val="00B06762"/>
    <w:pPr>
      <w:adjustRightInd w:val="0"/>
      <w:snapToGrid w:val="0"/>
      <w:spacing w:afterLines="50" w:line="360" w:lineRule="auto"/>
    </w:pPr>
    <w:rPr>
      <w:rFonts w:ascii="Times" w:hAnsi="Times"/>
      <w:bCs/>
      <w:kern w:val="0"/>
      <w:sz w:val="24"/>
      <w:szCs w:val="20"/>
      <w:lang w:eastAsia="en-US"/>
    </w:rPr>
  </w:style>
  <w:style w:type="paragraph" w:customStyle="1" w:styleId="44CharChar4Char414CharChar14Char">
    <w:name w:val="样式 标题 4标题 4 Char Char标题 4 Char标题 41标题 4 Char Char1标题 4 Char..."/>
    <w:basedOn w:val="40"/>
    <w:rsid w:val="00B06762"/>
    <w:pPr>
      <w:spacing w:before="0" w:after="0" w:line="360" w:lineRule="auto"/>
      <w:ind w:right="204"/>
    </w:pPr>
    <w:rPr>
      <w:rFonts w:ascii="Times New Roman" w:eastAsia="宋体" w:hAnsi="Times New Roman" w:cs="宋体"/>
      <w:b w:val="0"/>
      <w:bCs w:val="0"/>
      <w:kern w:val="0"/>
      <w:sz w:val="24"/>
      <w:szCs w:val="20"/>
    </w:rPr>
  </w:style>
  <w:style w:type="paragraph" w:customStyle="1" w:styleId="CharCharCharCharCharCharCharCharCharCharCharCharChar0">
    <w:name w:val="Char Char Char Char Char Char Char Char Char Char Char Char Char"/>
    <w:basedOn w:val="a2"/>
    <w:rsid w:val="00B06762"/>
    <w:pPr>
      <w:spacing w:beforeLines="100"/>
    </w:pPr>
  </w:style>
  <w:style w:type="paragraph" w:customStyle="1" w:styleId="CharCharCharCharCharChar1Char">
    <w:name w:val="Char Char Char Char Char Char1 Char"/>
    <w:basedOn w:val="a2"/>
    <w:rsid w:val="00B06762"/>
    <w:pPr>
      <w:ind w:leftChars="-187" w:left="-449"/>
    </w:pPr>
    <w:rPr>
      <w:szCs w:val="21"/>
    </w:rPr>
  </w:style>
  <w:style w:type="paragraph" w:customStyle="1" w:styleId="CharCharCharCharCharCharCharChar1">
    <w:name w:val="Char Char Char Char Char Char Char Char"/>
    <w:basedOn w:val="a2"/>
    <w:rsid w:val="00B06762"/>
    <w:pPr>
      <w:widowControl/>
      <w:spacing w:after="160" w:line="240" w:lineRule="exact"/>
      <w:jc w:val="left"/>
    </w:pPr>
    <w:rPr>
      <w:rFonts w:ascii="Verdana" w:eastAsia="Times New Roman" w:hAnsi="Verdana"/>
      <w:kern w:val="0"/>
      <w:sz w:val="20"/>
      <w:szCs w:val="20"/>
      <w:lang w:eastAsia="en-US"/>
    </w:rPr>
  </w:style>
  <w:style w:type="paragraph" w:customStyle="1" w:styleId="Char33">
    <w:name w:val="Char3"/>
    <w:basedOn w:val="a2"/>
    <w:rsid w:val="00B06762"/>
    <w:pPr>
      <w:spacing w:line="360" w:lineRule="auto"/>
      <w:ind w:firstLineChars="200" w:firstLine="200"/>
    </w:pPr>
    <w:rPr>
      <w:rFonts w:ascii="宋体" w:hAnsi="宋体" w:cs="宋体"/>
      <w:sz w:val="24"/>
      <w:szCs w:val="20"/>
    </w:rPr>
  </w:style>
  <w:style w:type="paragraph" w:customStyle="1" w:styleId="afff1">
    <w:name w:val="正文小标题"/>
    <w:basedOn w:val="a2"/>
    <w:rsid w:val="00B06762"/>
    <w:pPr>
      <w:tabs>
        <w:tab w:val="left" w:pos="964"/>
      </w:tabs>
      <w:overflowPunct w:val="0"/>
      <w:autoSpaceDE w:val="0"/>
      <w:autoSpaceDN w:val="0"/>
      <w:adjustRightInd w:val="0"/>
      <w:ind w:firstLine="510"/>
      <w:jc w:val="left"/>
      <w:textAlignment w:val="baseline"/>
    </w:pPr>
    <w:rPr>
      <w:spacing w:val="10"/>
      <w:kern w:val="0"/>
      <w:sz w:val="24"/>
      <w:szCs w:val="20"/>
    </w:rPr>
  </w:style>
  <w:style w:type="paragraph" w:customStyle="1" w:styleId="afff2">
    <w:name w:val="表头"/>
    <w:basedOn w:val="a2"/>
    <w:qFormat/>
    <w:rsid w:val="00B06762"/>
    <w:pPr>
      <w:snapToGrid w:val="0"/>
      <w:spacing w:line="440" w:lineRule="atLeast"/>
      <w:ind w:firstLineChars="200" w:firstLine="200"/>
    </w:pPr>
    <w:rPr>
      <w:rFonts w:eastAsia="黑体"/>
      <w:szCs w:val="20"/>
    </w:rPr>
  </w:style>
  <w:style w:type="paragraph" w:customStyle="1" w:styleId="afff3">
    <w:name w:val="表头文字"/>
    <w:basedOn w:val="a2"/>
    <w:rsid w:val="00B06762"/>
    <w:pPr>
      <w:adjustRightInd w:val="0"/>
      <w:jc w:val="center"/>
      <w:textAlignment w:val="baseline"/>
    </w:pPr>
    <w:rPr>
      <w:rFonts w:eastAsia="黑体"/>
      <w:kern w:val="0"/>
      <w:szCs w:val="20"/>
    </w:rPr>
  </w:style>
  <w:style w:type="paragraph" w:customStyle="1" w:styleId="Chars4CharChars4CharCharCharCharChar">
    <w:name w:val="样式 正文缩进正文（首行缩进两字） Chars4 Char Chars4 Char Char Char Char Char..."/>
    <w:basedOn w:val="a7"/>
    <w:rsid w:val="00B06762"/>
    <w:pPr>
      <w:spacing w:line="360" w:lineRule="auto"/>
      <w:ind w:firstLine="480"/>
    </w:pPr>
    <w:rPr>
      <w:color w:val="000000"/>
      <w:kern w:val="0"/>
      <w:sz w:val="24"/>
    </w:rPr>
  </w:style>
  <w:style w:type="paragraph" w:customStyle="1" w:styleId="43">
    <w:name w:val="样式 标题 4 + 行距: 单倍行距"/>
    <w:basedOn w:val="40"/>
    <w:rsid w:val="00B06762"/>
    <w:pPr>
      <w:tabs>
        <w:tab w:val="left" w:pos="2100"/>
      </w:tabs>
      <w:spacing w:before="0" w:after="0" w:line="360" w:lineRule="auto"/>
      <w:jc w:val="left"/>
    </w:pPr>
    <w:rPr>
      <w:rFonts w:ascii="宋体" w:eastAsia="宋体" w:hAnsi="宋体"/>
      <w:b w:val="0"/>
      <w:kern w:val="0"/>
      <w:sz w:val="24"/>
      <w:szCs w:val="24"/>
    </w:rPr>
  </w:style>
  <w:style w:type="paragraph" w:customStyle="1" w:styleId="152">
    <w:name w:val="样式 小四 行距: 1.5 倍行距 首行缩进:  2 字符"/>
    <w:basedOn w:val="a2"/>
    <w:rsid w:val="00B06762"/>
    <w:pPr>
      <w:spacing w:line="360" w:lineRule="auto"/>
      <w:ind w:firstLineChars="200" w:firstLine="480"/>
    </w:pPr>
    <w:rPr>
      <w:sz w:val="24"/>
      <w:szCs w:val="20"/>
    </w:rPr>
  </w:style>
  <w:style w:type="paragraph" w:customStyle="1" w:styleId="New0">
    <w:name w:val="页脚 New"/>
    <w:basedOn w:val="a2"/>
    <w:rsid w:val="00B06762"/>
    <w:pPr>
      <w:tabs>
        <w:tab w:val="center" w:pos="4153"/>
        <w:tab w:val="right" w:pos="8306"/>
      </w:tabs>
      <w:snapToGrid w:val="0"/>
      <w:jc w:val="left"/>
    </w:pPr>
    <w:rPr>
      <w:sz w:val="18"/>
      <w:szCs w:val="18"/>
    </w:rPr>
  </w:style>
  <w:style w:type="paragraph" w:customStyle="1" w:styleId="Char2a">
    <w:name w:val="Char2"/>
    <w:basedOn w:val="a2"/>
    <w:rsid w:val="00B06762"/>
    <w:pPr>
      <w:widowControl/>
      <w:spacing w:after="160" w:line="240" w:lineRule="exact"/>
      <w:jc w:val="left"/>
    </w:pPr>
    <w:rPr>
      <w:rFonts w:ascii="Arial" w:eastAsia="Times New Roman" w:hAnsi="Arial" w:cs="Verdana"/>
      <w:b/>
      <w:kern w:val="0"/>
      <w:sz w:val="24"/>
      <w:szCs w:val="20"/>
      <w:lang w:eastAsia="en-US"/>
    </w:rPr>
  </w:style>
  <w:style w:type="paragraph" w:customStyle="1" w:styleId="CharCharChar2CharCharCharCharCharCharCharCharCharCharCharCharCharCharCharCharCharCharCharCharCharCharCharCharChar">
    <w:name w:val="Char Char Char2 Char Char Char Char Char Char Char Char Char Char Char Char Char Char Char Char Char Char Char Char Char Char Char Char Char"/>
    <w:basedOn w:val="a2"/>
    <w:rsid w:val="00B06762"/>
    <w:pPr>
      <w:spacing w:line="360" w:lineRule="auto"/>
      <w:ind w:firstLineChars="200" w:firstLine="200"/>
    </w:pPr>
    <w:rPr>
      <w:rFonts w:ascii="宋体" w:hAnsi="宋体" w:cs="宋体"/>
      <w:sz w:val="24"/>
      <w:szCs w:val="20"/>
    </w:rPr>
  </w:style>
  <w:style w:type="paragraph" w:customStyle="1" w:styleId="1CharCharCharCharCharCharCharCharCharCharCharCharCharCharCharChar1CharCharCharCharCharCharCharCharChar1CharCharCharChar">
    <w:name w:val="1 Char Char Char Char Char Char Char Char Char Char Char Char Char Char Char Char1 Char Char Char Char Char Char Char Char Char1 Char Char Char Char"/>
    <w:basedOn w:val="a2"/>
    <w:rsid w:val="00B06762"/>
    <w:pPr>
      <w:ind w:leftChars="-187" w:left="-449"/>
    </w:pPr>
    <w:rPr>
      <w:szCs w:val="21"/>
    </w:rPr>
  </w:style>
  <w:style w:type="paragraph" w:customStyle="1" w:styleId="CharCharCharCharCharChar1Char1">
    <w:name w:val="Char Char Char Char Char Char1 Char1"/>
    <w:basedOn w:val="a2"/>
    <w:qFormat/>
    <w:rsid w:val="00B06762"/>
    <w:pPr>
      <w:ind w:leftChars="-187" w:left="-449"/>
    </w:pPr>
    <w:rPr>
      <w:szCs w:val="21"/>
    </w:rPr>
  </w:style>
  <w:style w:type="paragraph" w:customStyle="1" w:styleId="afff4">
    <w:name w:val="小表文"/>
    <w:basedOn w:val="a2"/>
    <w:rsid w:val="00B06762"/>
    <w:pPr>
      <w:autoSpaceDE w:val="0"/>
      <w:autoSpaceDN w:val="0"/>
      <w:adjustRightInd w:val="0"/>
      <w:spacing w:before="20"/>
      <w:textAlignment w:val="baseline"/>
    </w:pPr>
    <w:rPr>
      <w:kern w:val="0"/>
      <w:sz w:val="18"/>
      <w:szCs w:val="20"/>
    </w:rPr>
  </w:style>
  <w:style w:type="paragraph" w:customStyle="1" w:styleId="71">
    <w:name w:val="样式7表名"/>
    <w:next w:val="a2"/>
    <w:rsid w:val="00B06762"/>
    <w:pPr>
      <w:spacing w:before="120" w:line="360" w:lineRule="auto"/>
      <w:jc w:val="center"/>
    </w:pPr>
    <w:rPr>
      <w:rFonts w:ascii="黑体" w:eastAsia="黑体"/>
      <w:spacing w:val="60"/>
      <w:sz w:val="24"/>
    </w:rPr>
  </w:style>
  <w:style w:type="paragraph" w:customStyle="1" w:styleId="44">
    <w:name w:val="居中4号"/>
    <w:basedOn w:val="a2"/>
    <w:rsid w:val="00B06762"/>
    <w:pPr>
      <w:spacing w:line="360" w:lineRule="auto"/>
      <w:jc w:val="center"/>
    </w:pPr>
    <w:rPr>
      <w:rFonts w:ascii="宋体" w:hAnsi="宋体" w:cs="宋体"/>
      <w:b/>
      <w:sz w:val="28"/>
      <w:szCs w:val="20"/>
    </w:rPr>
  </w:style>
  <w:style w:type="paragraph" w:customStyle="1" w:styleId="xl27">
    <w:name w:val="xl27"/>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afff5">
    <w:name w:val="表标题"/>
    <w:basedOn w:val="a2"/>
    <w:rsid w:val="00B06762"/>
    <w:pPr>
      <w:spacing w:line="480" w:lineRule="exact"/>
    </w:pPr>
    <w:rPr>
      <w:rFonts w:ascii="黑体" w:eastAsia="黑体"/>
      <w:spacing w:val="4"/>
      <w:kern w:val="28"/>
      <w:sz w:val="28"/>
      <w:szCs w:val="20"/>
    </w:rPr>
  </w:style>
  <w:style w:type="paragraph" w:customStyle="1" w:styleId="xl26">
    <w:name w:val="xl26"/>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121">
    <w:name w:val="样式 小五 居中 行距: 固定值 12 磅"/>
    <w:basedOn w:val="a2"/>
    <w:rsid w:val="00B06762"/>
    <w:pPr>
      <w:spacing w:line="240" w:lineRule="exact"/>
      <w:jc w:val="center"/>
    </w:pPr>
    <w:rPr>
      <w:rFonts w:cs="宋体"/>
      <w:kern w:val="0"/>
      <w:sz w:val="18"/>
      <w:szCs w:val="20"/>
    </w:rPr>
  </w:style>
  <w:style w:type="paragraph" w:customStyle="1" w:styleId="s18qcsl240slmult0nowidct">
    <w:name w:val="s18qcsl240slmult0nowidct"/>
    <w:rsid w:val="00B06762"/>
    <w:pPr>
      <w:widowControl w:val="0"/>
      <w:adjustRightInd w:val="0"/>
      <w:textAlignment w:val="baseline"/>
    </w:pPr>
    <w:rPr>
      <w:rFonts w:ascii="宋体"/>
    </w:rPr>
  </w:style>
  <w:style w:type="paragraph" w:customStyle="1" w:styleId="45">
    <w:name w:val="标题4"/>
    <w:basedOn w:val="a2"/>
    <w:rsid w:val="00B06762"/>
    <w:pPr>
      <w:tabs>
        <w:tab w:val="left" w:pos="890"/>
      </w:tabs>
      <w:snapToGrid w:val="0"/>
      <w:spacing w:line="400" w:lineRule="atLeast"/>
      <w:ind w:left="890" w:hanging="408"/>
    </w:pPr>
    <w:rPr>
      <w:sz w:val="24"/>
      <w:szCs w:val="20"/>
    </w:rPr>
  </w:style>
  <w:style w:type="paragraph" w:customStyle="1" w:styleId="CharCharCharCharCharCharChar10">
    <w:name w:val="Char Char Char Char Char Char Char1"/>
    <w:basedOn w:val="a2"/>
    <w:qFormat/>
    <w:rsid w:val="00B06762"/>
    <w:pPr>
      <w:snapToGrid w:val="0"/>
      <w:spacing w:line="360" w:lineRule="auto"/>
      <w:ind w:firstLineChars="200" w:firstLine="200"/>
    </w:pPr>
    <w:rPr>
      <w:rFonts w:eastAsia="仿宋_GB2312"/>
      <w:sz w:val="24"/>
      <w:szCs w:val="20"/>
    </w:rPr>
  </w:style>
  <w:style w:type="paragraph" w:customStyle="1" w:styleId="xl22">
    <w:name w:val="xl22"/>
    <w:basedOn w:val="a2"/>
    <w:qFormat/>
    <w:rsid w:val="00B06762"/>
    <w:pPr>
      <w:widowControl/>
      <w:pBdr>
        <w:bottom w:val="single" w:sz="4" w:space="0" w:color="auto"/>
      </w:pBdr>
      <w:spacing w:before="100" w:beforeAutospacing="1" w:after="100" w:afterAutospacing="1"/>
      <w:jc w:val="left"/>
    </w:pPr>
    <w:rPr>
      <w:rFonts w:ascii="Arial Unicode MS" w:eastAsia="Arial Unicode MS" w:hAnsi="Arial Unicode MS" w:cs="Arial Unicode MS"/>
      <w:kern w:val="0"/>
      <w:sz w:val="24"/>
      <w:szCs w:val="20"/>
    </w:rPr>
  </w:style>
  <w:style w:type="paragraph" w:customStyle="1" w:styleId="NewNewNew0">
    <w:name w:val="页脚 New New New"/>
    <w:basedOn w:val="a2"/>
    <w:rsid w:val="00B06762"/>
    <w:pPr>
      <w:tabs>
        <w:tab w:val="center" w:pos="4153"/>
        <w:tab w:val="right" w:pos="8306"/>
      </w:tabs>
      <w:snapToGrid w:val="0"/>
      <w:jc w:val="left"/>
    </w:pPr>
    <w:rPr>
      <w:sz w:val="18"/>
      <w:szCs w:val="18"/>
    </w:rPr>
  </w:style>
  <w:style w:type="paragraph" w:styleId="36">
    <w:name w:val="List 3"/>
    <w:basedOn w:val="a2"/>
    <w:qFormat/>
    <w:rsid w:val="00B06762"/>
    <w:pPr>
      <w:autoSpaceDE w:val="0"/>
      <w:autoSpaceDN w:val="0"/>
      <w:adjustRightInd w:val="0"/>
      <w:spacing w:line="360" w:lineRule="auto"/>
      <w:ind w:left="1260" w:hanging="420"/>
      <w:textAlignment w:val="baseline"/>
    </w:pPr>
    <w:rPr>
      <w:rFonts w:ascii="宋体"/>
      <w:kern w:val="0"/>
      <w:sz w:val="24"/>
      <w:szCs w:val="20"/>
    </w:rPr>
  </w:style>
  <w:style w:type="paragraph" w:customStyle="1" w:styleId="150">
    <w:name w:val="样式 小四 行距: 1.5 倍行距"/>
    <w:basedOn w:val="a2"/>
    <w:rsid w:val="00B06762"/>
    <w:pPr>
      <w:spacing w:line="360" w:lineRule="auto"/>
    </w:pPr>
    <w:rPr>
      <w:rFonts w:cs="宋体"/>
      <w:sz w:val="24"/>
      <w:szCs w:val="20"/>
    </w:rPr>
  </w:style>
  <w:style w:type="paragraph" w:customStyle="1" w:styleId="afff6">
    <w:name w:val="表格内容"/>
    <w:basedOn w:val="a2"/>
    <w:rsid w:val="00B06762"/>
    <w:pPr>
      <w:snapToGrid w:val="0"/>
      <w:spacing w:line="320" w:lineRule="exact"/>
      <w:jc w:val="center"/>
    </w:pPr>
    <w:rPr>
      <w:sz w:val="18"/>
      <w:szCs w:val="21"/>
    </w:rPr>
  </w:style>
  <w:style w:type="paragraph" w:customStyle="1" w:styleId="7815">
    <w:name w:val="样式 (中文) 黑体 左 段前: 7.8 磅 行距: 1.5 倍行距"/>
    <w:basedOn w:val="a2"/>
    <w:rsid w:val="00B06762"/>
    <w:pPr>
      <w:spacing w:beforeLines="50" w:afterLines="50" w:line="360" w:lineRule="auto"/>
      <w:jc w:val="left"/>
    </w:pPr>
    <w:rPr>
      <w:rFonts w:eastAsia="黑体"/>
      <w:sz w:val="24"/>
      <w:szCs w:val="20"/>
    </w:rPr>
  </w:style>
  <w:style w:type="paragraph" w:customStyle="1" w:styleId="18">
    <w:name w:val="列出段落1"/>
    <w:basedOn w:val="a2"/>
    <w:qFormat/>
    <w:rsid w:val="00B06762"/>
    <w:pPr>
      <w:ind w:firstLineChars="200" w:firstLine="420"/>
    </w:pPr>
    <w:rPr>
      <w:rFonts w:ascii="Calibri" w:hAnsi="Calibri"/>
      <w:szCs w:val="22"/>
    </w:rPr>
  </w:style>
  <w:style w:type="paragraph" w:customStyle="1" w:styleId="CharCharCharCharCharCharCharCharChar">
    <w:name w:val="Char Char Char Char Char Char Char Char Char"/>
    <w:basedOn w:val="a2"/>
    <w:qFormat/>
    <w:rsid w:val="00B06762"/>
    <w:rPr>
      <w:szCs w:val="20"/>
    </w:rPr>
  </w:style>
  <w:style w:type="paragraph" w:customStyle="1" w:styleId="1CharCharCharCharCharCharCharCharCharCharChar">
    <w:name w:val="1 Char Char Char Char Char Char Char Char Char Char Char"/>
    <w:basedOn w:val="a2"/>
    <w:rsid w:val="00B06762"/>
    <w:pPr>
      <w:ind w:leftChars="-187" w:left="-449"/>
    </w:pPr>
    <w:rPr>
      <w:szCs w:val="21"/>
    </w:rPr>
  </w:style>
  <w:style w:type="paragraph" w:customStyle="1" w:styleId="200">
    <w:name w:val="样式 标题 2 + 左侧:  0 厘米 首行缩进:  0 厘米"/>
    <w:basedOn w:val="20"/>
    <w:rsid w:val="00B06762"/>
    <w:pPr>
      <w:tabs>
        <w:tab w:val="left" w:pos="576"/>
      </w:tabs>
      <w:spacing w:before="120" w:afterLines="50" w:line="360" w:lineRule="auto"/>
      <w:ind w:left="576" w:hanging="576"/>
      <w:jc w:val="left"/>
    </w:pPr>
    <w:rPr>
      <w:rFonts w:ascii="Times New Roman" w:hAnsi="Times New Roman" w:cs="宋体"/>
      <w:b w:val="0"/>
      <w:kern w:val="30"/>
      <w:sz w:val="28"/>
      <w:szCs w:val="20"/>
    </w:rPr>
  </w:style>
  <w:style w:type="paragraph" w:customStyle="1" w:styleId="2TimesNewRoman105">
    <w:name w:val="样式 标题 2 + (西文) Times New Roman (中文) 宋体 两端对齐 段前: 1 行 段后: 0.5 行"/>
    <w:basedOn w:val="3TimesNewRoman05"/>
    <w:rsid w:val="00B06762"/>
    <w:pPr>
      <w:outlineLvl w:val="1"/>
    </w:pPr>
  </w:style>
  <w:style w:type="paragraph" w:customStyle="1" w:styleId="3TimesNewRoman05">
    <w:name w:val="样式 标题 3 + (西文) Times New Roman (中文) 宋体 四号 两端对齐 段前: 0.5 行 段后..."/>
    <w:basedOn w:val="30"/>
    <w:rsid w:val="00B06762"/>
    <w:pPr>
      <w:adjustRightInd w:val="0"/>
      <w:snapToGrid w:val="0"/>
      <w:spacing w:before="156" w:afterLines="50" w:line="360" w:lineRule="auto"/>
      <w:ind w:firstLineChars="0" w:firstLine="0"/>
      <w:textAlignment w:val="baseline"/>
    </w:pPr>
    <w:rPr>
      <w:b/>
      <w:kern w:val="0"/>
      <w:sz w:val="24"/>
      <w:szCs w:val="24"/>
    </w:rPr>
  </w:style>
  <w:style w:type="paragraph" w:customStyle="1" w:styleId="NewNewNewNew">
    <w:name w:val="页脚 New New New New"/>
    <w:basedOn w:val="a2"/>
    <w:rsid w:val="00B06762"/>
    <w:pPr>
      <w:tabs>
        <w:tab w:val="center" w:pos="4153"/>
        <w:tab w:val="right" w:pos="8306"/>
      </w:tabs>
      <w:snapToGrid w:val="0"/>
      <w:jc w:val="left"/>
    </w:pPr>
    <w:rPr>
      <w:sz w:val="18"/>
      <w:szCs w:val="18"/>
    </w:rPr>
  </w:style>
  <w:style w:type="paragraph" w:customStyle="1" w:styleId="205">
    <w:name w:val="样式 正文（自编） + 红色 首行缩进:  2 字符 段前: 0.5 行"/>
    <w:basedOn w:val="a2"/>
    <w:rsid w:val="00B06762"/>
    <w:pPr>
      <w:adjustRightInd w:val="0"/>
      <w:snapToGrid w:val="0"/>
      <w:spacing w:beforeLines="100" w:afterLines="50" w:line="360" w:lineRule="auto"/>
      <w:ind w:firstLineChars="200" w:firstLine="200"/>
    </w:pPr>
    <w:rPr>
      <w:color w:val="FF0000"/>
      <w:sz w:val="24"/>
      <w:szCs w:val="20"/>
    </w:rPr>
  </w:style>
  <w:style w:type="paragraph" w:customStyle="1" w:styleId="11CharCharCharCharCharCharCharCharCharCharC">
    <w:name w:val="样式 标题 1标题 1 Char Char Char Char Char Char Char Char Char Char C..."/>
    <w:basedOn w:val="1"/>
    <w:rsid w:val="00B06762"/>
    <w:pPr>
      <w:tabs>
        <w:tab w:val="left" w:pos="425"/>
      </w:tabs>
      <w:spacing w:before="360" w:after="240" w:line="360" w:lineRule="auto"/>
      <w:ind w:left="425" w:hanging="425"/>
    </w:pPr>
    <w:rPr>
      <w:rFonts w:eastAsia="黑体"/>
      <w:b w:val="0"/>
      <w:bCs w:val="0"/>
      <w:sz w:val="32"/>
      <w:szCs w:val="32"/>
    </w:rPr>
  </w:style>
  <w:style w:type="paragraph" w:customStyle="1" w:styleId="2TimesNewRoman5020">
    <w:name w:val="样式 标题 2 + Times New Roman 四号 非加粗 段前: 5 磅 段后: 0 磅 行距: 固定值 20..."/>
    <w:basedOn w:val="20"/>
    <w:qFormat/>
    <w:rsid w:val="00B06762"/>
    <w:pPr>
      <w:spacing w:before="100" w:after="0" w:line="400" w:lineRule="exact"/>
    </w:pPr>
    <w:rPr>
      <w:rFonts w:ascii="Times New Roman" w:hAnsi="Times New Roman" w:cs="宋体"/>
      <w:b w:val="0"/>
      <w:bCs w:val="0"/>
      <w:sz w:val="28"/>
      <w:szCs w:val="20"/>
    </w:rPr>
  </w:style>
  <w:style w:type="paragraph" w:customStyle="1" w:styleId="33Char">
    <w:name w:val="样式 标题 3标题 3 Char + 黑色"/>
    <w:basedOn w:val="30"/>
    <w:rsid w:val="00B06762"/>
    <w:pPr>
      <w:keepNext w:val="0"/>
      <w:keepLines w:val="0"/>
      <w:tabs>
        <w:tab w:val="left" w:pos="870"/>
      </w:tabs>
      <w:snapToGrid w:val="0"/>
      <w:spacing w:before="0" w:after="0" w:line="360" w:lineRule="auto"/>
      <w:ind w:firstLineChars="0" w:firstLine="0"/>
    </w:pPr>
    <w:rPr>
      <w:rFonts w:ascii="Times New Roman" w:hAnsi="Times New Roman"/>
      <w:b/>
      <w:color w:val="000000"/>
      <w:kern w:val="0"/>
      <w:sz w:val="24"/>
      <w:szCs w:val="24"/>
    </w:rPr>
  </w:style>
  <w:style w:type="paragraph" w:customStyle="1" w:styleId="afff7">
    <w:name w:val="表格居中"/>
    <w:basedOn w:val="aff7"/>
    <w:rsid w:val="00B06762"/>
    <w:pPr>
      <w:jc w:val="center"/>
    </w:pPr>
  </w:style>
  <w:style w:type="paragraph" w:customStyle="1" w:styleId="2d">
    <w:name w:val="章节内容编号2级"/>
    <w:basedOn w:val="affd"/>
    <w:rsid w:val="00B06762"/>
    <w:pPr>
      <w:ind w:leftChars="400" w:left="1382" w:hangingChars="200" w:hanging="422"/>
    </w:pPr>
    <w:rPr>
      <w:rFonts w:cs="宋体"/>
      <w:bCs/>
    </w:rPr>
  </w:style>
  <w:style w:type="paragraph" w:customStyle="1" w:styleId="33Char168">
    <w:name w:val="样式 标题 3标题 3 Char + 段前: 16.8 磅"/>
    <w:basedOn w:val="30"/>
    <w:rsid w:val="00B06762"/>
    <w:pPr>
      <w:spacing w:before="60" w:afterLines="50" w:line="360" w:lineRule="auto"/>
      <w:ind w:left="181" w:firstLineChars="0" w:firstLine="0"/>
    </w:pPr>
    <w:rPr>
      <w:rFonts w:ascii="Times New Roman" w:hAnsi="Times New Roman" w:cs="宋体"/>
      <w:kern w:val="0"/>
      <w:sz w:val="24"/>
      <w:szCs w:val="20"/>
    </w:rPr>
  </w:style>
  <w:style w:type="paragraph" w:customStyle="1" w:styleId="xl28">
    <w:name w:val="xl28"/>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24"/>
      <w:szCs w:val="20"/>
    </w:rPr>
  </w:style>
  <w:style w:type="paragraph" w:customStyle="1" w:styleId="2e">
    <w:name w:val="样式 标题 2 + 黑色"/>
    <w:basedOn w:val="20"/>
    <w:rsid w:val="00B06762"/>
    <w:pPr>
      <w:keepNext w:val="0"/>
      <w:keepLines w:val="0"/>
      <w:tabs>
        <w:tab w:val="left" w:pos="720"/>
        <w:tab w:val="left" w:pos="870"/>
      </w:tabs>
      <w:snapToGrid w:val="0"/>
      <w:spacing w:before="240" w:afterLines="50" w:line="360" w:lineRule="auto"/>
      <w:ind w:left="578" w:hanging="578"/>
      <w:jc w:val="left"/>
    </w:pPr>
    <w:rPr>
      <w:rFonts w:ascii="Times New Roman" w:hAnsi="Times New Roman"/>
      <w:b w:val="0"/>
      <w:color w:val="000000"/>
      <w:kern w:val="30"/>
      <w:sz w:val="28"/>
      <w:szCs w:val="28"/>
    </w:rPr>
  </w:style>
  <w:style w:type="paragraph" w:customStyle="1" w:styleId="afff8">
    <w:name w:val="表格样式"/>
    <w:basedOn w:val="a2"/>
    <w:rsid w:val="00B06762"/>
    <w:pPr>
      <w:jc w:val="center"/>
    </w:pPr>
    <w:rPr>
      <w:sz w:val="18"/>
      <w:szCs w:val="18"/>
    </w:rPr>
  </w:style>
  <w:style w:type="paragraph" w:customStyle="1" w:styleId="2TimesNewRoman661">
    <w:name w:val="样式 标题 2 + (西文) Times New Roman (中文) 宋体 小三 段前: 6 磅 段后: 6 磅 行...1"/>
    <w:basedOn w:val="20"/>
    <w:rsid w:val="00B06762"/>
    <w:pPr>
      <w:tabs>
        <w:tab w:val="left" w:pos="576"/>
      </w:tabs>
      <w:spacing w:before="240" w:after="120" w:line="360" w:lineRule="auto"/>
      <w:ind w:left="576" w:hanging="576"/>
    </w:pPr>
    <w:rPr>
      <w:rFonts w:ascii="Times" w:hAnsi="Times" w:cs="宋体"/>
      <w:kern w:val="30"/>
      <w:sz w:val="28"/>
      <w:szCs w:val="28"/>
    </w:rPr>
  </w:style>
  <w:style w:type="paragraph" w:customStyle="1" w:styleId="xl33">
    <w:name w:val="xl33"/>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olor w:val="FF0000"/>
      <w:kern w:val="0"/>
      <w:sz w:val="24"/>
      <w:szCs w:val="20"/>
    </w:rPr>
  </w:style>
  <w:style w:type="paragraph" w:customStyle="1" w:styleId="xl23">
    <w:name w:val="xl23"/>
    <w:basedOn w:val="a2"/>
    <w:qFormat/>
    <w:rsid w:val="00B06762"/>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kern w:val="0"/>
      <w:sz w:val="20"/>
      <w:szCs w:val="20"/>
    </w:rPr>
  </w:style>
  <w:style w:type="paragraph" w:customStyle="1" w:styleId="4414CharChar4CharChar14CharCharChar">
    <w:name w:val="样式 标题 4标题 41标题 4 Char Char标题 4 Char Char1标题 4 Char Char Char..."/>
    <w:basedOn w:val="40"/>
    <w:rsid w:val="00B06762"/>
    <w:pPr>
      <w:keepNext w:val="0"/>
      <w:keepLines w:val="0"/>
      <w:tabs>
        <w:tab w:val="left" w:pos="864"/>
      </w:tabs>
      <w:spacing w:before="0" w:after="0" w:line="360" w:lineRule="auto"/>
      <w:ind w:left="862" w:hanging="862"/>
      <w:jc w:val="left"/>
    </w:pPr>
    <w:rPr>
      <w:rFonts w:ascii="Times New Roman" w:eastAsia="宋体" w:hAnsi="Times New Roman"/>
      <w:kern w:val="0"/>
      <w:sz w:val="24"/>
      <w:szCs w:val="24"/>
    </w:rPr>
  </w:style>
  <w:style w:type="paragraph" w:customStyle="1" w:styleId="afff9">
    <w:name w:val="正文（首行缩进两字）"/>
    <w:basedOn w:val="a2"/>
    <w:rsid w:val="00B06762"/>
    <w:pPr>
      <w:spacing w:line="360" w:lineRule="auto"/>
      <w:ind w:firstLineChars="200" w:firstLine="420"/>
    </w:pPr>
    <w:rPr>
      <w:sz w:val="24"/>
      <w:szCs w:val="21"/>
    </w:rPr>
  </w:style>
  <w:style w:type="paragraph" w:customStyle="1" w:styleId="61">
    <w:name w:val="6'"/>
    <w:basedOn w:val="a2"/>
    <w:rsid w:val="00B06762"/>
    <w:pPr>
      <w:autoSpaceDE w:val="0"/>
      <w:autoSpaceDN w:val="0"/>
      <w:adjustRightInd w:val="0"/>
      <w:snapToGrid w:val="0"/>
      <w:spacing w:line="320" w:lineRule="exact"/>
      <w:jc w:val="center"/>
      <w:textAlignment w:val="baseline"/>
    </w:pPr>
    <w:rPr>
      <w:spacing w:val="20"/>
      <w:kern w:val="28"/>
      <w:szCs w:val="20"/>
    </w:rPr>
  </w:style>
  <w:style w:type="paragraph" w:styleId="53">
    <w:name w:val="toc 5"/>
    <w:basedOn w:val="a2"/>
    <w:next w:val="a2"/>
    <w:uiPriority w:val="39"/>
    <w:qFormat/>
    <w:rsid w:val="00B06762"/>
    <w:pPr>
      <w:ind w:left="840"/>
      <w:jc w:val="left"/>
    </w:pPr>
    <w:rPr>
      <w:sz w:val="18"/>
      <w:szCs w:val="18"/>
    </w:rPr>
  </w:style>
  <w:style w:type="paragraph" w:styleId="62">
    <w:name w:val="toc 6"/>
    <w:basedOn w:val="a2"/>
    <w:next w:val="a2"/>
    <w:uiPriority w:val="39"/>
    <w:qFormat/>
    <w:rsid w:val="00B06762"/>
    <w:pPr>
      <w:ind w:left="1050"/>
      <w:jc w:val="left"/>
    </w:pPr>
    <w:rPr>
      <w:sz w:val="18"/>
      <w:szCs w:val="18"/>
    </w:rPr>
  </w:style>
  <w:style w:type="paragraph" w:customStyle="1" w:styleId="46">
    <w:name w:val="章节条款4级"/>
    <w:basedOn w:val="40"/>
    <w:next w:val="a2"/>
    <w:rsid w:val="00B06762"/>
    <w:pPr>
      <w:spacing w:before="0" w:after="0" w:line="360" w:lineRule="auto"/>
    </w:pPr>
    <w:rPr>
      <w:rFonts w:eastAsia="宋体"/>
      <w:kern w:val="0"/>
      <w:sz w:val="21"/>
    </w:rPr>
  </w:style>
  <w:style w:type="paragraph" w:customStyle="1" w:styleId="212">
    <w:name w:val="样式 样式 首行缩进:  2 字符1 + 首行缩进:  2 字符"/>
    <w:basedOn w:val="211"/>
    <w:rsid w:val="00B06762"/>
    <w:pPr>
      <w:ind w:firstLine="480"/>
    </w:pPr>
    <w:rPr>
      <w:szCs w:val="24"/>
    </w:rPr>
  </w:style>
  <w:style w:type="paragraph" w:customStyle="1" w:styleId="211">
    <w:name w:val="样式 首行缩进:  2 字符1"/>
    <w:basedOn w:val="a2"/>
    <w:rsid w:val="00B06762"/>
    <w:pPr>
      <w:spacing w:line="360" w:lineRule="auto"/>
      <w:ind w:firstLineChars="200" w:firstLine="200"/>
    </w:pPr>
    <w:rPr>
      <w:rFonts w:cs="宋体"/>
      <w:kern w:val="0"/>
      <w:sz w:val="24"/>
      <w:szCs w:val="20"/>
    </w:rPr>
  </w:style>
  <w:style w:type="paragraph" w:customStyle="1" w:styleId="4TimesNewRoman11851185">
    <w:name w:val="样式 标题 4 + (西文) Times New Roman (中文) 宋体 段前: 11.85 磅 段后: 11.85 ..."/>
    <w:basedOn w:val="40"/>
    <w:rsid w:val="00B06762"/>
    <w:pPr>
      <w:tabs>
        <w:tab w:val="left" w:pos="1680"/>
      </w:tabs>
      <w:spacing w:before="0" w:after="0" w:line="360" w:lineRule="auto"/>
    </w:pPr>
    <w:rPr>
      <w:rFonts w:ascii="Times New Roman" w:eastAsia="宋体" w:hAnsi="Times New Roman"/>
      <w:b w:val="0"/>
      <w:bCs w:val="0"/>
      <w:kern w:val="0"/>
      <w:sz w:val="24"/>
      <w:szCs w:val="20"/>
    </w:rPr>
  </w:style>
  <w:style w:type="paragraph" w:styleId="19">
    <w:name w:val="toc 1"/>
    <w:basedOn w:val="a2"/>
    <w:next w:val="a2"/>
    <w:uiPriority w:val="39"/>
    <w:qFormat/>
    <w:rsid w:val="00B06762"/>
    <w:pPr>
      <w:spacing w:before="120" w:after="120"/>
      <w:jc w:val="left"/>
    </w:pPr>
    <w:rPr>
      <w:b/>
      <w:bCs/>
      <w:caps/>
      <w:sz w:val="20"/>
      <w:szCs w:val="20"/>
    </w:rPr>
  </w:style>
  <w:style w:type="paragraph" w:customStyle="1" w:styleId="1520">
    <w:name w:val="样式 宋体 小四 两端对齐 行距: 1.5 倍行距 首行缩进:  2 字符"/>
    <w:basedOn w:val="a2"/>
    <w:rsid w:val="00B06762"/>
    <w:pPr>
      <w:widowControl/>
      <w:spacing w:line="360" w:lineRule="auto"/>
      <w:ind w:firstLineChars="200" w:firstLine="480"/>
    </w:pPr>
    <w:rPr>
      <w:rFonts w:cs="宋体"/>
      <w:kern w:val="0"/>
      <w:sz w:val="24"/>
      <w:szCs w:val="20"/>
    </w:rPr>
  </w:style>
  <w:style w:type="paragraph" w:customStyle="1" w:styleId="xl24">
    <w:name w:val="xl24"/>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szCs w:val="20"/>
    </w:rPr>
  </w:style>
  <w:style w:type="paragraph" w:styleId="afffa">
    <w:name w:val="Block Text"/>
    <w:basedOn w:val="a2"/>
    <w:rsid w:val="00B06762"/>
    <w:pPr>
      <w:tabs>
        <w:tab w:val="left" w:pos="-2040"/>
      </w:tabs>
      <w:adjustRightInd w:val="0"/>
      <w:snapToGrid w:val="0"/>
      <w:spacing w:line="360" w:lineRule="auto"/>
      <w:ind w:leftChars="57" w:left="120" w:right="201" w:firstLineChars="200" w:firstLine="480"/>
    </w:pPr>
    <w:rPr>
      <w:rFonts w:ascii="宋体"/>
      <w:color w:val="000000"/>
      <w:sz w:val="24"/>
      <w:szCs w:val="20"/>
    </w:rPr>
  </w:style>
  <w:style w:type="paragraph" w:customStyle="1" w:styleId="CharChar1CharCharCharCharCharCharCharCharCharCharCharCharCharChar1CharCharCharCharCharCharCharChar">
    <w:name w:val="Char Char1 Char Char Char Char Char Char Char Char Char Char Char Char Char Char1 Char Char Char Char Char Char Char Char"/>
    <w:basedOn w:val="a2"/>
    <w:rsid w:val="00B06762"/>
    <w:pPr>
      <w:widowControl/>
      <w:spacing w:after="160" w:line="240" w:lineRule="exact"/>
      <w:jc w:val="left"/>
    </w:pPr>
    <w:rPr>
      <w:rFonts w:ascii="Verdana" w:eastAsia="Times New Roman" w:hAnsi="Verdana"/>
      <w:kern w:val="0"/>
      <w:sz w:val="20"/>
      <w:szCs w:val="20"/>
      <w:lang w:eastAsia="en-US"/>
    </w:rPr>
  </w:style>
  <w:style w:type="paragraph" w:customStyle="1" w:styleId="2112FirstLevelHead11h2l22ndlevelTitr">
    <w:name w:val="样式 标题 2节1.1 标题 2First Level Head节标题 1.1h2l22nd levelTitr..."/>
    <w:basedOn w:val="20"/>
    <w:rsid w:val="00B06762"/>
    <w:pPr>
      <w:adjustRightInd w:val="0"/>
      <w:snapToGrid w:val="0"/>
      <w:spacing w:before="120" w:after="120" w:line="360" w:lineRule="auto"/>
      <w:textAlignment w:val="baseline"/>
    </w:pPr>
    <w:rPr>
      <w:rFonts w:ascii="Times" w:hAnsi="Times"/>
      <w:b w:val="0"/>
      <w:kern w:val="28"/>
      <w:sz w:val="24"/>
      <w:szCs w:val="24"/>
    </w:rPr>
  </w:style>
  <w:style w:type="paragraph" w:customStyle="1" w:styleId="table">
    <w:name w:val="table"/>
    <w:basedOn w:val="a2"/>
    <w:rsid w:val="00B06762"/>
    <w:pPr>
      <w:spacing w:line="360" w:lineRule="auto"/>
      <w:jc w:val="center"/>
    </w:pPr>
    <w:rPr>
      <w:sz w:val="24"/>
      <w:szCs w:val="20"/>
    </w:rPr>
  </w:style>
  <w:style w:type="paragraph" w:customStyle="1" w:styleId="1a">
    <w:name w:val="正文1"/>
    <w:basedOn w:val="a2"/>
    <w:link w:val="1CharChar"/>
    <w:qFormat/>
    <w:rsid w:val="00B06762"/>
    <w:pPr>
      <w:adjustRightInd w:val="0"/>
      <w:snapToGrid w:val="0"/>
      <w:spacing w:line="400" w:lineRule="atLeast"/>
      <w:ind w:firstLine="482"/>
      <w:textAlignment w:val="baseline"/>
    </w:pPr>
    <w:rPr>
      <w:kern w:val="0"/>
      <w:sz w:val="24"/>
      <w:szCs w:val="20"/>
    </w:rPr>
  </w:style>
  <w:style w:type="character" w:customStyle="1" w:styleId="1CharChar">
    <w:name w:val="正文1 Char Char"/>
    <w:link w:val="1a"/>
    <w:qFormat/>
    <w:rsid w:val="00633B1E"/>
    <w:rPr>
      <w:sz w:val="24"/>
    </w:rPr>
  </w:style>
  <w:style w:type="paragraph" w:customStyle="1" w:styleId="CharCharCharCharCharCharCharCharCharCharCharCharCharCharCharCharCharCharChar">
    <w:name w:val="Char Char Char Char Char Char Char Char Char Char Char Char Char Char Char Char Char Char Char"/>
    <w:basedOn w:val="a2"/>
    <w:rsid w:val="00B06762"/>
    <w:rPr>
      <w:szCs w:val="20"/>
    </w:rPr>
  </w:style>
  <w:style w:type="paragraph" w:customStyle="1" w:styleId="1b">
    <w:name w:val="样式 标题 1 +"/>
    <w:basedOn w:val="1"/>
    <w:rsid w:val="00B06762"/>
    <w:pPr>
      <w:spacing w:before="240" w:after="240" w:line="360" w:lineRule="auto"/>
      <w:jc w:val="center"/>
    </w:pPr>
    <w:rPr>
      <w:b w:val="0"/>
      <w:bCs w:val="0"/>
      <w:kern w:val="0"/>
      <w:sz w:val="32"/>
      <w:szCs w:val="32"/>
    </w:rPr>
  </w:style>
  <w:style w:type="paragraph" w:customStyle="1" w:styleId="CharCharChar1CharCharCharCharCharCharChar">
    <w:name w:val="Char Char Char1 Char Char Char Char Char Char Char"/>
    <w:basedOn w:val="a2"/>
    <w:rsid w:val="00B06762"/>
    <w:pPr>
      <w:snapToGrid w:val="0"/>
      <w:spacing w:line="360" w:lineRule="auto"/>
      <w:ind w:firstLine="482"/>
    </w:pPr>
    <w:rPr>
      <w:rFonts w:ascii="Arial" w:hAnsi="Arial" w:cs="Arial"/>
      <w:sz w:val="24"/>
      <w:szCs w:val="21"/>
    </w:rPr>
  </w:style>
  <w:style w:type="paragraph" w:customStyle="1" w:styleId="fig">
    <w:name w:val="fig"/>
    <w:basedOn w:val="a2"/>
    <w:rsid w:val="00B06762"/>
    <w:pPr>
      <w:jc w:val="center"/>
    </w:pPr>
    <w:rPr>
      <w:rFonts w:ascii="宋体" w:hAnsi="宋体"/>
      <w:sz w:val="24"/>
      <w:szCs w:val="20"/>
    </w:rPr>
  </w:style>
  <w:style w:type="paragraph" w:customStyle="1" w:styleId="afffb">
    <w:name w:val="表格"/>
    <w:basedOn w:val="a2"/>
    <w:rsid w:val="00B06762"/>
    <w:pPr>
      <w:jc w:val="center"/>
      <w:textAlignment w:val="center"/>
    </w:pPr>
    <w:rPr>
      <w:rFonts w:ascii="华文细黑" w:hAnsi="华文细黑"/>
      <w:kern w:val="0"/>
      <w:szCs w:val="20"/>
    </w:rPr>
  </w:style>
  <w:style w:type="paragraph" w:customStyle="1" w:styleId="CharCharCharCharCharChar2">
    <w:name w:val="Char Char Char Char Char Char"/>
    <w:basedOn w:val="a2"/>
    <w:rsid w:val="00B06762"/>
  </w:style>
  <w:style w:type="paragraph" w:styleId="afffc">
    <w:name w:val="List Paragraph"/>
    <w:basedOn w:val="a2"/>
    <w:qFormat/>
    <w:rsid w:val="00B06762"/>
    <w:pPr>
      <w:ind w:firstLineChars="200" w:firstLine="420"/>
    </w:pPr>
    <w:rPr>
      <w:rFonts w:ascii="Calibri" w:hAnsi="Calibri"/>
      <w:szCs w:val="22"/>
    </w:rPr>
  </w:style>
  <w:style w:type="paragraph" w:customStyle="1" w:styleId="Char1CharCharChar1">
    <w:name w:val="Char1 Char Char Char1"/>
    <w:basedOn w:val="a2"/>
    <w:qFormat/>
    <w:rsid w:val="00B06762"/>
    <w:rPr>
      <w:rFonts w:ascii="Tahoma" w:hAnsi="Tahoma"/>
      <w:sz w:val="24"/>
      <w:szCs w:val="20"/>
    </w:rPr>
  </w:style>
  <w:style w:type="paragraph" w:customStyle="1" w:styleId="37">
    <w:name w:val="章节条款3级"/>
    <w:basedOn w:val="30"/>
    <w:next w:val="a2"/>
    <w:rsid w:val="00B06762"/>
    <w:pPr>
      <w:spacing w:beforeLines="50" w:afterLines="50" w:line="360" w:lineRule="auto"/>
      <w:ind w:firstLineChars="0" w:firstLine="0"/>
    </w:pPr>
    <w:rPr>
      <w:rFonts w:ascii="Times New Roman" w:eastAsia="宋体" w:hAnsi="Times New Roman"/>
      <w:b/>
      <w:kern w:val="0"/>
      <w:sz w:val="24"/>
      <w:szCs w:val="32"/>
    </w:rPr>
  </w:style>
  <w:style w:type="paragraph" w:customStyle="1" w:styleId="05">
    <w:name w:val="样式 样式 表格编号 + 宋体 小五 居中 行距: 单倍行距 + 段前: 0.5 行"/>
    <w:basedOn w:val="a2"/>
    <w:rsid w:val="00B06762"/>
    <w:pPr>
      <w:jc w:val="center"/>
    </w:pPr>
    <w:rPr>
      <w:sz w:val="18"/>
      <w:szCs w:val="20"/>
    </w:rPr>
  </w:style>
  <w:style w:type="paragraph" w:customStyle="1" w:styleId="Char2CharCharCharCharCharChar1CharCharCharCharCharChar">
    <w:name w:val="Char2 Char Char Char Char Char Char1 Char Char Char Char Char Char"/>
    <w:basedOn w:val="a2"/>
    <w:rsid w:val="00B06762"/>
    <w:pPr>
      <w:spacing w:line="360" w:lineRule="auto"/>
      <w:ind w:firstLineChars="200" w:firstLine="200"/>
    </w:pPr>
    <w:rPr>
      <w:rFonts w:ascii="宋体" w:hAnsi="宋体" w:cs="宋体"/>
      <w:sz w:val="24"/>
      <w:szCs w:val="20"/>
    </w:rPr>
  </w:style>
  <w:style w:type="paragraph" w:customStyle="1" w:styleId="NewNew0">
    <w:name w:val="页脚 New New"/>
    <w:basedOn w:val="a2"/>
    <w:rsid w:val="00B06762"/>
    <w:pPr>
      <w:tabs>
        <w:tab w:val="center" w:pos="4153"/>
        <w:tab w:val="right" w:pos="8306"/>
      </w:tabs>
      <w:snapToGrid w:val="0"/>
      <w:jc w:val="left"/>
    </w:pPr>
    <w:rPr>
      <w:sz w:val="18"/>
      <w:szCs w:val="18"/>
    </w:rPr>
  </w:style>
  <w:style w:type="paragraph" w:customStyle="1" w:styleId="Afffd">
    <w:name w:val="标题A"/>
    <w:basedOn w:val="a2"/>
    <w:rsid w:val="00B06762"/>
    <w:pPr>
      <w:adjustRightInd w:val="0"/>
      <w:snapToGrid w:val="0"/>
      <w:spacing w:before="120" w:afterLines="50" w:line="440" w:lineRule="atLeast"/>
      <w:jc w:val="center"/>
      <w:textAlignment w:val="baseline"/>
    </w:pPr>
    <w:rPr>
      <w:rFonts w:eastAsia="黑体"/>
      <w:b/>
      <w:bCs/>
      <w:kern w:val="0"/>
      <w:sz w:val="28"/>
      <w:szCs w:val="20"/>
    </w:rPr>
  </w:style>
  <w:style w:type="paragraph" w:customStyle="1" w:styleId="33CharCharChar3CharChar6">
    <w:name w:val="样式 标题 3标题 3 Char Char Char标题 3 Char Char三级标题 + 四号 段后: 6 磅 行..."/>
    <w:basedOn w:val="30"/>
    <w:rsid w:val="00B06762"/>
    <w:pPr>
      <w:tabs>
        <w:tab w:val="left" w:pos="720"/>
      </w:tabs>
      <w:spacing w:before="240" w:after="0" w:line="360" w:lineRule="auto"/>
      <w:ind w:firstLineChars="0" w:firstLine="0"/>
    </w:pPr>
    <w:rPr>
      <w:rFonts w:ascii="Times" w:hAnsi="Times" w:cs="宋体"/>
      <w:bCs w:val="0"/>
      <w:kern w:val="0"/>
      <w:sz w:val="24"/>
      <w:szCs w:val="24"/>
    </w:rPr>
  </w:style>
  <w:style w:type="paragraph" w:customStyle="1" w:styleId="1c">
    <w:name w:val="目录1"/>
    <w:basedOn w:val="a2"/>
    <w:next w:val="a2"/>
    <w:rsid w:val="00B06762"/>
    <w:pPr>
      <w:tabs>
        <w:tab w:val="left" w:pos="480"/>
      </w:tabs>
      <w:adjustRightInd w:val="0"/>
      <w:snapToGrid w:val="0"/>
      <w:spacing w:line="480" w:lineRule="auto"/>
      <w:ind w:left="480" w:hanging="480"/>
      <w:jc w:val="left"/>
    </w:pPr>
    <w:rPr>
      <w:rFonts w:ascii="宋体"/>
      <w:b/>
      <w:sz w:val="32"/>
      <w:szCs w:val="20"/>
    </w:rPr>
  </w:style>
  <w:style w:type="paragraph" w:customStyle="1" w:styleId="3NewNew">
    <w:name w:val="标题 3 New New"/>
    <w:basedOn w:val="a2"/>
    <w:next w:val="a2"/>
    <w:rsid w:val="00B06762"/>
    <w:pPr>
      <w:keepNext/>
      <w:keepLines/>
      <w:spacing w:before="260" w:after="260" w:line="415" w:lineRule="auto"/>
      <w:ind w:firstLineChars="49" w:firstLine="137"/>
      <w:outlineLvl w:val="2"/>
    </w:pPr>
    <w:rPr>
      <w:rFonts w:ascii="黑体" w:eastAsia="黑体" w:hAnsi="宋体"/>
      <w:bCs/>
      <w:sz w:val="28"/>
      <w:szCs w:val="28"/>
    </w:rPr>
  </w:style>
  <w:style w:type="paragraph" w:customStyle="1" w:styleId="1d">
    <w:name w:val="表文1"/>
    <w:basedOn w:val="a2"/>
    <w:rsid w:val="00B06762"/>
    <w:pPr>
      <w:adjustRightInd w:val="0"/>
      <w:jc w:val="center"/>
      <w:textAlignment w:val="baseline"/>
    </w:pPr>
    <w:rPr>
      <w:color w:val="000000"/>
      <w:kern w:val="0"/>
      <w:sz w:val="18"/>
      <w:szCs w:val="20"/>
    </w:rPr>
  </w:style>
  <w:style w:type="paragraph" w:customStyle="1" w:styleId="CharCharCharCharCharCharCharCharCharCharCharCharCharCharCharCharCharCharChar1">
    <w:name w:val="Char Char Char Char Char Char Char Char Char Char Char Char Char Char Char Char Char Char Char1"/>
    <w:basedOn w:val="a2"/>
    <w:rsid w:val="00B06762"/>
    <w:rPr>
      <w:sz w:val="24"/>
      <w:szCs w:val="20"/>
    </w:rPr>
  </w:style>
  <w:style w:type="paragraph" w:customStyle="1" w:styleId="2f">
    <w:name w:val="样式 首行缩进:  2 字符"/>
    <w:basedOn w:val="a2"/>
    <w:rsid w:val="00B06762"/>
    <w:pPr>
      <w:spacing w:line="400" w:lineRule="exact"/>
      <w:ind w:firstLineChars="200" w:firstLine="200"/>
    </w:pPr>
    <w:rPr>
      <w:sz w:val="24"/>
      <w:szCs w:val="20"/>
    </w:rPr>
  </w:style>
  <w:style w:type="paragraph" w:customStyle="1" w:styleId="afffe">
    <w:name w:val="投标二级标题"/>
    <w:basedOn w:val="a2"/>
    <w:rsid w:val="00B06762"/>
    <w:pPr>
      <w:spacing w:line="360" w:lineRule="auto"/>
      <w:jc w:val="left"/>
    </w:pPr>
    <w:rPr>
      <w:rFonts w:eastAsia="黑体"/>
      <w:sz w:val="28"/>
      <w:szCs w:val="28"/>
    </w:rPr>
  </w:style>
  <w:style w:type="paragraph" w:customStyle="1" w:styleId="44CharChar4Char414CharChar14Char1">
    <w:name w:val="样式 标题 4标题 4 Char Char标题 4 Char标题 41标题 4 Char Char1标题 4 Char...1"/>
    <w:basedOn w:val="40"/>
    <w:rsid w:val="00B06762"/>
    <w:pPr>
      <w:tabs>
        <w:tab w:val="left" w:pos="1140"/>
      </w:tabs>
      <w:spacing w:beforeLines="50" w:after="0" w:line="360" w:lineRule="auto"/>
      <w:ind w:left="1140" w:hanging="720"/>
    </w:pPr>
    <w:rPr>
      <w:rFonts w:ascii="Times New Roman" w:eastAsia="宋体" w:hAnsi="Times New Roman" w:cs="宋体"/>
      <w:bCs w:val="0"/>
      <w:kern w:val="0"/>
      <w:sz w:val="24"/>
      <w:szCs w:val="20"/>
    </w:rPr>
  </w:style>
  <w:style w:type="paragraph" w:customStyle="1" w:styleId="New1">
    <w:name w:val="正文 New"/>
    <w:rsid w:val="00B06762"/>
    <w:pPr>
      <w:widowControl w:val="0"/>
      <w:jc w:val="both"/>
    </w:pPr>
    <w:rPr>
      <w:kern w:val="2"/>
      <w:sz w:val="21"/>
      <w:szCs w:val="24"/>
    </w:rPr>
  </w:style>
  <w:style w:type="paragraph" w:customStyle="1" w:styleId="213">
    <w:name w:val="正文文本缩进 21"/>
    <w:basedOn w:val="a2"/>
    <w:qFormat/>
    <w:rsid w:val="00B06762"/>
    <w:pPr>
      <w:adjustRightInd w:val="0"/>
      <w:spacing w:line="360" w:lineRule="atLeast"/>
      <w:ind w:firstLine="480"/>
      <w:jc w:val="left"/>
      <w:textAlignment w:val="baseline"/>
    </w:pPr>
    <w:rPr>
      <w:rFonts w:ascii="宋体"/>
      <w:kern w:val="0"/>
      <w:sz w:val="24"/>
      <w:szCs w:val="20"/>
    </w:rPr>
  </w:style>
  <w:style w:type="paragraph" w:customStyle="1" w:styleId="CharCharCharCharCharCharChar2">
    <w:name w:val="Char Char Char Char Char Char Char"/>
    <w:basedOn w:val="a2"/>
    <w:rsid w:val="00B06762"/>
    <w:pPr>
      <w:widowControl/>
      <w:spacing w:after="160" w:line="240" w:lineRule="exact"/>
      <w:jc w:val="left"/>
    </w:pPr>
    <w:rPr>
      <w:szCs w:val="20"/>
    </w:rPr>
  </w:style>
  <w:style w:type="paragraph" w:customStyle="1" w:styleId="CharCharCharCharCharCharCharCharCharCharCharChar1CharCharCharCharCharCharCharCharCharCharCharCharCharCharCharCharCharCharCharCharChar1CharCharCharChar">
    <w:name w:val="Char Char Char Char Char Char Char Char Char Char Char Char1 Char Char Char Char Char Char Char Char Char Char Char Char Char Char Char Char Char Char Char Char Char1 Char Char Char Char"/>
    <w:basedOn w:val="a2"/>
    <w:rsid w:val="00B06762"/>
    <w:pPr>
      <w:snapToGrid w:val="0"/>
    </w:pPr>
    <w:rPr>
      <w:rFonts w:ascii="Arial" w:hAnsi="Arial" w:cs="Arial"/>
      <w:szCs w:val="21"/>
    </w:rPr>
  </w:style>
  <w:style w:type="paragraph" w:customStyle="1" w:styleId="38">
    <w:name w:val="样式3大纲"/>
    <w:basedOn w:val="af1"/>
    <w:rsid w:val="00B06762"/>
    <w:pPr>
      <w:spacing w:line="360" w:lineRule="auto"/>
    </w:pPr>
    <w:rPr>
      <w:rFonts w:ascii="Times New Roman" w:eastAsia="黑体" w:hAnsi="Times New Roman" w:cs="Courier New"/>
      <w:b/>
      <w:sz w:val="24"/>
      <w:szCs w:val="21"/>
    </w:rPr>
  </w:style>
  <w:style w:type="paragraph" w:customStyle="1" w:styleId="2f0">
    <w:name w:val="表文2"/>
    <w:basedOn w:val="1d"/>
    <w:rsid w:val="00B06762"/>
    <w:pPr>
      <w:adjustRightInd/>
      <w:spacing w:line="240" w:lineRule="atLeast"/>
      <w:jc w:val="right"/>
      <w:textAlignment w:val="auto"/>
    </w:pPr>
    <w:rPr>
      <w:szCs w:val="24"/>
    </w:rPr>
  </w:style>
  <w:style w:type="paragraph" w:customStyle="1" w:styleId="affff">
    <w:name w:val="目录"/>
    <w:basedOn w:val="a2"/>
    <w:qFormat/>
    <w:rsid w:val="00B06762"/>
    <w:pPr>
      <w:widowControl/>
      <w:jc w:val="center"/>
    </w:pPr>
    <w:rPr>
      <w:rFonts w:ascii="宋体"/>
      <w:b/>
      <w:kern w:val="0"/>
      <w:sz w:val="36"/>
      <w:szCs w:val="20"/>
    </w:rPr>
  </w:style>
  <w:style w:type="paragraph" w:customStyle="1" w:styleId="2f1">
    <w:name w:val="样式 正文（首行缩进两字） + 加粗 首行缩进:  2 字符"/>
    <w:basedOn w:val="a7"/>
    <w:rsid w:val="00B06762"/>
    <w:pPr>
      <w:spacing w:line="360" w:lineRule="auto"/>
    </w:pPr>
    <w:rPr>
      <w:rFonts w:cs="宋体"/>
      <w:b/>
      <w:bCs/>
      <w:kern w:val="0"/>
      <w:sz w:val="20"/>
      <w:szCs w:val="20"/>
    </w:rPr>
  </w:style>
  <w:style w:type="paragraph" w:customStyle="1" w:styleId="2f2">
    <w:name w:val="样式2"/>
    <w:basedOn w:val="30"/>
    <w:link w:val="2CharChar4"/>
    <w:qFormat/>
    <w:rsid w:val="00B06762"/>
    <w:rPr>
      <w:i/>
    </w:rPr>
  </w:style>
  <w:style w:type="character" w:customStyle="1" w:styleId="2CharChar4">
    <w:name w:val="样式2 Char Char"/>
    <w:link w:val="2f2"/>
    <w:qFormat/>
    <w:rsid w:val="00633B1E"/>
    <w:rPr>
      <w:rFonts w:ascii="黑体" w:eastAsia="黑体" w:hAnsi="宋体"/>
      <w:bCs/>
      <w:i/>
      <w:kern w:val="2"/>
      <w:sz w:val="28"/>
      <w:szCs w:val="28"/>
    </w:rPr>
  </w:style>
  <w:style w:type="paragraph" w:customStyle="1" w:styleId="affff0">
    <w:name w:val="词汇定义"/>
    <w:basedOn w:val="af5"/>
    <w:rsid w:val="00B06762"/>
    <w:pPr>
      <w:spacing w:line="360" w:lineRule="auto"/>
      <w:ind w:firstLineChars="200" w:firstLine="200"/>
    </w:pPr>
    <w:rPr>
      <w:kern w:val="0"/>
      <w:sz w:val="20"/>
      <w:szCs w:val="20"/>
    </w:rPr>
  </w:style>
  <w:style w:type="paragraph" w:customStyle="1" w:styleId="affff1">
    <w:name w:val="章节内容编号内容"/>
    <w:basedOn w:val="affd"/>
    <w:rsid w:val="00B06762"/>
    <w:pPr>
      <w:ind w:leftChars="380" w:left="912"/>
    </w:pPr>
  </w:style>
  <w:style w:type="paragraph" w:customStyle="1" w:styleId="10505">
    <w:name w:val="样式 标题 1 + 段前: 0.5 行 段后: 0.5 行"/>
    <w:basedOn w:val="1"/>
    <w:rsid w:val="00B06762"/>
    <w:pPr>
      <w:tabs>
        <w:tab w:val="left" w:pos="851"/>
      </w:tabs>
      <w:adjustRightInd w:val="0"/>
      <w:spacing w:beforeLines="50" w:afterLines="50" w:line="360" w:lineRule="auto"/>
      <w:ind w:left="851" w:hanging="851"/>
      <w:jc w:val="left"/>
      <w:textAlignment w:val="baseline"/>
    </w:pPr>
    <w:rPr>
      <w:rFonts w:ascii="宋体" w:eastAsia="黑体"/>
      <w:bCs w:val="0"/>
      <w:sz w:val="32"/>
      <w:szCs w:val="20"/>
    </w:rPr>
  </w:style>
  <w:style w:type="paragraph" w:customStyle="1" w:styleId="1New">
    <w:name w:val="标题 1 New"/>
    <w:basedOn w:val="a2"/>
    <w:next w:val="a2"/>
    <w:rsid w:val="00B06762"/>
    <w:pPr>
      <w:keepNext/>
      <w:keepLines/>
      <w:spacing w:before="340" w:after="330" w:line="578" w:lineRule="auto"/>
      <w:outlineLvl w:val="0"/>
    </w:pPr>
    <w:rPr>
      <w:b/>
      <w:bCs/>
      <w:kern w:val="44"/>
      <w:sz w:val="44"/>
      <w:szCs w:val="44"/>
    </w:rPr>
  </w:style>
  <w:style w:type="paragraph" w:customStyle="1" w:styleId="affff2">
    <w:name w:val="表格标题"/>
    <w:basedOn w:val="50"/>
    <w:rsid w:val="00B06762"/>
    <w:pPr>
      <w:keepNext w:val="0"/>
      <w:keepLines w:val="0"/>
      <w:adjustRightInd/>
      <w:snapToGrid w:val="0"/>
      <w:spacing w:before="0" w:after="0" w:line="240" w:lineRule="auto"/>
      <w:ind w:left="0" w:firstLineChars="0" w:firstLine="0"/>
      <w:jc w:val="center"/>
      <w:textAlignment w:val="auto"/>
      <w:outlineLvl w:val="9"/>
    </w:pPr>
    <w:rPr>
      <w:rFonts w:eastAsia="黑体"/>
      <w:b w:val="0"/>
      <w:color w:val="000000"/>
      <w:kern w:val="2"/>
      <w:sz w:val="24"/>
      <w:szCs w:val="24"/>
    </w:rPr>
  </w:style>
  <w:style w:type="paragraph" w:customStyle="1" w:styleId="19619">
    <w:name w:val="19619"/>
    <w:basedOn w:val="a2"/>
    <w:rsid w:val="00B06762"/>
    <w:pPr>
      <w:spacing w:beforeLines="50" w:afterLines="50" w:line="360" w:lineRule="auto"/>
      <w:ind w:firstLine="482"/>
    </w:pPr>
    <w:rPr>
      <w:rFonts w:ascii="Arial" w:hAnsi="Arial" w:cs="Arial"/>
      <w:sz w:val="24"/>
      <w:szCs w:val="20"/>
    </w:rPr>
  </w:style>
  <w:style w:type="paragraph" w:customStyle="1" w:styleId="Char1CharCharChar">
    <w:name w:val="Char1 Char Char Char"/>
    <w:basedOn w:val="a2"/>
    <w:rsid w:val="00B06762"/>
    <w:rPr>
      <w:rFonts w:ascii="Tahoma" w:hAnsi="Tahoma"/>
      <w:sz w:val="24"/>
      <w:szCs w:val="20"/>
    </w:rPr>
  </w:style>
  <w:style w:type="paragraph" w:customStyle="1" w:styleId="2f3">
    <w:name w:val="样式2大纲"/>
    <w:basedOn w:val="20"/>
    <w:rsid w:val="00B06762"/>
    <w:pPr>
      <w:spacing w:before="240" w:afterLines="50" w:line="360" w:lineRule="auto"/>
      <w:jc w:val="left"/>
    </w:pPr>
    <w:rPr>
      <w:rFonts w:ascii="Times New Roman" w:hAnsi="Times New Roman"/>
      <w:bCs w:val="0"/>
      <w:kern w:val="30"/>
      <w:sz w:val="28"/>
    </w:rPr>
  </w:style>
  <w:style w:type="paragraph" w:customStyle="1" w:styleId="54">
    <w:name w:val="5号"/>
    <w:basedOn w:val="a2"/>
    <w:rsid w:val="00B06762"/>
    <w:pPr>
      <w:jc w:val="center"/>
    </w:pPr>
    <w:rPr>
      <w:szCs w:val="20"/>
    </w:rPr>
  </w:style>
  <w:style w:type="paragraph" w:customStyle="1" w:styleId="47">
    <w:name w:val="样式4大纲"/>
    <w:basedOn w:val="af1"/>
    <w:rsid w:val="00B06762"/>
    <w:pPr>
      <w:spacing w:line="360" w:lineRule="auto"/>
    </w:pPr>
    <w:rPr>
      <w:rFonts w:ascii="Times New Roman" w:eastAsia="黑体" w:hAnsi="Times New Roman" w:cs="Courier New"/>
      <w:sz w:val="24"/>
      <w:szCs w:val="21"/>
    </w:rPr>
  </w:style>
  <w:style w:type="paragraph" w:customStyle="1" w:styleId="xl32">
    <w:name w:val="xl32"/>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olor w:val="FF0000"/>
      <w:kern w:val="0"/>
      <w:sz w:val="24"/>
      <w:szCs w:val="20"/>
    </w:rPr>
  </w:style>
  <w:style w:type="paragraph" w:customStyle="1" w:styleId="2f4">
    <w:name w:val="列出段落2"/>
    <w:basedOn w:val="a2"/>
    <w:qFormat/>
    <w:rsid w:val="00B06762"/>
    <w:pPr>
      <w:ind w:firstLineChars="200" w:firstLine="420"/>
    </w:pPr>
    <w:rPr>
      <w:rFonts w:ascii="Calibri" w:hAnsi="Calibri"/>
      <w:szCs w:val="22"/>
    </w:rPr>
  </w:style>
  <w:style w:type="paragraph" w:customStyle="1" w:styleId="affff3">
    <w:name w:val="投标三级标题"/>
    <w:basedOn w:val="a2"/>
    <w:rsid w:val="00B06762"/>
    <w:pPr>
      <w:spacing w:line="360" w:lineRule="auto"/>
      <w:jc w:val="left"/>
    </w:pPr>
    <w:rPr>
      <w:rFonts w:eastAsia="黑体"/>
      <w:b/>
      <w:sz w:val="24"/>
      <w:szCs w:val="20"/>
    </w:rPr>
  </w:style>
  <w:style w:type="paragraph" w:customStyle="1" w:styleId="2f5">
    <w:name w:val="样式 标题 2 + 加粗"/>
    <w:basedOn w:val="20"/>
    <w:rsid w:val="00B06762"/>
    <w:pPr>
      <w:tabs>
        <w:tab w:val="left" w:pos="840"/>
      </w:tabs>
      <w:spacing w:before="240" w:after="120" w:line="360" w:lineRule="auto"/>
      <w:ind w:left="840" w:hanging="420"/>
    </w:pPr>
    <w:rPr>
      <w:rFonts w:ascii="Times New Roman" w:hAnsi="Times New Roman"/>
      <w:b w:val="0"/>
      <w:kern w:val="0"/>
      <w:sz w:val="28"/>
      <w:szCs w:val="28"/>
    </w:rPr>
  </w:style>
  <w:style w:type="paragraph" w:customStyle="1" w:styleId="085">
    <w:name w:val="样式 左侧:  0.85 厘米"/>
    <w:basedOn w:val="a2"/>
    <w:rsid w:val="00B06762"/>
    <w:pPr>
      <w:adjustRightInd w:val="0"/>
      <w:spacing w:line="360" w:lineRule="auto"/>
      <w:ind w:firstLineChars="200" w:firstLine="480"/>
      <w:textAlignment w:val="baseline"/>
    </w:pPr>
    <w:rPr>
      <w:rFonts w:cs="宋体"/>
      <w:kern w:val="0"/>
      <w:sz w:val="24"/>
      <w:szCs w:val="20"/>
    </w:rPr>
  </w:style>
  <w:style w:type="paragraph" w:customStyle="1" w:styleId="1e">
    <w:name w:val="纯文本1"/>
    <w:basedOn w:val="a2"/>
    <w:qFormat/>
    <w:rsid w:val="00B06762"/>
    <w:pPr>
      <w:adjustRightInd w:val="0"/>
    </w:pPr>
    <w:rPr>
      <w:szCs w:val="20"/>
    </w:rPr>
  </w:style>
  <w:style w:type="paragraph" w:customStyle="1" w:styleId="CharCharCharCharCharCharCharCharCharCharCharCharCharCharCharCharCharCharCharCharCharCharCharCharCharCharCharChar">
    <w:name w:val="Char Char Char Char Char Char Char Char Char Char Char Char Char Char Char Char Char Char Char Char Char Char Char Char Char Char Char Char"/>
    <w:basedOn w:val="a2"/>
    <w:rsid w:val="00B06762"/>
    <w:pPr>
      <w:spacing w:line="360" w:lineRule="auto"/>
      <w:ind w:firstLineChars="200" w:firstLine="200"/>
    </w:pPr>
    <w:rPr>
      <w:rFonts w:ascii="宋体" w:hAnsi="宋体" w:cs="宋体"/>
      <w:sz w:val="24"/>
      <w:szCs w:val="20"/>
    </w:rPr>
  </w:style>
  <w:style w:type="paragraph" w:customStyle="1" w:styleId="xl29">
    <w:name w:val="xl29"/>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szCs w:val="20"/>
    </w:rPr>
  </w:style>
  <w:style w:type="paragraph" w:customStyle="1" w:styleId="2f6">
    <w:name w:val="样式 表文 + 居中2"/>
    <w:basedOn w:val="a9"/>
    <w:rsid w:val="00B06762"/>
    <w:pPr>
      <w:overflowPunct/>
      <w:autoSpaceDE w:val="0"/>
      <w:autoSpaceDN w:val="0"/>
      <w:adjustRightInd w:val="0"/>
      <w:spacing w:line="220" w:lineRule="atLeast"/>
      <w:textAlignment w:val="auto"/>
    </w:pPr>
    <w:rPr>
      <w:color w:val="auto"/>
      <w:kern w:val="52"/>
      <w:lang w:val="zh-CN"/>
    </w:rPr>
  </w:style>
  <w:style w:type="paragraph" w:customStyle="1" w:styleId="39">
    <w:name w:val="样式 标题 3 + (中文) 黑体 小四 非加粗"/>
    <w:basedOn w:val="30"/>
    <w:rsid w:val="00B06762"/>
    <w:pPr>
      <w:spacing w:before="0" w:after="0" w:line="360" w:lineRule="auto"/>
      <w:ind w:firstLineChars="0" w:firstLine="0"/>
    </w:pPr>
    <w:rPr>
      <w:rFonts w:ascii="Times New Roman" w:hAnsi="Times New Roman"/>
      <w:bCs w:val="0"/>
      <w:kern w:val="28"/>
      <w:sz w:val="24"/>
      <w:szCs w:val="24"/>
    </w:rPr>
  </w:style>
  <w:style w:type="paragraph" w:customStyle="1" w:styleId="Char1CharCharChar1CharCharChar">
    <w:name w:val="Char1 Char Char Char1 Char Char Char"/>
    <w:basedOn w:val="a2"/>
    <w:rsid w:val="00B06762"/>
    <w:pPr>
      <w:spacing w:line="360" w:lineRule="auto"/>
      <w:ind w:firstLineChars="200" w:firstLine="200"/>
    </w:pPr>
    <w:rPr>
      <w:rFonts w:ascii="宋体" w:hAnsi="宋体" w:cs="宋体"/>
      <w:sz w:val="24"/>
      <w:szCs w:val="20"/>
    </w:rPr>
  </w:style>
  <w:style w:type="paragraph" w:customStyle="1" w:styleId="affff4">
    <w:name w:val="报告正文"/>
    <w:basedOn w:val="a7"/>
    <w:rsid w:val="00B06762"/>
    <w:pPr>
      <w:spacing w:line="300" w:lineRule="auto"/>
      <w:ind w:firstLine="200"/>
    </w:pPr>
    <w:rPr>
      <w:color w:val="000000"/>
      <w:kern w:val="0"/>
      <w:sz w:val="28"/>
      <w:szCs w:val="25"/>
    </w:rPr>
  </w:style>
  <w:style w:type="paragraph" w:customStyle="1" w:styleId="affff5">
    <w:name w:val="水印"/>
    <w:basedOn w:val="a2"/>
    <w:rsid w:val="00B06762"/>
    <w:pPr>
      <w:adjustRightInd w:val="0"/>
      <w:spacing w:line="240" w:lineRule="atLeast"/>
      <w:textAlignment w:val="baseline"/>
    </w:pPr>
    <w:rPr>
      <w:rFonts w:hAnsi="Arial"/>
      <w:spacing w:val="70"/>
      <w:kern w:val="44"/>
      <w:sz w:val="24"/>
      <w:szCs w:val="20"/>
    </w:rPr>
  </w:style>
  <w:style w:type="paragraph" w:customStyle="1" w:styleId="151">
    <w:name w:val="样式 行距: 1.5 倍行距"/>
    <w:basedOn w:val="a2"/>
    <w:rsid w:val="00B06762"/>
    <w:pPr>
      <w:spacing w:line="360" w:lineRule="auto"/>
      <w:ind w:firstLineChars="200" w:firstLine="200"/>
    </w:pPr>
    <w:rPr>
      <w:rFonts w:cs="宋体"/>
      <w:sz w:val="24"/>
      <w:szCs w:val="20"/>
    </w:rPr>
  </w:style>
  <w:style w:type="paragraph" w:customStyle="1" w:styleId="1f">
    <w:name w:val="样式 小四 首行缩进:  1 厘米"/>
    <w:basedOn w:val="a2"/>
    <w:rsid w:val="00B06762"/>
    <w:pPr>
      <w:adjustRightInd w:val="0"/>
      <w:snapToGrid w:val="0"/>
      <w:spacing w:line="360" w:lineRule="auto"/>
      <w:ind w:firstLine="567"/>
    </w:pPr>
    <w:rPr>
      <w:rFonts w:cs="宋体"/>
      <w:spacing w:val="-4"/>
      <w:kern w:val="0"/>
      <w:sz w:val="24"/>
      <w:szCs w:val="20"/>
    </w:rPr>
  </w:style>
  <w:style w:type="paragraph" w:customStyle="1" w:styleId="1f0">
    <w:name w:val="样式1"/>
    <w:basedOn w:val="a2"/>
    <w:next w:val="40"/>
    <w:link w:val="1CharChar0"/>
    <w:qFormat/>
    <w:rsid w:val="00B06762"/>
    <w:pPr>
      <w:spacing w:line="360" w:lineRule="auto"/>
      <w:ind w:firstLineChars="200" w:firstLine="420"/>
    </w:pPr>
    <w:rPr>
      <w:rFonts w:ascii="宋体" w:hAnsi="宋体"/>
      <w:szCs w:val="21"/>
    </w:rPr>
  </w:style>
  <w:style w:type="character" w:customStyle="1" w:styleId="1CharChar0">
    <w:name w:val="样式1 Char Char"/>
    <w:link w:val="1f0"/>
    <w:rsid w:val="00633B1E"/>
    <w:rPr>
      <w:rFonts w:ascii="宋体" w:hAnsi="宋体"/>
      <w:kern w:val="2"/>
      <w:sz w:val="21"/>
      <w:szCs w:val="21"/>
    </w:rPr>
  </w:style>
  <w:style w:type="paragraph" w:customStyle="1" w:styleId="affff6">
    <w:name w:val="表格文字"/>
    <w:basedOn w:val="a2"/>
    <w:qFormat/>
    <w:rsid w:val="00B06762"/>
    <w:pPr>
      <w:adjustRightInd w:val="0"/>
      <w:spacing w:line="420" w:lineRule="atLeast"/>
      <w:jc w:val="left"/>
      <w:textAlignment w:val="baseline"/>
    </w:pPr>
    <w:rPr>
      <w:kern w:val="0"/>
      <w:szCs w:val="20"/>
    </w:rPr>
  </w:style>
  <w:style w:type="paragraph" w:customStyle="1" w:styleId="Char1f">
    <w:name w:val="Char1"/>
    <w:basedOn w:val="a2"/>
    <w:rsid w:val="00B06762"/>
    <w:pPr>
      <w:tabs>
        <w:tab w:val="left" w:pos="360"/>
      </w:tabs>
    </w:pPr>
    <w:rPr>
      <w:sz w:val="24"/>
    </w:rPr>
  </w:style>
  <w:style w:type="paragraph" w:customStyle="1" w:styleId="CharCharCharCharCharCharCharChar2">
    <w:name w:val="Char Char Char Char Char Char Char Char"/>
    <w:basedOn w:val="a2"/>
    <w:rsid w:val="00B06762"/>
    <w:pPr>
      <w:widowControl/>
      <w:spacing w:after="160" w:line="240" w:lineRule="exact"/>
      <w:jc w:val="left"/>
    </w:pPr>
    <w:rPr>
      <w:rFonts w:ascii="Verdana" w:eastAsia="Times New Roman" w:hAnsi="Verdana"/>
      <w:kern w:val="0"/>
      <w:sz w:val="20"/>
      <w:szCs w:val="20"/>
      <w:lang w:eastAsia="en-US"/>
    </w:rPr>
  </w:style>
  <w:style w:type="paragraph" w:customStyle="1" w:styleId="16620">
    <w:name w:val="样式 标题 1 + 黑体 三号 非加粗 居中 段前: 6 磅 段后: 6 磅 行距: 固定值 20 磅"/>
    <w:basedOn w:val="1"/>
    <w:qFormat/>
    <w:rsid w:val="00B06762"/>
    <w:pPr>
      <w:spacing w:before="120" w:after="120" w:line="400" w:lineRule="exact"/>
      <w:jc w:val="center"/>
    </w:pPr>
    <w:rPr>
      <w:rFonts w:ascii="黑体" w:eastAsia="黑体" w:hAnsi="黑体" w:cs="宋体"/>
      <w:b w:val="0"/>
      <w:bCs w:val="0"/>
      <w:sz w:val="32"/>
      <w:szCs w:val="20"/>
    </w:rPr>
  </w:style>
  <w:style w:type="paragraph" w:customStyle="1" w:styleId="CharCharCharCharCharCharCharCharCharCharCharCharCharCharCharChar">
    <w:name w:val="Char Char Char Char Char Char Char Char Char Char Char Char Char Char Char Char"/>
    <w:basedOn w:val="a2"/>
    <w:rsid w:val="00B06762"/>
    <w:pPr>
      <w:spacing w:beforeLines="100"/>
    </w:pPr>
  </w:style>
  <w:style w:type="paragraph" w:customStyle="1" w:styleId="44CharChar4Char414CharChar14Char0">
    <w:name w:val="样式 样式 标题 4标题 4 Char Char标题 4 Char标题 41标题 4 Char Char1标题 4 Char....."/>
    <w:basedOn w:val="44CharChar4Char414CharChar14Char"/>
    <w:rsid w:val="00B06762"/>
  </w:style>
  <w:style w:type="paragraph" w:customStyle="1" w:styleId="1CharCharCharChar">
    <w:name w:val="标题1 Char Char Char Char"/>
    <w:basedOn w:val="a2"/>
    <w:rsid w:val="00B06762"/>
  </w:style>
  <w:style w:type="paragraph" w:customStyle="1" w:styleId="xl31">
    <w:name w:val="xl31"/>
    <w:basedOn w:val="a2"/>
    <w:qFormat/>
    <w:rsid w:val="00B0676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kern w:val="0"/>
      <w:sz w:val="24"/>
      <w:szCs w:val="20"/>
    </w:rPr>
  </w:style>
  <w:style w:type="paragraph" w:customStyle="1" w:styleId="1CharCharCharCharCharCharCharCharCharCharCharCharCharCharCharChar1CharCharCharCharCharCharCharCharChar1Char">
    <w:name w:val="1 Char Char Char Char Char Char Char Char Char Char Char Char Char Char Char Char1 Char Char Char Char Char Char Char Char Char1 Char"/>
    <w:basedOn w:val="a2"/>
    <w:rsid w:val="00B06762"/>
    <w:pPr>
      <w:ind w:leftChars="-187" w:left="-449"/>
    </w:pPr>
    <w:rPr>
      <w:szCs w:val="21"/>
    </w:rPr>
  </w:style>
  <w:style w:type="paragraph" w:customStyle="1" w:styleId="affff7">
    <w:name w:val="标准正文"/>
    <w:basedOn w:val="a2"/>
    <w:rsid w:val="00B06762"/>
    <w:pPr>
      <w:ind w:firstLineChars="200" w:firstLine="560"/>
    </w:pPr>
    <w:rPr>
      <w:rFonts w:ascii="仿宋_GB2312" w:eastAsia="仿宋_GB2312"/>
      <w:sz w:val="28"/>
    </w:rPr>
  </w:style>
  <w:style w:type="table" w:styleId="affff8">
    <w:name w:val="Table Grid"/>
    <w:basedOn w:val="a4"/>
    <w:unhideWhenUsed/>
    <w:rsid w:val="00B0676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qFormat/>
    <w:rsid w:val="000B6458"/>
    <w:pPr>
      <w:widowControl w:val="0"/>
      <w:autoSpaceDE w:val="0"/>
      <w:autoSpaceDN w:val="0"/>
      <w:adjustRightInd w:val="0"/>
    </w:pPr>
    <w:rPr>
      <w:rFonts w:ascii="宋体" w:hAnsi="Calibri" w:cs="宋体"/>
      <w:color w:val="000000"/>
      <w:sz w:val="24"/>
      <w:szCs w:val="24"/>
    </w:rPr>
  </w:style>
  <w:style w:type="paragraph" w:customStyle="1" w:styleId="074">
    <w:name w:val="样式 宋体 首行缩进:  0.74 厘米"/>
    <w:basedOn w:val="a2"/>
    <w:rsid w:val="00BA4787"/>
    <w:pPr>
      <w:ind w:firstLine="420"/>
    </w:pPr>
    <w:rPr>
      <w:rFonts w:eastAsia="仿宋_GB2312" w:cs="宋体"/>
      <w:sz w:val="32"/>
      <w:szCs w:val="21"/>
    </w:rPr>
  </w:style>
  <w:style w:type="character" w:styleId="affff9">
    <w:name w:val="endnote reference"/>
    <w:unhideWhenUsed/>
    <w:qFormat/>
    <w:rsid w:val="00633B1E"/>
    <w:rPr>
      <w:vertAlign w:val="superscript"/>
    </w:rPr>
  </w:style>
  <w:style w:type="character" w:customStyle="1" w:styleId="affffa">
    <w:name w:val="个人撰写风格"/>
    <w:qFormat/>
    <w:rsid w:val="00633B1E"/>
    <w:rPr>
      <w:rFonts w:ascii="Arial" w:eastAsia="宋体" w:hAnsi="Arial" w:cs="Arial"/>
      <w:color w:val="auto"/>
      <w:sz w:val="20"/>
    </w:rPr>
  </w:style>
  <w:style w:type="character" w:customStyle="1" w:styleId="affffb">
    <w:name w:val="个人答复风格"/>
    <w:qFormat/>
    <w:rsid w:val="00633B1E"/>
    <w:rPr>
      <w:rFonts w:ascii="Arial" w:eastAsia="宋体" w:hAnsi="Arial" w:cs="Arial"/>
      <w:color w:val="auto"/>
      <w:sz w:val="20"/>
    </w:rPr>
  </w:style>
  <w:style w:type="character" w:customStyle="1" w:styleId="CharChar7">
    <w:name w:val="Char Char"/>
    <w:rsid w:val="00633B1E"/>
    <w:rPr>
      <w:rFonts w:eastAsia="宋体"/>
      <w:kern w:val="2"/>
      <w:sz w:val="21"/>
      <w:szCs w:val="24"/>
      <w:lang w:val="en-US" w:eastAsia="zh-CN" w:bidi="ar-SA"/>
    </w:rPr>
  </w:style>
  <w:style w:type="character" w:customStyle="1" w:styleId="sh141">
    <w:name w:val="sh141"/>
    <w:qFormat/>
    <w:rsid w:val="00633B1E"/>
    <w:rPr>
      <w:b w:val="0"/>
      <w:bCs w:val="0"/>
      <w:color w:val="2B2B2B"/>
      <w:sz w:val="21"/>
      <w:szCs w:val="21"/>
    </w:rPr>
  </w:style>
  <w:style w:type="character" w:customStyle="1" w:styleId="Level3HeadChar">
    <w:name w:val="Level 3 Head Char"/>
    <w:aliases w:val="H3 Char,level_3 Char,PIM 3 Char,Titre3 Char,1.1.1 Char,标题四 Char,l3 Char,CT Char,h3 Char,3rd level Char,sect1.2.3 Char,HeadC Char,Heading 3 - old Char,Map Char,H31 Char,Level 3 Topic Heading Char,Org Heading 1 Char,prop3 Char,3 Char"/>
    <w:qFormat/>
    <w:rsid w:val="00633B1E"/>
    <w:rPr>
      <w:b/>
      <w:kern w:val="2"/>
      <w:sz w:val="32"/>
    </w:rPr>
  </w:style>
  <w:style w:type="character" w:customStyle="1" w:styleId="H4Char">
    <w:name w:val="H4 Char"/>
    <w:aliases w:val="Ref Heading 1 Char,rh1 Char,Heading sql Char,sect 1.2.3.4 Char,方案标题4 Char,4heading Char,PIM 4 Char,bl Char,bb Char,bullet Char,First Subheading Char,第三层条 Char,章 Char,4th level Char,款标题1.1.1.1 Char Char"/>
    <w:qFormat/>
    <w:rsid w:val="00633B1E"/>
    <w:rPr>
      <w:rFonts w:ascii="Arial" w:eastAsia="黑体" w:hAnsi="Arial"/>
      <w:b/>
      <w:kern w:val="2"/>
      <w:sz w:val="28"/>
    </w:rPr>
  </w:style>
  <w:style w:type="character" w:customStyle="1" w:styleId="CharChar13">
    <w:name w:val="Char Char13"/>
    <w:rsid w:val="00633B1E"/>
    <w:rPr>
      <w:kern w:val="2"/>
      <w:sz w:val="21"/>
      <w:shd w:val="clear" w:color="auto" w:fill="000080"/>
    </w:rPr>
  </w:style>
  <w:style w:type="character" w:customStyle="1" w:styleId="CharChar18">
    <w:name w:val="Char Char18"/>
    <w:rsid w:val="00633B1E"/>
    <w:rPr>
      <w:kern w:val="2"/>
      <w:sz w:val="18"/>
    </w:rPr>
  </w:style>
  <w:style w:type="character" w:customStyle="1" w:styleId="BodyTextChar">
    <w:name w:val="Body Text Char"/>
    <w:qFormat/>
    <w:rsid w:val="00633B1E"/>
    <w:rPr>
      <w:kern w:val="2"/>
      <w:sz w:val="21"/>
    </w:rPr>
  </w:style>
  <w:style w:type="character" w:customStyle="1" w:styleId="CharChar24">
    <w:name w:val="Char Char24"/>
    <w:rsid w:val="00633B1E"/>
    <w:rPr>
      <w:sz w:val="18"/>
    </w:rPr>
  </w:style>
  <w:style w:type="character" w:customStyle="1" w:styleId="CharChar8">
    <w:name w:val="特点标题 Char Char"/>
    <w:qFormat/>
    <w:rsid w:val="00633B1E"/>
    <w:rPr>
      <w:kern w:val="2"/>
      <w:sz w:val="21"/>
    </w:rPr>
  </w:style>
  <w:style w:type="character" w:customStyle="1" w:styleId="BodyTextIndentChar">
    <w:name w:val="Body Text Indent Char"/>
    <w:qFormat/>
    <w:rsid w:val="00633B1E"/>
    <w:rPr>
      <w:kern w:val="2"/>
      <w:sz w:val="21"/>
    </w:rPr>
  </w:style>
  <w:style w:type="character" w:customStyle="1" w:styleId="CharChar17">
    <w:name w:val="Char Char17"/>
    <w:rsid w:val="00633B1E"/>
    <w:rPr>
      <w:spacing w:val="10"/>
      <w:sz w:val="24"/>
    </w:rPr>
  </w:style>
  <w:style w:type="character" w:customStyle="1" w:styleId="CharChar16">
    <w:name w:val="Char Char16"/>
    <w:rsid w:val="00633B1E"/>
    <w:rPr>
      <w:sz w:val="24"/>
    </w:rPr>
  </w:style>
  <w:style w:type="character" w:customStyle="1" w:styleId="Heading0Char">
    <w:name w:val="Heading 0 Char"/>
    <w:aliases w:val="(A-1) Char,H1 Char,Header1 Char,h1 Char,标书标题 1 Char,1 ghost Char,g Char,ghost Char,标题 1 1 Char,head:1# Char,Head 1 Char,合同标题 Char,卷标题 Char,1st level Char,Section Head Char,Num 一 Char,DocAltHd Char,l1 Char,T1 Char,Bold Char,Not Bold Char"/>
    <w:qFormat/>
    <w:rsid w:val="00633B1E"/>
    <w:rPr>
      <w:b/>
      <w:kern w:val="44"/>
      <w:sz w:val="44"/>
    </w:rPr>
  </w:style>
  <w:style w:type="character" w:customStyle="1" w:styleId="CharChar70">
    <w:name w:val="Char Char7"/>
    <w:rsid w:val="00633B1E"/>
    <w:rPr>
      <w:sz w:val="21"/>
    </w:rPr>
  </w:style>
  <w:style w:type="character" w:customStyle="1" w:styleId="Heading2HiddenChar">
    <w:name w:val="Heading 2 Hidden Char"/>
    <w:aliases w:val="Heading 2 CCBS Char,(A-2) Char,PIM2 Char,H2 Char,HD2 Char,sect 1.2 Char,H21 Char,sect 1.21 Char,H22 Char,sect 1.22 Char,H211 Char,sect 1.211 Char,H23 Char,sect 1.23 Char,H212 Char,sect 1.212 Char,heading 2 Char,h2 Char,节名 Char"/>
    <w:qFormat/>
    <w:rsid w:val="00633B1E"/>
    <w:rPr>
      <w:rFonts w:ascii="Arial" w:eastAsia="黑体" w:hAnsi="Arial"/>
      <w:b/>
      <w:kern w:val="2"/>
      <w:sz w:val="32"/>
    </w:rPr>
  </w:style>
  <w:style w:type="character" w:customStyle="1" w:styleId="Charf4">
    <w:name w:val="无间隔 Char"/>
    <w:link w:val="affffc"/>
    <w:qFormat/>
    <w:rsid w:val="00633B1E"/>
    <w:rPr>
      <w:rFonts w:ascii="Calibri" w:eastAsia="Times New Roman" w:hAnsi="Calibri"/>
      <w:sz w:val="22"/>
      <w:lang w:val="en-US" w:eastAsia="zh-CN" w:bidi="ar-SA"/>
    </w:rPr>
  </w:style>
  <w:style w:type="paragraph" w:styleId="affffc">
    <w:name w:val="No Spacing"/>
    <w:link w:val="Charf4"/>
    <w:qFormat/>
    <w:rsid w:val="00633B1E"/>
    <w:rPr>
      <w:rFonts w:ascii="Calibri" w:eastAsia="Times New Roman" w:hAnsi="Calibri"/>
      <w:sz w:val="22"/>
    </w:rPr>
  </w:style>
  <w:style w:type="character" w:customStyle="1" w:styleId="CharChar60">
    <w:name w:val="Char Char6"/>
    <w:rsid w:val="00633B1E"/>
    <w:rPr>
      <w:kern w:val="2"/>
      <w:sz w:val="24"/>
    </w:rPr>
  </w:style>
  <w:style w:type="character" w:customStyle="1" w:styleId="Charf5">
    <w:name w:val="手改 Char"/>
    <w:aliases w:val="表中文字 Char Char"/>
    <w:qFormat/>
    <w:rsid w:val="00633B1E"/>
    <w:rPr>
      <w:rFonts w:eastAsia="宋体"/>
      <w:kern w:val="2"/>
      <w:sz w:val="21"/>
      <w:lang w:val="en-US" w:eastAsia="zh-CN"/>
    </w:rPr>
  </w:style>
  <w:style w:type="character" w:customStyle="1" w:styleId="CharChar12">
    <w:name w:val="Char Char12"/>
    <w:rsid w:val="00633B1E"/>
    <w:rPr>
      <w:kern w:val="2"/>
      <w:sz w:val="21"/>
    </w:rPr>
  </w:style>
  <w:style w:type="character" w:customStyle="1" w:styleId="CharChar14">
    <w:name w:val="Char Char14"/>
    <w:rsid w:val="00633B1E"/>
    <w:rPr>
      <w:kern w:val="2"/>
      <w:sz w:val="21"/>
    </w:rPr>
  </w:style>
  <w:style w:type="character" w:customStyle="1" w:styleId="CharChar19">
    <w:name w:val="Char Char19"/>
    <w:rsid w:val="00633B1E"/>
    <w:rPr>
      <w:kern w:val="2"/>
      <w:sz w:val="18"/>
    </w:rPr>
  </w:style>
  <w:style w:type="character" w:customStyle="1" w:styleId="CharChar15">
    <w:name w:val="Char Char15"/>
    <w:rsid w:val="00633B1E"/>
    <w:rPr>
      <w:kern w:val="2"/>
      <w:sz w:val="18"/>
    </w:rPr>
  </w:style>
  <w:style w:type="character" w:customStyle="1" w:styleId="1111CharChar1">
    <w:name w:val="款标题1.1.1.1 Char Char1"/>
    <w:rsid w:val="00633B1E"/>
    <w:rPr>
      <w:rFonts w:ascii="Arial" w:eastAsia="黑体" w:hAnsi="Arial"/>
      <w:b/>
      <w:sz w:val="28"/>
      <w:lang w:val="en-US" w:eastAsia="zh-CN" w:bidi="ar-SA"/>
    </w:rPr>
  </w:style>
  <w:style w:type="character" w:customStyle="1" w:styleId="CharChar31">
    <w:name w:val="Char Char31"/>
    <w:qFormat/>
    <w:locked/>
    <w:rsid w:val="00633B1E"/>
    <w:rPr>
      <w:rFonts w:eastAsia="宋体"/>
      <w:b/>
      <w:kern w:val="2"/>
      <w:sz w:val="22"/>
      <w:lang w:val="en-US" w:eastAsia="zh-CN" w:bidi="ar-SA"/>
    </w:rPr>
  </w:style>
  <w:style w:type="character" w:customStyle="1" w:styleId="CharChar30">
    <w:name w:val="Char Char30"/>
    <w:qFormat/>
    <w:locked/>
    <w:rsid w:val="00633B1E"/>
    <w:rPr>
      <w:rFonts w:eastAsia="仿宋_GB2312"/>
      <w:b/>
      <w:kern w:val="2"/>
      <w:sz w:val="28"/>
      <w:lang w:val="en-US" w:eastAsia="zh-CN" w:bidi="ar-SA"/>
    </w:rPr>
  </w:style>
  <w:style w:type="character" w:customStyle="1" w:styleId="CharChar29">
    <w:name w:val="Char Char29"/>
    <w:locked/>
    <w:rsid w:val="00633B1E"/>
    <w:rPr>
      <w:rFonts w:eastAsia="宋体"/>
      <w:b/>
      <w:kern w:val="2"/>
      <w:sz w:val="32"/>
      <w:lang w:val="en-US" w:eastAsia="zh-CN" w:bidi="ar-SA"/>
    </w:rPr>
  </w:style>
  <w:style w:type="character" w:customStyle="1" w:styleId="CharChar28">
    <w:name w:val="Char Char28"/>
    <w:locked/>
    <w:rsid w:val="00633B1E"/>
    <w:rPr>
      <w:rFonts w:eastAsia="仿宋_GB2312"/>
      <w:kern w:val="2"/>
      <w:sz w:val="28"/>
      <w:lang w:val="en-US" w:eastAsia="zh-CN" w:bidi="ar-SA"/>
    </w:rPr>
  </w:style>
  <w:style w:type="character" w:customStyle="1" w:styleId="CharChar27">
    <w:name w:val="Char Char27"/>
    <w:qFormat/>
    <w:locked/>
    <w:rsid w:val="00633B1E"/>
    <w:rPr>
      <w:rFonts w:ascii="Calibri" w:eastAsia="宋体" w:hAnsi="Calibri" w:cs="宋体"/>
      <w:b/>
      <w:kern w:val="2"/>
      <w:sz w:val="28"/>
      <w:lang w:val="en-US" w:eastAsia="zh-CN" w:bidi="ar-SA"/>
    </w:rPr>
  </w:style>
  <w:style w:type="character" w:customStyle="1" w:styleId="CharChar26">
    <w:name w:val="Char Char26"/>
    <w:locked/>
    <w:rsid w:val="00633B1E"/>
    <w:rPr>
      <w:rFonts w:ascii="Arial" w:eastAsia="黑体" w:hAnsi="Arial"/>
      <w:b/>
      <w:kern w:val="2"/>
      <w:sz w:val="24"/>
      <w:lang w:val="en-US" w:eastAsia="zh-CN" w:bidi="ar-SA"/>
    </w:rPr>
  </w:style>
  <w:style w:type="character" w:customStyle="1" w:styleId="CharChar11">
    <w:name w:val="Char Char11"/>
    <w:locked/>
    <w:rsid w:val="00633B1E"/>
    <w:rPr>
      <w:kern w:val="2"/>
      <w:sz w:val="21"/>
      <w:lang w:bidi="ar-SA"/>
    </w:rPr>
  </w:style>
  <w:style w:type="character" w:customStyle="1" w:styleId="CharChar240">
    <w:name w:val="Char Char24"/>
    <w:qFormat/>
    <w:locked/>
    <w:rsid w:val="00633B1E"/>
    <w:rPr>
      <w:sz w:val="18"/>
      <w:lang w:bidi="ar-SA"/>
    </w:rPr>
  </w:style>
  <w:style w:type="character" w:customStyle="1" w:styleId="CharChar10">
    <w:name w:val="Char Char10"/>
    <w:locked/>
    <w:rsid w:val="00633B1E"/>
    <w:rPr>
      <w:sz w:val="18"/>
      <w:lang w:bidi="ar-SA"/>
    </w:rPr>
  </w:style>
  <w:style w:type="character" w:customStyle="1" w:styleId="CharChar50">
    <w:name w:val="Char Char5"/>
    <w:qFormat/>
    <w:locked/>
    <w:rsid w:val="00633B1E"/>
    <w:rPr>
      <w:rFonts w:ascii="方正仿宋_GBK" w:eastAsia="方正仿宋_GBK" w:hAnsi="方正仿宋_GBK"/>
      <w:b/>
      <w:kern w:val="44"/>
      <w:sz w:val="32"/>
      <w:lang w:val="en-US" w:eastAsia="zh-CN" w:bidi="ar-SA"/>
    </w:rPr>
  </w:style>
  <w:style w:type="character" w:customStyle="1" w:styleId="CharChar1a">
    <w:name w:val="Char Char1"/>
    <w:qFormat/>
    <w:locked/>
    <w:rsid w:val="00633B1E"/>
    <w:rPr>
      <w:rFonts w:ascii="宋体" w:eastAsia="宋体" w:hAnsi="宋体"/>
      <w:kern w:val="2"/>
      <w:sz w:val="21"/>
      <w:lang w:val="en-US" w:eastAsia="zh-CN" w:bidi="ar-SA"/>
    </w:rPr>
  </w:style>
  <w:style w:type="character" w:customStyle="1" w:styleId="CharChar23">
    <w:name w:val="Char Char23"/>
    <w:qFormat/>
    <w:locked/>
    <w:rsid w:val="00633B1E"/>
    <w:rPr>
      <w:kern w:val="2"/>
      <w:sz w:val="21"/>
      <w:lang w:bidi="ar-SA"/>
    </w:rPr>
  </w:style>
  <w:style w:type="character" w:customStyle="1" w:styleId="CharChar80">
    <w:name w:val="Char Char8"/>
    <w:qFormat/>
    <w:rsid w:val="00633B1E"/>
    <w:rPr>
      <w:rFonts w:ascii="宋体" w:eastAsia="宋体" w:hAnsi="宋体"/>
      <w:kern w:val="2"/>
      <w:sz w:val="21"/>
      <w:lang w:val="en-US" w:eastAsia="zh-CN" w:bidi="ar-SA"/>
    </w:rPr>
  </w:style>
  <w:style w:type="character" w:customStyle="1" w:styleId="CharChar32">
    <w:name w:val="Char Char3"/>
    <w:qFormat/>
    <w:locked/>
    <w:rsid w:val="00633B1E"/>
    <w:rPr>
      <w:kern w:val="2"/>
      <w:sz w:val="21"/>
      <w:lang w:bidi="ar-SA"/>
    </w:rPr>
  </w:style>
  <w:style w:type="character" w:customStyle="1" w:styleId="CharChar20">
    <w:name w:val="Char Char20"/>
    <w:qFormat/>
    <w:locked/>
    <w:rsid w:val="00633B1E"/>
    <w:rPr>
      <w:rFonts w:ascii="宋体" w:eastAsia="宋体" w:hAnsi="宋体"/>
      <w:color w:val="FF00FF"/>
      <w:sz w:val="21"/>
      <w:shd w:val="clear" w:color="auto" w:fill="00CCFF"/>
      <w:lang w:val="en-US" w:eastAsia="zh-CN" w:bidi="ar-SA"/>
    </w:rPr>
  </w:style>
  <w:style w:type="character" w:customStyle="1" w:styleId="CharChar21">
    <w:name w:val="Char Char21"/>
    <w:locked/>
    <w:rsid w:val="00633B1E"/>
    <w:rPr>
      <w:rFonts w:ascii="Arial" w:hAnsi="Arial" w:cs="Arial"/>
      <w:kern w:val="2"/>
      <w:sz w:val="21"/>
      <w:lang w:bidi="ar-SA"/>
    </w:rPr>
  </w:style>
  <w:style w:type="character" w:customStyle="1" w:styleId="CharChar25">
    <w:name w:val="Char Char25"/>
    <w:qFormat/>
    <w:locked/>
    <w:rsid w:val="00633B1E"/>
    <w:rPr>
      <w:rFonts w:ascii="宋体" w:eastAsia="宋体" w:hAnsi="宋体"/>
      <w:kern w:val="2"/>
      <w:sz w:val="16"/>
      <w:lang w:val="en-US" w:eastAsia="zh-CN" w:bidi="ar-SA"/>
    </w:rPr>
  </w:style>
  <w:style w:type="character" w:customStyle="1" w:styleId="CharChar22">
    <w:name w:val="Char Char22"/>
    <w:qFormat/>
    <w:locked/>
    <w:rsid w:val="00633B1E"/>
    <w:rPr>
      <w:rFonts w:ascii="仿宋_GB2312" w:eastAsia="仿宋_GB2312"/>
      <w:kern w:val="2"/>
      <w:sz w:val="24"/>
      <w:shd w:val="clear" w:color="auto" w:fill="000080"/>
      <w:lang w:bidi="ar-SA"/>
    </w:rPr>
  </w:style>
  <w:style w:type="character" w:customStyle="1" w:styleId="CharChar40">
    <w:name w:val="Char Char4"/>
    <w:qFormat/>
    <w:locked/>
    <w:rsid w:val="00633B1E"/>
    <w:rPr>
      <w:rFonts w:ascii="宋体" w:eastAsia="宋体" w:hAnsi="宋体"/>
      <w:b/>
      <w:kern w:val="2"/>
      <w:sz w:val="21"/>
      <w:lang w:val="en-US" w:eastAsia="zh-CN" w:bidi="ar-SA"/>
    </w:rPr>
  </w:style>
  <w:style w:type="character" w:customStyle="1" w:styleId="CharChar2a">
    <w:name w:val="Char Char2"/>
    <w:locked/>
    <w:rsid w:val="00633B1E"/>
    <w:rPr>
      <w:kern w:val="2"/>
      <w:sz w:val="18"/>
      <w:lang w:bidi="ar-SA"/>
    </w:rPr>
  </w:style>
  <w:style w:type="character" w:customStyle="1" w:styleId="CharChar130">
    <w:name w:val="Char Char13"/>
    <w:qFormat/>
    <w:rsid w:val="00633B1E"/>
    <w:rPr>
      <w:kern w:val="2"/>
      <w:sz w:val="21"/>
      <w:shd w:val="clear" w:color="auto" w:fill="000080"/>
    </w:rPr>
  </w:style>
  <w:style w:type="character" w:customStyle="1" w:styleId="CharChar180">
    <w:name w:val="Char Char18"/>
    <w:qFormat/>
    <w:rsid w:val="00633B1E"/>
    <w:rPr>
      <w:kern w:val="2"/>
      <w:sz w:val="18"/>
    </w:rPr>
  </w:style>
  <w:style w:type="character" w:customStyle="1" w:styleId="CharChar170">
    <w:name w:val="Char Char17"/>
    <w:qFormat/>
    <w:rsid w:val="00633B1E"/>
    <w:rPr>
      <w:spacing w:val="10"/>
      <w:sz w:val="24"/>
    </w:rPr>
  </w:style>
  <w:style w:type="character" w:customStyle="1" w:styleId="CharChar160">
    <w:name w:val="Char Char16"/>
    <w:qFormat/>
    <w:rsid w:val="00633B1E"/>
    <w:rPr>
      <w:sz w:val="24"/>
    </w:rPr>
  </w:style>
  <w:style w:type="character" w:customStyle="1" w:styleId="CharChar71">
    <w:name w:val="Char Char7"/>
    <w:qFormat/>
    <w:rsid w:val="00633B1E"/>
    <w:rPr>
      <w:sz w:val="21"/>
    </w:rPr>
  </w:style>
  <w:style w:type="character" w:customStyle="1" w:styleId="CharChar61">
    <w:name w:val="Char Char6"/>
    <w:qFormat/>
    <w:rsid w:val="00633B1E"/>
    <w:rPr>
      <w:kern w:val="2"/>
      <w:sz w:val="24"/>
    </w:rPr>
  </w:style>
  <w:style w:type="character" w:customStyle="1" w:styleId="CharChar120">
    <w:name w:val="Char Char12"/>
    <w:qFormat/>
    <w:rsid w:val="00633B1E"/>
    <w:rPr>
      <w:kern w:val="2"/>
      <w:sz w:val="21"/>
    </w:rPr>
  </w:style>
  <w:style w:type="character" w:customStyle="1" w:styleId="CharChar140">
    <w:name w:val="Char Char14"/>
    <w:qFormat/>
    <w:rsid w:val="00633B1E"/>
    <w:rPr>
      <w:kern w:val="2"/>
      <w:sz w:val="21"/>
    </w:rPr>
  </w:style>
  <w:style w:type="character" w:customStyle="1" w:styleId="CharChar190">
    <w:name w:val="Char Char19"/>
    <w:qFormat/>
    <w:rsid w:val="00633B1E"/>
    <w:rPr>
      <w:kern w:val="2"/>
      <w:sz w:val="18"/>
    </w:rPr>
  </w:style>
  <w:style w:type="character" w:customStyle="1" w:styleId="CharChar150">
    <w:name w:val="Char Char15"/>
    <w:qFormat/>
    <w:rsid w:val="00633B1E"/>
    <w:rPr>
      <w:kern w:val="2"/>
      <w:sz w:val="18"/>
    </w:rPr>
  </w:style>
  <w:style w:type="character" w:customStyle="1" w:styleId="CharChar90">
    <w:name w:val="Char Char9"/>
    <w:basedOn w:val="CharChar140"/>
    <w:rsid w:val="00633B1E"/>
    <w:rPr>
      <w:kern w:val="2"/>
      <w:sz w:val="21"/>
    </w:rPr>
  </w:style>
  <w:style w:type="character" w:customStyle="1" w:styleId="4Char10">
    <w:name w:val="标题 4 Char1"/>
    <w:aliases w:val="款标题1.1.1.1 Char1"/>
    <w:rsid w:val="00633B1E"/>
    <w:rPr>
      <w:rFonts w:ascii="Arial" w:eastAsia="黑体" w:hAnsi="Arial"/>
      <w:b/>
      <w:sz w:val="28"/>
      <w:lang w:val="en-US" w:eastAsia="zh-CN" w:bidi="ar-SA"/>
    </w:rPr>
  </w:style>
  <w:style w:type="character" w:customStyle="1" w:styleId="1Char1">
    <w:name w:val="标题 1 Char1"/>
    <w:qFormat/>
    <w:rsid w:val="00633B1E"/>
    <w:rPr>
      <w:rFonts w:ascii="黑体" w:eastAsia="宋体"/>
      <w:b/>
      <w:bCs/>
      <w:i/>
      <w:iCs/>
      <w:kern w:val="2"/>
      <w:sz w:val="32"/>
      <w:szCs w:val="24"/>
      <w:lang w:val="en-US" w:eastAsia="zh-CN" w:bidi="ar-SA"/>
    </w:rPr>
  </w:style>
  <w:style w:type="character" w:customStyle="1" w:styleId="2Char12">
    <w:name w:val="标题 2 Char1"/>
    <w:qFormat/>
    <w:rsid w:val="00633B1E"/>
    <w:rPr>
      <w:rFonts w:ascii="Arial" w:eastAsia="黑体" w:hAnsi="Arial"/>
      <w:b/>
      <w:bCs/>
      <w:kern w:val="2"/>
      <w:sz w:val="32"/>
      <w:szCs w:val="32"/>
      <w:lang w:val="en-US" w:eastAsia="zh-CN" w:bidi="ar-SA"/>
    </w:rPr>
  </w:style>
  <w:style w:type="character" w:customStyle="1" w:styleId="6Char1">
    <w:name w:val="标题 6 Char1"/>
    <w:qFormat/>
    <w:rsid w:val="00633B1E"/>
    <w:rPr>
      <w:rFonts w:ascii="Arial" w:eastAsia="黑体" w:hAnsi="Arial"/>
      <w:b/>
      <w:sz w:val="28"/>
      <w:lang w:val="en-US" w:eastAsia="zh-CN" w:bidi="ar-SA"/>
    </w:rPr>
  </w:style>
  <w:style w:type="character" w:customStyle="1" w:styleId="5Char1">
    <w:name w:val="标题 5 Char1"/>
    <w:rsid w:val="00633B1E"/>
    <w:rPr>
      <w:rFonts w:ascii="宋体" w:eastAsia="宋体"/>
      <w:b/>
      <w:sz w:val="28"/>
      <w:lang w:val="en-US" w:eastAsia="zh-CN" w:bidi="ar-SA"/>
    </w:rPr>
  </w:style>
  <w:style w:type="character" w:customStyle="1" w:styleId="1111CharChar2">
    <w:name w:val="款标题1.1.1.1 Char Char2"/>
    <w:qFormat/>
    <w:rsid w:val="00633B1E"/>
    <w:rPr>
      <w:rFonts w:ascii="Arial" w:eastAsia="黑体" w:hAnsi="Arial"/>
      <w:b/>
      <w:sz w:val="28"/>
      <w:lang w:val="en-US" w:eastAsia="zh-CN" w:bidi="ar-SA"/>
    </w:rPr>
  </w:style>
  <w:style w:type="character" w:customStyle="1" w:styleId="CharChara">
    <w:name w:val="页眉 Char Char"/>
    <w:rsid w:val="00633B1E"/>
    <w:rPr>
      <w:rFonts w:eastAsia="宋体"/>
      <w:kern w:val="2"/>
      <w:sz w:val="18"/>
      <w:szCs w:val="18"/>
      <w:lang w:val="en-US" w:eastAsia="zh-CN" w:bidi="ar-SA"/>
    </w:rPr>
  </w:style>
  <w:style w:type="character" w:customStyle="1" w:styleId="6CharChar">
    <w:name w:val="标题 6 Char Char"/>
    <w:qFormat/>
    <w:rsid w:val="00633B1E"/>
    <w:rPr>
      <w:rFonts w:ascii="Arial" w:eastAsia="黑体" w:hAnsi="Arial"/>
      <w:b/>
      <w:sz w:val="28"/>
      <w:lang w:val="en-US" w:eastAsia="zh-CN" w:bidi="ar-SA"/>
    </w:rPr>
  </w:style>
  <w:style w:type="character" w:customStyle="1" w:styleId="3CharChar">
    <w:name w:val="正文文本 3 Char Char"/>
    <w:qFormat/>
    <w:rsid w:val="00633B1E"/>
    <w:rPr>
      <w:rFonts w:ascii="Arial" w:eastAsia="宋体" w:hAnsi="Arial"/>
      <w:kern w:val="2"/>
      <w:sz w:val="24"/>
      <w:lang w:val="en-US" w:eastAsia="zh-CN" w:bidi="ar-SA"/>
    </w:rPr>
  </w:style>
  <w:style w:type="character" w:customStyle="1" w:styleId="CharCharb">
    <w:name w:val="批注主题 Char Char"/>
    <w:rsid w:val="00633B1E"/>
    <w:rPr>
      <w:rFonts w:eastAsia="宋体"/>
      <w:b/>
      <w:kern w:val="2"/>
      <w:sz w:val="21"/>
      <w:lang w:val="en-US" w:eastAsia="zh-CN" w:bidi="ar-SA"/>
    </w:rPr>
  </w:style>
  <w:style w:type="character" w:customStyle="1" w:styleId="3CharChar0">
    <w:name w:val="正文文本缩进 3 Char Char"/>
    <w:qFormat/>
    <w:rsid w:val="00633B1E"/>
    <w:rPr>
      <w:rFonts w:ascii="Arial" w:eastAsia="宋体" w:hAnsi="Arial"/>
      <w:kern w:val="2"/>
      <w:sz w:val="24"/>
      <w:lang w:val="en-US" w:eastAsia="zh-CN" w:bidi="ar-SA"/>
    </w:rPr>
  </w:style>
  <w:style w:type="character" w:customStyle="1" w:styleId="CharCharc">
    <w:name w:val="正文文本缩进 Char Char"/>
    <w:rsid w:val="00633B1E"/>
    <w:rPr>
      <w:rFonts w:ascii="宋体" w:eastAsia="宋体" w:hAnsi="CG Times"/>
      <w:kern w:val="2"/>
      <w:sz w:val="24"/>
      <w:szCs w:val="24"/>
      <w:lang w:val="zh-CN" w:eastAsia="zh-CN" w:bidi="ar-SA"/>
    </w:rPr>
  </w:style>
  <w:style w:type="character" w:customStyle="1" w:styleId="5CharChar">
    <w:name w:val="标题 5 Char Char"/>
    <w:rsid w:val="00633B1E"/>
    <w:rPr>
      <w:rFonts w:ascii="宋体" w:eastAsia="宋体"/>
      <w:b/>
      <w:sz w:val="28"/>
      <w:lang w:val="en-US" w:eastAsia="zh-CN" w:bidi="ar-SA"/>
    </w:rPr>
  </w:style>
  <w:style w:type="character" w:customStyle="1" w:styleId="CharChard">
    <w:name w:val="文档结构图 Char Char"/>
    <w:link w:val="2f7"/>
    <w:qFormat/>
    <w:rsid w:val="00633B1E"/>
    <w:rPr>
      <w:rFonts w:eastAsia="仿宋_GB2312"/>
      <w:kern w:val="2"/>
      <w:sz w:val="24"/>
      <w:shd w:val="clear" w:color="auto" w:fill="000080"/>
    </w:rPr>
  </w:style>
  <w:style w:type="paragraph" w:customStyle="1" w:styleId="2f7">
    <w:name w:val="文档结构图2"/>
    <w:basedOn w:val="a2"/>
    <w:link w:val="CharChard"/>
    <w:qFormat/>
    <w:rsid w:val="00633B1E"/>
    <w:pPr>
      <w:shd w:val="clear" w:color="auto" w:fill="000080"/>
      <w:topLinePunct/>
    </w:pPr>
    <w:rPr>
      <w:rFonts w:eastAsia="仿宋_GB2312"/>
      <w:sz w:val="24"/>
      <w:szCs w:val="20"/>
    </w:rPr>
  </w:style>
  <w:style w:type="character" w:customStyle="1" w:styleId="1CharChar1">
    <w:name w:val="标题 1 Char Char"/>
    <w:rsid w:val="00633B1E"/>
    <w:rPr>
      <w:rFonts w:ascii="黑体" w:eastAsia="宋体"/>
      <w:b/>
      <w:bCs/>
      <w:i/>
      <w:iCs/>
      <w:kern w:val="2"/>
      <w:sz w:val="32"/>
      <w:szCs w:val="24"/>
      <w:lang w:val="en-US" w:eastAsia="zh-CN" w:bidi="ar-SA"/>
    </w:rPr>
  </w:style>
  <w:style w:type="character" w:customStyle="1" w:styleId="CharChare">
    <w:name w:val="批注文字 Char Char"/>
    <w:qFormat/>
    <w:rsid w:val="00633B1E"/>
    <w:rPr>
      <w:rFonts w:eastAsia="宋体"/>
      <w:kern w:val="2"/>
      <w:sz w:val="21"/>
      <w:lang w:val="en-US" w:eastAsia="zh-CN" w:bidi="ar-SA"/>
    </w:rPr>
  </w:style>
  <w:style w:type="character" w:customStyle="1" w:styleId="CharCharf">
    <w:name w:val="正文首行缩进 Char Char"/>
    <w:qFormat/>
    <w:rsid w:val="00633B1E"/>
    <w:rPr>
      <w:rFonts w:eastAsia="宋体"/>
      <w:kern w:val="2"/>
      <w:sz w:val="21"/>
      <w:lang w:val="en-US" w:eastAsia="zh-CN" w:bidi="ar-SA"/>
    </w:rPr>
  </w:style>
  <w:style w:type="character" w:customStyle="1" w:styleId="CharCharf0">
    <w:name w:val="批注框文本 Char Char"/>
    <w:link w:val="1f1"/>
    <w:rsid w:val="00633B1E"/>
    <w:rPr>
      <w:kern w:val="2"/>
      <w:sz w:val="18"/>
      <w:szCs w:val="18"/>
    </w:rPr>
  </w:style>
  <w:style w:type="paragraph" w:customStyle="1" w:styleId="1f1">
    <w:name w:val="批注框文本1"/>
    <w:basedOn w:val="a2"/>
    <w:link w:val="CharCharf0"/>
    <w:qFormat/>
    <w:rsid w:val="00633B1E"/>
    <w:pPr>
      <w:topLinePunct/>
    </w:pPr>
    <w:rPr>
      <w:sz w:val="18"/>
      <w:szCs w:val="18"/>
    </w:rPr>
  </w:style>
  <w:style w:type="character" w:customStyle="1" w:styleId="3CharChar1">
    <w:name w:val="标题 3 Char Char"/>
    <w:qFormat/>
    <w:rsid w:val="00633B1E"/>
    <w:rPr>
      <w:rFonts w:eastAsia="宋体"/>
      <w:b/>
      <w:bCs/>
      <w:kern w:val="2"/>
      <w:sz w:val="32"/>
      <w:szCs w:val="32"/>
      <w:lang w:val="en-US" w:eastAsia="zh-CN" w:bidi="ar-SA"/>
    </w:rPr>
  </w:style>
  <w:style w:type="character" w:customStyle="1" w:styleId="CharCharChar2">
    <w:name w:val="Char Char Char"/>
    <w:rsid w:val="00633B1E"/>
    <w:rPr>
      <w:rFonts w:eastAsia="宋体"/>
      <w:kern w:val="2"/>
      <w:sz w:val="21"/>
      <w:szCs w:val="24"/>
      <w:lang w:val="en-US" w:eastAsia="zh-CN" w:bidi="ar-SA"/>
    </w:rPr>
  </w:style>
  <w:style w:type="character" w:customStyle="1" w:styleId="2CharChar5">
    <w:name w:val="正文首行缩进 2 Char Char"/>
    <w:qFormat/>
    <w:rsid w:val="00633B1E"/>
    <w:rPr>
      <w:rFonts w:eastAsia="宋体"/>
      <w:kern w:val="2"/>
      <w:sz w:val="21"/>
      <w:lang w:val="en-US" w:eastAsia="zh-CN" w:bidi="ar-SA"/>
    </w:rPr>
  </w:style>
  <w:style w:type="character" w:customStyle="1" w:styleId="CharCharf1">
    <w:name w:val="无间隔 Char Char"/>
    <w:qFormat/>
    <w:rsid w:val="00633B1E"/>
    <w:rPr>
      <w:rFonts w:ascii="Calibri" w:eastAsia="Times New Roman" w:hAnsi="Calibri"/>
      <w:sz w:val="22"/>
      <w:lang w:val="en-US" w:eastAsia="zh-CN" w:bidi="ar-SA"/>
    </w:rPr>
  </w:style>
  <w:style w:type="character" w:customStyle="1" w:styleId="2CharChar6">
    <w:name w:val="正文文本缩进 2 Char Char"/>
    <w:qFormat/>
    <w:rsid w:val="00633B1E"/>
    <w:rPr>
      <w:rFonts w:ascii="宋体" w:eastAsia="宋体" w:hAnsi="宋体"/>
      <w:sz w:val="24"/>
      <w:szCs w:val="28"/>
      <w:lang w:val="zh-CN" w:eastAsia="zh-CN" w:bidi="ar-SA"/>
    </w:rPr>
  </w:style>
  <w:style w:type="character" w:customStyle="1" w:styleId="CharCharf2">
    <w:name w:val="页脚 Char Char"/>
    <w:link w:val="3a"/>
    <w:rsid w:val="00633B1E"/>
    <w:rPr>
      <w:kern w:val="2"/>
      <w:sz w:val="18"/>
      <w:szCs w:val="18"/>
    </w:rPr>
  </w:style>
  <w:style w:type="paragraph" w:customStyle="1" w:styleId="3a">
    <w:name w:val="页脚3"/>
    <w:basedOn w:val="a2"/>
    <w:link w:val="CharCharf2"/>
    <w:qFormat/>
    <w:rsid w:val="00633B1E"/>
    <w:pPr>
      <w:tabs>
        <w:tab w:val="center" w:pos="4153"/>
        <w:tab w:val="right" w:pos="8306"/>
      </w:tabs>
      <w:topLinePunct/>
      <w:snapToGrid w:val="0"/>
      <w:jc w:val="left"/>
    </w:pPr>
    <w:rPr>
      <w:sz w:val="18"/>
      <w:szCs w:val="18"/>
    </w:rPr>
  </w:style>
  <w:style w:type="character" w:customStyle="1" w:styleId="CharCharf3">
    <w:name w:val="标题 Char Char"/>
    <w:link w:val="1f2"/>
    <w:rsid w:val="00633B1E"/>
    <w:rPr>
      <w:rFonts w:ascii="Arial" w:hAnsi="Arial"/>
      <w:b/>
      <w:kern w:val="2"/>
      <w:sz w:val="32"/>
    </w:rPr>
  </w:style>
  <w:style w:type="paragraph" w:customStyle="1" w:styleId="1f2">
    <w:name w:val="标题1"/>
    <w:basedOn w:val="a2"/>
    <w:link w:val="CharCharf3"/>
    <w:rsid w:val="00633B1E"/>
    <w:pPr>
      <w:topLinePunct/>
      <w:spacing w:before="240" w:after="240" w:line="400" w:lineRule="exact"/>
      <w:jc w:val="center"/>
      <w:outlineLvl w:val="0"/>
    </w:pPr>
    <w:rPr>
      <w:rFonts w:ascii="Arial" w:hAnsi="Arial"/>
      <w:b/>
      <w:sz w:val="32"/>
      <w:szCs w:val="20"/>
    </w:rPr>
  </w:style>
  <w:style w:type="character" w:customStyle="1" w:styleId="CharChar320">
    <w:name w:val="Char Char32"/>
    <w:rsid w:val="00633B1E"/>
    <w:rPr>
      <w:b/>
      <w:kern w:val="2"/>
      <w:sz w:val="22"/>
    </w:rPr>
  </w:style>
  <w:style w:type="character" w:customStyle="1" w:styleId="CharCharf4">
    <w:name w:val="Char Char"/>
    <w:qFormat/>
    <w:locked/>
    <w:rsid w:val="00633B1E"/>
    <w:rPr>
      <w:rFonts w:ascii="宋体" w:eastAsia="宋体" w:hAnsi="宋体" w:cs="Courier New"/>
      <w:kern w:val="2"/>
      <w:sz w:val="24"/>
      <w:szCs w:val="21"/>
      <w:lang w:val="en-US" w:eastAsia="zh-CN" w:bidi="ar-SA"/>
    </w:rPr>
  </w:style>
  <w:style w:type="character" w:customStyle="1" w:styleId="CharCharChar3">
    <w:name w:val="文档结构图 Char Char Char"/>
    <w:qFormat/>
    <w:rsid w:val="00633B1E"/>
    <w:rPr>
      <w:rFonts w:eastAsia="仿宋_GB2312"/>
      <w:kern w:val="2"/>
      <w:sz w:val="24"/>
      <w:shd w:val="clear" w:color="auto" w:fill="000080"/>
      <w:lang w:bidi="ar-SA"/>
    </w:rPr>
  </w:style>
  <w:style w:type="character" w:customStyle="1" w:styleId="4CharChar">
    <w:name w:val="标题 4 Char Char"/>
    <w:qFormat/>
    <w:rsid w:val="00633B1E"/>
    <w:rPr>
      <w:rFonts w:ascii="Arial" w:eastAsia="黑体" w:hAnsi="Arial"/>
      <w:b/>
      <w:sz w:val="28"/>
      <w:lang w:val="en-US" w:eastAsia="zh-CN" w:bidi="ar-SA"/>
    </w:rPr>
  </w:style>
  <w:style w:type="character" w:customStyle="1" w:styleId="EmailStyle27">
    <w:name w:val="EmailStyle27"/>
    <w:qFormat/>
    <w:rsid w:val="00633B1E"/>
    <w:rPr>
      <w:rFonts w:ascii="Arial" w:eastAsia="宋体" w:hAnsi="Arial" w:cs="Arial"/>
      <w:color w:val="auto"/>
      <w:sz w:val="20"/>
    </w:rPr>
  </w:style>
  <w:style w:type="character" w:customStyle="1" w:styleId="EmailStyle28">
    <w:name w:val="EmailStyle28"/>
    <w:qFormat/>
    <w:rsid w:val="00633B1E"/>
    <w:rPr>
      <w:rFonts w:ascii="Arial" w:eastAsia="宋体" w:hAnsi="Arial" w:cs="Arial"/>
      <w:color w:val="auto"/>
      <w:sz w:val="20"/>
    </w:rPr>
  </w:style>
  <w:style w:type="character" w:customStyle="1" w:styleId="Charf6">
    <w:name w:val="副标题 Char"/>
    <w:link w:val="affffd"/>
    <w:qFormat/>
    <w:rsid w:val="00633B1E"/>
    <w:rPr>
      <w:rFonts w:ascii="Cambria" w:hAnsi="Cambria"/>
      <w:b/>
      <w:kern w:val="28"/>
      <w:sz w:val="32"/>
    </w:rPr>
  </w:style>
  <w:style w:type="paragraph" w:styleId="affffd">
    <w:name w:val="Subtitle"/>
    <w:basedOn w:val="a2"/>
    <w:next w:val="a2"/>
    <w:link w:val="Charf6"/>
    <w:qFormat/>
    <w:rsid w:val="00633B1E"/>
    <w:pPr>
      <w:spacing w:before="240" w:after="60" w:line="312" w:lineRule="auto"/>
      <w:jc w:val="center"/>
      <w:outlineLvl w:val="1"/>
    </w:pPr>
    <w:rPr>
      <w:rFonts w:ascii="Cambria" w:hAnsi="Cambria"/>
      <w:b/>
      <w:kern w:val="28"/>
      <w:sz w:val="32"/>
      <w:szCs w:val="20"/>
    </w:rPr>
  </w:style>
  <w:style w:type="character" w:customStyle="1" w:styleId="HTMLChar">
    <w:name w:val="HTML 预设格式 Char"/>
    <w:link w:val="HTML"/>
    <w:qFormat/>
    <w:rsid w:val="00633B1E"/>
    <w:rPr>
      <w:rFonts w:ascii="黑体" w:eastAsia="黑体" w:hAnsi="Courier New"/>
    </w:rPr>
  </w:style>
  <w:style w:type="paragraph" w:styleId="HTML">
    <w:name w:val="HTML Preformatted"/>
    <w:basedOn w:val="a2"/>
    <w:link w:val="HTMLChar"/>
    <w:qFormat/>
    <w:rsid w:val="00633B1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eastAsia="黑体" w:hAnsi="Courier New"/>
      <w:kern w:val="0"/>
      <w:sz w:val="20"/>
      <w:szCs w:val="20"/>
    </w:rPr>
  </w:style>
  <w:style w:type="character" w:customStyle="1" w:styleId="CharChar321">
    <w:name w:val="Char Char32"/>
    <w:rsid w:val="00633B1E"/>
    <w:rPr>
      <w:b/>
      <w:kern w:val="2"/>
      <w:sz w:val="22"/>
    </w:rPr>
  </w:style>
  <w:style w:type="character" w:customStyle="1" w:styleId="Char40">
    <w:name w:val="文档结构图 Char4"/>
    <w:qFormat/>
    <w:rsid w:val="00633B1E"/>
    <w:rPr>
      <w:rFonts w:eastAsia="仿宋_GB2312"/>
      <w:kern w:val="2"/>
      <w:sz w:val="24"/>
      <w:shd w:val="clear" w:color="auto" w:fill="000080"/>
      <w:lang w:bidi="ar-SA"/>
    </w:rPr>
  </w:style>
  <w:style w:type="character" w:customStyle="1" w:styleId="Char34">
    <w:name w:val="文档结构图 Char3"/>
    <w:rsid w:val="00633B1E"/>
    <w:rPr>
      <w:rFonts w:eastAsia="仿宋_GB2312"/>
      <w:kern w:val="2"/>
      <w:sz w:val="24"/>
      <w:shd w:val="clear" w:color="auto" w:fill="000080"/>
      <w:lang w:bidi="ar-SA"/>
    </w:rPr>
  </w:style>
  <w:style w:type="character" w:customStyle="1" w:styleId="CharCharf5">
    <w:name w:val="日期 Char Char"/>
    <w:link w:val="2f8"/>
    <w:rsid w:val="00633B1E"/>
    <w:rPr>
      <w:sz w:val="21"/>
    </w:rPr>
  </w:style>
  <w:style w:type="paragraph" w:customStyle="1" w:styleId="2f8">
    <w:name w:val="日期2"/>
    <w:basedOn w:val="a2"/>
    <w:next w:val="a2"/>
    <w:link w:val="CharCharf5"/>
    <w:rsid w:val="00633B1E"/>
    <w:pPr>
      <w:ind w:leftChars="2500" w:left="100"/>
    </w:pPr>
    <w:rPr>
      <w:kern w:val="0"/>
      <w:szCs w:val="20"/>
    </w:rPr>
  </w:style>
  <w:style w:type="character" w:customStyle="1" w:styleId="EmailStyle35">
    <w:name w:val="EmailStyle35"/>
    <w:qFormat/>
    <w:rsid w:val="00633B1E"/>
    <w:rPr>
      <w:rFonts w:ascii="Arial" w:eastAsia="宋体" w:hAnsi="Arial" w:cs="Arial"/>
      <w:color w:val="auto"/>
      <w:sz w:val="20"/>
    </w:rPr>
  </w:style>
  <w:style w:type="character" w:customStyle="1" w:styleId="EmailStyle36">
    <w:name w:val="EmailStyle36"/>
    <w:qFormat/>
    <w:rsid w:val="00633B1E"/>
    <w:rPr>
      <w:rFonts w:ascii="Arial" w:eastAsia="宋体" w:hAnsi="Arial" w:cs="Arial"/>
      <w:color w:val="auto"/>
      <w:sz w:val="20"/>
    </w:rPr>
  </w:style>
  <w:style w:type="character" w:customStyle="1" w:styleId="EmailStyle521">
    <w:name w:val="EmailStyle521"/>
    <w:rsid w:val="00633B1E"/>
    <w:rPr>
      <w:rFonts w:ascii="Arial" w:eastAsia="宋体" w:hAnsi="Arial" w:cs="Arial"/>
      <w:color w:val="auto"/>
      <w:sz w:val="20"/>
    </w:rPr>
  </w:style>
  <w:style w:type="character" w:customStyle="1" w:styleId="EmailStyle522">
    <w:name w:val="EmailStyle522"/>
    <w:qFormat/>
    <w:rsid w:val="00633B1E"/>
    <w:rPr>
      <w:rFonts w:ascii="Arial" w:eastAsia="宋体" w:hAnsi="Arial" w:cs="Arial"/>
      <w:color w:val="auto"/>
      <w:sz w:val="20"/>
    </w:rPr>
  </w:style>
  <w:style w:type="character" w:customStyle="1" w:styleId="EmailStyle351">
    <w:name w:val="EmailStyle351"/>
    <w:qFormat/>
    <w:rsid w:val="00633B1E"/>
    <w:rPr>
      <w:rFonts w:ascii="Arial" w:eastAsia="宋体" w:hAnsi="Arial" w:cs="Arial"/>
      <w:color w:val="auto"/>
      <w:sz w:val="20"/>
    </w:rPr>
  </w:style>
  <w:style w:type="character" w:customStyle="1" w:styleId="EmailStyle361">
    <w:name w:val="EmailStyle361"/>
    <w:rsid w:val="00633B1E"/>
    <w:rPr>
      <w:rFonts w:ascii="Arial" w:eastAsia="宋体" w:hAnsi="Arial" w:cs="Arial"/>
      <w:color w:val="auto"/>
      <w:sz w:val="20"/>
    </w:rPr>
  </w:style>
  <w:style w:type="character" w:customStyle="1" w:styleId="EmailStyle5211">
    <w:name w:val="EmailStyle5211"/>
    <w:rsid w:val="00633B1E"/>
    <w:rPr>
      <w:rFonts w:ascii="Arial" w:eastAsia="宋体" w:hAnsi="Arial" w:cs="Arial"/>
      <w:color w:val="auto"/>
      <w:sz w:val="20"/>
    </w:rPr>
  </w:style>
  <w:style w:type="character" w:customStyle="1" w:styleId="EmailStyle5221">
    <w:name w:val="EmailStyle5221"/>
    <w:qFormat/>
    <w:rsid w:val="00633B1E"/>
    <w:rPr>
      <w:rFonts w:ascii="Arial" w:eastAsia="宋体" w:hAnsi="Arial" w:cs="Arial"/>
      <w:color w:val="auto"/>
      <w:sz w:val="20"/>
    </w:rPr>
  </w:style>
  <w:style w:type="character" w:customStyle="1" w:styleId="CharChar37">
    <w:name w:val="Char Char37"/>
    <w:rsid w:val="00633B1E"/>
    <w:rPr>
      <w:rFonts w:ascii="Arial" w:eastAsia="黑体" w:hAnsi="Arial"/>
      <w:b/>
      <w:sz w:val="28"/>
    </w:rPr>
  </w:style>
  <w:style w:type="character" w:customStyle="1" w:styleId="CharChar42">
    <w:name w:val="Char Char42"/>
    <w:rsid w:val="00633B1E"/>
    <w:rPr>
      <w:rFonts w:ascii="黑体" w:eastAsia="宋体"/>
      <w:b/>
      <w:bCs/>
      <w:i/>
      <w:iCs/>
      <w:kern w:val="2"/>
      <w:sz w:val="32"/>
      <w:szCs w:val="24"/>
      <w:lang w:val="en-US" w:eastAsia="zh-CN" w:bidi="ar-SA"/>
    </w:rPr>
  </w:style>
  <w:style w:type="character" w:customStyle="1" w:styleId="CharChar41">
    <w:name w:val="Char Char41"/>
    <w:rsid w:val="00633B1E"/>
    <w:rPr>
      <w:rFonts w:ascii="Arial" w:eastAsia="黑体" w:hAnsi="Arial"/>
      <w:b/>
      <w:bCs/>
      <w:kern w:val="2"/>
      <w:sz w:val="32"/>
      <w:szCs w:val="32"/>
      <w:lang w:val="en-US" w:eastAsia="zh-CN" w:bidi="ar-SA"/>
    </w:rPr>
  </w:style>
  <w:style w:type="character" w:customStyle="1" w:styleId="CharChar400">
    <w:name w:val="Char Char40"/>
    <w:rsid w:val="00633B1E"/>
    <w:rPr>
      <w:rFonts w:eastAsia="宋体"/>
      <w:b/>
      <w:bCs/>
      <w:kern w:val="2"/>
      <w:sz w:val="32"/>
      <w:szCs w:val="32"/>
      <w:lang w:val="en-US" w:eastAsia="zh-CN" w:bidi="ar-SA"/>
    </w:rPr>
  </w:style>
  <w:style w:type="character" w:customStyle="1" w:styleId="CharChar38">
    <w:name w:val="Char Char38"/>
    <w:rsid w:val="00633B1E"/>
    <w:rPr>
      <w:rFonts w:ascii="宋体"/>
      <w:b/>
      <w:sz w:val="28"/>
    </w:rPr>
  </w:style>
  <w:style w:type="character" w:customStyle="1" w:styleId="CharChar39">
    <w:name w:val="Char Char39"/>
    <w:rsid w:val="00633B1E"/>
    <w:rPr>
      <w:rFonts w:ascii="Arial" w:eastAsia="黑体" w:hAnsi="Arial"/>
      <w:b/>
      <w:sz w:val="28"/>
    </w:rPr>
  </w:style>
  <w:style w:type="character" w:customStyle="1" w:styleId="CharChar33">
    <w:name w:val="Char Char33"/>
    <w:rsid w:val="00633B1E"/>
    <w:rPr>
      <w:rFonts w:eastAsia="宋体"/>
      <w:b/>
      <w:kern w:val="2"/>
      <w:sz w:val="21"/>
      <w:lang w:val="en-US" w:eastAsia="zh-CN" w:bidi="ar-SA"/>
    </w:rPr>
  </w:style>
  <w:style w:type="character" w:customStyle="1" w:styleId="Char2b">
    <w:name w:val="标题 Char2"/>
    <w:rsid w:val="00633B1E"/>
    <w:rPr>
      <w:rFonts w:ascii="Cambria" w:hAnsi="Cambria" w:cs="Times New Roman"/>
      <w:b/>
      <w:bCs/>
      <w:kern w:val="2"/>
      <w:sz w:val="32"/>
      <w:szCs w:val="32"/>
    </w:rPr>
  </w:style>
  <w:style w:type="character" w:customStyle="1" w:styleId="EmailStyle5231">
    <w:name w:val="EmailStyle5231"/>
    <w:rsid w:val="00633B1E"/>
    <w:rPr>
      <w:rFonts w:ascii="Arial" w:eastAsia="宋体" w:hAnsi="Arial" w:cs="Arial"/>
      <w:color w:val="auto"/>
      <w:sz w:val="20"/>
    </w:rPr>
  </w:style>
  <w:style w:type="character" w:customStyle="1" w:styleId="EmailStyle5241">
    <w:name w:val="EmailStyle5241"/>
    <w:rsid w:val="00633B1E"/>
    <w:rPr>
      <w:rFonts w:ascii="Arial" w:eastAsia="宋体" w:hAnsi="Arial" w:cs="Arial"/>
      <w:color w:val="auto"/>
      <w:sz w:val="20"/>
    </w:rPr>
  </w:style>
  <w:style w:type="character" w:customStyle="1" w:styleId="EmailStyle5331">
    <w:name w:val="EmailStyle5331"/>
    <w:rsid w:val="00633B1E"/>
    <w:rPr>
      <w:rFonts w:ascii="Arial" w:eastAsia="宋体" w:hAnsi="Arial" w:cs="Arial"/>
      <w:color w:val="auto"/>
      <w:sz w:val="20"/>
    </w:rPr>
  </w:style>
  <w:style w:type="character" w:customStyle="1" w:styleId="EmailStyle5341">
    <w:name w:val="EmailStyle5341"/>
    <w:rsid w:val="00633B1E"/>
    <w:rPr>
      <w:rFonts w:ascii="Arial" w:eastAsia="宋体" w:hAnsi="Arial" w:cs="Arial"/>
      <w:color w:val="auto"/>
      <w:sz w:val="20"/>
    </w:rPr>
  </w:style>
  <w:style w:type="character" w:customStyle="1" w:styleId="EmailStyle5351">
    <w:name w:val="EmailStyle5351"/>
    <w:rsid w:val="00633B1E"/>
    <w:rPr>
      <w:rFonts w:ascii="Arial" w:eastAsia="宋体" w:hAnsi="Arial" w:cs="Arial"/>
      <w:color w:val="auto"/>
      <w:sz w:val="20"/>
    </w:rPr>
  </w:style>
  <w:style w:type="character" w:customStyle="1" w:styleId="EmailStyle5361">
    <w:name w:val="EmailStyle5361"/>
    <w:rsid w:val="00633B1E"/>
    <w:rPr>
      <w:rFonts w:ascii="Arial" w:eastAsia="宋体" w:hAnsi="Arial" w:cs="Arial"/>
      <w:color w:val="auto"/>
      <w:sz w:val="20"/>
    </w:rPr>
  </w:style>
  <w:style w:type="character" w:customStyle="1" w:styleId="CharChar370">
    <w:name w:val="Char Char37"/>
    <w:rsid w:val="00633B1E"/>
    <w:rPr>
      <w:rFonts w:ascii="Arial" w:eastAsia="黑体" w:hAnsi="Arial"/>
      <w:b/>
      <w:sz w:val="28"/>
    </w:rPr>
  </w:style>
  <w:style w:type="character" w:customStyle="1" w:styleId="CharChar420">
    <w:name w:val="Char Char42"/>
    <w:rsid w:val="00633B1E"/>
    <w:rPr>
      <w:rFonts w:ascii="黑体" w:eastAsia="宋体"/>
      <w:b/>
      <w:bCs/>
      <w:i/>
      <w:iCs/>
      <w:kern w:val="2"/>
      <w:sz w:val="32"/>
      <w:szCs w:val="24"/>
      <w:lang w:val="en-US" w:eastAsia="zh-CN" w:bidi="ar-SA"/>
    </w:rPr>
  </w:style>
  <w:style w:type="character" w:customStyle="1" w:styleId="CharChar410">
    <w:name w:val="Char Char41"/>
    <w:qFormat/>
    <w:rsid w:val="00633B1E"/>
    <w:rPr>
      <w:rFonts w:ascii="Arial" w:eastAsia="黑体" w:hAnsi="Arial"/>
      <w:b/>
      <w:bCs/>
      <w:kern w:val="2"/>
      <w:sz w:val="32"/>
      <w:szCs w:val="32"/>
      <w:lang w:val="en-US" w:eastAsia="zh-CN" w:bidi="ar-SA"/>
    </w:rPr>
  </w:style>
  <w:style w:type="character" w:customStyle="1" w:styleId="CharChar401">
    <w:name w:val="Char Char40"/>
    <w:rsid w:val="00633B1E"/>
    <w:rPr>
      <w:rFonts w:eastAsia="宋体"/>
      <w:b/>
      <w:bCs/>
      <w:kern w:val="2"/>
      <w:sz w:val="32"/>
      <w:szCs w:val="32"/>
      <w:lang w:val="en-US" w:eastAsia="zh-CN" w:bidi="ar-SA"/>
    </w:rPr>
  </w:style>
  <w:style w:type="character" w:customStyle="1" w:styleId="CharChar380">
    <w:name w:val="Char Char38"/>
    <w:rsid w:val="00633B1E"/>
    <w:rPr>
      <w:rFonts w:ascii="宋体"/>
      <w:b/>
      <w:sz w:val="28"/>
    </w:rPr>
  </w:style>
  <w:style w:type="character" w:customStyle="1" w:styleId="CharChar390">
    <w:name w:val="Char Char39"/>
    <w:rsid w:val="00633B1E"/>
    <w:rPr>
      <w:rFonts w:ascii="Arial" w:eastAsia="黑体" w:hAnsi="Arial"/>
      <w:b/>
      <w:sz w:val="28"/>
    </w:rPr>
  </w:style>
  <w:style w:type="character" w:customStyle="1" w:styleId="CharChar330">
    <w:name w:val="Char Char33"/>
    <w:rsid w:val="00633B1E"/>
    <w:rPr>
      <w:rFonts w:eastAsia="宋体"/>
      <w:b/>
      <w:kern w:val="2"/>
      <w:sz w:val="21"/>
      <w:lang w:val="en-US" w:eastAsia="zh-CN" w:bidi="ar-SA"/>
    </w:rPr>
  </w:style>
  <w:style w:type="character" w:customStyle="1" w:styleId="EmailStyle271">
    <w:name w:val="EmailStyle271"/>
    <w:qFormat/>
    <w:rsid w:val="00633B1E"/>
    <w:rPr>
      <w:rFonts w:ascii="Arial" w:eastAsia="宋体" w:hAnsi="Arial" w:cs="Arial"/>
      <w:color w:val="auto"/>
      <w:sz w:val="20"/>
    </w:rPr>
  </w:style>
  <w:style w:type="character" w:customStyle="1" w:styleId="EmailStyle281">
    <w:name w:val="EmailStyle281"/>
    <w:qFormat/>
    <w:rsid w:val="00633B1E"/>
    <w:rPr>
      <w:rFonts w:ascii="Arial" w:eastAsia="宋体" w:hAnsi="Arial" w:cs="Arial"/>
      <w:color w:val="auto"/>
      <w:sz w:val="20"/>
    </w:rPr>
  </w:style>
  <w:style w:type="character" w:customStyle="1" w:styleId="EmailStyle523">
    <w:name w:val="EmailStyle523"/>
    <w:qFormat/>
    <w:rsid w:val="00633B1E"/>
    <w:rPr>
      <w:rFonts w:ascii="Arial" w:eastAsia="宋体" w:hAnsi="Arial" w:cs="Arial"/>
      <w:color w:val="auto"/>
      <w:sz w:val="20"/>
    </w:rPr>
  </w:style>
  <w:style w:type="character" w:customStyle="1" w:styleId="EmailStyle524">
    <w:name w:val="EmailStyle524"/>
    <w:rsid w:val="00633B1E"/>
    <w:rPr>
      <w:rFonts w:ascii="Arial" w:eastAsia="宋体" w:hAnsi="Arial" w:cs="Arial"/>
      <w:color w:val="auto"/>
      <w:sz w:val="20"/>
    </w:rPr>
  </w:style>
  <w:style w:type="character" w:customStyle="1" w:styleId="EmailStyle533">
    <w:name w:val="EmailStyle533"/>
    <w:qFormat/>
    <w:rsid w:val="00633B1E"/>
    <w:rPr>
      <w:rFonts w:ascii="Arial" w:eastAsia="宋体" w:hAnsi="Arial" w:cs="Arial"/>
      <w:color w:val="auto"/>
      <w:sz w:val="20"/>
    </w:rPr>
  </w:style>
  <w:style w:type="character" w:customStyle="1" w:styleId="EmailStyle534">
    <w:name w:val="EmailStyle534"/>
    <w:rsid w:val="00633B1E"/>
    <w:rPr>
      <w:rFonts w:ascii="Arial" w:eastAsia="宋体" w:hAnsi="Arial" w:cs="Arial"/>
      <w:color w:val="auto"/>
      <w:sz w:val="20"/>
    </w:rPr>
  </w:style>
  <w:style w:type="character" w:customStyle="1" w:styleId="EmailStyle535">
    <w:name w:val="EmailStyle535"/>
    <w:qFormat/>
    <w:rsid w:val="00633B1E"/>
    <w:rPr>
      <w:rFonts w:ascii="Arial" w:eastAsia="宋体" w:hAnsi="Arial" w:cs="Arial"/>
      <w:color w:val="auto"/>
      <w:sz w:val="20"/>
    </w:rPr>
  </w:style>
  <w:style w:type="character" w:customStyle="1" w:styleId="EmailStyle536">
    <w:name w:val="EmailStyle536"/>
    <w:qFormat/>
    <w:rsid w:val="00633B1E"/>
    <w:rPr>
      <w:rFonts w:ascii="Arial" w:eastAsia="宋体" w:hAnsi="Arial" w:cs="Arial"/>
      <w:color w:val="auto"/>
      <w:sz w:val="20"/>
    </w:rPr>
  </w:style>
  <w:style w:type="character" w:customStyle="1" w:styleId="EmailStyle31">
    <w:name w:val="EmailStyle31"/>
    <w:qFormat/>
    <w:rsid w:val="00633B1E"/>
    <w:rPr>
      <w:rFonts w:ascii="Arial" w:eastAsia="宋体" w:hAnsi="Arial" w:cs="Arial"/>
      <w:color w:val="auto"/>
      <w:sz w:val="20"/>
    </w:rPr>
  </w:style>
  <w:style w:type="character" w:customStyle="1" w:styleId="EmailStyle32">
    <w:name w:val="EmailStyle32"/>
    <w:rsid w:val="00633B1E"/>
    <w:rPr>
      <w:rFonts w:ascii="Arial" w:eastAsia="宋体" w:hAnsi="Arial" w:cs="Arial"/>
      <w:color w:val="auto"/>
      <w:sz w:val="20"/>
    </w:rPr>
  </w:style>
  <w:style w:type="character" w:customStyle="1" w:styleId="CharChar241">
    <w:name w:val="Char Char241"/>
    <w:locked/>
    <w:rsid w:val="00633B1E"/>
    <w:rPr>
      <w:sz w:val="18"/>
      <w:lang w:bidi="ar-SA"/>
    </w:rPr>
  </w:style>
  <w:style w:type="character" w:customStyle="1" w:styleId="CharChar131">
    <w:name w:val="Char Char131"/>
    <w:qFormat/>
    <w:rsid w:val="00633B1E"/>
    <w:rPr>
      <w:kern w:val="2"/>
      <w:sz w:val="21"/>
      <w:shd w:val="clear" w:color="auto" w:fill="000080"/>
    </w:rPr>
  </w:style>
  <w:style w:type="character" w:customStyle="1" w:styleId="CharChar181">
    <w:name w:val="Char Char181"/>
    <w:rsid w:val="00633B1E"/>
    <w:rPr>
      <w:kern w:val="2"/>
      <w:sz w:val="18"/>
    </w:rPr>
  </w:style>
  <w:style w:type="character" w:customStyle="1" w:styleId="CharChar171">
    <w:name w:val="Char Char171"/>
    <w:rsid w:val="00633B1E"/>
    <w:rPr>
      <w:spacing w:val="10"/>
      <w:sz w:val="24"/>
    </w:rPr>
  </w:style>
  <w:style w:type="character" w:customStyle="1" w:styleId="CharChar161">
    <w:name w:val="Char Char161"/>
    <w:rsid w:val="00633B1E"/>
    <w:rPr>
      <w:sz w:val="24"/>
    </w:rPr>
  </w:style>
  <w:style w:type="character" w:customStyle="1" w:styleId="CharChar710">
    <w:name w:val="Char Char71"/>
    <w:qFormat/>
    <w:rsid w:val="00633B1E"/>
    <w:rPr>
      <w:sz w:val="21"/>
    </w:rPr>
  </w:style>
  <w:style w:type="character" w:customStyle="1" w:styleId="CharChar610">
    <w:name w:val="Char Char61"/>
    <w:rsid w:val="00633B1E"/>
    <w:rPr>
      <w:kern w:val="2"/>
      <w:sz w:val="24"/>
    </w:rPr>
  </w:style>
  <w:style w:type="character" w:customStyle="1" w:styleId="CharChar121">
    <w:name w:val="Char Char121"/>
    <w:rsid w:val="00633B1E"/>
    <w:rPr>
      <w:kern w:val="2"/>
      <w:sz w:val="21"/>
    </w:rPr>
  </w:style>
  <w:style w:type="character" w:customStyle="1" w:styleId="CharChar141">
    <w:name w:val="Char Char141"/>
    <w:rsid w:val="00633B1E"/>
    <w:rPr>
      <w:kern w:val="2"/>
      <w:sz w:val="21"/>
    </w:rPr>
  </w:style>
  <w:style w:type="character" w:customStyle="1" w:styleId="CharChar191">
    <w:name w:val="Char Char191"/>
    <w:qFormat/>
    <w:rsid w:val="00633B1E"/>
    <w:rPr>
      <w:kern w:val="2"/>
      <w:sz w:val="18"/>
    </w:rPr>
  </w:style>
  <w:style w:type="character" w:customStyle="1" w:styleId="CharChar151">
    <w:name w:val="Char Char151"/>
    <w:rsid w:val="00633B1E"/>
    <w:rPr>
      <w:kern w:val="2"/>
      <w:sz w:val="18"/>
    </w:rPr>
  </w:style>
  <w:style w:type="character" w:customStyle="1" w:styleId="CharChar91">
    <w:name w:val="Char Char91"/>
    <w:basedOn w:val="CharChar141"/>
    <w:qFormat/>
    <w:rsid w:val="00633B1E"/>
    <w:rPr>
      <w:kern w:val="2"/>
      <w:sz w:val="21"/>
    </w:rPr>
  </w:style>
  <w:style w:type="character" w:customStyle="1" w:styleId="CharChar331">
    <w:name w:val="Char Char331"/>
    <w:qFormat/>
    <w:locked/>
    <w:rsid w:val="00633B1E"/>
    <w:rPr>
      <w:rFonts w:ascii="宋体" w:eastAsia="宋体" w:hAnsi="宋体" w:cs="Courier New"/>
      <w:kern w:val="2"/>
      <w:sz w:val="24"/>
      <w:szCs w:val="21"/>
      <w:lang w:val="en-US" w:eastAsia="zh-CN" w:bidi="ar-SA"/>
    </w:rPr>
  </w:style>
  <w:style w:type="character" w:customStyle="1" w:styleId="CharCharChar10">
    <w:name w:val="Char Char Char1"/>
    <w:qFormat/>
    <w:rsid w:val="00633B1E"/>
    <w:rPr>
      <w:rFonts w:ascii="宋体" w:eastAsia="宋体" w:hAnsi="宋体" w:cs="Courier New"/>
      <w:kern w:val="2"/>
      <w:sz w:val="24"/>
      <w:szCs w:val="21"/>
      <w:lang w:val="en-US" w:eastAsia="zh-CN" w:bidi="ar-SA"/>
    </w:rPr>
  </w:style>
  <w:style w:type="character" w:customStyle="1" w:styleId="CharChar3210">
    <w:name w:val="Char Char321"/>
    <w:qFormat/>
    <w:rsid w:val="00633B1E"/>
    <w:rPr>
      <w:b/>
      <w:kern w:val="2"/>
      <w:sz w:val="22"/>
    </w:rPr>
  </w:style>
  <w:style w:type="character" w:customStyle="1" w:styleId="EmailStyle542">
    <w:name w:val="EmailStyle542"/>
    <w:qFormat/>
    <w:rsid w:val="00633B1E"/>
    <w:rPr>
      <w:rFonts w:ascii="Arial" w:eastAsia="宋体" w:hAnsi="Arial" w:cs="Arial"/>
      <w:color w:val="auto"/>
      <w:sz w:val="20"/>
    </w:rPr>
  </w:style>
  <w:style w:type="character" w:customStyle="1" w:styleId="EmailStyle543">
    <w:name w:val="EmailStyle543"/>
    <w:qFormat/>
    <w:rsid w:val="00633B1E"/>
    <w:rPr>
      <w:rFonts w:ascii="Arial" w:eastAsia="宋体" w:hAnsi="Arial" w:cs="Arial"/>
      <w:color w:val="auto"/>
      <w:sz w:val="20"/>
    </w:rPr>
  </w:style>
  <w:style w:type="character" w:customStyle="1" w:styleId="EmailStyle544">
    <w:name w:val="EmailStyle544"/>
    <w:qFormat/>
    <w:rsid w:val="00633B1E"/>
    <w:rPr>
      <w:rFonts w:ascii="Arial" w:eastAsia="宋体" w:hAnsi="Arial" w:cs="Arial"/>
      <w:color w:val="auto"/>
      <w:sz w:val="20"/>
    </w:rPr>
  </w:style>
  <w:style w:type="character" w:customStyle="1" w:styleId="EmailStyle545">
    <w:name w:val="EmailStyle545"/>
    <w:qFormat/>
    <w:rsid w:val="00633B1E"/>
    <w:rPr>
      <w:rFonts w:ascii="Arial" w:eastAsia="宋体" w:hAnsi="Arial" w:cs="Arial"/>
      <w:color w:val="auto"/>
      <w:sz w:val="20"/>
    </w:rPr>
  </w:style>
  <w:style w:type="character" w:customStyle="1" w:styleId="affffe">
    <w:name w:val="无间距字符"/>
    <w:link w:val="afffff"/>
    <w:qFormat/>
    <w:rsid w:val="00633B1E"/>
    <w:rPr>
      <w:rFonts w:eastAsia="Times New Roman"/>
      <w:kern w:val="2"/>
      <w:sz w:val="22"/>
      <w:szCs w:val="22"/>
      <w:lang w:val="en-US" w:eastAsia="zh-CN" w:bidi="ar-SA"/>
    </w:rPr>
  </w:style>
  <w:style w:type="paragraph" w:customStyle="1" w:styleId="afffff">
    <w:name w:val="无间距"/>
    <w:link w:val="affffe"/>
    <w:qFormat/>
    <w:rsid w:val="00633B1E"/>
    <w:rPr>
      <w:rFonts w:eastAsia="Times New Roman"/>
      <w:kern w:val="2"/>
      <w:sz w:val="22"/>
      <w:szCs w:val="22"/>
    </w:rPr>
  </w:style>
  <w:style w:type="character" w:customStyle="1" w:styleId="ACharChar">
    <w:name w:val="A专用条款说明 Char Char"/>
    <w:link w:val="Afffff0"/>
    <w:qFormat/>
    <w:rsid w:val="00633B1E"/>
    <w:rPr>
      <w:rFonts w:eastAsia="楷体_GB2312"/>
      <w:snapToGrid w:val="0"/>
      <w:sz w:val="24"/>
    </w:rPr>
  </w:style>
  <w:style w:type="paragraph" w:customStyle="1" w:styleId="Afffff0">
    <w:name w:val="A专用条款说明"/>
    <w:basedOn w:val="a2"/>
    <w:next w:val="a2"/>
    <w:link w:val="ACharChar"/>
    <w:rsid w:val="00633B1E"/>
    <w:pPr>
      <w:adjustRightInd w:val="0"/>
      <w:spacing w:line="360" w:lineRule="auto"/>
      <w:ind w:left="340" w:firstLine="510"/>
      <w:textAlignment w:val="baseline"/>
    </w:pPr>
    <w:rPr>
      <w:rFonts w:eastAsia="楷体_GB2312"/>
      <w:snapToGrid w:val="0"/>
      <w:kern w:val="0"/>
      <w:sz w:val="24"/>
      <w:szCs w:val="20"/>
    </w:rPr>
  </w:style>
  <w:style w:type="character" w:customStyle="1" w:styleId="HTML1">
    <w:name w:val="HTML 样本1"/>
    <w:qFormat/>
    <w:rsid w:val="00633B1E"/>
    <w:rPr>
      <w:rFonts w:ascii="Courier New" w:hAnsi="Courier New"/>
    </w:rPr>
  </w:style>
  <w:style w:type="character" w:customStyle="1" w:styleId="CharCharChar4">
    <w:name w:val="图表标题 Char Char Char"/>
    <w:link w:val="Charf7"/>
    <w:qFormat/>
    <w:rsid w:val="00633B1E"/>
    <w:rPr>
      <w:b/>
    </w:rPr>
  </w:style>
  <w:style w:type="paragraph" w:customStyle="1" w:styleId="Charf7">
    <w:name w:val="图表标题 Char"/>
    <w:basedOn w:val="a2"/>
    <w:link w:val="CharCharChar4"/>
    <w:rsid w:val="00633B1E"/>
    <w:pPr>
      <w:spacing w:line="360" w:lineRule="auto"/>
      <w:ind w:firstLineChars="200" w:firstLine="422"/>
      <w:jc w:val="center"/>
    </w:pPr>
    <w:rPr>
      <w:b/>
      <w:kern w:val="0"/>
      <w:sz w:val="20"/>
      <w:szCs w:val="20"/>
    </w:rPr>
  </w:style>
  <w:style w:type="character" w:customStyle="1" w:styleId="s11">
    <w:name w:val="s11"/>
    <w:rsid w:val="00633B1E"/>
    <w:rPr>
      <w:rFonts w:hint="default"/>
      <w:sz w:val="18"/>
    </w:rPr>
  </w:style>
  <w:style w:type="character" w:customStyle="1" w:styleId="3CharChar2">
    <w:name w:val="标题3 Char Char"/>
    <w:link w:val="3b"/>
    <w:rsid w:val="00633B1E"/>
    <w:rPr>
      <w:rFonts w:ascii="宋体" w:hAnsi="宋体"/>
      <w:b/>
      <w:kern w:val="44"/>
      <w:sz w:val="24"/>
    </w:rPr>
  </w:style>
  <w:style w:type="paragraph" w:customStyle="1" w:styleId="3b">
    <w:name w:val="标题3"/>
    <w:basedOn w:val="1"/>
    <w:link w:val="3CharChar2"/>
    <w:rsid w:val="00633B1E"/>
    <w:pPr>
      <w:tabs>
        <w:tab w:val="left" w:pos="1636"/>
      </w:tabs>
      <w:snapToGrid w:val="0"/>
      <w:spacing w:beforeLines="50" w:afterLines="50" w:line="400" w:lineRule="exact"/>
      <w:jc w:val="center"/>
    </w:pPr>
    <w:rPr>
      <w:rFonts w:ascii="宋体" w:hAnsi="宋体"/>
      <w:bCs w:val="0"/>
      <w:sz w:val="24"/>
      <w:szCs w:val="20"/>
    </w:rPr>
  </w:style>
  <w:style w:type="character" w:customStyle="1" w:styleId="Char2CharChar2">
    <w:name w:val="Char2 Char Char2"/>
    <w:qFormat/>
    <w:rsid w:val="00633B1E"/>
    <w:rPr>
      <w:rFonts w:eastAsia="宋体"/>
      <w:kern w:val="2"/>
      <w:sz w:val="18"/>
      <w:lang w:val="en-US" w:eastAsia="zh-CN"/>
    </w:rPr>
  </w:style>
  <w:style w:type="character" w:customStyle="1" w:styleId="15CharChar">
    <w:name w:val="样式 小四 居中 行距: 1.5 倍行距 Char Char"/>
    <w:link w:val="153"/>
    <w:qFormat/>
    <w:rsid w:val="00633B1E"/>
    <w:rPr>
      <w:rFonts w:ascii="楷体_GB2312" w:eastAsia="仿宋_GB2312" w:hAnsi="Arial"/>
      <w:sz w:val="24"/>
    </w:rPr>
  </w:style>
  <w:style w:type="paragraph" w:customStyle="1" w:styleId="153">
    <w:name w:val="样式 小四 居中 行距: 1.5 倍行距"/>
    <w:basedOn w:val="a2"/>
    <w:link w:val="15CharChar"/>
    <w:qFormat/>
    <w:rsid w:val="00633B1E"/>
    <w:pPr>
      <w:tabs>
        <w:tab w:val="left" w:pos="0"/>
      </w:tabs>
      <w:overflowPunct w:val="0"/>
      <w:topLinePunct/>
      <w:adjustRightInd w:val="0"/>
      <w:snapToGrid w:val="0"/>
      <w:spacing w:before="60" w:after="60" w:line="360" w:lineRule="auto"/>
      <w:jc w:val="center"/>
      <w:textAlignment w:val="center"/>
    </w:pPr>
    <w:rPr>
      <w:rFonts w:ascii="楷体_GB2312" w:eastAsia="仿宋_GB2312" w:hAnsi="Arial"/>
      <w:kern w:val="0"/>
      <w:sz w:val="24"/>
      <w:szCs w:val="20"/>
    </w:rPr>
  </w:style>
  <w:style w:type="character" w:customStyle="1" w:styleId="154">
    <w:name w:val="15"/>
    <w:qFormat/>
    <w:rsid w:val="00633B1E"/>
    <w:rPr>
      <w:rFonts w:ascii="宋体" w:eastAsia="宋体" w:hAnsi="宋体" w:hint="eastAsia"/>
      <w:sz w:val="21"/>
      <w:vertAlign w:val="superscript"/>
    </w:rPr>
  </w:style>
  <w:style w:type="character" w:customStyle="1" w:styleId="HTML3">
    <w:name w:val="HTML 缩写3"/>
    <w:basedOn w:val="a3"/>
    <w:qFormat/>
    <w:rsid w:val="00633B1E"/>
  </w:style>
  <w:style w:type="character" w:customStyle="1" w:styleId="CharCharChar5">
    <w:name w:val="电科院报告表标题 Char Char Char"/>
    <w:link w:val="Charf8"/>
    <w:qFormat/>
    <w:rsid w:val="00633B1E"/>
    <w:rPr>
      <w:rFonts w:ascii="宋体" w:hAnsi="宋体"/>
      <w:kern w:val="2"/>
      <w:sz w:val="22"/>
      <w:szCs w:val="22"/>
      <w:lang w:val="en-US" w:eastAsia="zh-CN" w:bidi="ar-SA"/>
    </w:rPr>
  </w:style>
  <w:style w:type="paragraph" w:customStyle="1" w:styleId="Charf8">
    <w:name w:val="电科院报告表标题 Char"/>
    <w:next w:val="a2"/>
    <w:link w:val="CharCharChar5"/>
    <w:qFormat/>
    <w:rsid w:val="00633B1E"/>
    <w:pPr>
      <w:snapToGrid w:val="0"/>
      <w:spacing w:before="240" w:after="120"/>
      <w:jc w:val="center"/>
    </w:pPr>
    <w:rPr>
      <w:rFonts w:ascii="宋体" w:hAnsi="宋体"/>
      <w:kern w:val="2"/>
      <w:sz w:val="22"/>
      <w:szCs w:val="22"/>
    </w:rPr>
  </w:style>
  <w:style w:type="character" w:customStyle="1" w:styleId="110">
    <w:name w:val="批注引用11"/>
    <w:qFormat/>
    <w:rsid w:val="00633B1E"/>
    <w:rPr>
      <w:rFonts w:ascii="宋体" w:eastAsia="宋体" w:hAnsi="宋体" w:hint="eastAsia"/>
      <w:kern w:val="2"/>
      <w:sz w:val="21"/>
      <w:lang w:val="en-US" w:eastAsia="zh-CN"/>
    </w:rPr>
  </w:style>
  <w:style w:type="character" w:customStyle="1" w:styleId="HTML10">
    <w:name w:val="HTML 引文1"/>
    <w:rsid w:val="00633B1E"/>
    <w:rPr>
      <w:i/>
    </w:rPr>
  </w:style>
  <w:style w:type="character" w:customStyle="1" w:styleId="A5CharChar">
    <w:name w:val="A标题5 Char Char"/>
    <w:link w:val="A50"/>
    <w:rsid w:val="00633B1E"/>
    <w:rPr>
      <w:sz w:val="24"/>
    </w:rPr>
  </w:style>
  <w:style w:type="paragraph" w:customStyle="1" w:styleId="A50">
    <w:name w:val="A标题5"/>
    <w:basedOn w:val="a2"/>
    <w:next w:val="a2"/>
    <w:link w:val="A5CharChar"/>
    <w:rsid w:val="00633B1E"/>
    <w:pPr>
      <w:tabs>
        <w:tab w:val="left" w:pos="851"/>
      </w:tabs>
      <w:spacing w:line="360" w:lineRule="auto"/>
      <w:outlineLvl w:val="4"/>
    </w:pPr>
    <w:rPr>
      <w:kern w:val="0"/>
      <w:sz w:val="24"/>
      <w:szCs w:val="20"/>
    </w:rPr>
  </w:style>
  <w:style w:type="character" w:customStyle="1" w:styleId="2f9">
    <w:name w:val="行号2"/>
    <w:basedOn w:val="a3"/>
    <w:rsid w:val="00633B1E"/>
  </w:style>
  <w:style w:type="character" w:customStyle="1" w:styleId="HTML2">
    <w:name w:val="HTML 变量2"/>
    <w:rsid w:val="00633B1E"/>
    <w:rPr>
      <w:i/>
    </w:rPr>
  </w:style>
  <w:style w:type="character" w:customStyle="1" w:styleId="d3CharChar">
    <w:name w:val="d3 Char Char"/>
    <w:link w:val="d3"/>
    <w:qFormat/>
    <w:rsid w:val="00633B1E"/>
    <w:rPr>
      <w:rFonts w:ascii="黑体" w:eastAsia="黑体" w:hAnsi="黑体"/>
      <w:color w:val="000000"/>
      <w:kern w:val="21"/>
    </w:rPr>
  </w:style>
  <w:style w:type="paragraph" w:customStyle="1" w:styleId="d3">
    <w:name w:val="d3"/>
    <w:basedOn w:val="a2"/>
    <w:link w:val="d3CharChar"/>
    <w:rsid w:val="00633B1E"/>
    <w:pPr>
      <w:topLinePunct/>
      <w:snapToGrid w:val="0"/>
    </w:pPr>
    <w:rPr>
      <w:rFonts w:ascii="黑体" w:eastAsia="黑体" w:hAnsi="黑体"/>
      <w:color w:val="000000"/>
      <w:kern w:val="21"/>
      <w:sz w:val="20"/>
      <w:szCs w:val="20"/>
    </w:rPr>
  </w:style>
  <w:style w:type="character" w:customStyle="1" w:styleId="ACharChar0">
    <w:name w:val="A表头 Char Char"/>
    <w:link w:val="Afffff1"/>
    <w:rsid w:val="00633B1E"/>
    <w:rPr>
      <w:sz w:val="24"/>
    </w:rPr>
  </w:style>
  <w:style w:type="paragraph" w:customStyle="1" w:styleId="Afffff1">
    <w:name w:val="A表头"/>
    <w:basedOn w:val="a2"/>
    <w:link w:val="ACharChar0"/>
    <w:rsid w:val="00633B1E"/>
    <w:pPr>
      <w:keepNext/>
      <w:ind w:firstLineChars="200" w:firstLine="200"/>
      <w:jc w:val="left"/>
    </w:pPr>
    <w:rPr>
      <w:kern w:val="0"/>
      <w:sz w:val="24"/>
      <w:szCs w:val="20"/>
    </w:rPr>
  </w:style>
  <w:style w:type="character" w:customStyle="1" w:styleId="3c">
    <w:name w:val="脚注引用3"/>
    <w:qFormat/>
    <w:rsid w:val="00633B1E"/>
    <w:rPr>
      <w:vertAlign w:val="superscript"/>
    </w:rPr>
  </w:style>
  <w:style w:type="character" w:customStyle="1" w:styleId="CharCharf6">
    <w:name w:val="附录一 Char Char"/>
    <w:link w:val="afffff2"/>
    <w:qFormat/>
    <w:rsid w:val="00633B1E"/>
    <w:rPr>
      <w:rFonts w:ascii="E-F1" w:eastAsia="黑体"/>
    </w:rPr>
  </w:style>
  <w:style w:type="paragraph" w:customStyle="1" w:styleId="afffff2">
    <w:name w:val="附录一"/>
    <w:basedOn w:val="1e"/>
    <w:link w:val="CharCharf6"/>
    <w:qFormat/>
    <w:rsid w:val="00633B1E"/>
    <w:rPr>
      <w:rFonts w:ascii="E-F1" w:eastAsia="黑体"/>
      <w:kern w:val="0"/>
      <w:sz w:val="20"/>
    </w:rPr>
  </w:style>
  <w:style w:type="character" w:customStyle="1" w:styleId="2fa">
    <w:name w:val="已访问的超链接2"/>
    <w:qFormat/>
    <w:rsid w:val="00633B1E"/>
    <w:rPr>
      <w:color w:val="800080"/>
      <w:u w:val="single"/>
    </w:rPr>
  </w:style>
  <w:style w:type="character" w:customStyle="1" w:styleId="2fb">
    <w:name w:val="批注引用2"/>
    <w:rsid w:val="00633B1E"/>
    <w:rPr>
      <w:rFonts w:ascii="宋体" w:eastAsia="宋体" w:hAnsi="宋体" w:hint="eastAsia"/>
      <w:kern w:val="2"/>
      <w:sz w:val="21"/>
      <w:lang w:val="en-US" w:eastAsia="zh-CN"/>
    </w:rPr>
  </w:style>
  <w:style w:type="character" w:customStyle="1" w:styleId="viewcount2">
    <w:name w:val="viewcount2"/>
    <w:qFormat/>
    <w:rsid w:val="00633B1E"/>
  </w:style>
  <w:style w:type="character" w:customStyle="1" w:styleId="CharCharf7">
    <w:name w:val="手改 Char Char"/>
    <w:qFormat/>
    <w:rsid w:val="00633B1E"/>
    <w:rPr>
      <w:kern w:val="2"/>
      <w:sz w:val="21"/>
    </w:rPr>
  </w:style>
  <w:style w:type="character" w:customStyle="1" w:styleId="aCharChar1">
    <w:name w:val="a正文 Char Char"/>
    <w:link w:val="afffff3"/>
    <w:rsid w:val="00633B1E"/>
    <w:rPr>
      <w:rFonts w:ascii="华文楷体" w:eastAsia="华文楷体"/>
      <w:b/>
      <w:sz w:val="28"/>
    </w:rPr>
  </w:style>
  <w:style w:type="paragraph" w:customStyle="1" w:styleId="afffff3">
    <w:name w:val="a正文"/>
    <w:basedOn w:val="a2"/>
    <w:link w:val="aCharChar1"/>
    <w:qFormat/>
    <w:rsid w:val="00633B1E"/>
    <w:pPr>
      <w:adjustRightInd w:val="0"/>
      <w:snapToGrid w:val="0"/>
      <w:spacing w:before="120" w:after="120" w:line="520" w:lineRule="atLeast"/>
      <w:ind w:firstLine="567"/>
    </w:pPr>
    <w:rPr>
      <w:rFonts w:ascii="华文楷体" w:eastAsia="华文楷体"/>
      <w:b/>
      <w:kern w:val="0"/>
      <w:sz w:val="28"/>
      <w:szCs w:val="20"/>
    </w:rPr>
  </w:style>
  <w:style w:type="character" w:customStyle="1" w:styleId="112">
    <w:name w:val="行号11"/>
    <w:basedOn w:val="a3"/>
    <w:rsid w:val="00633B1E"/>
  </w:style>
  <w:style w:type="character" w:customStyle="1" w:styleId="HTML20">
    <w:name w:val="HTML 样本2"/>
    <w:qFormat/>
    <w:rsid w:val="00633B1E"/>
    <w:rPr>
      <w:rFonts w:ascii="Courier New" w:hAnsi="Courier New"/>
    </w:rPr>
  </w:style>
  <w:style w:type="character" w:customStyle="1" w:styleId="1f3">
    <w:name w:val="尾注引用1"/>
    <w:qFormat/>
    <w:rsid w:val="00633B1E"/>
    <w:rPr>
      <w:vertAlign w:val="superscript"/>
    </w:rPr>
  </w:style>
  <w:style w:type="character" w:customStyle="1" w:styleId="11CharChar">
    <w:name w:val="样式 表格1 + (西文) 宋体1 Char Char"/>
    <w:link w:val="113"/>
    <w:rsid w:val="00633B1E"/>
    <w:rPr>
      <w:kern w:val="24"/>
    </w:rPr>
  </w:style>
  <w:style w:type="paragraph" w:customStyle="1" w:styleId="113">
    <w:name w:val="样式 表格1 + (西文) 宋体1"/>
    <w:basedOn w:val="1f4"/>
    <w:link w:val="11CharChar"/>
    <w:qFormat/>
    <w:rsid w:val="00633B1E"/>
    <w:rPr>
      <w:sz w:val="20"/>
    </w:rPr>
  </w:style>
  <w:style w:type="paragraph" w:customStyle="1" w:styleId="1f4">
    <w:name w:val="表格1"/>
    <w:basedOn w:val="a2"/>
    <w:rsid w:val="00633B1E"/>
    <w:pPr>
      <w:adjustRightInd w:val="0"/>
      <w:snapToGrid w:val="0"/>
      <w:spacing w:before="60" w:after="60"/>
      <w:jc w:val="left"/>
      <w:textAlignment w:val="baseline"/>
    </w:pPr>
    <w:rPr>
      <w:kern w:val="24"/>
      <w:szCs w:val="20"/>
    </w:rPr>
  </w:style>
  <w:style w:type="character" w:customStyle="1" w:styleId="A3CharChar">
    <w:name w:val="A标题3 Char Char"/>
    <w:link w:val="A30"/>
    <w:qFormat/>
    <w:rsid w:val="00633B1E"/>
    <w:rPr>
      <w:kern w:val="24"/>
      <w:sz w:val="24"/>
    </w:rPr>
  </w:style>
  <w:style w:type="paragraph" w:customStyle="1" w:styleId="A30">
    <w:name w:val="A标题3"/>
    <w:basedOn w:val="30"/>
    <w:next w:val="a2"/>
    <w:link w:val="A3CharChar"/>
    <w:qFormat/>
    <w:rsid w:val="00633B1E"/>
    <w:pPr>
      <w:keepNext w:val="0"/>
      <w:keepLines w:val="0"/>
      <w:tabs>
        <w:tab w:val="left" w:pos="851"/>
      </w:tabs>
      <w:adjustRightInd w:val="0"/>
      <w:spacing w:before="0" w:after="0" w:line="360" w:lineRule="auto"/>
      <w:ind w:firstLineChars="0" w:firstLine="0"/>
      <w:textAlignment w:val="baseline"/>
    </w:pPr>
    <w:rPr>
      <w:rFonts w:ascii="Times New Roman" w:eastAsia="宋体" w:hAnsi="Times New Roman"/>
      <w:bCs w:val="0"/>
      <w:kern w:val="24"/>
      <w:sz w:val="24"/>
      <w:szCs w:val="20"/>
    </w:rPr>
  </w:style>
  <w:style w:type="character" w:customStyle="1" w:styleId="HTML11">
    <w:name w:val="HTML 变量1"/>
    <w:rsid w:val="00633B1E"/>
    <w:rPr>
      <w:i/>
    </w:rPr>
  </w:style>
  <w:style w:type="character" w:customStyle="1" w:styleId="2fc">
    <w:name w:val="脚注引用2"/>
    <w:rsid w:val="00633B1E"/>
    <w:rPr>
      <w:vertAlign w:val="superscript"/>
    </w:rPr>
  </w:style>
  <w:style w:type="character" w:customStyle="1" w:styleId="CharCharf8">
    <w:name w:val="样式标题 Char Char"/>
    <w:link w:val="afffff4"/>
    <w:qFormat/>
    <w:rsid w:val="00633B1E"/>
    <w:rPr>
      <w:rFonts w:eastAsia="黑体"/>
      <w:kern w:val="21"/>
      <w:sz w:val="32"/>
    </w:rPr>
  </w:style>
  <w:style w:type="paragraph" w:customStyle="1" w:styleId="afffff4">
    <w:name w:val="样式标题"/>
    <w:basedOn w:val="a2"/>
    <w:link w:val="CharCharf8"/>
    <w:qFormat/>
    <w:rsid w:val="00633B1E"/>
    <w:pPr>
      <w:topLinePunct/>
      <w:spacing w:line="1200" w:lineRule="auto"/>
      <w:jc w:val="center"/>
    </w:pPr>
    <w:rPr>
      <w:rFonts w:eastAsia="黑体"/>
      <w:kern w:val="21"/>
      <w:sz w:val="32"/>
      <w:szCs w:val="20"/>
    </w:rPr>
  </w:style>
  <w:style w:type="character" w:customStyle="1" w:styleId="CharCharf9">
    <w:name w:val="脚注文本 Char Char"/>
    <w:link w:val="2fd"/>
    <w:qFormat/>
    <w:rsid w:val="00633B1E"/>
    <w:rPr>
      <w:sz w:val="18"/>
    </w:rPr>
  </w:style>
  <w:style w:type="paragraph" w:customStyle="1" w:styleId="2fd">
    <w:name w:val="脚注文本2"/>
    <w:basedOn w:val="a2"/>
    <w:link w:val="CharCharf9"/>
    <w:qFormat/>
    <w:rsid w:val="00633B1E"/>
    <w:pPr>
      <w:topLinePunct/>
      <w:snapToGrid w:val="0"/>
      <w:jc w:val="left"/>
    </w:pPr>
    <w:rPr>
      <w:kern w:val="0"/>
      <w:sz w:val="18"/>
      <w:szCs w:val="20"/>
    </w:rPr>
  </w:style>
  <w:style w:type="character" w:customStyle="1" w:styleId="CharCharfa">
    <w:name w:val="文件卷册 Char Char"/>
    <w:link w:val="afffff5"/>
    <w:qFormat/>
    <w:rsid w:val="00633B1E"/>
    <w:rPr>
      <w:rFonts w:ascii="楷体_GB2312" w:eastAsia="仿宋_GB2312" w:hAnsi="Arial"/>
      <w:b/>
      <w:sz w:val="30"/>
    </w:rPr>
  </w:style>
  <w:style w:type="paragraph" w:customStyle="1" w:styleId="afffff5">
    <w:name w:val="文件卷册"/>
    <w:basedOn w:val="a2"/>
    <w:next w:val="a2"/>
    <w:link w:val="CharCharfa"/>
    <w:qFormat/>
    <w:rsid w:val="00633B1E"/>
    <w:pPr>
      <w:tabs>
        <w:tab w:val="left" w:pos="0"/>
      </w:tabs>
      <w:overflowPunct w:val="0"/>
      <w:topLinePunct/>
      <w:adjustRightInd w:val="0"/>
      <w:snapToGrid w:val="0"/>
      <w:spacing w:before="60" w:after="60" w:line="360" w:lineRule="auto"/>
      <w:jc w:val="center"/>
      <w:textAlignment w:val="center"/>
    </w:pPr>
    <w:rPr>
      <w:rFonts w:ascii="楷体_GB2312" w:eastAsia="仿宋_GB2312" w:hAnsi="Arial"/>
      <w:b/>
      <w:kern w:val="0"/>
      <w:sz w:val="30"/>
      <w:szCs w:val="20"/>
    </w:rPr>
  </w:style>
  <w:style w:type="character" w:customStyle="1" w:styleId="afffff6">
    <w:name w:val="发布"/>
    <w:rsid w:val="00633B1E"/>
    <w:rPr>
      <w:rFonts w:ascii="黑体" w:eastAsia="黑体"/>
      <w:spacing w:val="22"/>
      <w:w w:val="100"/>
      <w:position w:val="3"/>
      <w:sz w:val="28"/>
    </w:rPr>
  </w:style>
  <w:style w:type="character" w:customStyle="1" w:styleId="HTML21">
    <w:name w:val="HTML 缩写2"/>
    <w:basedOn w:val="a3"/>
    <w:qFormat/>
    <w:rsid w:val="00633B1E"/>
  </w:style>
  <w:style w:type="character" w:customStyle="1" w:styleId="Charf9">
    <w:name w:val="尾注文本 Char"/>
    <w:link w:val="1f5"/>
    <w:qFormat/>
    <w:rsid w:val="00633B1E"/>
    <w:rPr>
      <w:rFonts w:ascii="Calibri" w:hAnsi="Calibri"/>
      <w:kern w:val="2"/>
      <w:sz w:val="21"/>
      <w:szCs w:val="22"/>
    </w:rPr>
  </w:style>
  <w:style w:type="paragraph" w:customStyle="1" w:styleId="1f5">
    <w:name w:val="尾注文本1"/>
    <w:basedOn w:val="a2"/>
    <w:link w:val="Charf9"/>
    <w:rsid w:val="00633B1E"/>
    <w:pPr>
      <w:snapToGrid w:val="0"/>
      <w:jc w:val="left"/>
    </w:pPr>
    <w:rPr>
      <w:rFonts w:ascii="Calibri" w:hAnsi="Calibri"/>
      <w:szCs w:val="22"/>
    </w:rPr>
  </w:style>
  <w:style w:type="character" w:customStyle="1" w:styleId="3d">
    <w:name w:val="批注引用3"/>
    <w:rsid w:val="00633B1E"/>
    <w:rPr>
      <w:sz w:val="21"/>
    </w:rPr>
  </w:style>
  <w:style w:type="character" w:customStyle="1" w:styleId="3e">
    <w:name w:val="页码3"/>
    <w:basedOn w:val="a3"/>
    <w:qFormat/>
    <w:rsid w:val="00633B1E"/>
  </w:style>
  <w:style w:type="character" w:customStyle="1" w:styleId="CharCharfb">
    <w:name w:val="图例说明 Char Char"/>
    <w:link w:val="afffff7"/>
    <w:rsid w:val="00633B1E"/>
    <w:rPr>
      <w:rFonts w:ascii="楷体_GB2312" w:eastAsia="黑体" w:hAnsi="Arial"/>
      <w:b/>
      <w:sz w:val="24"/>
    </w:rPr>
  </w:style>
  <w:style w:type="paragraph" w:customStyle="1" w:styleId="afffff7">
    <w:name w:val="图例说明"/>
    <w:basedOn w:val="a2"/>
    <w:link w:val="CharCharfb"/>
    <w:qFormat/>
    <w:rsid w:val="00633B1E"/>
    <w:pPr>
      <w:tabs>
        <w:tab w:val="left" w:pos="0"/>
      </w:tabs>
      <w:overflowPunct w:val="0"/>
      <w:topLinePunct/>
      <w:adjustRightInd w:val="0"/>
      <w:snapToGrid w:val="0"/>
      <w:spacing w:line="520" w:lineRule="exact"/>
      <w:jc w:val="center"/>
      <w:textAlignment w:val="center"/>
    </w:pPr>
    <w:rPr>
      <w:rFonts w:ascii="楷体_GB2312" w:eastAsia="黑体" w:hAnsi="Arial"/>
      <w:b/>
      <w:kern w:val="0"/>
      <w:sz w:val="24"/>
      <w:szCs w:val="20"/>
    </w:rPr>
  </w:style>
  <w:style w:type="character" w:customStyle="1" w:styleId="CharCharfc">
    <w:name w:val="技术报告正文 Char Char"/>
    <w:link w:val="afffff8"/>
    <w:rsid w:val="00633B1E"/>
    <w:rPr>
      <w:rFonts w:ascii="宋体" w:hAnsi="宋体"/>
      <w:sz w:val="24"/>
    </w:rPr>
  </w:style>
  <w:style w:type="paragraph" w:customStyle="1" w:styleId="afffff8">
    <w:name w:val="技术报告正文"/>
    <w:basedOn w:val="a2"/>
    <w:link w:val="CharCharfc"/>
    <w:qFormat/>
    <w:rsid w:val="00633B1E"/>
    <w:pPr>
      <w:spacing w:beforeLines="50" w:afterLines="50" w:line="360" w:lineRule="auto"/>
      <w:ind w:firstLineChars="200" w:firstLine="200"/>
    </w:pPr>
    <w:rPr>
      <w:rFonts w:ascii="宋体" w:hAnsi="宋体"/>
      <w:kern w:val="0"/>
      <w:sz w:val="24"/>
      <w:szCs w:val="20"/>
    </w:rPr>
  </w:style>
  <w:style w:type="character" w:customStyle="1" w:styleId="ACharChar2">
    <w:name w:val="A提示文 Char Char"/>
    <w:link w:val="Afffff9"/>
    <w:qFormat/>
    <w:rsid w:val="00633B1E"/>
    <w:rPr>
      <w:rFonts w:ascii="Arial" w:eastAsia="楷体_GB2312" w:hAnsi="Arial"/>
      <w:snapToGrid w:val="0"/>
      <w:sz w:val="24"/>
      <w:u w:val="single"/>
    </w:rPr>
  </w:style>
  <w:style w:type="paragraph" w:customStyle="1" w:styleId="Afffff9">
    <w:name w:val="A提示文"/>
    <w:basedOn w:val="a2"/>
    <w:next w:val="a2"/>
    <w:link w:val="ACharChar2"/>
    <w:rsid w:val="00633B1E"/>
    <w:pPr>
      <w:adjustRightInd w:val="0"/>
      <w:spacing w:line="360" w:lineRule="auto"/>
      <w:ind w:firstLine="510"/>
      <w:textAlignment w:val="baseline"/>
    </w:pPr>
    <w:rPr>
      <w:rFonts w:ascii="Arial" w:eastAsia="楷体_GB2312" w:hAnsi="Arial"/>
      <w:snapToGrid w:val="0"/>
      <w:kern w:val="0"/>
      <w:sz w:val="24"/>
      <w:szCs w:val="20"/>
      <w:u w:val="single"/>
    </w:rPr>
  </w:style>
  <w:style w:type="character" w:customStyle="1" w:styleId="3CharChar3">
    <w:name w:val="正文3 Char Char"/>
    <w:link w:val="3f"/>
    <w:rsid w:val="00633B1E"/>
    <w:rPr>
      <w:sz w:val="24"/>
    </w:rPr>
  </w:style>
  <w:style w:type="paragraph" w:customStyle="1" w:styleId="3f">
    <w:name w:val="正文3"/>
    <w:basedOn w:val="a2"/>
    <w:link w:val="3CharChar3"/>
    <w:qFormat/>
    <w:rsid w:val="00633B1E"/>
    <w:pPr>
      <w:spacing w:line="360" w:lineRule="auto"/>
      <w:ind w:firstLine="510"/>
    </w:pPr>
    <w:rPr>
      <w:kern w:val="0"/>
      <w:sz w:val="24"/>
      <w:szCs w:val="20"/>
    </w:rPr>
  </w:style>
  <w:style w:type="character" w:customStyle="1" w:styleId="2fe">
    <w:name w:val="尾注引用2"/>
    <w:qFormat/>
    <w:rsid w:val="00633B1E"/>
    <w:rPr>
      <w:vertAlign w:val="superscript"/>
    </w:rPr>
  </w:style>
  <w:style w:type="character" w:customStyle="1" w:styleId="HTML110">
    <w:name w:val="HTML 代码11"/>
    <w:rsid w:val="00633B1E"/>
    <w:rPr>
      <w:rFonts w:ascii="Courier New" w:hAnsi="Courier New"/>
      <w:sz w:val="20"/>
    </w:rPr>
  </w:style>
  <w:style w:type="character" w:customStyle="1" w:styleId="Char2CharChar1">
    <w:name w:val="Char2 Char Char1"/>
    <w:qFormat/>
    <w:rsid w:val="00633B1E"/>
    <w:rPr>
      <w:kern w:val="2"/>
      <w:sz w:val="18"/>
    </w:rPr>
  </w:style>
  <w:style w:type="character" w:customStyle="1" w:styleId="CharCharfd">
    <w:name w:val="章标题 Char Char"/>
    <w:link w:val="afffffa"/>
    <w:qFormat/>
    <w:rsid w:val="00633B1E"/>
    <w:rPr>
      <w:rFonts w:ascii="黑体" w:eastAsia="黑体"/>
      <w:sz w:val="21"/>
      <w:lang w:val="en-US" w:eastAsia="zh-CN" w:bidi="ar-SA"/>
    </w:rPr>
  </w:style>
  <w:style w:type="paragraph" w:customStyle="1" w:styleId="afffffa">
    <w:name w:val="章标题"/>
    <w:next w:val="a2"/>
    <w:link w:val="CharCharfd"/>
    <w:qFormat/>
    <w:rsid w:val="00633B1E"/>
    <w:pPr>
      <w:tabs>
        <w:tab w:val="left" w:pos="780"/>
      </w:tabs>
      <w:spacing w:beforeLines="50"/>
      <w:ind w:left="780" w:hanging="360"/>
      <w:jc w:val="both"/>
      <w:outlineLvl w:val="1"/>
    </w:pPr>
    <w:rPr>
      <w:rFonts w:ascii="黑体" w:eastAsia="黑体"/>
      <w:sz w:val="21"/>
    </w:rPr>
  </w:style>
  <w:style w:type="character" w:customStyle="1" w:styleId="HTMLChar0">
    <w:name w:val="HTML 地址 Char"/>
    <w:link w:val="HTML12"/>
    <w:qFormat/>
    <w:rsid w:val="00633B1E"/>
    <w:rPr>
      <w:i/>
    </w:rPr>
  </w:style>
  <w:style w:type="paragraph" w:customStyle="1" w:styleId="HTML12">
    <w:name w:val="HTML 地址1"/>
    <w:basedOn w:val="a2"/>
    <w:link w:val="HTMLChar0"/>
    <w:qFormat/>
    <w:rsid w:val="00633B1E"/>
    <w:rPr>
      <w:i/>
      <w:kern w:val="0"/>
      <w:sz w:val="20"/>
      <w:szCs w:val="20"/>
    </w:rPr>
  </w:style>
  <w:style w:type="character" w:customStyle="1" w:styleId="HTML111">
    <w:name w:val="HTML 变量11"/>
    <w:qFormat/>
    <w:rsid w:val="00633B1E"/>
    <w:rPr>
      <w:i/>
    </w:rPr>
  </w:style>
  <w:style w:type="character" w:customStyle="1" w:styleId="CharChar1b">
    <w:name w:val="页眉 Char Char1"/>
    <w:qFormat/>
    <w:rsid w:val="00633B1E"/>
    <w:rPr>
      <w:rFonts w:ascii="宋体" w:eastAsia="宋体"/>
      <w:spacing w:val="-12"/>
      <w:kern w:val="2"/>
      <w:sz w:val="18"/>
      <w:lang w:val="en-US" w:eastAsia="zh-CN"/>
    </w:rPr>
  </w:style>
  <w:style w:type="character" w:customStyle="1" w:styleId="ACharChar3">
    <w:name w:val="A表格文字左对齐 Char Char"/>
    <w:link w:val="Afffffb"/>
    <w:rsid w:val="00633B1E"/>
  </w:style>
  <w:style w:type="paragraph" w:customStyle="1" w:styleId="Afffffb">
    <w:name w:val="A表格文字左对齐"/>
    <w:basedOn w:val="a2"/>
    <w:link w:val="ACharChar3"/>
    <w:qFormat/>
    <w:rsid w:val="00633B1E"/>
    <w:pPr>
      <w:adjustRightInd w:val="0"/>
      <w:spacing w:before="40" w:after="4"/>
      <w:jc w:val="left"/>
    </w:pPr>
    <w:rPr>
      <w:kern w:val="0"/>
      <w:sz w:val="20"/>
      <w:szCs w:val="20"/>
    </w:rPr>
  </w:style>
  <w:style w:type="character" w:customStyle="1" w:styleId="3f0">
    <w:name w:val="已访问的超链接3"/>
    <w:qFormat/>
    <w:rsid w:val="00633B1E"/>
    <w:rPr>
      <w:color w:val="800080"/>
      <w:u w:val="single"/>
    </w:rPr>
  </w:style>
  <w:style w:type="character" w:customStyle="1" w:styleId="1f6">
    <w:name w:val="脚注引用1"/>
    <w:qFormat/>
    <w:rsid w:val="00633B1E"/>
    <w:rPr>
      <w:rFonts w:eastAsia="宋体"/>
      <w:kern w:val="2"/>
      <w:sz w:val="21"/>
      <w:vertAlign w:val="superscript"/>
      <w:lang w:val="en-US" w:eastAsia="zh-CN"/>
    </w:rPr>
  </w:style>
  <w:style w:type="character" w:customStyle="1" w:styleId="1f7">
    <w:name w:val="行号1"/>
    <w:basedOn w:val="a3"/>
    <w:qFormat/>
    <w:rsid w:val="00633B1E"/>
  </w:style>
  <w:style w:type="character" w:customStyle="1" w:styleId="HTML112">
    <w:name w:val="HTML 引文11"/>
    <w:qFormat/>
    <w:rsid w:val="00633B1E"/>
    <w:rPr>
      <w:i/>
    </w:rPr>
  </w:style>
  <w:style w:type="character" w:customStyle="1" w:styleId="HTML30">
    <w:name w:val="HTML 样本3"/>
    <w:qFormat/>
    <w:rsid w:val="00633B1E"/>
    <w:rPr>
      <w:rFonts w:ascii="Courier New" w:hAnsi="Courier New"/>
    </w:rPr>
  </w:style>
  <w:style w:type="character" w:customStyle="1" w:styleId="AChar1">
    <w:name w:val="A正文 Char1"/>
    <w:link w:val="Afffffc"/>
    <w:qFormat/>
    <w:rsid w:val="00633B1E"/>
    <w:rPr>
      <w:snapToGrid w:val="0"/>
      <w:sz w:val="24"/>
      <w:lang w:val="zh-CN"/>
    </w:rPr>
  </w:style>
  <w:style w:type="paragraph" w:customStyle="1" w:styleId="Afffffc">
    <w:name w:val="A正文"/>
    <w:basedOn w:val="a2"/>
    <w:link w:val="AChar1"/>
    <w:qFormat/>
    <w:rsid w:val="00633B1E"/>
    <w:pPr>
      <w:tabs>
        <w:tab w:val="left" w:pos="893"/>
      </w:tabs>
      <w:spacing w:line="360" w:lineRule="auto"/>
      <w:ind w:firstLineChars="200" w:firstLine="480"/>
    </w:pPr>
    <w:rPr>
      <w:snapToGrid w:val="0"/>
      <w:kern w:val="0"/>
      <w:sz w:val="24"/>
      <w:szCs w:val="20"/>
      <w:lang w:val="zh-CN"/>
    </w:rPr>
  </w:style>
  <w:style w:type="character" w:customStyle="1" w:styleId="HTML13">
    <w:name w:val="HTML 代码1"/>
    <w:rsid w:val="00633B1E"/>
    <w:rPr>
      <w:rFonts w:ascii="Courier New" w:hAnsi="Courier New"/>
      <w:sz w:val="20"/>
    </w:rPr>
  </w:style>
  <w:style w:type="character" w:customStyle="1" w:styleId="HTML22">
    <w:name w:val="HTML 引文2"/>
    <w:qFormat/>
    <w:rsid w:val="00633B1E"/>
    <w:rPr>
      <w:i/>
    </w:rPr>
  </w:style>
  <w:style w:type="character" w:customStyle="1" w:styleId="HTML23">
    <w:name w:val="HTML 代码2"/>
    <w:rsid w:val="00633B1E"/>
    <w:rPr>
      <w:rFonts w:ascii="Courier New" w:hAnsi="Courier New"/>
      <w:sz w:val="20"/>
    </w:rPr>
  </w:style>
  <w:style w:type="character" w:customStyle="1" w:styleId="HTML14">
    <w:name w:val="HTML 打字机1"/>
    <w:qFormat/>
    <w:rsid w:val="00633B1E"/>
    <w:rPr>
      <w:rFonts w:ascii="Courier New" w:hAnsi="Courier New"/>
      <w:sz w:val="20"/>
    </w:rPr>
  </w:style>
  <w:style w:type="character" w:customStyle="1" w:styleId="1f8">
    <w:name w:val="已访问的超链接1"/>
    <w:qFormat/>
    <w:rsid w:val="00633B1E"/>
    <w:rPr>
      <w:color w:val="800080"/>
      <w:u w:val="single"/>
    </w:rPr>
  </w:style>
  <w:style w:type="character" w:customStyle="1" w:styleId="ACharChar4">
    <w:name w:val="A工程量清单 Char Char"/>
    <w:link w:val="Afffffd"/>
    <w:rsid w:val="00633B1E"/>
    <w:rPr>
      <w:rFonts w:eastAsia="黑体"/>
      <w:color w:val="000000"/>
      <w:spacing w:val="40"/>
      <w:sz w:val="24"/>
    </w:rPr>
  </w:style>
  <w:style w:type="paragraph" w:customStyle="1" w:styleId="Afffffd">
    <w:name w:val="A工程量清单"/>
    <w:basedOn w:val="a2"/>
    <w:link w:val="ACharChar4"/>
    <w:qFormat/>
    <w:rsid w:val="00633B1E"/>
    <w:pPr>
      <w:adjustRightInd w:val="0"/>
      <w:jc w:val="center"/>
      <w:textAlignment w:val="baseline"/>
    </w:pPr>
    <w:rPr>
      <w:rFonts w:eastAsia="黑体"/>
      <w:color w:val="000000"/>
      <w:spacing w:val="40"/>
      <w:kern w:val="0"/>
      <w:sz w:val="24"/>
      <w:szCs w:val="20"/>
    </w:rPr>
  </w:style>
  <w:style w:type="character" w:customStyle="1" w:styleId="1CharChar2">
    <w:name w:val="样式 表格1 + (西文) 宋体 Char Char"/>
    <w:link w:val="1f9"/>
    <w:qFormat/>
    <w:rsid w:val="00633B1E"/>
    <w:rPr>
      <w:kern w:val="24"/>
    </w:rPr>
  </w:style>
  <w:style w:type="paragraph" w:customStyle="1" w:styleId="1f9">
    <w:name w:val="样式 表格1 + (西文) 宋体"/>
    <w:basedOn w:val="1f4"/>
    <w:link w:val="1CharChar2"/>
    <w:qFormat/>
    <w:rsid w:val="00633B1E"/>
    <w:rPr>
      <w:sz w:val="20"/>
    </w:rPr>
  </w:style>
  <w:style w:type="character" w:customStyle="1" w:styleId="CharCharfe">
    <w:name w:val="图文 Char Char"/>
    <w:link w:val="afffffe"/>
    <w:qFormat/>
    <w:rsid w:val="00633B1E"/>
    <w:rPr>
      <w:rFonts w:ascii="楷体_GB2312" w:eastAsia="黑体" w:hAnsi="楷体_GB2312"/>
      <w:sz w:val="28"/>
    </w:rPr>
  </w:style>
  <w:style w:type="paragraph" w:customStyle="1" w:styleId="afffffe">
    <w:name w:val="图文"/>
    <w:basedOn w:val="a2"/>
    <w:next w:val="a2"/>
    <w:link w:val="CharCharfe"/>
    <w:qFormat/>
    <w:rsid w:val="00633B1E"/>
    <w:pPr>
      <w:tabs>
        <w:tab w:val="left" w:pos="0"/>
        <w:tab w:val="left" w:pos="1060"/>
      </w:tabs>
      <w:overflowPunct w:val="0"/>
      <w:topLinePunct/>
      <w:adjustRightInd w:val="0"/>
      <w:snapToGrid w:val="0"/>
      <w:spacing w:beforeLines="50" w:afterLines="50" w:line="240" w:lineRule="atLeast"/>
      <w:jc w:val="center"/>
      <w:textAlignment w:val="center"/>
    </w:pPr>
    <w:rPr>
      <w:rFonts w:ascii="楷体_GB2312" w:eastAsia="黑体" w:hAnsi="楷体_GB2312"/>
      <w:kern w:val="0"/>
      <w:sz w:val="28"/>
      <w:szCs w:val="20"/>
    </w:rPr>
  </w:style>
  <w:style w:type="character" w:customStyle="1" w:styleId="1fa">
    <w:name w:val="批注引用1"/>
    <w:qFormat/>
    <w:rsid w:val="00633B1E"/>
    <w:rPr>
      <w:sz w:val="21"/>
    </w:rPr>
  </w:style>
  <w:style w:type="character" w:customStyle="1" w:styleId="HTML15">
    <w:name w:val="HTML 定义1"/>
    <w:qFormat/>
    <w:rsid w:val="00633B1E"/>
    <w:rPr>
      <w:i/>
    </w:rPr>
  </w:style>
  <w:style w:type="character" w:customStyle="1" w:styleId="Charfa">
    <w:name w:val="节 Char"/>
    <w:aliases w:val="第一节 Char Char"/>
    <w:qFormat/>
    <w:rsid w:val="00633B1E"/>
    <w:rPr>
      <w:rFonts w:ascii="Arial" w:eastAsia="黑体" w:hAnsi="Arial"/>
      <w:b/>
      <w:kern w:val="2"/>
      <w:sz w:val="32"/>
      <w:lang w:val="en-US" w:eastAsia="zh-CN"/>
    </w:rPr>
  </w:style>
  <w:style w:type="character" w:customStyle="1" w:styleId="CharCharff">
    <w:name w:val="扉页 Char Char"/>
    <w:link w:val="affffff"/>
    <w:qFormat/>
    <w:rsid w:val="00633B1E"/>
    <w:rPr>
      <w:rFonts w:eastAsia="黑体"/>
      <w:sz w:val="36"/>
    </w:rPr>
  </w:style>
  <w:style w:type="paragraph" w:customStyle="1" w:styleId="affffff">
    <w:name w:val="扉页"/>
    <w:basedOn w:val="a2"/>
    <w:link w:val="CharCharff"/>
    <w:qFormat/>
    <w:rsid w:val="00633B1E"/>
    <w:pPr>
      <w:adjustRightInd w:val="0"/>
      <w:spacing w:line="312" w:lineRule="atLeast"/>
      <w:jc w:val="center"/>
      <w:textAlignment w:val="baseline"/>
    </w:pPr>
    <w:rPr>
      <w:rFonts w:eastAsia="黑体"/>
      <w:kern w:val="0"/>
      <w:sz w:val="36"/>
      <w:szCs w:val="20"/>
    </w:rPr>
  </w:style>
  <w:style w:type="character" w:customStyle="1" w:styleId="A6CharChar">
    <w:name w:val="A标题6 Char Char"/>
    <w:link w:val="A60"/>
    <w:rsid w:val="00633B1E"/>
    <w:rPr>
      <w:sz w:val="24"/>
    </w:rPr>
  </w:style>
  <w:style w:type="paragraph" w:customStyle="1" w:styleId="A60">
    <w:name w:val="A标题6"/>
    <w:basedOn w:val="a2"/>
    <w:next w:val="a2"/>
    <w:link w:val="A6CharChar"/>
    <w:qFormat/>
    <w:rsid w:val="00633B1E"/>
    <w:pPr>
      <w:tabs>
        <w:tab w:val="left" w:pos="541"/>
      </w:tabs>
      <w:spacing w:line="360" w:lineRule="auto"/>
      <w:outlineLvl w:val="5"/>
    </w:pPr>
    <w:rPr>
      <w:kern w:val="0"/>
      <w:sz w:val="24"/>
      <w:szCs w:val="20"/>
    </w:rPr>
  </w:style>
  <w:style w:type="character" w:customStyle="1" w:styleId="1fb">
    <w:name w:val="页码1"/>
    <w:basedOn w:val="a3"/>
    <w:qFormat/>
    <w:rsid w:val="00633B1E"/>
  </w:style>
  <w:style w:type="character" w:customStyle="1" w:styleId="HTML16">
    <w:name w:val="HTML 键盘1"/>
    <w:qFormat/>
    <w:rsid w:val="00633B1E"/>
    <w:rPr>
      <w:rFonts w:ascii="Courier New" w:hAnsi="Courier New"/>
      <w:sz w:val="20"/>
    </w:rPr>
  </w:style>
  <w:style w:type="character" w:customStyle="1" w:styleId="HTML17">
    <w:name w:val="HTML 缩写1"/>
    <w:basedOn w:val="a3"/>
    <w:qFormat/>
    <w:rsid w:val="00633B1E"/>
  </w:style>
  <w:style w:type="character" w:customStyle="1" w:styleId="ACharChar5">
    <w:name w:val="A表格文字 Char Char"/>
    <w:link w:val="Affffff0"/>
    <w:qFormat/>
    <w:rsid w:val="00633B1E"/>
    <w:rPr>
      <w:kern w:val="21"/>
    </w:rPr>
  </w:style>
  <w:style w:type="paragraph" w:customStyle="1" w:styleId="Affffff0">
    <w:name w:val="A表格文字"/>
    <w:basedOn w:val="Affffff1"/>
    <w:link w:val="ACharChar5"/>
    <w:qFormat/>
    <w:rsid w:val="00633B1E"/>
    <w:pPr>
      <w:snapToGrid w:val="0"/>
      <w:spacing w:before="40" w:after="40"/>
      <w:jc w:val="left"/>
    </w:pPr>
  </w:style>
  <w:style w:type="paragraph" w:customStyle="1" w:styleId="Affffff1">
    <w:name w:val="A表格文字居中"/>
    <w:basedOn w:val="a2"/>
    <w:link w:val="ACharChar6"/>
    <w:qFormat/>
    <w:rsid w:val="00633B1E"/>
    <w:pPr>
      <w:adjustRightInd w:val="0"/>
      <w:spacing w:before="60" w:after="60"/>
      <w:jc w:val="center"/>
    </w:pPr>
    <w:rPr>
      <w:kern w:val="21"/>
      <w:sz w:val="20"/>
      <w:szCs w:val="20"/>
    </w:rPr>
  </w:style>
  <w:style w:type="character" w:customStyle="1" w:styleId="ACharChar6">
    <w:name w:val="A表格文字居中 Char Char"/>
    <w:link w:val="Affffff1"/>
    <w:qFormat/>
    <w:rsid w:val="00633B1E"/>
    <w:rPr>
      <w:kern w:val="21"/>
    </w:rPr>
  </w:style>
  <w:style w:type="character" w:customStyle="1" w:styleId="HTML24">
    <w:name w:val="HTML 键盘2"/>
    <w:rsid w:val="00633B1E"/>
    <w:rPr>
      <w:rFonts w:ascii="Courier New" w:hAnsi="Courier New"/>
      <w:sz w:val="20"/>
    </w:rPr>
  </w:style>
  <w:style w:type="character" w:customStyle="1" w:styleId="2ff">
    <w:name w:val="页码2"/>
    <w:basedOn w:val="a3"/>
    <w:qFormat/>
    <w:rsid w:val="00633B1E"/>
  </w:style>
  <w:style w:type="character" w:customStyle="1" w:styleId="HTML113">
    <w:name w:val="HTML 打字机11"/>
    <w:qFormat/>
    <w:rsid w:val="00633B1E"/>
    <w:rPr>
      <w:rFonts w:ascii="Courier New" w:hAnsi="Courier New"/>
      <w:sz w:val="20"/>
    </w:rPr>
  </w:style>
  <w:style w:type="character" w:customStyle="1" w:styleId="HTML25">
    <w:name w:val="HTML 打字机2"/>
    <w:qFormat/>
    <w:rsid w:val="00633B1E"/>
    <w:rPr>
      <w:rFonts w:ascii="Courier New" w:hAnsi="Courier New"/>
      <w:sz w:val="20"/>
    </w:rPr>
  </w:style>
  <w:style w:type="character" w:customStyle="1" w:styleId="HTML26">
    <w:name w:val="HTML 定义2"/>
    <w:rsid w:val="00633B1E"/>
    <w:rPr>
      <w:i/>
    </w:rPr>
  </w:style>
  <w:style w:type="character" w:customStyle="1" w:styleId="48">
    <w:name w:val="批注引用4"/>
    <w:rsid w:val="00633B1E"/>
    <w:rPr>
      <w:sz w:val="21"/>
    </w:rPr>
  </w:style>
  <w:style w:type="character" w:customStyle="1" w:styleId="hps">
    <w:name w:val="hps"/>
    <w:basedOn w:val="a3"/>
    <w:qFormat/>
    <w:rsid w:val="00633B1E"/>
  </w:style>
  <w:style w:type="character" w:customStyle="1" w:styleId="A2CharChar">
    <w:name w:val="A通用2 Char Char"/>
    <w:link w:val="A20"/>
    <w:rsid w:val="00633B1E"/>
    <w:rPr>
      <w:b/>
      <w:sz w:val="28"/>
    </w:rPr>
  </w:style>
  <w:style w:type="paragraph" w:customStyle="1" w:styleId="A20">
    <w:name w:val="A通用2"/>
    <w:basedOn w:val="a2"/>
    <w:link w:val="A2CharChar"/>
    <w:qFormat/>
    <w:rsid w:val="00633B1E"/>
    <w:pPr>
      <w:tabs>
        <w:tab w:val="left" w:pos="851"/>
      </w:tabs>
      <w:adjustRightInd w:val="0"/>
      <w:spacing w:before="240" w:after="80" w:line="360" w:lineRule="auto"/>
      <w:ind w:left="840" w:hanging="420"/>
      <w:jc w:val="left"/>
      <w:textAlignment w:val="baseline"/>
      <w:outlineLvl w:val="2"/>
    </w:pPr>
    <w:rPr>
      <w:b/>
      <w:kern w:val="0"/>
      <w:sz w:val="28"/>
      <w:szCs w:val="20"/>
    </w:rPr>
  </w:style>
  <w:style w:type="character" w:customStyle="1" w:styleId="shorttext">
    <w:name w:val="short_text"/>
    <w:basedOn w:val="a3"/>
    <w:rsid w:val="00633B1E"/>
  </w:style>
  <w:style w:type="character" w:customStyle="1" w:styleId="HTML31">
    <w:name w:val="HTML 定义3"/>
    <w:rsid w:val="00633B1E"/>
    <w:rPr>
      <w:i/>
    </w:rPr>
  </w:style>
  <w:style w:type="character" w:customStyle="1" w:styleId="3CharChar4">
    <w:name w:val="样式3 Char Char"/>
    <w:link w:val="3f1"/>
    <w:qFormat/>
    <w:rsid w:val="00633B1E"/>
    <w:rPr>
      <w:b/>
      <w:kern w:val="2"/>
      <w:sz w:val="32"/>
      <w:szCs w:val="32"/>
    </w:rPr>
  </w:style>
  <w:style w:type="paragraph" w:customStyle="1" w:styleId="3f1">
    <w:name w:val="样式3"/>
    <w:basedOn w:val="a2"/>
    <w:link w:val="3CharChar4"/>
    <w:qFormat/>
    <w:rsid w:val="00633B1E"/>
    <w:pPr>
      <w:jc w:val="center"/>
    </w:pPr>
    <w:rPr>
      <w:b/>
      <w:sz w:val="32"/>
      <w:szCs w:val="32"/>
    </w:rPr>
  </w:style>
  <w:style w:type="character" w:customStyle="1" w:styleId="HTML114">
    <w:name w:val="HTML 键盘11"/>
    <w:rsid w:val="00633B1E"/>
    <w:rPr>
      <w:rFonts w:ascii="Courier New" w:hAnsi="Courier New"/>
      <w:sz w:val="20"/>
    </w:rPr>
  </w:style>
  <w:style w:type="character" w:customStyle="1" w:styleId="A4CharChar">
    <w:name w:val="A标题4 Char Char"/>
    <w:link w:val="A40"/>
    <w:qFormat/>
    <w:rsid w:val="00633B1E"/>
    <w:rPr>
      <w:sz w:val="24"/>
    </w:rPr>
  </w:style>
  <w:style w:type="paragraph" w:customStyle="1" w:styleId="A40">
    <w:name w:val="A标题4"/>
    <w:basedOn w:val="40"/>
    <w:next w:val="a2"/>
    <w:link w:val="A4CharChar"/>
    <w:qFormat/>
    <w:rsid w:val="00633B1E"/>
    <w:pPr>
      <w:keepNext w:val="0"/>
      <w:keepLines w:val="0"/>
      <w:tabs>
        <w:tab w:val="left" w:pos="851"/>
        <w:tab w:val="left" w:pos="864"/>
      </w:tabs>
      <w:spacing w:before="0" w:after="0" w:line="360" w:lineRule="auto"/>
      <w:ind w:left="340" w:firstLine="510"/>
    </w:pPr>
    <w:rPr>
      <w:rFonts w:ascii="Times New Roman" w:eastAsia="宋体" w:hAnsi="Times New Roman"/>
      <w:b w:val="0"/>
      <w:bCs w:val="0"/>
      <w:kern w:val="0"/>
      <w:sz w:val="24"/>
      <w:szCs w:val="20"/>
    </w:rPr>
  </w:style>
  <w:style w:type="character" w:customStyle="1" w:styleId="Char1f0">
    <w:name w:val="尾注文本 Char1"/>
    <w:link w:val="affffff2"/>
    <w:uiPriority w:val="99"/>
    <w:qFormat/>
    <w:rsid w:val="00633B1E"/>
    <w:rPr>
      <w:kern w:val="2"/>
      <w:sz w:val="21"/>
    </w:rPr>
  </w:style>
  <w:style w:type="paragraph" w:styleId="affffff2">
    <w:name w:val="endnote text"/>
    <w:basedOn w:val="a2"/>
    <w:link w:val="Char1f0"/>
    <w:unhideWhenUsed/>
    <w:qFormat/>
    <w:rsid w:val="00633B1E"/>
    <w:pPr>
      <w:topLinePunct/>
      <w:snapToGrid w:val="0"/>
      <w:jc w:val="left"/>
    </w:pPr>
    <w:rPr>
      <w:szCs w:val="20"/>
    </w:rPr>
  </w:style>
  <w:style w:type="character" w:customStyle="1" w:styleId="Char35">
    <w:name w:val="标题 Char3"/>
    <w:uiPriority w:val="10"/>
    <w:rsid w:val="00633B1E"/>
    <w:rPr>
      <w:rFonts w:ascii="Calibri Light" w:hAnsi="Calibri Light" w:cs="Times New Roman"/>
      <w:b/>
      <w:bCs/>
      <w:kern w:val="2"/>
      <w:sz w:val="32"/>
      <w:szCs w:val="32"/>
    </w:rPr>
  </w:style>
  <w:style w:type="character" w:customStyle="1" w:styleId="Char1f1">
    <w:name w:val="副标题 Char1"/>
    <w:uiPriority w:val="11"/>
    <w:qFormat/>
    <w:rsid w:val="00633B1E"/>
    <w:rPr>
      <w:rFonts w:ascii="Calibri Light" w:hAnsi="Calibri Light" w:cs="Times New Roman"/>
      <w:b/>
      <w:bCs/>
      <w:kern w:val="28"/>
      <w:sz w:val="32"/>
      <w:szCs w:val="32"/>
    </w:rPr>
  </w:style>
  <w:style w:type="paragraph" w:customStyle="1" w:styleId="xl66">
    <w:name w:val="xl66"/>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kern w:val="0"/>
      <w:sz w:val="24"/>
    </w:rPr>
  </w:style>
  <w:style w:type="paragraph" w:customStyle="1" w:styleId="320">
    <w:name w:val="正文文本缩进 32"/>
    <w:basedOn w:val="a2"/>
    <w:qFormat/>
    <w:rsid w:val="00633B1E"/>
    <w:pPr>
      <w:spacing w:line="360" w:lineRule="auto"/>
      <w:ind w:right="248" w:firstLine="480"/>
    </w:pPr>
    <w:rPr>
      <w:rFonts w:ascii="宋体"/>
      <w:sz w:val="24"/>
      <w:szCs w:val="20"/>
    </w:rPr>
  </w:style>
  <w:style w:type="paragraph" w:styleId="2ff0">
    <w:name w:val="List Continue 2"/>
    <w:basedOn w:val="a2"/>
    <w:qFormat/>
    <w:rsid w:val="00633B1E"/>
    <w:pPr>
      <w:adjustRightInd w:val="0"/>
      <w:spacing w:after="120" w:line="312" w:lineRule="atLeast"/>
      <w:ind w:left="840"/>
      <w:textAlignment w:val="baseline"/>
    </w:pPr>
    <w:rPr>
      <w:kern w:val="0"/>
      <w:szCs w:val="20"/>
    </w:rPr>
  </w:style>
  <w:style w:type="paragraph" w:customStyle="1" w:styleId="et3">
    <w:name w:val="et3"/>
    <w:basedOn w:val="a2"/>
    <w:qFormat/>
    <w:rsid w:val="00633B1E"/>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Style241">
    <w:name w:val="_Style 241"/>
    <w:next w:val="a2"/>
    <w:uiPriority w:val="99"/>
    <w:rsid w:val="00633B1E"/>
    <w:pPr>
      <w:widowControl w:val="0"/>
      <w:jc w:val="both"/>
    </w:pPr>
    <w:rPr>
      <w:kern w:val="2"/>
      <w:sz w:val="32"/>
      <w:szCs w:val="24"/>
    </w:rPr>
  </w:style>
  <w:style w:type="paragraph" w:customStyle="1" w:styleId="xl61">
    <w:name w:val="xl61"/>
    <w:basedOn w:val="a2"/>
    <w:rsid w:val="00633B1E"/>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styleId="affffff3">
    <w:name w:val="caption"/>
    <w:basedOn w:val="a2"/>
    <w:next w:val="a2"/>
    <w:qFormat/>
    <w:rsid w:val="00633B1E"/>
    <w:rPr>
      <w:rFonts w:ascii="黑体" w:eastAsia="黑体"/>
      <w:sz w:val="52"/>
      <w:szCs w:val="20"/>
    </w:rPr>
  </w:style>
  <w:style w:type="paragraph" w:customStyle="1" w:styleId="31113h33rdlevelH3l3CT155">
    <w:name w:val="样式 标题 3条标题1.1.13h33rd levelH3l3CT节标题1段前: 5 磅段后: 5 磅行距..."/>
    <w:basedOn w:val="30"/>
    <w:rsid w:val="00633B1E"/>
    <w:pPr>
      <w:topLinePunct/>
      <w:spacing w:beforeLines="80" w:afterLines="80" w:line="240" w:lineRule="auto"/>
      <w:ind w:firstLineChars="0" w:firstLine="0"/>
    </w:pPr>
    <w:rPr>
      <w:rFonts w:hAnsi="Times New Roman"/>
      <w:bCs w:val="0"/>
      <w:kern w:val="0"/>
      <w:sz w:val="21"/>
      <w:szCs w:val="20"/>
    </w:rPr>
  </w:style>
  <w:style w:type="paragraph" w:customStyle="1" w:styleId="t">
    <w:name w:val="正文 t"/>
    <w:basedOn w:val="a2"/>
    <w:qFormat/>
    <w:rsid w:val="00633B1E"/>
    <w:pPr>
      <w:adjustRightInd w:val="0"/>
      <w:spacing w:line="80" w:lineRule="atLeast"/>
      <w:jc w:val="left"/>
      <w:textAlignment w:val="baseline"/>
    </w:pPr>
    <w:rPr>
      <w:kern w:val="0"/>
      <w:sz w:val="15"/>
      <w:szCs w:val="20"/>
    </w:rPr>
  </w:style>
  <w:style w:type="paragraph" w:customStyle="1" w:styleId="55">
    <w:name w:val="5"/>
    <w:next w:val="a2"/>
    <w:uiPriority w:val="99"/>
    <w:qFormat/>
    <w:rsid w:val="00633B1E"/>
    <w:pPr>
      <w:widowControl w:val="0"/>
      <w:jc w:val="both"/>
    </w:pPr>
    <w:rPr>
      <w:kern w:val="2"/>
      <w:sz w:val="32"/>
      <w:szCs w:val="24"/>
    </w:rPr>
  </w:style>
  <w:style w:type="paragraph" w:customStyle="1" w:styleId="xl38">
    <w:name w:val="xl38"/>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Style237">
    <w:name w:val="_Style 237"/>
    <w:next w:val="a2"/>
    <w:uiPriority w:val="99"/>
    <w:rsid w:val="00633B1E"/>
    <w:pPr>
      <w:widowControl w:val="0"/>
      <w:jc w:val="both"/>
    </w:pPr>
    <w:rPr>
      <w:kern w:val="2"/>
      <w:sz w:val="32"/>
      <w:szCs w:val="24"/>
    </w:rPr>
  </w:style>
  <w:style w:type="paragraph" w:customStyle="1" w:styleId="font32">
    <w:name w:val="font32"/>
    <w:basedOn w:val="a2"/>
    <w:qFormat/>
    <w:rsid w:val="00633B1E"/>
    <w:pPr>
      <w:widowControl/>
      <w:spacing w:before="100" w:beforeAutospacing="1" w:after="100" w:afterAutospacing="1"/>
      <w:jc w:val="left"/>
    </w:pPr>
    <w:rPr>
      <w:kern w:val="0"/>
      <w:sz w:val="20"/>
      <w:szCs w:val="20"/>
    </w:rPr>
  </w:style>
  <w:style w:type="paragraph" w:customStyle="1" w:styleId="CharCharCharCharCharCharChar3">
    <w:name w:val="Char Char Char Char Char Char Char"/>
    <w:basedOn w:val="a2"/>
    <w:qFormat/>
    <w:rsid w:val="00633B1E"/>
    <w:pPr>
      <w:spacing w:line="360" w:lineRule="auto"/>
      <w:ind w:firstLineChars="200" w:firstLine="200"/>
    </w:pPr>
    <w:rPr>
      <w:rFonts w:ascii="宋体" w:hAnsi="宋体" w:cs="宋体"/>
      <w:sz w:val="24"/>
    </w:rPr>
  </w:style>
  <w:style w:type="paragraph" w:customStyle="1" w:styleId="xl48">
    <w:name w:val="xl48"/>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520">
    <w:name w:val="标题 52"/>
    <w:basedOn w:val="a2"/>
    <w:next w:val="a2"/>
    <w:qFormat/>
    <w:rsid w:val="00633B1E"/>
    <w:pPr>
      <w:keepNext/>
      <w:keepLines/>
      <w:spacing w:before="280" w:after="290" w:line="372" w:lineRule="auto"/>
      <w:outlineLvl w:val="4"/>
    </w:pPr>
    <w:rPr>
      <w:b/>
      <w:sz w:val="28"/>
      <w:szCs w:val="20"/>
    </w:rPr>
  </w:style>
  <w:style w:type="paragraph" w:styleId="affffff4">
    <w:name w:val="List Continue"/>
    <w:basedOn w:val="a2"/>
    <w:qFormat/>
    <w:rsid w:val="00633B1E"/>
    <w:pPr>
      <w:adjustRightInd w:val="0"/>
      <w:spacing w:after="120" w:line="312" w:lineRule="atLeast"/>
      <w:ind w:left="420"/>
      <w:textAlignment w:val="baseline"/>
    </w:pPr>
    <w:rPr>
      <w:kern w:val="0"/>
      <w:szCs w:val="20"/>
    </w:rPr>
  </w:style>
  <w:style w:type="paragraph" w:customStyle="1" w:styleId="font7">
    <w:name w:val="font7"/>
    <w:basedOn w:val="a2"/>
    <w:rsid w:val="00633B1E"/>
    <w:pPr>
      <w:widowControl/>
      <w:spacing w:before="100" w:beforeAutospacing="1" w:after="100" w:afterAutospacing="1"/>
      <w:jc w:val="left"/>
    </w:pPr>
    <w:rPr>
      <w:b/>
      <w:bCs/>
      <w:kern w:val="0"/>
      <w:sz w:val="20"/>
      <w:szCs w:val="20"/>
    </w:rPr>
  </w:style>
  <w:style w:type="paragraph" w:customStyle="1" w:styleId="Affffff5">
    <w:name w:val="A表名"/>
    <w:basedOn w:val="a2"/>
    <w:next w:val="a2"/>
    <w:rsid w:val="00633B1E"/>
    <w:pPr>
      <w:keepNext/>
      <w:autoSpaceDE w:val="0"/>
      <w:autoSpaceDN w:val="0"/>
      <w:jc w:val="center"/>
      <w:textAlignment w:val="center"/>
    </w:pPr>
    <w:rPr>
      <w:rFonts w:eastAsia="黑体"/>
      <w:sz w:val="24"/>
      <w:szCs w:val="20"/>
    </w:rPr>
  </w:style>
  <w:style w:type="paragraph" w:customStyle="1" w:styleId="Style317">
    <w:name w:val="_Style 317"/>
    <w:next w:val="a2"/>
    <w:uiPriority w:val="99"/>
    <w:rsid w:val="00633B1E"/>
    <w:pPr>
      <w:widowControl w:val="0"/>
      <w:jc w:val="both"/>
    </w:pPr>
    <w:rPr>
      <w:kern w:val="2"/>
      <w:sz w:val="32"/>
      <w:szCs w:val="24"/>
    </w:rPr>
  </w:style>
  <w:style w:type="paragraph" w:customStyle="1" w:styleId="xl225020">
    <w:name w:val="xl225020"/>
    <w:basedOn w:val="a2"/>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xl43">
    <w:name w:val="xl43"/>
    <w:basedOn w:val="a2"/>
    <w:qFormat/>
    <w:rsid w:val="00633B1E"/>
    <w:pPr>
      <w:widowControl/>
      <w:pBdr>
        <w:left w:val="single" w:sz="4" w:space="0" w:color="auto"/>
        <w:bottom w:val="single" w:sz="4" w:space="0" w:color="auto"/>
        <w:right w:val="single" w:sz="4" w:space="0" w:color="auto"/>
      </w:pBdr>
      <w:spacing w:before="100" w:beforeAutospacing="1" w:after="100" w:afterAutospacing="1"/>
      <w:jc w:val="center"/>
      <w:textAlignment w:val="center"/>
    </w:pPr>
    <w:rPr>
      <w:kern w:val="0"/>
      <w:sz w:val="24"/>
    </w:rPr>
  </w:style>
  <w:style w:type="paragraph" w:customStyle="1" w:styleId="affffff6">
    <w:name w:val="列项·"/>
    <w:qFormat/>
    <w:rsid w:val="00633B1E"/>
    <w:pPr>
      <w:tabs>
        <w:tab w:val="left" w:pos="360"/>
        <w:tab w:val="left" w:pos="420"/>
        <w:tab w:val="left" w:pos="840"/>
      </w:tabs>
      <w:ind w:leftChars="200" w:left="840" w:hangingChars="200" w:hanging="200"/>
      <w:jc w:val="both"/>
    </w:pPr>
    <w:rPr>
      <w:rFonts w:ascii="宋体"/>
      <w:sz w:val="21"/>
    </w:rPr>
  </w:style>
  <w:style w:type="paragraph" w:customStyle="1" w:styleId="A10">
    <w:name w:val="A通用1"/>
    <w:basedOn w:val="a2"/>
    <w:qFormat/>
    <w:rsid w:val="00633B1E"/>
    <w:pPr>
      <w:keepNext/>
      <w:tabs>
        <w:tab w:val="left" w:pos="435"/>
      </w:tabs>
      <w:adjustRightInd w:val="0"/>
      <w:spacing w:line="360" w:lineRule="auto"/>
      <w:ind w:left="435" w:hanging="435"/>
      <w:jc w:val="center"/>
      <w:textAlignment w:val="baseline"/>
      <w:outlineLvl w:val="1"/>
    </w:pPr>
    <w:rPr>
      <w:rFonts w:ascii="宋体"/>
      <w:b/>
      <w:kern w:val="0"/>
      <w:sz w:val="28"/>
      <w:szCs w:val="20"/>
    </w:rPr>
  </w:style>
  <w:style w:type="paragraph" w:customStyle="1" w:styleId="CharChar1CharCharCharCharCharChar1">
    <w:name w:val="Char Char1 Char Char Char Char Char Char1"/>
    <w:basedOn w:val="a2"/>
    <w:rsid w:val="00633B1E"/>
    <w:pPr>
      <w:widowControl/>
      <w:spacing w:after="160" w:line="240" w:lineRule="exact"/>
      <w:jc w:val="left"/>
    </w:pPr>
    <w:rPr>
      <w:rFonts w:ascii="Verdana" w:eastAsia="仿宋_GB2312" w:hAnsi="Verdana"/>
      <w:kern w:val="0"/>
      <w:sz w:val="24"/>
      <w:szCs w:val="20"/>
      <w:lang w:eastAsia="en-US"/>
    </w:rPr>
  </w:style>
  <w:style w:type="paragraph" w:customStyle="1" w:styleId="xl255900">
    <w:name w:val="xl255900"/>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left"/>
      <w:textAlignment w:val="center"/>
    </w:pPr>
    <w:rPr>
      <w:rFonts w:ascii="宋体" w:hAnsi="宋体" w:cs="宋体"/>
      <w:kern w:val="0"/>
      <w:sz w:val="18"/>
      <w:szCs w:val="18"/>
    </w:rPr>
  </w:style>
  <w:style w:type="paragraph" w:customStyle="1" w:styleId="font33">
    <w:name w:val="font33"/>
    <w:basedOn w:val="a2"/>
    <w:qFormat/>
    <w:rsid w:val="00633B1E"/>
    <w:pPr>
      <w:widowControl/>
      <w:spacing w:before="100" w:beforeAutospacing="1" w:after="100" w:afterAutospacing="1"/>
      <w:jc w:val="left"/>
    </w:pPr>
    <w:rPr>
      <w:kern w:val="0"/>
      <w:sz w:val="20"/>
      <w:szCs w:val="20"/>
    </w:rPr>
  </w:style>
  <w:style w:type="paragraph" w:customStyle="1" w:styleId="affffff7">
    <w:name w:val="附录标识"/>
    <w:basedOn w:val="affffff8"/>
    <w:next w:val="affffff9"/>
    <w:qFormat/>
    <w:rsid w:val="00633B1E"/>
    <w:pPr>
      <w:pageBreakBefore/>
      <w:widowControl w:val="0"/>
      <w:tabs>
        <w:tab w:val="clear" w:pos="720"/>
        <w:tab w:val="left" w:pos="1260"/>
      </w:tabs>
      <w:topLinePunct/>
      <w:spacing w:before="500" w:after="180"/>
      <w:ind w:left="1260" w:hanging="720"/>
    </w:pPr>
    <w:rPr>
      <w:rFonts w:ascii="Times New Roman"/>
      <w:b w:val="0"/>
      <w:kern w:val="2"/>
      <w:sz w:val="21"/>
    </w:rPr>
  </w:style>
  <w:style w:type="paragraph" w:customStyle="1" w:styleId="affffff8">
    <w:name w:val="前言、引言标题"/>
    <w:next w:val="a2"/>
    <w:qFormat/>
    <w:rsid w:val="00633B1E"/>
    <w:pPr>
      <w:shd w:val="clear" w:color="FFFFFF" w:fill="FFFFFF"/>
      <w:tabs>
        <w:tab w:val="left" w:pos="720"/>
      </w:tabs>
      <w:spacing w:before="640" w:after="560"/>
      <w:jc w:val="center"/>
      <w:outlineLvl w:val="0"/>
    </w:pPr>
    <w:rPr>
      <w:rFonts w:ascii="黑体" w:eastAsia="黑体"/>
      <w:b/>
      <w:sz w:val="32"/>
    </w:rPr>
  </w:style>
  <w:style w:type="paragraph" w:customStyle="1" w:styleId="affffff9">
    <w:name w:val="段"/>
    <w:link w:val="CharCharff0"/>
    <w:qFormat/>
    <w:rsid w:val="00633B1E"/>
    <w:pPr>
      <w:tabs>
        <w:tab w:val="left" w:pos="1262"/>
        <w:tab w:val="left" w:pos="1860"/>
      </w:tabs>
      <w:ind w:left="1860" w:hanging="420"/>
      <w:jc w:val="both"/>
    </w:pPr>
    <w:rPr>
      <w:rFonts w:ascii="宋体"/>
      <w:sz w:val="21"/>
    </w:rPr>
  </w:style>
  <w:style w:type="paragraph" w:customStyle="1" w:styleId="510">
    <w:name w:val="列表 51"/>
    <w:basedOn w:val="a2"/>
    <w:rsid w:val="00633B1E"/>
    <w:pPr>
      <w:adjustRightInd w:val="0"/>
      <w:spacing w:line="312" w:lineRule="atLeast"/>
      <w:ind w:left="2100" w:hanging="420"/>
      <w:textAlignment w:val="baseline"/>
    </w:pPr>
    <w:rPr>
      <w:kern w:val="0"/>
      <w:szCs w:val="20"/>
    </w:rPr>
  </w:style>
  <w:style w:type="paragraph" w:customStyle="1" w:styleId="xl37">
    <w:name w:val="xl37"/>
    <w:basedOn w:val="a2"/>
    <w:qFormat/>
    <w:rsid w:val="00633B1E"/>
    <w:pPr>
      <w:widowControl/>
      <w:spacing w:before="100" w:beforeAutospacing="1" w:after="100" w:afterAutospacing="1"/>
      <w:jc w:val="center"/>
    </w:pPr>
    <w:rPr>
      <w:kern w:val="0"/>
      <w:sz w:val="24"/>
    </w:rPr>
  </w:style>
  <w:style w:type="paragraph" w:customStyle="1" w:styleId="Char41">
    <w:name w:val="Char4"/>
    <w:basedOn w:val="a2"/>
    <w:rsid w:val="00633B1E"/>
  </w:style>
  <w:style w:type="paragraph" w:customStyle="1" w:styleId="CharCharCharCharChar2Char">
    <w:name w:val="Char Char Char Char Char2 Char"/>
    <w:basedOn w:val="a2"/>
    <w:rsid w:val="00633B1E"/>
    <w:rPr>
      <w:rFonts w:ascii="Tahoma" w:hAnsi="Tahoma"/>
      <w:sz w:val="24"/>
      <w:szCs w:val="20"/>
    </w:rPr>
  </w:style>
  <w:style w:type="paragraph" w:customStyle="1" w:styleId="Charfb">
    <w:name w:val="Char"/>
    <w:basedOn w:val="a2"/>
    <w:qFormat/>
    <w:rsid w:val="00633B1E"/>
  </w:style>
  <w:style w:type="paragraph" w:customStyle="1" w:styleId="TimesNewRoman15">
    <w:name w:val="样式 Times New Roman 行距: 1.5 倍行距"/>
    <w:basedOn w:val="a2"/>
    <w:qFormat/>
    <w:rsid w:val="00633B1E"/>
    <w:pPr>
      <w:spacing w:line="360" w:lineRule="auto"/>
      <w:ind w:firstLineChars="200" w:firstLine="480"/>
    </w:pPr>
    <w:rPr>
      <w:kern w:val="24"/>
      <w:sz w:val="28"/>
      <w:szCs w:val="20"/>
    </w:rPr>
  </w:style>
  <w:style w:type="paragraph" w:styleId="56">
    <w:name w:val="List Continue 5"/>
    <w:basedOn w:val="a2"/>
    <w:qFormat/>
    <w:rsid w:val="00633B1E"/>
    <w:pPr>
      <w:adjustRightInd w:val="0"/>
      <w:spacing w:after="120" w:line="312" w:lineRule="atLeast"/>
      <w:ind w:left="2100"/>
      <w:textAlignment w:val="baseline"/>
    </w:pPr>
    <w:rPr>
      <w:kern w:val="0"/>
      <w:szCs w:val="20"/>
    </w:rPr>
  </w:style>
  <w:style w:type="paragraph" w:customStyle="1" w:styleId="49">
    <w:name w:val="4"/>
    <w:next w:val="a2"/>
    <w:uiPriority w:val="99"/>
    <w:unhideWhenUsed/>
    <w:qFormat/>
    <w:rsid w:val="00633B1E"/>
    <w:pPr>
      <w:widowControl w:val="0"/>
      <w:jc w:val="both"/>
    </w:pPr>
    <w:rPr>
      <w:kern w:val="2"/>
      <w:sz w:val="32"/>
      <w:szCs w:val="24"/>
    </w:rPr>
  </w:style>
  <w:style w:type="paragraph" w:customStyle="1" w:styleId="Style238">
    <w:name w:val="_Style 238"/>
    <w:next w:val="a2"/>
    <w:uiPriority w:val="99"/>
    <w:rsid w:val="00633B1E"/>
    <w:pPr>
      <w:widowControl w:val="0"/>
      <w:jc w:val="both"/>
    </w:pPr>
    <w:rPr>
      <w:kern w:val="2"/>
      <w:sz w:val="32"/>
      <w:szCs w:val="24"/>
    </w:rPr>
  </w:style>
  <w:style w:type="paragraph" w:customStyle="1" w:styleId="xl126">
    <w:name w:val="xl126"/>
    <w:basedOn w:val="a2"/>
    <w:qFormat/>
    <w:rsid w:val="00633B1E"/>
    <w:pPr>
      <w:widowControl/>
      <w:spacing w:before="100" w:beforeAutospacing="1" w:after="100" w:afterAutospacing="1"/>
      <w:jc w:val="center"/>
      <w:textAlignment w:val="center"/>
    </w:pPr>
    <w:rPr>
      <w:rFonts w:ascii="宋体" w:hAnsi="宋体"/>
      <w:kern w:val="0"/>
      <w:sz w:val="24"/>
    </w:rPr>
  </w:style>
  <w:style w:type="paragraph" w:styleId="2ff1">
    <w:name w:val="List 2"/>
    <w:basedOn w:val="a2"/>
    <w:qFormat/>
    <w:rsid w:val="00633B1E"/>
    <w:pPr>
      <w:adjustRightInd w:val="0"/>
      <w:spacing w:line="312" w:lineRule="atLeast"/>
      <w:ind w:left="840" w:hanging="420"/>
      <w:textAlignment w:val="baseline"/>
    </w:pPr>
    <w:rPr>
      <w:kern w:val="0"/>
      <w:szCs w:val="20"/>
    </w:rPr>
  </w:style>
  <w:style w:type="paragraph" w:customStyle="1" w:styleId="affffffa">
    <w:name w:val="正文 + 小四"/>
    <w:basedOn w:val="a2"/>
    <w:rsid w:val="00633B1E"/>
    <w:pPr>
      <w:spacing w:line="360" w:lineRule="auto"/>
      <w:ind w:firstLineChars="200" w:firstLine="480"/>
      <w:jc w:val="left"/>
      <w:outlineLvl w:val="3"/>
    </w:pPr>
    <w:rPr>
      <w:sz w:val="24"/>
      <w:szCs w:val="20"/>
    </w:rPr>
  </w:style>
  <w:style w:type="paragraph" w:customStyle="1" w:styleId="affffffb">
    <w:name w:val="发布日期"/>
    <w:qFormat/>
    <w:rsid w:val="00633B1E"/>
    <w:rPr>
      <w:rFonts w:eastAsia="黑体"/>
      <w:sz w:val="28"/>
    </w:rPr>
  </w:style>
  <w:style w:type="paragraph" w:customStyle="1" w:styleId="CharCharCharChar11">
    <w:name w:val="Char Char Char Char11"/>
    <w:basedOn w:val="a2"/>
    <w:qFormat/>
    <w:rsid w:val="00633B1E"/>
  </w:style>
  <w:style w:type="paragraph" w:customStyle="1" w:styleId="xl225900">
    <w:name w:val="xl225900"/>
    <w:basedOn w:val="a2"/>
    <w:qFormat/>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font6">
    <w:name w:val="font6"/>
    <w:basedOn w:val="a2"/>
    <w:qFormat/>
    <w:rsid w:val="00633B1E"/>
    <w:pPr>
      <w:widowControl/>
      <w:spacing w:before="100" w:beforeAutospacing="1" w:after="100" w:afterAutospacing="1"/>
      <w:jc w:val="left"/>
    </w:pPr>
    <w:rPr>
      <w:kern w:val="0"/>
      <w:sz w:val="24"/>
    </w:rPr>
  </w:style>
  <w:style w:type="paragraph" w:customStyle="1" w:styleId="CharChar1CharCharCharCharCharChar">
    <w:name w:val="Char Char1 Char Char Char Char Char Char"/>
    <w:basedOn w:val="a2"/>
    <w:rsid w:val="00633B1E"/>
    <w:pPr>
      <w:widowControl/>
      <w:spacing w:after="160" w:line="240" w:lineRule="exact"/>
      <w:jc w:val="left"/>
    </w:pPr>
    <w:rPr>
      <w:rFonts w:ascii="Verdana" w:eastAsia="仿宋_GB2312" w:hAnsi="Verdana"/>
      <w:kern w:val="0"/>
      <w:sz w:val="24"/>
      <w:szCs w:val="20"/>
      <w:lang w:eastAsia="en-US"/>
    </w:rPr>
  </w:style>
  <w:style w:type="paragraph" w:customStyle="1" w:styleId="xl51">
    <w:name w:val="xl51"/>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affffffc">
    <w:name w:val="三级无标题条"/>
    <w:basedOn w:val="a2"/>
    <w:qFormat/>
    <w:rsid w:val="00633B1E"/>
    <w:pPr>
      <w:tabs>
        <w:tab w:val="left" w:pos="0"/>
        <w:tab w:val="left" w:pos="2100"/>
      </w:tabs>
      <w:ind w:left="2100" w:hanging="420"/>
    </w:pPr>
    <w:rPr>
      <w:b/>
      <w:szCs w:val="20"/>
    </w:rPr>
  </w:style>
  <w:style w:type="paragraph" w:customStyle="1" w:styleId="214">
    <w:name w:val="页脚21"/>
    <w:basedOn w:val="a2"/>
    <w:rsid w:val="00633B1E"/>
    <w:pPr>
      <w:tabs>
        <w:tab w:val="center" w:pos="4153"/>
        <w:tab w:val="right" w:pos="8306"/>
      </w:tabs>
      <w:snapToGrid w:val="0"/>
      <w:jc w:val="left"/>
    </w:pPr>
    <w:rPr>
      <w:rFonts w:ascii="Calibri" w:hAnsi="Calibri"/>
      <w:sz w:val="18"/>
      <w:szCs w:val="20"/>
    </w:rPr>
  </w:style>
  <w:style w:type="paragraph" w:customStyle="1" w:styleId="1fc">
    <w:name w:val="无间隔1"/>
    <w:qFormat/>
    <w:rsid w:val="00633B1E"/>
    <w:rPr>
      <w:rFonts w:ascii="Calibri" w:eastAsia="Times New Roman" w:hAnsi="Calibri" w:cs="黑体"/>
      <w:kern w:val="2"/>
      <w:sz w:val="22"/>
      <w:szCs w:val="22"/>
    </w:rPr>
  </w:style>
  <w:style w:type="paragraph" w:customStyle="1" w:styleId="xl265900">
    <w:name w:val="xl265900"/>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xl42">
    <w:name w:val="xl42"/>
    <w:basedOn w:val="a2"/>
    <w:qFormat/>
    <w:rsid w:val="00633B1E"/>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affffffd">
    <w:name w:val="工程建设正文表标题"/>
    <w:next w:val="affffff9"/>
    <w:rsid w:val="00633B1E"/>
    <w:pPr>
      <w:tabs>
        <w:tab w:val="left" w:pos="210"/>
        <w:tab w:val="left" w:pos="360"/>
      </w:tabs>
      <w:jc w:val="center"/>
    </w:pPr>
    <w:rPr>
      <w:rFonts w:ascii="黑体" w:eastAsia="黑体"/>
      <w:b/>
    </w:rPr>
  </w:style>
  <w:style w:type="paragraph" w:customStyle="1" w:styleId="Normal1">
    <w:name w:val="Normal1"/>
    <w:qFormat/>
    <w:rsid w:val="00633B1E"/>
    <w:pPr>
      <w:widowControl w:val="0"/>
      <w:autoSpaceDE w:val="0"/>
      <w:autoSpaceDN w:val="0"/>
      <w:adjustRightInd w:val="0"/>
      <w:spacing w:line="0" w:lineRule="atLeast"/>
      <w:textAlignment w:val="bottom"/>
    </w:pPr>
    <w:rPr>
      <w:rFonts w:ascii="宋体"/>
      <w:spacing w:val="10"/>
      <w:sz w:val="21"/>
    </w:rPr>
  </w:style>
  <w:style w:type="character" w:customStyle="1" w:styleId="HTMLChar2">
    <w:name w:val="HTML 预设格式 Char2"/>
    <w:uiPriority w:val="99"/>
    <w:rsid w:val="00633B1E"/>
    <w:rPr>
      <w:rFonts w:ascii="Courier New" w:hAnsi="Courier New" w:cs="Courier New"/>
      <w:kern w:val="2"/>
    </w:rPr>
  </w:style>
  <w:style w:type="paragraph" w:customStyle="1" w:styleId="affffffe">
    <w:name w:val="实施日期"/>
    <w:basedOn w:val="affffffb"/>
    <w:qFormat/>
    <w:rsid w:val="00633B1E"/>
    <w:pPr>
      <w:tabs>
        <w:tab w:val="left" w:pos="2942"/>
        <w:tab w:val="left" w:pos="3540"/>
      </w:tabs>
      <w:ind w:left="3540" w:hanging="420"/>
      <w:jc w:val="right"/>
    </w:pPr>
  </w:style>
  <w:style w:type="paragraph" w:customStyle="1" w:styleId="Char1CharCharChar0">
    <w:name w:val="Char1 Char Char Char"/>
    <w:basedOn w:val="a2"/>
    <w:qFormat/>
    <w:rsid w:val="00633B1E"/>
    <w:pPr>
      <w:spacing w:line="240" w:lineRule="atLeast"/>
      <w:ind w:left="420" w:firstLine="420"/>
    </w:pPr>
    <w:rPr>
      <w:szCs w:val="20"/>
    </w:rPr>
  </w:style>
  <w:style w:type="character" w:customStyle="1" w:styleId="Char36">
    <w:name w:val="尾注文本 Char3"/>
    <w:uiPriority w:val="99"/>
    <w:rsid w:val="00633B1E"/>
    <w:rPr>
      <w:kern w:val="2"/>
      <w:sz w:val="21"/>
      <w:szCs w:val="24"/>
    </w:rPr>
  </w:style>
  <w:style w:type="paragraph" w:customStyle="1" w:styleId="Style239">
    <w:name w:val="_Style 239"/>
    <w:next w:val="a2"/>
    <w:uiPriority w:val="99"/>
    <w:rsid w:val="00633B1E"/>
    <w:pPr>
      <w:widowControl w:val="0"/>
      <w:jc w:val="both"/>
    </w:pPr>
    <w:rPr>
      <w:kern w:val="2"/>
      <w:sz w:val="32"/>
      <w:szCs w:val="24"/>
    </w:rPr>
  </w:style>
  <w:style w:type="paragraph" w:customStyle="1" w:styleId="afffffff">
    <w:name w:val="常规"/>
    <w:basedOn w:val="a2"/>
    <w:qFormat/>
    <w:rsid w:val="00633B1E"/>
    <w:pPr>
      <w:widowControl/>
      <w:spacing w:before="100" w:beforeAutospacing="1" w:after="100" w:afterAutospacing="1"/>
      <w:jc w:val="left"/>
      <w:textAlignment w:val="bottom"/>
    </w:pPr>
    <w:rPr>
      <w:rFonts w:ascii="Arial" w:hAnsi="Arial" w:cs="Arial"/>
      <w:kern w:val="0"/>
      <w:sz w:val="20"/>
      <w:szCs w:val="20"/>
    </w:rPr>
  </w:style>
  <w:style w:type="paragraph" w:customStyle="1" w:styleId="xl50">
    <w:name w:val="xl5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kern w:val="0"/>
      <w:sz w:val="24"/>
    </w:rPr>
  </w:style>
  <w:style w:type="paragraph" w:customStyle="1" w:styleId="411">
    <w:name w:val="列表接续 411"/>
    <w:basedOn w:val="a2"/>
    <w:qFormat/>
    <w:rsid w:val="00633B1E"/>
    <w:pPr>
      <w:adjustRightInd w:val="0"/>
      <w:spacing w:after="120" w:line="312" w:lineRule="atLeast"/>
      <w:ind w:left="1680"/>
      <w:textAlignment w:val="baseline"/>
    </w:pPr>
    <w:rPr>
      <w:kern w:val="0"/>
      <w:szCs w:val="20"/>
    </w:rPr>
  </w:style>
  <w:style w:type="paragraph" w:customStyle="1" w:styleId="afffffff0">
    <w:name w:val="数字编号列项（二级）"/>
    <w:qFormat/>
    <w:rsid w:val="00633B1E"/>
    <w:pPr>
      <w:tabs>
        <w:tab w:val="left" w:pos="360"/>
      </w:tabs>
      <w:ind w:leftChars="400" w:left="1260" w:hangingChars="200" w:hanging="420"/>
      <w:jc w:val="both"/>
    </w:pPr>
    <w:rPr>
      <w:rFonts w:ascii="宋体"/>
      <w:sz w:val="21"/>
    </w:rPr>
  </w:style>
  <w:style w:type="paragraph" w:customStyle="1" w:styleId="xl275900">
    <w:name w:val="xl275900"/>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xl55">
    <w:name w:val="xl5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2"/>
      <w:szCs w:val="22"/>
    </w:rPr>
  </w:style>
  <w:style w:type="paragraph" w:customStyle="1" w:styleId="xl68">
    <w:name w:val="xl68"/>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2"/>
      <w:szCs w:val="22"/>
    </w:rPr>
  </w:style>
  <w:style w:type="paragraph" w:customStyle="1" w:styleId="220">
    <w:name w:val="列表接续 22"/>
    <w:basedOn w:val="a2"/>
    <w:qFormat/>
    <w:rsid w:val="00633B1E"/>
    <w:pPr>
      <w:adjustRightInd w:val="0"/>
      <w:spacing w:after="120" w:line="312" w:lineRule="atLeast"/>
      <w:ind w:left="840"/>
      <w:textAlignment w:val="baseline"/>
    </w:pPr>
    <w:rPr>
      <w:kern w:val="0"/>
      <w:szCs w:val="20"/>
    </w:rPr>
  </w:style>
  <w:style w:type="paragraph" w:customStyle="1" w:styleId="xl235900">
    <w:name w:val="xl235900"/>
    <w:basedOn w:val="a2"/>
    <w:qFormat/>
    <w:rsid w:val="00633B1E"/>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PlainText1">
    <w:name w:val="Plain Text1"/>
    <w:basedOn w:val="a2"/>
    <w:qFormat/>
    <w:rsid w:val="00633B1E"/>
    <w:pPr>
      <w:adjustRightInd w:val="0"/>
      <w:textAlignment w:val="baseline"/>
    </w:pPr>
    <w:rPr>
      <w:rFonts w:ascii="宋体" w:hAnsi="Courier New"/>
      <w:szCs w:val="20"/>
    </w:rPr>
  </w:style>
  <w:style w:type="paragraph" w:customStyle="1" w:styleId="63">
    <w:name w:val="6"/>
    <w:next w:val="a2"/>
    <w:uiPriority w:val="99"/>
    <w:qFormat/>
    <w:rsid w:val="00633B1E"/>
    <w:pPr>
      <w:widowControl w:val="0"/>
      <w:jc w:val="both"/>
    </w:pPr>
    <w:rPr>
      <w:kern w:val="2"/>
      <w:sz w:val="32"/>
      <w:szCs w:val="24"/>
    </w:rPr>
  </w:style>
  <w:style w:type="paragraph" w:customStyle="1" w:styleId="Char110">
    <w:name w:val="Char11"/>
    <w:basedOn w:val="a2"/>
    <w:rsid w:val="00633B1E"/>
    <w:rPr>
      <w:szCs w:val="20"/>
    </w:rPr>
  </w:style>
  <w:style w:type="paragraph" w:customStyle="1" w:styleId="afffffff1">
    <w:name w:val="一级条标题"/>
    <w:basedOn w:val="afffffa"/>
    <w:next w:val="a2"/>
    <w:qFormat/>
    <w:rsid w:val="00633B1E"/>
    <w:pPr>
      <w:tabs>
        <w:tab w:val="clear" w:pos="780"/>
        <w:tab w:val="left" w:pos="1200"/>
      </w:tabs>
      <w:ind w:left="1200"/>
      <w:outlineLvl w:val="2"/>
    </w:p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rsid w:val="00633B1E"/>
    <w:pPr>
      <w:widowControl w:val="0"/>
      <w:jc w:val="both"/>
    </w:pPr>
    <w:rPr>
      <w:kern w:val="2"/>
      <w:sz w:val="21"/>
    </w:rPr>
  </w:style>
  <w:style w:type="paragraph" w:customStyle="1" w:styleId="xl245900">
    <w:name w:val="xl245900"/>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center"/>
      <w:textAlignment w:val="center"/>
    </w:pPr>
    <w:rPr>
      <w:rFonts w:ascii="宋体" w:hAnsi="宋体" w:cs="宋体"/>
      <w:kern w:val="0"/>
      <w:sz w:val="18"/>
      <w:szCs w:val="18"/>
    </w:rPr>
  </w:style>
  <w:style w:type="paragraph" w:customStyle="1" w:styleId="CharCharCharChar10">
    <w:name w:val="Char Char Char Char1"/>
    <w:basedOn w:val="a2"/>
    <w:rsid w:val="00633B1E"/>
    <w:pPr>
      <w:widowControl/>
      <w:spacing w:after="160" w:line="240" w:lineRule="exact"/>
      <w:jc w:val="left"/>
    </w:pPr>
    <w:rPr>
      <w:szCs w:val="20"/>
    </w:rPr>
  </w:style>
  <w:style w:type="paragraph" w:customStyle="1" w:styleId="xl224">
    <w:name w:val="xl22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54">
    <w:name w:val="xl5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2"/>
      <w:szCs w:val="22"/>
    </w:rPr>
  </w:style>
  <w:style w:type="paragraph" w:customStyle="1" w:styleId="xl44">
    <w:name w:val="xl4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xl35">
    <w:name w:val="xl35"/>
    <w:basedOn w:val="a2"/>
    <w:qFormat/>
    <w:rsid w:val="00633B1E"/>
    <w:pPr>
      <w:widowControl/>
      <w:spacing w:before="100" w:beforeAutospacing="1" w:after="100" w:afterAutospacing="1"/>
      <w:jc w:val="left"/>
    </w:pPr>
    <w:rPr>
      <w:kern w:val="0"/>
      <w:sz w:val="24"/>
    </w:rPr>
  </w:style>
  <w:style w:type="paragraph" w:customStyle="1" w:styleId="xl67">
    <w:name w:val="xl67"/>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2"/>
      <w:szCs w:val="22"/>
    </w:rPr>
  </w:style>
  <w:style w:type="paragraph" w:customStyle="1" w:styleId="NewNewNewNewNewNewNewNewNew">
    <w:name w:val="正文 New New New New New New New New New"/>
    <w:qFormat/>
    <w:rsid w:val="00633B1E"/>
    <w:pPr>
      <w:widowControl w:val="0"/>
      <w:jc w:val="both"/>
    </w:pPr>
    <w:rPr>
      <w:rFonts w:hint="eastAsia"/>
      <w:kern w:val="2"/>
      <w:sz w:val="21"/>
    </w:rPr>
  </w:style>
  <w:style w:type="paragraph" w:customStyle="1" w:styleId="Text">
    <w:name w:val="Text"/>
    <w:basedOn w:val="a2"/>
    <w:qFormat/>
    <w:rsid w:val="00633B1E"/>
    <w:pPr>
      <w:widowControl/>
      <w:spacing w:before="60" w:after="60"/>
      <w:ind w:firstLine="630"/>
      <w:jc w:val="left"/>
    </w:pPr>
    <w:rPr>
      <w:rFonts w:eastAsia="楷体"/>
      <w:kern w:val="0"/>
      <w:sz w:val="24"/>
      <w:szCs w:val="20"/>
      <w:lang w:val="en-GB"/>
    </w:rPr>
  </w:style>
  <w:style w:type="paragraph" w:styleId="4a">
    <w:name w:val="List 4"/>
    <w:basedOn w:val="a2"/>
    <w:qFormat/>
    <w:rsid w:val="00633B1E"/>
    <w:pPr>
      <w:adjustRightInd w:val="0"/>
      <w:spacing w:line="312" w:lineRule="atLeast"/>
      <w:ind w:left="1680" w:hanging="420"/>
      <w:textAlignment w:val="baseline"/>
    </w:pPr>
    <w:rPr>
      <w:kern w:val="0"/>
      <w:szCs w:val="20"/>
    </w:rPr>
  </w:style>
  <w:style w:type="paragraph" w:customStyle="1" w:styleId="et2">
    <w:name w:val="et2"/>
    <w:basedOn w:val="a2"/>
    <w:qFormat/>
    <w:rsid w:val="00633B1E"/>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Style240">
    <w:name w:val="_Style 240"/>
    <w:next w:val="a2"/>
    <w:uiPriority w:val="99"/>
    <w:rsid w:val="00633B1E"/>
    <w:pPr>
      <w:widowControl w:val="0"/>
      <w:jc w:val="both"/>
    </w:pPr>
    <w:rPr>
      <w:kern w:val="2"/>
      <w:sz w:val="32"/>
      <w:szCs w:val="24"/>
    </w:rPr>
  </w:style>
  <w:style w:type="paragraph" w:customStyle="1" w:styleId="xl49">
    <w:name w:val="xl49"/>
    <w:basedOn w:val="a2"/>
    <w:qFormat/>
    <w:rsid w:val="00633B1E"/>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styleId="57">
    <w:name w:val="List 5"/>
    <w:basedOn w:val="a2"/>
    <w:qFormat/>
    <w:rsid w:val="00633B1E"/>
    <w:pPr>
      <w:ind w:leftChars="800" w:left="100" w:hangingChars="200" w:hanging="200"/>
    </w:pPr>
    <w:rPr>
      <w:szCs w:val="20"/>
    </w:rPr>
  </w:style>
  <w:style w:type="paragraph" w:customStyle="1" w:styleId="afffffff2">
    <w:name w:val="段落"/>
    <w:basedOn w:val="a2"/>
    <w:rsid w:val="00633B1E"/>
    <w:pPr>
      <w:adjustRightInd w:val="0"/>
      <w:snapToGrid w:val="0"/>
      <w:spacing w:line="360" w:lineRule="auto"/>
      <w:ind w:firstLineChars="200" w:firstLine="200"/>
    </w:pPr>
    <w:rPr>
      <w:kern w:val="0"/>
      <w:szCs w:val="20"/>
    </w:rPr>
  </w:style>
  <w:style w:type="paragraph" w:customStyle="1" w:styleId="xl62">
    <w:name w:val="xl62"/>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CharCharCharChar12">
    <w:name w:val="Char Char Char Char12"/>
    <w:basedOn w:val="a2"/>
    <w:qFormat/>
    <w:rsid w:val="00633B1E"/>
    <w:pPr>
      <w:widowControl/>
      <w:spacing w:after="160" w:line="240" w:lineRule="exact"/>
      <w:jc w:val="left"/>
    </w:pPr>
    <w:rPr>
      <w:rFonts w:ascii="Verdana" w:eastAsia="仿宋_GB2312" w:hAnsi="Verdana"/>
      <w:kern w:val="0"/>
      <w:sz w:val="24"/>
      <w:szCs w:val="20"/>
      <w:lang w:eastAsia="en-US"/>
    </w:rPr>
  </w:style>
  <w:style w:type="paragraph" w:customStyle="1" w:styleId="xl2217478">
    <w:name w:val="xl2217478"/>
    <w:basedOn w:val="a2"/>
    <w:qFormat/>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xl91">
    <w:name w:val="xl91"/>
    <w:basedOn w:val="a2"/>
    <w:qFormat/>
    <w:rsid w:val="00633B1E"/>
    <w:pPr>
      <w:widowControl/>
      <w:pBdr>
        <w:bottom w:val="single" w:sz="4" w:space="0" w:color="auto"/>
        <w:righ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231">
    <w:name w:val="正文文本缩进 231"/>
    <w:basedOn w:val="a2"/>
    <w:qFormat/>
    <w:rsid w:val="00633B1E"/>
    <w:pPr>
      <w:tabs>
        <w:tab w:val="left" w:pos="6615"/>
      </w:tabs>
      <w:ind w:firstLine="482"/>
    </w:pPr>
    <w:rPr>
      <w:rFonts w:ascii="Plotter" w:hAnsi="Plotter"/>
      <w:szCs w:val="20"/>
    </w:rPr>
  </w:style>
  <w:style w:type="paragraph" w:customStyle="1" w:styleId="xl46">
    <w:name w:val="xl46"/>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cs10additiveDefaultPa">
    <w:name w:val="cs10 additive Default Pa"/>
    <w:qFormat/>
    <w:rsid w:val="00633B1E"/>
    <w:pPr>
      <w:widowControl w:val="0"/>
      <w:autoSpaceDE w:val="0"/>
      <w:autoSpaceDN w:val="0"/>
      <w:adjustRightInd w:val="0"/>
    </w:pPr>
    <w:rPr>
      <w:rFonts w:ascii="宋体"/>
    </w:rPr>
  </w:style>
  <w:style w:type="paragraph" w:customStyle="1" w:styleId="font10">
    <w:name w:val="font10"/>
    <w:basedOn w:val="a2"/>
    <w:qFormat/>
    <w:rsid w:val="00633B1E"/>
    <w:pPr>
      <w:widowControl/>
      <w:spacing w:before="100" w:beforeAutospacing="1" w:after="100" w:afterAutospacing="1"/>
      <w:jc w:val="left"/>
    </w:pPr>
    <w:rPr>
      <w:kern w:val="0"/>
      <w:sz w:val="16"/>
      <w:szCs w:val="16"/>
    </w:rPr>
  </w:style>
  <w:style w:type="paragraph" w:customStyle="1" w:styleId="xl180">
    <w:name w:val="xl18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CharCharCharChar13">
    <w:name w:val="Char Char Char Char1"/>
    <w:basedOn w:val="a2"/>
    <w:qFormat/>
    <w:rsid w:val="00633B1E"/>
    <w:pPr>
      <w:widowControl/>
      <w:spacing w:after="160" w:line="240" w:lineRule="exact"/>
      <w:jc w:val="left"/>
    </w:pPr>
    <w:rPr>
      <w:rFonts w:ascii="Verdana" w:eastAsia="仿宋_GB2312" w:hAnsi="Verdana"/>
      <w:kern w:val="0"/>
      <w:sz w:val="24"/>
      <w:szCs w:val="20"/>
      <w:lang w:eastAsia="en-US"/>
    </w:rPr>
  </w:style>
  <w:style w:type="paragraph" w:styleId="4b">
    <w:name w:val="List Continue 4"/>
    <w:basedOn w:val="a2"/>
    <w:qFormat/>
    <w:rsid w:val="00633B1E"/>
    <w:pPr>
      <w:adjustRightInd w:val="0"/>
      <w:spacing w:after="120" w:line="312" w:lineRule="atLeast"/>
      <w:ind w:left="1680"/>
      <w:textAlignment w:val="baseline"/>
    </w:pPr>
    <w:rPr>
      <w:kern w:val="0"/>
      <w:szCs w:val="20"/>
    </w:rPr>
  </w:style>
  <w:style w:type="paragraph" w:customStyle="1" w:styleId="2ff2">
    <w:name w:val="纯文本2"/>
    <w:basedOn w:val="a2"/>
    <w:rsid w:val="00633B1E"/>
    <w:pPr>
      <w:adjustRightInd w:val="0"/>
    </w:pPr>
    <w:rPr>
      <w:szCs w:val="20"/>
    </w:rPr>
  </w:style>
  <w:style w:type="paragraph" w:customStyle="1" w:styleId="afffffff3">
    <w:name w:val="标准书眉_偶数页"/>
    <w:basedOn w:val="afffffff4"/>
    <w:next w:val="a2"/>
    <w:qFormat/>
    <w:rsid w:val="00633B1E"/>
    <w:pPr>
      <w:jc w:val="left"/>
    </w:pPr>
  </w:style>
  <w:style w:type="paragraph" w:customStyle="1" w:styleId="afffffff4">
    <w:name w:val="标准书眉_奇数页"/>
    <w:next w:val="a2"/>
    <w:qFormat/>
    <w:rsid w:val="00633B1E"/>
    <w:pPr>
      <w:tabs>
        <w:tab w:val="center" w:pos="4154"/>
        <w:tab w:val="right" w:pos="8306"/>
      </w:tabs>
      <w:spacing w:after="120"/>
      <w:jc w:val="right"/>
    </w:pPr>
    <w:rPr>
      <w:sz w:val="21"/>
    </w:rPr>
  </w:style>
  <w:style w:type="paragraph" w:customStyle="1" w:styleId="CharChar2CharCharCharCharCharCharCharChar">
    <w:name w:val="Char Char2 Char Char Char Char Char Char Char Char"/>
    <w:basedOn w:val="2f7"/>
    <w:rsid w:val="00633B1E"/>
    <w:pPr>
      <w:topLinePunct w:val="0"/>
    </w:pPr>
    <w:rPr>
      <w:rFonts w:ascii="Tahoma" w:hAnsi="Tahoma"/>
      <w:shd w:val="clear" w:color="auto" w:fill="000080"/>
    </w:rPr>
  </w:style>
  <w:style w:type="paragraph" w:customStyle="1" w:styleId="xl188">
    <w:name w:val="xl18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56">
    <w:name w:val="xl15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23161">
    <w:name w:val="xl223161"/>
    <w:basedOn w:val="a2"/>
    <w:qFormat/>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xl83">
    <w:name w:val="xl83"/>
    <w:basedOn w:val="a2"/>
    <w:qFormat/>
    <w:rsid w:val="00633B1E"/>
    <w:pPr>
      <w:widowControl/>
      <w:pBdr>
        <w:top w:val="single" w:sz="4" w:space="0" w:color="auto"/>
        <w:bottom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ParaCharCharCharCharChar">
    <w:name w:val="默认段落字体 Para Char Char Char Char Char"/>
    <w:basedOn w:val="a2"/>
    <w:rsid w:val="00633B1E"/>
    <w:rPr>
      <w:szCs w:val="20"/>
    </w:rPr>
  </w:style>
  <w:style w:type="paragraph" w:customStyle="1" w:styleId="xl172">
    <w:name w:val="xl17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40">
    <w:name w:val="xl14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font28">
    <w:name w:val="font28"/>
    <w:basedOn w:val="a2"/>
    <w:rsid w:val="00633B1E"/>
    <w:pPr>
      <w:widowControl/>
      <w:spacing w:before="100" w:beforeAutospacing="1" w:after="100" w:afterAutospacing="1"/>
      <w:jc w:val="left"/>
    </w:pPr>
    <w:rPr>
      <w:kern w:val="0"/>
      <w:szCs w:val="21"/>
    </w:rPr>
  </w:style>
  <w:style w:type="paragraph" w:customStyle="1" w:styleId="CharCharCharChar5">
    <w:name w:val="Char Char Char Char"/>
    <w:basedOn w:val="a2"/>
    <w:qFormat/>
    <w:rsid w:val="00633B1E"/>
  </w:style>
  <w:style w:type="paragraph" w:customStyle="1" w:styleId="xl187">
    <w:name w:val="xl18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55">
    <w:name w:val="xl15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229282">
    <w:name w:val="xl2229282"/>
    <w:basedOn w:val="a2"/>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font12">
    <w:name w:val="font12"/>
    <w:basedOn w:val="a2"/>
    <w:qFormat/>
    <w:rsid w:val="00633B1E"/>
    <w:pPr>
      <w:widowControl/>
      <w:spacing w:before="100" w:beforeAutospacing="1" w:after="100" w:afterAutospacing="1"/>
      <w:jc w:val="left"/>
    </w:pPr>
    <w:rPr>
      <w:kern w:val="0"/>
      <w:sz w:val="20"/>
      <w:szCs w:val="20"/>
    </w:rPr>
  </w:style>
  <w:style w:type="paragraph" w:customStyle="1" w:styleId="xl179">
    <w:name w:val="xl17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47">
    <w:name w:val="xl14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font35">
    <w:name w:val="font35"/>
    <w:basedOn w:val="a2"/>
    <w:qFormat/>
    <w:rsid w:val="00633B1E"/>
    <w:pPr>
      <w:widowControl/>
      <w:spacing w:before="100" w:beforeAutospacing="1" w:after="100" w:afterAutospacing="1"/>
      <w:jc w:val="left"/>
    </w:pPr>
    <w:rPr>
      <w:rFonts w:ascii="宋体" w:hAnsi="宋体" w:cs="宋体"/>
      <w:kern w:val="0"/>
      <w:sz w:val="18"/>
      <w:szCs w:val="18"/>
    </w:rPr>
  </w:style>
  <w:style w:type="paragraph" w:customStyle="1" w:styleId="CharCharCharCharCharChar1Char0">
    <w:name w:val="Char Char Char Char Char Char1 Char"/>
    <w:basedOn w:val="a2"/>
    <w:qFormat/>
    <w:rsid w:val="00633B1E"/>
    <w:pPr>
      <w:widowControl/>
      <w:spacing w:after="160" w:line="240" w:lineRule="exact"/>
      <w:jc w:val="left"/>
    </w:pPr>
    <w:rPr>
      <w:rFonts w:ascii="Tahoma" w:hAnsi="Tahoma"/>
      <w:sz w:val="24"/>
      <w:szCs w:val="20"/>
    </w:rPr>
  </w:style>
  <w:style w:type="paragraph" w:customStyle="1" w:styleId="xl90">
    <w:name w:val="xl90"/>
    <w:basedOn w:val="a2"/>
    <w:qFormat/>
    <w:rsid w:val="00633B1E"/>
    <w:pPr>
      <w:widowControl/>
      <w:pBdr>
        <w:bottom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xl70">
    <w:name w:val="xl70"/>
    <w:basedOn w:val="a2"/>
    <w:qFormat/>
    <w:rsid w:val="00633B1E"/>
    <w:pPr>
      <w:widowControl/>
      <w:spacing w:before="100" w:beforeAutospacing="1" w:after="100" w:afterAutospacing="1"/>
      <w:jc w:val="center"/>
    </w:pPr>
    <w:rPr>
      <w:rFonts w:ascii="宋体" w:hAnsi="宋体"/>
      <w:kern w:val="0"/>
      <w:sz w:val="28"/>
      <w:szCs w:val="28"/>
    </w:rPr>
  </w:style>
  <w:style w:type="paragraph" w:customStyle="1" w:styleId="3f2">
    <w:name w:val="目录3"/>
    <w:basedOn w:val="a2"/>
    <w:next w:val="a2"/>
    <w:qFormat/>
    <w:rsid w:val="00633B1E"/>
    <w:pPr>
      <w:widowControl/>
      <w:tabs>
        <w:tab w:val="left" w:leader="dot" w:pos="8452"/>
      </w:tabs>
      <w:spacing w:line="2256" w:lineRule="atLeast"/>
      <w:ind w:firstLine="419"/>
      <w:textAlignment w:val="baseline"/>
    </w:pPr>
    <w:rPr>
      <w:color w:val="000000"/>
      <w:kern w:val="0"/>
      <w:szCs w:val="20"/>
    </w:rPr>
  </w:style>
  <w:style w:type="paragraph" w:customStyle="1" w:styleId="2ff3">
    <w:name w:val="修订2"/>
    <w:rsid w:val="00633B1E"/>
    <w:rPr>
      <w:kern w:val="2"/>
      <w:sz w:val="21"/>
    </w:rPr>
  </w:style>
  <w:style w:type="paragraph" w:customStyle="1" w:styleId="Char2CharCharCharCharCharChar1">
    <w:name w:val="Char2 Char Char Char Char Char Char1"/>
    <w:basedOn w:val="a2"/>
    <w:rsid w:val="00633B1E"/>
  </w:style>
  <w:style w:type="paragraph" w:customStyle="1" w:styleId="xl185">
    <w:name w:val="xl18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53">
    <w:name w:val="xl15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92">
    <w:name w:val="xl92"/>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xl181">
    <w:name w:val="xl18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718144">
    <w:name w:val="xl2718144"/>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xl223725">
    <w:name w:val="xl223725"/>
    <w:basedOn w:val="a2"/>
    <w:qFormat/>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xl88">
    <w:name w:val="xl88"/>
    <w:basedOn w:val="a2"/>
    <w:qFormat/>
    <w:rsid w:val="00633B1E"/>
    <w:pPr>
      <w:widowControl/>
      <w:pBdr>
        <w:top w:val="single" w:sz="4" w:space="0" w:color="auto"/>
        <w:righ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CharCharChar1Char">
    <w:name w:val="Char Char Char1 Char"/>
    <w:basedOn w:val="a2"/>
    <w:qFormat/>
    <w:rsid w:val="00633B1E"/>
    <w:rPr>
      <w:szCs w:val="20"/>
    </w:rPr>
  </w:style>
  <w:style w:type="paragraph" w:customStyle="1" w:styleId="font9">
    <w:name w:val="font9"/>
    <w:basedOn w:val="a2"/>
    <w:qFormat/>
    <w:rsid w:val="00633B1E"/>
    <w:pPr>
      <w:widowControl/>
      <w:spacing w:before="100" w:beforeAutospacing="1" w:after="100" w:afterAutospacing="1"/>
      <w:jc w:val="left"/>
    </w:pPr>
    <w:rPr>
      <w:kern w:val="0"/>
      <w:sz w:val="36"/>
      <w:szCs w:val="36"/>
    </w:rPr>
  </w:style>
  <w:style w:type="paragraph" w:customStyle="1" w:styleId="xl177">
    <w:name w:val="xl17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50">
    <w:name w:val="xl15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45">
    <w:name w:val="xl4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rPr>
  </w:style>
  <w:style w:type="paragraph" w:customStyle="1" w:styleId="xl145">
    <w:name w:val="xl14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2c">
    <w:name w:val="副标题 Char2"/>
    <w:uiPriority w:val="11"/>
    <w:rsid w:val="00633B1E"/>
    <w:rPr>
      <w:rFonts w:ascii="Cambria" w:hAnsi="Cambria" w:cs="Times New Roman"/>
      <w:b/>
      <w:bCs/>
      <w:kern w:val="28"/>
      <w:sz w:val="32"/>
      <w:szCs w:val="32"/>
    </w:rPr>
  </w:style>
  <w:style w:type="paragraph" w:customStyle="1" w:styleId="xl53">
    <w:name w:val="xl53"/>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70">
    <w:name w:val="xl17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48">
    <w:name w:val="xl14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38">
    <w:name w:val="xl13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Char1f2">
    <w:name w:val="Char1"/>
    <w:basedOn w:val="a2"/>
    <w:qFormat/>
    <w:rsid w:val="00633B1E"/>
  </w:style>
  <w:style w:type="paragraph" w:customStyle="1" w:styleId="font26">
    <w:name w:val="font26"/>
    <w:basedOn w:val="a2"/>
    <w:qFormat/>
    <w:rsid w:val="00633B1E"/>
    <w:pPr>
      <w:widowControl/>
      <w:spacing w:before="100" w:beforeAutospacing="1" w:after="100" w:afterAutospacing="1"/>
      <w:jc w:val="left"/>
    </w:pPr>
    <w:rPr>
      <w:kern w:val="0"/>
      <w:sz w:val="20"/>
      <w:szCs w:val="20"/>
    </w:rPr>
  </w:style>
  <w:style w:type="paragraph" w:customStyle="1" w:styleId="xl81">
    <w:name w:val="xl81"/>
    <w:basedOn w:val="a2"/>
    <w:qFormat/>
    <w:rsid w:val="00633B1E"/>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kern w:val="0"/>
      <w:sz w:val="24"/>
    </w:rPr>
  </w:style>
  <w:style w:type="paragraph" w:customStyle="1" w:styleId="xl36">
    <w:name w:val="xl36"/>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textAlignment w:val="center"/>
    </w:pPr>
    <w:rPr>
      <w:kern w:val="0"/>
      <w:sz w:val="24"/>
    </w:rPr>
  </w:style>
  <w:style w:type="paragraph" w:customStyle="1" w:styleId="xl186">
    <w:name w:val="xl18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54">
    <w:name w:val="xl15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28">
    <w:name w:val="xl128"/>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0000"/>
      <w:kern w:val="0"/>
      <w:sz w:val="18"/>
      <w:szCs w:val="18"/>
    </w:rPr>
  </w:style>
  <w:style w:type="paragraph" w:customStyle="1" w:styleId="xl224515">
    <w:name w:val="xl224515"/>
    <w:basedOn w:val="a2"/>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xl93">
    <w:name w:val="xl93"/>
    <w:basedOn w:val="a2"/>
    <w:qFormat/>
    <w:rsid w:val="00633B1E"/>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afffffff5">
    <w:name w:val="四级条标题"/>
    <w:basedOn w:val="afffffff6"/>
    <w:next w:val="affffff9"/>
    <w:qFormat/>
    <w:rsid w:val="00633B1E"/>
    <w:pPr>
      <w:tabs>
        <w:tab w:val="clear" w:pos="420"/>
        <w:tab w:val="clear" w:pos="3600"/>
        <w:tab w:val="left" w:pos="1080"/>
      </w:tabs>
      <w:ind w:left="1080" w:hanging="1080"/>
      <w:outlineLvl w:val="5"/>
    </w:pPr>
    <w:rPr>
      <w:rFonts w:hint="default"/>
    </w:rPr>
  </w:style>
  <w:style w:type="paragraph" w:customStyle="1" w:styleId="afffffff6">
    <w:name w:val="三级条标题"/>
    <w:basedOn w:val="a2"/>
    <w:next w:val="a2"/>
    <w:qFormat/>
    <w:rsid w:val="00633B1E"/>
    <w:pPr>
      <w:widowControl/>
      <w:tabs>
        <w:tab w:val="left" w:pos="420"/>
        <w:tab w:val="left" w:pos="3600"/>
      </w:tabs>
      <w:ind w:left="3600" w:hanging="360"/>
      <w:outlineLvl w:val="4"/>
    </w:pPr>
    <w:rPr>
      <w:rFonts w:ascii="黑体" w:eastAsia="黑体" w:hint="eastAsia"/>
      <w:kern w:val="0"/>
      <w:szCs w:val="20"/>
    </w:rPr>
  </w:style>
  <w:style w:type="paragraph" w:customStyle="1" w:styleId="114">
    <w:name w:val="列表接续11"/>
    <w:basedOn w:val="a2"/>
    <w:qFormat/>
    <w:rsid w:val="00633B1E"/>
    <w:pPr>
      <w:adjustRightInd w:val="0"/>
      <w:spacing w:after="120" w:line="312" w:lineRule="atLeast"/>
      <w:ind w:left="420"/>
      <w:textAlignment w:val="baseline"/>
    </w:pPr>
    <w:rPr>
      <w:kern w:val="0"/>
      <w:szCs w:val="20"/>
    </w:rPr>
  </w:style>
  <w:style w:type="paragraph" w:customStyle="1" w:styleId="Char112">
    <w:name w:val="Char112"/>
    <w:basedOn w:val="a2"/>
    <w:qFormat/>
    <w:rsid w:val="00633B1E"/>
    <w:rPr>
      <w:szCs w:val="20"/>
    </w:rPr>
  </w:style>
  <w:style w:type="paragraph" w:customStyle="1" w:styleId="xl182">
    <w:name w:val="xl18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n">
    <w:name w:val="bn"/>
    <w:basedOn w:val="a2"/>
    <w:rsid w:val="00633B1E"/>
    <w:pPr>
      <w:topLinePunct/>
      <w:snapToGrid w:val="0"/>
      <w:ind w:leftChars="20" w:left="20" w:rightChars="20" w:right="20"/>
      <w:jc w:val="center"/>
    </w:pPr>
    <w:rPr>
      <w:rFonts w:ascii="方正仿宋_GBK" w:eastAsia="方正仿宋_GBK" w:hAnsi="方正仿宋_GBK" w:hint="eastAsia"/>
      <w:color w:val="000000"/>
      <w:kern w:val="18"/>
      <w:sz w:val="18"/>
      <w:szCs w:val="20"/>
    </w:rPr>
  </w:style>
  <w:style w:type="paragraph" w:customStyle="1" w:styleId="font1">
    <w:name w:val="font1"/>
    <w:basedOn w:val="a2"/>
    <w:qFormat/>
    <w:rsid w:val="00633B1E"/>
    <w:pPr>
      <w:widowControl/>
      <w:spacing w:before="100" w:beforeAutospacing="1" w:after="100" w:afterAutospacing="1"/>
      <w:jc w:val="left"/>
    </w:pPr>
    <w:rPr>
      <w:rFonts w:ascii="宋体" w:hAnsi="宋体" w:hint="eastAsia"/>
      <w:kern w:val="0"/>
      <w:sz w:val="24"/>
    </w:rPr>
  </w:style>
  <w:style w:type="paragraph" w:customStyle="1" w:styleId="xl174">
    <w:name w:val="xl17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42">
    <w:name w:val="xl14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font30">
    <w:name w:val="font30"/>
    <w:basedOn w:val="a2"/>
    <w:rsid w:val="00633B1E"/>
    <w:pPr>
      <w:widowControl/>
      <w:spacing w:before="100" w:beforeAutospacing="1" w:after="100" w:afterAutospacing="1"/>
      <w:jc w:val="left"/>
    </w:pPr>
    <w:rPr>
      <w:kern w:val="0"/>
      <w:sz w:val="20"/>
      <w:szCs w:val="20"/>
    </w:rPr>
  </w:style>
  <w:style w:type="paragraph" w:customStyle="1" w:styleId="xl85">
    <w:name w:val="xl85"/>
    <w:basedOn w:val="a2"/>
    <w:qFormat/>
    <w:rsid w:val="00633B1E"/>
    <w:pPr>
      <w:widowControl/>
      <w:pBdr>
        <w:left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xl178">
    <w:name w:val="xl17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49">
    <w:name w:val="xl14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46">
    <w:name w:val="xl14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89">
    <w:name w:val="xl89"/>
    <w:basedOn w:val="a2"/>
    <w:qFormat/>
    <w:rsid w:val="00633B1E"/>
    <w:pPr>
      <w:widowControl/>
      <w:pBdr>
        <w:left w:val="single" w:sz="4" w:space="0" w:color="auto"/>
        <w:bottom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et4">
    <w:name w:val="et4"/>
    <w:basedOn w:val="a2"/>
    <w:qFormat/>
    <w:rsid w:val="00633B1E"/>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Style242">
    <w:name w:val="_Style 242"/>
    <w:next w:val="a2"/>
    <w:uiPriority w:val="99"/>
    <w:rsid w:val="00633B1E"/>
    <w:pPr>
      <w:widowControl w:val="0"/>
      <w:jc w:val="both"/>
    </w:pPr>
    <w:rPr>
      <w:kern w:val="2"/>
      <w:sz w:val="32"/>
      <w:szCs w:val="24"/>
    </w:rPr>
  </w:style>
  <w:style w:type="paragraph" w:customStyle="1" w:styleId="xl71">
    <w:name w:val="xl71"/>
    <w:basedOn w:val="a2"/>
    <w:qFormat/>
    <w:rsid w:val="00633B1E"/>
    <w:pPr>
      <w:widowControl/>
      <w:pBdr>
        <w:left w:val="single" w:sz="4" w:space="0" w:color="auto"/>
      </w:pBdr>
      <w:spacing w:before="100" w:beforeAutospacing="1" w:after="100" w:afterAutospacing="1"/>
      <w:jc w:val="center"/>
      <w:textAlignment w:val="center"/>
    </w:pPr>
    <w:rPr>
      <w:rFonts w:ascii="宋体" w:hAnsi="宋体"/>
      <w:kern w:val="0"/>
      <w:sz w:val="24"/>
    </w:rPr>
  </w:style>
  <w:style w:type="paragraph" w:customStyle="1" w:styleId="Char111">
    <w:name w:val="Char111"/>
    <w:basedOn w:val="a2"/>
    <w:rsid w:val="00633B1E"/>
    <w:rPr>
      <w:rFonts w:ascii="Calibri" w:hAnsi="Calibri"/>
      <w:szCs w:val="20"/>
    </w:rPr>
  </w:style>
  <w:style w:type="paragraph" w:customStyle="1" w:styleId="xl176">
    <w:name w:val="xl17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51">
    <w:name w:val="xl15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44">
    <w:name w:val="xl14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87">
    <w:name w:val="xl87"/>
    <w:basedOn w:val="a2"/>
    <w:qFormat/>
    <w:rsid w:val="00633B1E"/>
    <w:pPr>
      <w:widowControl/>
      <w:pBdr>
        <w:top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xl69">
    <w:name w:val="xl69"/>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93">
    <w:name w:val="xl193"/>
    <w:basedOn w:val="a2"/>
    <w:rsid w:val="00633B1E"/>
    <w:pPr>
      <w:widowControl/>
      <w:pBdr>
        <w:top w:val="single" w:sz="4" w:space="0" w:color="auto"/>
        <w:left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1">
    <w:name w:val="xl16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40">
    <w:name w:val="xl40"/>
    <w:basedOn w:val="a2"/>
    <w:qFormat/>
    <w:rsid w:val="00633B1E"/>
    <w:pPr>
      <w:widowControl/>
      <w:pBdr>
        <w:left w:val="single" w:sz="4" w:space="0" w:color="auto"/>
        <w:right w:val="single" w:sz="4" w:space="0" w:color="auto"/>
      </w:pBdr>
      <w:spacing w:before="100" w:beforeAutospacing="1" w:after="100" w:afterAutospacing="1"/>
      <w:jc w:val="center"/>
      <w:textAlignment w:val="center"/>
    </w:pPr>
    <w:rPr>
      <w:kern w:val="0"/>
      <w:sz w:val="24"/>
    </w:rPr>
  </w:style>
  <w:style w:type="paragraph" w:customStyle="1" w:styleId="xl129">
    <w:name w:val="xl129"/>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73161">
    <w:name w:val="xl273161"/>
    <w:basedOn w:val="a2"/>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font17">
    <w:name w:val="font17"/>
    <w:basedOn w:val="a2"/>
    <w:rsid w:val="00633B1E"/>
    <w:pPr>
      <w:widowControl/>
      <w:spacing w:before="100" w:beforeAutospacing="1" w:after="100" w:afterAutospacing="1"/>
      <w:jc w:val="left"/>
    </w:pPr>
    <w:rPr>
      <w:kern w:val="0"/>
      <w:sz w:val="20"/>
      <w:szCs w:val="20"/>
    </w:rPr>
  </w:style>
  <w:style w:type="paragraph" w:customStyle="1" w:styleId="Char42">
    <w:name w:val="Char4"/>
    <w:basedOn w:val="a2"/>
    <w:qFormat/>
    <w:rsid w:val="00633B1E"/>
  </w:style>
  <w:style w:type="paragraph" w:customStyle="1" w:styleId="xl72">
    <w:name w:val="xl72"/>
    <w:basedOn w:val="a2"/>
    <w:qFormat/>
    <w:rsid w:val="00633B1E"/>
    <w:pPr>
      <w:widowControl/>
      <w:pBdr>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font0">
    <w:name w:val="font0"/>
    <w:basedOn w:val="a2"/>
    <w:qFormat/>
    <w:rsid w:val="00633B1E"/>
    <w:pPr>
      <w:widowControl/>
      <w:spacing w:before="100" w:beforeAutospacing="1" w:after="100" w:afterAutospacing="1"/>
      <w:jc w:val="left"/>
    </w:pPr>
    <w:rPr>
      <w:rFonts w:ascii="宋体" w:hAnsi="宋体" w:hint="eastAsia"/>
      <w:kern w:val="0"/>
      <w:sz w:val="24"/>
    </w:rPr>
  </w:style>
  <w:style w:type="paragraph" w:customStyle="1" w:styleId="3f3">
    <w:name w:val="纯文本3"/>
    <w:basedOn w:val="a2"/>
    <w:rsid w:val="00633B1E"/>
    <w:pPr>
      <w:topLinePunct/>
    </w:pPr>
    <w:rPr>
      <w:rFonts w:ascii="宋体" w:hAnsi="Courier New"/>
      <w:szCs w:val="20"/>
    </w:rPr>
  </w:style>
  <w:style w:type="paragraph" w:customStyle="1" w:styleId="xl190">
    <w:name w:val="xl19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58">
    <w:name w:val="xl15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43161">
    <w:name w:val="xl243161"/>
    <w:basedOn w:val="a2"/>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center"/>
      <w:textAlignment w:val="center"/>
    </w:pPr>
    <w:rPr>
      <w:rFonts w:ascii="宋体" w:hAnsi="宋体" w:cs="宋体"/>
      <w:kern w:val="0"/>
      <w:sz w:val="18"/>
      <w:szCs w:val="18"/>
    </w:rPr>
  </w:style>
  <w:style w:type="paragraph" w:customStyle="1" w:styleId="font14">
    <w:name w:val="font14"/>
    <w:basedOn w:val="a2"/>
    <w:qFormat/>
    <w:rsid w:val="00633B1E"/>
    <w:pPr>
      <w:widowControl/>
      <w:spacing w:before="100" w:beforeAutospacing="1" w:after="100" w:afterAutospacing="1"/>
      <w:jc w:val="left"/>
    </w:pPr>
    <w:rPr>
      <w:kern w:val="0"/>
      <w:sz w:val="20"/>
      <w:szCs w:val="20"/>
    </w:rPr>
  </w:style>
  <w:style w:type="paragraph" w:customStyle="1" w:styleId="xl39">
    <w:name w:val="xl39"/>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textAlignment w:val="center"/>
    </w:pPr>
    <w:rPr>
      <w:kern w:val="0"/>
      <w:sz w:val="24"/>
    </w:rPr>
  </w:style>
  <w:style w:type="paragraph" w:customStyle="1" w:styleId="xl196">
    <w:name w:val="xl19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59">
    <w:name w:val="xl59"/>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64">
    <w:name w:val="xl16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41">
    <w:name w:val="xl41"/>
    <w:basedOn w:val="a2"/>
    <w:qFormat/>
    <w:rsid w:val="00633B1E"/>
    <w:pPr>
      <w:widowControl/>
      <w:pBdr>
        <w:left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xl132">
    <w:name w:val="xl132"/>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326376">
    <w:name w:val="xl2326376"/>
    <w:basedOn w:val="a2"/>
    <w:rsid w:val="00633B1E"/>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font20">
    <w:name w:val="font20"/>
    <w:basedOn w:val="a2"/>
    <w:rsid w:val="00633B1E"/>
    <w:pPr>
      <w:widowControl/>
      <w:spacing w:before="100" w:beforeAutospacing="1" w:after="100" w:afterAutospacing="1"/>
      <w:jc w:val="left"/>
    </w:pPr>
    <w:rPr>
      <w:kern w:val="0"/>
      <w:sz w:val="20"/>
      <w:szCs w:val="20"/>
    </w:rPr>
  </w:style>
  <w:style w:type="paragraph" w:customStyle="1" w:styleId="xl75">
    <w:name w:val="xl7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kern w:val="0"/>
      <w:sz w:val="24"/>
    </w:rPr>
  </w:style>
  <w:style w:type="paragraph" w:customStyle="1" w:styleId="font8">
    <w:name w:val="font8"/>
    <w:basedOn w:val="a2"/>
    <w:qFormat/>
    <w:rsid w:val="00633B1E"/>
    <w:pPr>
      <w:widowControl/>
      <w:spacing w:before="100" w:beforeAutospacing="1" w:after="100" w:afterAutospacing="1"/>
      <w:jc w:val="left"/>
    </w:pPr>
    <w:rPr>
      <w:rFonts w:ascii="宋体" w:hAnsi="宋体" w:hint="eastAsia"/>
      <w:color w:val="000000"/>
      <w:kern w:val="0"/>
      <w:sz w:val="22"/>
      <w:szCs w:val="22"/>
    </w:rPr>
  </w:style>
  <w:style w:type="paragraph" w:customStyle="1" w:styleId="afffffff7">
    <w:name w:val="文"/>
    <w:basedOn w:val="a2"/>
    <w:qFormat/>
    <w:rsid w:val="00633B1E"/>
    <w:pPr>
      <w:adjustRightInd w:val="0"/>
      <w:spacing w:line="500" w:lineRule="atLeast"/>
      <w:ind w:firstLine="540"/>
    </w:pPr>
    <w:rPr>
      <w:kern w:val="0"/>
      <w:sz w:val="28"/>
      <w:szCs w:val="20"/>
    </w:rPr>
  </w:style>
  <w:style w:type="paragraph" w:customStyle="1" w:styleId="xl94">
    <w:name w:val="xl94"/>
    <w:basedOn w:val="a2"/>
    <w:qFormat/>
    <w:rsid w:val="00633B1E"/>
    <w:pPr>
      <w:widowControl/>
      <w:pBdr>
        <w:left w:val="single" w:sz="4" w:space="0" w:color="auto"/>
        <w:bottom w:val="single" w:sz="4" w:space="0" w:color="auto"/>
        <w:right w:val="single" w:sz="4" w:space="0" w:color="000000"/>
      </w:pBdr>
      <w:spacing w:before="100" w:beforeAutospacing="1" w:after="100" w:afterAutospacing="1"/>
      <w:jc w:val="center"/>
      <w:textAlignment w:val="center"/>
    </w:pPr>
    <w:rPr>
      <w:rFonts w:ascii="宋体" w:hAnsi="宋体"/>
      <w:kern w:val="0"/>
      <w:sz w:val="18"/>
      <w:szCs w:val="20"/>
    </w:rPr>
  </w:style>
  <w:style w:type="paragraph" w:customStyle="1" w:styleId="xl47">
    <w:name w:val="xl47"/>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afffffff8">
    <w:name w:val="标准标志"/>
    <w:next w:val="a2"/>
    <w:rsid w:val="00633B1E"/>
    <w:pPr>
      <w:shd w:val="solid" w:color="FFFFFF" w:fill="FFFFFF"/>
      <w:spacing w:line="0" w:lineRule="atLeast"/>
      <w:jc w:val="right"/>
    </w:pPr>
    <w:rPr>
      <w:b/>
      <w:w w:val="130"/>
      <w:sz w:val="96"/>
    </w:rPr>
  </w:style>
  <w:style w:type="paragraph" w:customStyle="1" w:styleId="115">
    <w:name w:val="纯文本11"/>
    <w:basedOn w:val="a2"/>
    <w:qFormat/>
    <w:rsid w:val="00633B1E"/>
    <w:pPr>
      <w:adjustRightInd w:val="0"/>
    </w:pPr>
    <w:rPr>
      <w:szCs w:val="20"/>
    </w:rPr>
  </w:style>
  <w:style w:type="paragraph" w:customStyle="1" w:styleId="xl58">
    <w:name w:val="xl58"/>
    <w:basedOn w:val="a2"/>
    <w:qFormat/>
    <w:rsid w:val="00633B1E"/>
    <w:pPr>
      <w:widowControl/>
      <w:pBdr>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xl183">
    <w:name w:val="xl18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Char113">
    <w:name w:val="Char11"/>
    <w:basedOn w:val="a2"/>
    <w:qFormat/>
    <w:rsid w:val="00633B1E"/>
    <w:rPr>
      <w:szCs w:val="20"/>
    </w:rPr>
  </w:style>
  <w:style w:type="paragraph" w:customStyle="1" w:styleId="font11">
    <w:name w:val="font11"/>
    <w:basedOn w:val="a2"/>
    <w:qFormat/>
    <w:rsid w:val="00633B1E"/>
    <w:pPr>
      <w:widowControl/>
      <w:spacing w:before="100" w:beforeAutospacing="1" w:after="100" w:afterAutospacing="1"/>
      <w:jc w:val="left"/>
    </w:pPr>
    <w:rPr>
      <w:color w:val="FF0000"/>
      <w:kern w:val="0"/>
      <w:sz w:val="22"/>
      <w:szCs w:val="22"/>
    </w:rPr>
  </w:style>
  <w:style w:type="paragraph" w:customStyle="1" w:styleId="xl78">
    <w:name w:val="xl78"/>
    <w:basedOn w:val="a2"/>
    <w:qFormat/>
    <w:rsid w:val="00633B1E"/>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99">
    <w:name w:val="xl19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52">
    <w:name w:val="xl52"/>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rPr>
  </w:style>
  <w:style w:type="paragraph" w:customStyle="1" w:styleId="xl167">
    <w:name w:val="xl16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35">
    <w:name w:val="xl135"/>
    <w:basedOn w:val="a2"/>
    <w:rsid w:val="00633B1E"/>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626376">
    <w:name w:val="xl2626376"/>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font23">
    <w:name w:val="font23"/>
    <w:basedOn w:val="a2"/>
    <w:rsid w:val="00633B1E"/>
    <w:pPr>
      <w:widowControl/>
      <w:spacing w:before="100" w:beforeAutospacing="1" w:after="100" w:afterAutospacing="1"/>
      <w:jc w:val="left"/>
    </w:pPr>
    <w:rPr>
      <w:kern w:val="0"/>
      <w:sz w:val="20"/>
      <w:szCs w:val="20"/>
    </w:rPr>
  </w:style>
  <w:style w:type="paragraph" w:customStyle="1" w:styleId="521">
    <w:name w:val="列表接续 52"/>
    <w:basedOn w:val="a2"/>
    <w:rsid w:val="00633B1E"/>
    <w:pPr>
      <w:adjustRightInd w:val="0"/>
      <w:spacing w:after="120" w:line="312" w:lineRule="atLeast"/>
      <w:ind w:left="2100"/>
      <w:textAlignment w:val="baseline"/>
    </w:pPr>
    <w:rPr>
      <w:kern w:val="0"/>
      <w:szCs w:val="20"/>
    </w:rPr>
  </w:style>
  <w:style w:type="paragraph" w:customStyle="1" w:styleId="xl2318144">
    <w:name w:val="xl2318144"/>
    <w:basedOn w:val="a2"/>
    <w:rsid w:val="00633B1E"/>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xl60">
    <w:name w:val="xl6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xl56">
    <w:name w:val="xl56"/>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89">
    <w:name w:val="xl18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57">
    <w:name w:val="xl15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33161">
    <w:name w:val="xl233161"/>
    <w:basedOn w:val="a2"/>
    <w:qFormat/>
    <w:rsid w:val="00633B1E"/>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font13">
    <w:name w:val="font13"/>
    <w:basedOn w:val="a2"/>
    <w:rsid w:val="00633B1E"/>
    <w:pPr>
      <w:widowControl/>
      <w:spacing w:before="100" w:beforeAutospacing="1" w:after="100" w:afterAutospacing="1"/>
      <w:jc w:val="left"/>
    </w:pPr>
    <w:rPr>
      <w:kern w:val="0"/>
      <w:sz w:val="20"/>
      <w:szCs w:val="20"/>
    </w:rPr>
  </w:style>
  <w:style w:type="paragraph" w:customStyle="1" w:styleId="xl63">
    <w:name w:val="xl63"/>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rPr>
  </w:style>
  <w:style w:type="paragraph" w:customStyle="1" w:styleId="1NewNewNewNewNewNewNewNew">
    <w:name w:val="纯文本1 New New New New New New New New"/>
    <w:basedOn w:val="a2"/>
    <w:rsid w:val="00633B1E"/>
    <w:pPr>
      <w:suppressAutoHyphens/>
    </w:pPr>
    <w:rPr>
      <w:rFonts w:ascii="宋体" w:eastAsia="方正仿宋_GBK" w:hAnsi="宋体"/>
      <w:kern w:val="1"/>
      <w:szCs w:val="20"/>
      <w:lang w:eastAsia="ar-SA"/>
    </w:rPr>
  </w:style>
  <w:style w:type="paragraph" w:customStyle="1" w:styleId="xl57">
    <w:name w:val="xl57"/>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24"/>
    </w:rPr>
  </w:style>
  <w:style w:type="paragraph" w:customStyle="1" w:styleId="Char210">
    <w:name w:val="Char21"/>
    <w:basedOn w:val="a2"/>
    <w:qFormat/>
    <w:rsid w:val="00633B1E"/>
    <w:rPr>
      <w:szCs w:val="21"/>
    </w:rPr>
  </w:style>
  <w:style w:type="paragraph" w:customStyle="1" w:styleId="xl173">
    <w:name w:val="xl17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41">
    <w:name w:val="xl14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font29">
    <w:name w:val="font29"/>
    <w:basedOn w:val="a2"/>
    <w:qFormat/>
    <w:rsid w:val="00633B1E"/>
    <w:pPr>
      <w:widowControl/>
      <w:spacing w:before="100" w:beforeAutospacing="1" w:after="100" w:afterAutospacing="1"/>
      <w:jc w:val="left"/>
    </w:pPr>
    <w:rPr>
      <w:rFonts w:ascii="宋体" w:hAnsi="宋体" w:cs="宋体"/>
      <w:kern w:val="0"/>
      <w:szCs w:val="21"/>
    </w:rPr>
  </w:style>
  <w:style w:type="paragraph" w:customStyle="1" w:styleId="xl84">
    <w:name w:val="xl84"/>
    <w:basedOn w:val="a2"/>
    <w:qFormat/>
    <w:rsid w:val="00633B1E"/>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xl192">
    <w:name w:val="xl19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0">
    <w:name w:val="xl16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63161">
    <w:name w:val="xl263161"/>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font34">
    <w:name w:val="font34"/>
    <w:basedOn w:val="a2"/>
    <w:rsid w:val="00633B1E"/>
    <w:pPr>
      <w:widowControl/>
      <w:spacing w:before="100" w:beforeAutospacing="1" w:after="100" w:afterAutospacing="1"/>
      <w:jc w:val="left"/>
    </w:pPr>
    <w:rPr>
      <w:kern w:val="0"/>
      <w:sz w:val="20"/>
      <w:szCs w:val="20"/>
    </w:rPr>
  </w:style>
  <w:style w:type="paragraph" w:customStyle="1" w:styleId="font16">
    <w:name w:val="font16"/>
    <w:basedOn w:val="a2"/>
    <w:qFormat/>
    <w:rsid w:val="00633B1E"/>
    <w:pPr>
      <w:widowControl/>
      <w:spacing w:before="100" w:beforeAutospacing="1" w:after="100" w:afterAutospacing="1"/>
      <w:jc w:val="left"/>
    </w:pPr>
    <w:rPr>
      <w:rFonts w:ascii="宋体" w:hAnsi="宋体" w:cs="宋体"/>
      <w:color w:val="000000"/>
      <w:kern w:val="0"/>
      <w:sz w:val="18"/>
      <w:szCs w:val="18"/>
    </w:rPr>
  </w:style>
  <w:style w:type="paragraph" w:customStyle="1" w:styleId="xl64">
    <w:name w:val="xl6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4"/>
    </w:rPr>
  </w:style>
  <w:style w:type="paragraph" w:customStyle="1" w:styleId="xl195">
    <w:name w:val="xl195"/>
    <w:basedOn w:val="a2"/>
    <w:rsid w:val="00633B1E"/>
    <w:pPr>
      <w:widowControl/>
      <w:pBdr>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3">
    <w:name w:val="xl16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31">
    <w:name w:val="xl131"/>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226376">
    <w:name w:val="xl2226376"/>
    <w:basedOn w:val="a2"/>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font19">
    <w:name w:val="font19"/>
    <w:basedOn w:val="a2"/>
    <w:rsid w:val="00633B1E"/>
    <w:pPr>
      <w:widowControl/>
      <w:spacing w:before="100" w:beforeAutospacing="1" w:after="100" w:afterAutospacing="1"/>
      <w:jc w:val="left"/>
    </w:pPr>
    <w:rPr>
      <w:kern w:val="0"/>
      <w:sz w:val="20"/>
      <w:szCs w:val="20"/>
    </w:rPr>
  </w:style>
  <w:style w:type="paragraph" w:customStyle="1" w:styleId="1110">
    <w:name w:val="正文111"/>
    <w:basedOn w:val="a2"/>
    <w:qFormat/>
    <w:rsid w:val="00633B1E"/>
    <w:pPr>
      <w:spacing w:line="520" w:lineRule="exact"/>
    </w:pPr>
    <w:rPr>
      <w:sz w:val="24"/>
      <w:szCs w:val="20"/>
    </w:rPr>
  </w:style>
  <w:style w:type="paragraph" w:customStyle="1" w:styleId="2113">
    <w:name w:val="样式 标题 2 + 首行缩进:  1.13 厘米"/>
    <w:basedOn w:val="215"/>
    <w:qFormat/>
    <w:rsid w:val="00633B1E"/>
    <w:pPr>
      <w:spacing w:before="0" w:after="0"/>
      <w:ind w:firstLine="641"/>
    </w:pPr>
    <w:rPr>
      <w:kern w:val="0"/>
    </w:rPr>
  </w:style>
  <w:style w:type="paragraph" w:customStyle="1" w:styleId="215">
    <w:name w:val="标题 21"/>
    <w:basedOn w:val="a2"/>
    <w:next w:val="a2"/>
    <w:qFormat/>
    <w:rsid w:val="00633B1E"/>
    <w:pPr>
      <w:keepNext/>
      <w:keepLines/>
      <w:spacing w:before="260" w:after="260" w:line="408" w:lineRule="auto"/>
      <w:outlineLvl w:val="1"/>
    </w:pPr>
    <w:rPr>
      <w:rFonts w:ascii="Cambria" w:hAnsi="Cambria"/>
      <w:b/>
      <w:sz w:val="32"/>
      <w:szCs w:val="20"/>
    </w:rPr>
  </w:style>
  <w:style w:type="paragraph" w:customStyle="1" w:styleId="xl74">
    <w:name w:val="xl74"/>
    <w:basedOn w:val="a2"/>
    <w:qFormat/>
    <w:rsid w:val="00633B1E"/>
    <w:pPr>
      <w:widowControl/>
      <w:pBdr>
        <w:bottom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xl65">
    <w:name w:val="xl6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4"/>
    </w:rPr>
  </w:style>
  <w:style w:type="paragraph" w:customStyle="1" w:styleId="xl191">
    <w:name w:val="xl19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59">
    <w:name w:val="xl159"/>
    <w:basedOn w:val="a2"/>
    <w:rsid w:val="00633B1E"/>
    <w:pPr>
      <w:widowControl/>
      <w:pBdr>
        <w:left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53161">
    <w:name w:val="xl253161"/>
    <w:basedOn w:val="a2"/>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left"/>
      <w:textAlignment w:val="center"/>
    </w:pPr>
    <w:rPr>
      <w:rFonts w:ascii="宋体" w:hAnsi="宋体" w:cs="宋体"/>
      <w:kern w:val="0"/>
      <w:sz w:val="18"/>
      <w:szCs w:val="18"/>
    </w:rPr>
  </w:style>
  <w:style w:type="paragraph" w:customStyle="1" w:styleId="font15">
    <w:name w:val="font15"/>
    <w:basedOn w:val="a2"/>
    <w:qFormat/>
    <w:rsid w:val="00633B1E"/>
    <w:pPr>
      <w:widowControl/>
      <w:spacing w:before="100" w:beforeAutospacing="1" w:after="100" w:afterAutospacing="1"/>
      <w:jc w:val="left"/>
    </w:pPr>
    <w:rPr>
      <w:rFonts w:ascii="宋体" w:hAnsi="宋体" w:cs="宋体"/>
      <w:b/>
      <w:bCs/>
      <w:color w:val="000000"/>
      <w:kern w:val="0"/>
      <w:sz w:val="18"/>
      <w:szCs w:val="18"/>
    </w:rPr>
  </w:style>
  <w:style w:type="paragraph" w:customStyle="1" w:styleId="xl194">
    <w:name w:val="xl194"/>
    <w:basedOn w:val="a2"/>
    <w:rsid w:val="00633B1E"/>
    <w:pPr>
      <w:widowControl/>
      <w:pBdr>
        <w:left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2">
    <w:name w:val="xl16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30">
    <w:name w:val="xl13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225698">
    <w:name w:val="xl2225698"/>
    <w:basedOn w:val="a2"/>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font18">
    <w:name w:val="font18"/>
    <w:basedOn w:val="a2"/>
    <w:rsid w:val="00633B1E"/>
    <w:pPr>
      <w:widowControl/>
      <w:spacing w:before="100" w:beforeAutospacing="1" w:after="100" w:afterAutospacing="1"/>
      <w:jc w:val="left"/>
    </w:pPr>
    <w:rPr>
      <w:kern w:val="0"/>
      <w:sz w:val="20"/>
      <w:szCs w:val="20"/>
    </w:rPr>
  </w:style>
  <w:style w:type="paragraph" w:customStyle="1" w:styleId="Char2CharCharCharCharCharChar">
    <w:name w:val="Char2 Char Char Char Char Char Char"/>
    <w:basedOn w:val="a2"/>
    <w:rsid w:val="00633B1E"/>
  </w:style>
  <w:style w:type="paragraph" w:customStyle="1" w:styleId="xl73">
    <w:name w:val="xl73"/>
    <w:basedOn w:val="a2"/>
    <w:qFormat/>
    <w:rsid w:val="00633B1E"/>
    <w:pPr>
      <w:widowControl/>
      <w:pBdr>
        <w:left w:val="single" w:sz="4" w:space="0" w:color="auto"/>
        <w:bottom w:val="single" w:sz="4" w:space="0" w:color="auto"/>
      </w:pBdr>
      <w:spacing w:before="100" w:beforeAutospacing="1" w:after="100" w:afterAutospacing="1"/>
      <w:jc w:val="center"/>
      <w:textAlignment w:val="center"/>
    </w:pPr>
    <w:rPr>
      <w:rFonts w:ascii="宋体" w:hAnsi="宋体"/>
      <w:kern w:val="0"/>
      <w:sz w:val="24"/>
    </w:rPr>
  </w:style>
  <w:style w:type="paragraph" w:customStyle="1" w:styleId="xl76">
    <w:name w:val="xl76"/>
    <w:basedOn w:val="a2"/>
    <w:qFormat/>
    <w:rsid w:val="00633B1E"/>
    <w:pPr>
      <w:widowControl/>
      <w:pBdr>
        <w:top w:val="single" w:sz="4" w:space="0" w:color="auto"/>
        <w:left w:val="single" w:sz="4" w:space="0" w:color="auto"/>
        <w:right w:val="single" w:sz="4" w:space="0" w:color="auto"/>
      </w:pBdr>
      <w:spacing w:before="100" w:beforeAutospacing="1" w:after="100" w:afterAutospacing="1"/>
      <w:jc w:val="left"/>
      <w:textAlignment w:val="center"/>
    </w:pPr>
    <w:rPr>
      <w:rFonts w:ascii="宋体" w:hAnsi="宋体"/>
      <w:kern w:val="0"/>
      <w:sz w:val="24"/>
    </w:rPr>
  </w:style>
  <w:style w:type="paragraph" w:customStyle="1" w:styleId="HTML32">
    <w:name w:val="HTML 预设格式3"/>
    <w:basedOn w:val="a2"/>
    <w:qFormat/>
    <w:rsid w:val="00633B1E"/>
    <w:rPr>
      <w:rFonts w:ascii="Courier New" w:hAnsi="Courier New"/>
      <w:sz w:val="20"/>
      <w:szCs w:val="20"/>
    </w:rPr>
  </w:style>
  <w:style w:type="paragraph" w:customStyle="1" w:styleId="3f4">
    <w:name w:val="图表目录3"/>
    <w:basedOn w:val="a2"/>
    <w:next w:val="a2"/>
    <w:qFormat/>
    <w:rsid w:val="00633B1E"/>
    <w:rPr>
      <w:szCs w:val="20"/>
    </w:rPr>
  </w:style>
  <w:style w:type="paragraph" w:customStyle="1" w:styleId="xl197">
    <w:name w:val="xl19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65">
    <w:name w:val="xl16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33">
    <w:name w:val="xl133"/>
    <w:basedOn w:val="a2"/>
    <w:qFormat/>
    <w:rsid w:val="00633B1E"/>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426376">
    <w:name w:val="xl2426376"/>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center"/>
      <w:textAlignment w:val="center"/>
    </w:pPr>
    <w:rPr>
      <w:rFonts w:ascii="宋体" w:hAnsi="宋体" w:cs="宋体"/>
      <w:kern w:val="0"/>
      <w:sz w:val="18"/>
      <w:szCs w:val="18"/>
    </w:rPr>
  </w:style>
  <w:style w:type="paragraph" w:customStyle="1" w:styleId="font21">
    <w:name w:val="font21"/>
    <w:basedOn w:val="a2"/>
    <w:qFormat/>
    <w:rsid w:val="00633B1E"/>
    <w:pPr>
      <w:widowControl/>
      <w:spacing w:before="100" w:beforeAutospacing="1" w:after="100" w:afterAutospacing="1"/>
      <w:jc w:val="left"/>
    </w:pPr>
    <w:rPr>
      <w:kern w:val="0"/>
      <w:sz w:val="20"/>
      <w:szCs w:val="20"/>
    </w:rPr>
  </w:style>
  <w:style w:type="paragraph" w:customStyle="1" w:styleId="xl77">
    <w:name w:val="xl77"/>
    <w:basedOn w:val="a2"/>
    <w:qFormat/>
    <w:rsid w:val="00633B1E"/>
    <w:pPr>
      <w:widowControl/>
      <w:pBdr>
        <w:left w:val="single" w:sz="4" w:space="0" w:color="auto"/>
        <w:right w:val="single" w:sz="4" w:space="0" w:color="auto"/>
      </w:pBdr>
      <w:spacing w:before="100" w:beforeAutospacing="1" w:after="100" w:afterAutospacing="1"/>
      <w:jc w:val="left"/>
      <w:textAlignment w:val="center"/>
    </w:pPr>
    <w:rPr>
      <w:rFonts w:ascii="宋体" w:hAnsi="宋体"/>
      <w:kern w:val="0"/>
      <w:sz w:val="24"/>
    </w:rPr>
  </w:style>
  <w:style w:type="paragraph" w:customStyle="1" w:styleId="2ff4">
    <w:name w:val="纯文本2"/>
    <w:basedOn w:val="a2"/>
    <w:rsid w:val="00633B1E"/>
    <w:pPr>
      <w:topLinePunct/>
    </w:pPr>
    <w:rPr>
      <w:rFonts w:ascii="宋体" w:hAnsi="Courier New"/>
      <w:kern w:val="0"/>
      <w:sz w:val="20"/>
      <w:szCs w:val="20"/>
    </w:rPr>
  </w:style>
  <w:style w:type="paragraph" w:customStyle="1" w:styleId="xl198">
    <w:name w:val="xl19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6">
    <w:name w:val="xl16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34">
    <w:name w:val="xl134"/>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526376">
    <w:name w:val="xl2526376"/>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left"/>
      <w:textAlignment w:val="center"/>
    </w:pPr>
    <w:rPr>
      <w:rFonts w:ascii="宋体" w:hAnsi="宋体" w:cs="宋体"/>
      <w:kern w:val="0"/>
      <w:sz w:val="18"/>
      <w:szCs w:val="18"/>
    </w:rPr>
  </w:style>
  <w:style w:type="paragraph" w:customStyle="1" w:styleId="font22">
    <w:name w:val="font22"/>
    <w:basedOn w:val="a2"/>
    <w:qFormat/>
    <w:rsid w:val="00633B1E"/>
    <w:pPr>
      <w:widowControl/>
      <w:spacing w:before="100" w:beforeAutospacing="1" w:after="100" w:afterAutospacing="1"/>
      <w:jc w:val="left"/>
    </w:pPr>
    <w:rPr>
      <w:kern w:val="0"/>
      <w:sz w:val="20"/>
      <w:szCs w:val="20"/>
    </w:rPr>
  </w:style>
  <w:style w:type="paragraph" w:customStyle="1" w:styleId="1fd">
    <w:name w:val="缺省文本:1"/>
    <w:basedOn w:val="a2"/>
    <w:qFormat/>
    <w:rsid w:val="00633B1E"/>
    <w:pPr>
      <w:autoSpaceDE w:val="0"/>
      <w:autoSpaceDN w:val="0"/>
      <w:adjustRightInd w:val="0"/>
      <w:spacing w:line="400" w:lineRule="exact"/>
      <w:ind w:firstLine="539"/>
    </w:pPr>
    <w:rPr>
      <w:kern w:val="0"/>
      <w:sz w:val="24"/>
      <w:szCs w:val="20"/>
    </w:rPr>
  </w:style>
  <w:style w:type="paragraph" w:customStyle="1" w:styleId="xl79">
    <w:name w:val="xl79"/>
    <w:basedOn w:val="a2"/>
    <w:qFormat/>
    <w:rsid w:val="00633B1E"/>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xl200">
    <w:name w:val="xl20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68">
    <w:name w:val="xl16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36">
    <w:name w:val="xl136"/>
    <w:basedOn w:val="a2"/>
    <w:rsid w:val="00633B1E"/>
    <w:pPr>
      <w:widowControl/>
      <w:pBdr>
        <w:left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726376">
    <w:name w:val="xl2726376"/>
    <w:basedOn w:val="a2"/>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font24">
    <w:name w:val="font24"/>
    <w:basedOn w:val="a2"/>
    <w:rsid w:val="00633B1E"/>
    <w:pPr>
      <w:widowControl/>
      <w:spacing w:before="100" w:beforeAutospacing="1" w:after="100" w:afterAutospacing="1"/>
      <w:jc w:val="left"/>
    </w:pPr>
    <w:rPr>
      <w:kern w:val="0"/>
      <w:sz w:val="20"/>
      <w:szCs w:val="20"/>
    </w:rPr>
  </w:style>
  <w:style w:type="paragraph" w:customStyle="1" w:styleId="xl201">
    <w:name w:val="xl20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69">
    <w:name w:val="xl16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37">
    <w:name w:val="xl13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ParaChar">
    <w:name w:val="默认段落字体 Para Char"/>
    <w:basedOn w:val="a2"/>
    <w:qFormat/>
    <w:rsid w:val="00633B1E"/>
    <w:pPr>
      <w:spacing w:line="440" w:lineRule="exact"/>
      <w:ind w:firstLineChars="200" w:firstLine="200"/>
    </w:pPr>
    <w:rPr>
      <w:sz w:val="24"/>
    </w:rPr>
  </w:style>
  <w:style w:type="paragraph" w:customStyle="1" w:styleId="font25">
    <w:name w:val="font25"/>
    <w:basedOn w:val="a2"/>
    <w:qFormat/>
    <w:rsid w:val="00633B1E"/>
    <w:pPr>
      <w:widowControl/>
      <w:spacing w:before="100" w:beforeAutospacing="1" w:after="100" w:afterAutospacing="1"/>
      <w:jc w:val="left"/>
    </w:pPr>
    <w:rPr>
      <w:kern w:val="0"/>
      <w:sz w:val="20"/>
      <w:szCs w:val="20"/>
    </w:rPr>
  </w:style>
  <w:style w:type="paragraph" w:customStyle="1" w:styleId="xl80">
    <w:name w:val="xl8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4"/>
    </w:rPr>
  </w:style>
  <w:style w:type="paragraph" w:customStyle="1" w:styleId="xl171">
    <w:name w:val="xl17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39">
    <w:name w:val="xl13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font27">
    <w:name w:val="font27"/>
    <w:basedOn w:val="a2"/>
    <w:rsid w:val="00633B1E"/>
    <w:pPr>
      <w:widowControl/>
      <w:spacing w:before="100" w:beforeAutospacing="1" w:after="100" w:afterAutospacing="1"/>
      <w:jc w:val="left"/>
    </w:pPr>
    <w:rPr>
      <w:kern w:val="0"/>
      <w:sz w:val="20"/>
      <w:szCs w:val="20"/>
    </w:rPr>
  </w:style>
  <w:style w:type="paragraph" w:customStyle="1" w:styleId="155">
    <w:name w:val="样式 正文文本缩进特点标题 + 宋体 小四 行距: 1.5 倍行距"/>
    <w:basedOn w:val="a8"/>
    <w:qFormat/>
    <w:rsid w:val="00633B1E"/>
    <w:pPr>
      <w:tabs>
        <w:tab w:val="right" w:leader="dot" w:pos="8040"/>
      </w:tabs>
      <w:adjustRightInd w:val="0"/>
      <w:spacing w:after="0" w:line="360" w:lineRule="auto"/>
      <w:ind w:leftChars="0" w:left="432" w:hanging="432"/>
      <w:textAlignment w:val="baseline"/>
    </w:pPr>
    <w:rPr>
      <w:rFonts w:ascii="宋体" w:hAnsi="宋体"/>
      <w:spacing w:val="20"/>
      <w:kern w:val="24"/>
      <w:sz w:val="24"/>
      <w:szCs w:val="20"/>
    </w:rPr>
  </w:style>
  <w:style w:type="paragraph" w:customStyle="1" w:styleId="xl82">
    <w:name w:val="xl82"/>
    <w:basedOn w:val="a2"/>
    <w:qFormat/>
    <w:rsid w:val="00633B1E"/>
    <w:pPr>
      <w:widowControl/>
      <w:pBdr>
        <w:top w:val="single" w:sz="4" w:space="0" w:color="auto"/>
        <w:left w:val="single" w:sz="4" w:space="0" w:color="auto"/>
        <w:bottom w:val="single" w:sz="4" w:space="0" w:color="auto"/>
      </w:pBdr>
      <w:spacing w:before="100" w:beforeAutospacing="1" w:after="100" w:afterAutospacing="1"/>
      <w:jc w:val="center"/>
      <w:textAlignment w:val="center"/>
    </w:pPr>
    <w:rPr>
      <w:kern w:val="0"/>
      <w:sz w:val="28"/>
      <w:szCs w:val="28"/>
    </w:rPr>
  </w:style>
  <w:style w:type="paragraph" w:customStyle="1" w:styleId="xl175">
    <w:name w:val="xl17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43">
    <w:name w:val="xl14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font31">
    <w:name w:val="font31"/>
    <w:basedOn w:val="a2"/>
    <w:rsid w:val="00633B1E"/>
    <w:pPr>
      <w:widowControl/>
      <w:spacing w:before="100" w:beforeAutospacing="1" w:after="100" w:afterAutospacing="1"/>
      <w:jc w:val="left"/>
    </w:pPr>
    <w:rPr>
      <w:kern w:val="0"/>
      <w:sz w:val="20"/>
      <w:szCs w:val="20"/>
    </w:rPr>
  </w:style>
  <w:style w:type="paragraph" w:customStyle="1" w:styleId="xl86">
    <w:name w:val="xl86"/>
    <w:basedOn w:val="a2"/>
    <w:qFormat/>
    <w:rsid w:val="00633B1E"/>
    <w:pPr>
      <w:widowControl/>
      <w:pBdr>
        <w:top w:val="single" w:sz="4" w:space="0" w:color="auto"/>
        <w:left w:val="single" w:sz="4" w:space="0" w:color="auto"/>
      </w:pBdr>
      <w:spacing w:before="100" w:beforeAutospacing="1" w:after="100" w:afterAutospacing="1"/>
      <w:jc w:val="center"/>
      <w:textAlignment w:val="center"/>
    </w:pPr>
    <w:rPr>
      <w:rFonts w:ascii="宋体" w:hAnsi="宋体"/>
      <w:kern w:val="0"/>
      <w:sz w:val="28"/>
      <w:szCs w:val="28"/>
    </w:rPr>
  </w:style>
  <w:style w:type="paragraph" w:customStyle="1" w:styleId="afffffff9">
    <w:name w:val="发布部门"/>
    <w:next w:val="affffff9"/>
    <w:rsid w:val="00633B1E"/>
    <w:pPr>
      <w:jc w:val="center"/>
    </w:pPr>
    <w:rPr>
      <w:rFonts w:ascii="宋体"/>
      <w:b/>
      <w:spacing w:val="20"/>
      <w:w w:val="135"/>
      <w:sz w:val="36"/>
    </w:rPr>
  </w:style>
  <w:style w:type="paragraph" w:customStyle="1" w:styleId="afffffffa">
    <w:name w:val="工程建设款标题"/>
    <w:basedOn w:val="afffffffb"/>
    <w:next w:val="affffff9"/>
    <w:qFormat/>
    <w:rsid w:val="00633B1E"/>
    <w:pPr>
      <w:tabs>
        <w:tab w:val="clear" w:pos="735"/>
        <w:tab w:val="clear" w:pos="900"/>
        <w:tab w:val="left" w:pos="360"/>
        <w:tab w:val="left" w:pos="2940"/>
      </w:tabs>
      <w:ind w:left="2940" w:hanging="420"/>
      <w:outlineLvl w:val="9"/>
    </w:pPr>
  </w:style>
  <w:style w:type="paragraph" w:customStyle="1" w:styleId="afffffffb">
    <w:name w:val="工程建设条标题"/>
    <w:basedOn w:val="afffffffc"/>
    <w:next w:val="affffff9"/>
    <w:rsid w:val="00633B1E"/>
    <w:pPr>
      <w:tabs>
        <w:tab w:val="clear" w:pos="1142"/>
        <w:tab w:val="left" w:pos="735"/>
        <w:tab w:val="left" w:pos="900"/>
      </w:tabs>
      <w:spacing w:before="0" w:after="0" w:line="240" w:lineRule="auto"/>
      <w:ind w:left="900" w:hanging="500"/>
      <w:jc w:val="both"/>
      <w:outlineLvl w:val="3"/>
    </w:pPr>
    <w:rPr>
      <w:b w:val="0"/>
      <w:sz w:val="21"/>
    </w:rPr>
  </w:style>
  <w:style w:type="paragraph" w:customStyle="1" w:styleId="afffffffc">
    <w:name w:val="工程建设节标题"/>
    <w:basedOn w:val="afffffffd"/>
    <w:next w:val="affffff9"/>
    <w:qFormat/>
    <w:rsid w:val="00633B1E"/>
  </w:style>
  <w:style w:type="paragraph" w:customStyle="1" w:styleId="afffffffd">
    <w:name w:val="工程建设章标题"/>
    <w:next w:val="affffff9"/>
    <w:rsid w:val="00633B1E"/>
    <w:pPr>
      <w:tabs>
        <w:tab w:val="left" w:pos="1142"/>
      </w:tabs>
      <w:spacing w:before="640" w:after="560" w:line="480" w:lineRule="exact"/>
      <w:ind w:left="1142" w:hanging="720"/>
      <w:jc w:val="center"/>
      <w:outlineLvl w:val="1"/>
    </w:pPr>
    <w:rPr>
      <w:rFonts w:ascii="黑体" w:eastAsia="黑体"/>
      <w:b/>
      <w:sz w:val="28"/>
    </w:rPr>
  </w:style>
  <w:style w:type="paragraph" w:customStyle="1" w:styleId="xl2218144">
    <w:name w:val="xl2218144"/>
    <w:basedOn w:val="a2"/>
    <w:qFormat/>
    <w:rsid w:val="00633B1E"/>
    <w:pPr>
      <w:widowControl/>
      <w:spacing w:before="100" w:beforeAutospacing="1" w:after="100" w:afterAutospacing="1"/>
      <w:jc w:val="left"/>
      <w:textAlignment w:val="center"/>
    </w:pPr>
    <w:rPr>
      <w:rFonts w:ascii="宋体" w:hAnsi="宋体" w:cs="宋体"/>
      <w:kern w:val="0"/>
      <w:sz w:val="18"/>
      <w:szCs w:val="18"/>
    </w:rPr>
  </w:style>
  <w:style w:type="paragraph" w:customStyle="1" w:styleId="CharChar1CharCharCharCharCharChar0">
    <w:name w:val="Char Char1 Char Char Char Char Char Char"/>
    <w:basedOn w:val="a2"/>
    <w:qFormat/>
    <w:rsid w:val="00633B1E"/>
    <w:pPr>
      <w:widowControl/>
      <w:spacing w:after="160" w:line="240" w:lineRule="exact"/>
      <w:jc w:val="left"/>
    </w:pPr>
    <w:rPr>
      <w:rFonts w:ascii="Verdana" w:eastAsia="仿宋_GB2312" w:hAnsi="Verdana"/>
      <w:kern w:val="0"/>
      <w:sz w:val="24"/>
      <w:szCs w:val="20"/>
      <w:lang w:eastAsia="en-US"/>
    </w:rPr>
  </w:style>
  <w:style w:type="paragraph" w:customStyle="1" w:styleId="p22">
    <w:name w:val="p22"/>
    <w:basedOn w:val="a2"/>
    <w:rsid w:val="00633B1E"/>
    <w:pPr>
      <w:widowControl/>
      <w:jc w:val="left"/>
    </w:pPr>
    <w:rPr>
      <w:rFonts w:ascii="Calibri" w:hAnsi="Calibri"/>
      <w:kern w:val="0"/>
      <w:sz w:val="18"/>
      <w:szCs w:val="20"/>
    </w:rPr>
  </w:style>
  <w:style w:type="paragraph" w:customStyle="1" w:styleId="Char2CharCharCharCharCharChar0">
    <w:name w:val="Char2 Char Char Char Char Char Char"/>
    <w:basedOn w:val="a2"/>
    <w:qFormat/>
    <w:rsid w:val="00633B1E"/>
  </w:style>
  <w:style w:type="paragraph" w:customStyle="1" w:styleId="CharCharCharCharCharCharCharCharCharChar0">
    <w:name w:val="Char Char Char Char Char Char Char Char Char Char"/>
    <w:basedOn w:val="a2"/>
    <w:qFormat/>
    <w:rsid w:val="00633B1E"/>
    <w:pPr>
      <w:topLinePunct/>
    </w:pPr>
  </w:style>
  <w:style w:type="paragraph" w:customStyle="1" w:styleId="xl2418144">
    <w:name w:val="xl2418144"/>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center"/>
      <w:textAlignment w:val="center"/>
    </w:pPr>
    <w:rPr>
      <w:rFonts w:ascii="宋体" w:hAnsi="宋体" w:cs="宋体"/>
      <w:kern w:val="0"/>
      <w:sz w:val="18"/>
      <w:szCs w:val="18"/>
    </w:rPr>
  </w:style>
  <w:style w:type="paragraph" w:customStyle="1" w:styleId="xl2518144">
    <w:name w:val="xl2518144"/>
    <w:basedOn w:val="a2"/>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left"/>
      <w:textAlignment w:val="center"/>
    </w:pPr>
    <w:rPr>
      <w:rFonts w:ascii="宋体" w:hAnsi="宋体" w:cs="宋体"/>
      <w:kern w:val="0"/>
      <w:sz w:val="18"/>
      <w:szCs w:val="18"/>
    </w:rPr>
  </w:style>
  <w:style w:type="paragraph" w:customStyle="1" w:styleId="xl2618144">
    <w:name w:val="xl2618144"/>
    <w:basedOn w:val="a2"/>
    <w:qFormat/>
    <w:rsid w:val="00633B1E"/>
    <w:pPr>
      <w:widowControl/>
      <w:pBdr>
        <w:top w:val="single" w:sz="4" w:space="1" w:color="auto"/>
        <w:left w:val="single" w:sz="4" w:space="1" w:color="auto"/>
        <w:bottom w:val="single" w:sz="4" w:space="0" w:color="auto"/>
        <w:right w:val="single" w:sz="4" w:space="1" w:color="auto"/>
      </w:pBdr>
      <w:spacing w:before="100" w:beforeAutospacing="1" w:after="100" w:afterAutospacing="1"/>
      <w:jc w:val="right"/>
      <w:textAlignment w:val="center"/>
    </w:pPr>
    <w:rPr>
      <w:rFonts w:ascii="宋体" w:hAnsi="宋体" w:cs="宋体"/>
      <w:kern w:val="0"/>
      <w:sz w:val="18"/>
      <w:szCs w:val="18"/>
    </w:rPr>
  </w:style>
  <w:style w:type="paragraph" w:customStyle="1" w:styleId="Char410">
    <w:name w:val="Char41"/>
    <w:basedOn w:val="a2"/>
    <w:qFormat/>
    <w:rsid w:val="00633B1E"/>
  </w:style>
  <w:style w:type="paragraph" w:customStyle="1" w:styleId="xl184">
    <w:name w:val="xl18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52">
    <w:name w:val="xl15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style0">
    <w:name w:val="style0"/>
    <w:basedOn w:val="a2"/>
    <w:rsid w:val="00633B1E"/>
    <w:pPr>
      <w:widowControl/>
      <w:spacing w:before="100" w:beforeAutospacing="1" w:after="100" w:afterAutospacing="1"/>
      <w:jc w:val="left"/>
    </w:pPr>
    <w:rPr>
      <w:rFonts w:ascii="宋体" w:hAnsi="宋体" w:cs="宋体"/>
      <w:kern w:val="0"/>
      <w:sz w:val="24"/>
    </w:rPr>
  </w:style>
  <w:style w:type="paragraph" w:customStyle="1" w:styleId="afffffffe">
    <w:name w:val="工程建设无节条标题"/>
    <w:basedOn w:val="a2"/>
    <w:next w:val="affffff9"/>
    <w:qFormat/>
    <w:rsid w:val="00633B1E"/>
    <w:pPr>
      <w:tabs>
        <w:tab w:val="left" w:pos="360"/>
        <w:tab w:val="left" w:pos="735"/>
        <w:tab w:val="left" w:pos="2520"/>
      </w:tabs>
      <w:ind w:left="2520" w:hanging="420"/>
    </w:pPr>
    <w:rPr>
      <w:szCs w:val="20"/>
    </w:rPr>
  </w:style>
  <w:style w:type="paragraph" w:customStyle="1" w:styleId="216">
    <w:name w:val="列表接续 21"/>
    <w:basedOn w:val="a2"/>
    <w:rsid w:val="00633B1E"/>
    <w:pPr>
      <w:adjustRightInd w:val="0"/>
      <w:spacing w:after="120" w:line="312" w:lineRule="atLeast"/>
      <w:ind w:left="840"/>
      <w:textAlignment w:val="baseline"/>
    </w:pPr>
    <w:rPr>
      <w:kern w:val="0"/>
      <w:szCs w:val="20"/>
    </w:rPr>
  </w:style>
  <w:style w:type="paragraph" w:customStyle="1" w:styleId="p16">
    <w:name w:val="p16"/>
    <w:basedOn w:val="a2"/>
    <w:rsid w:val="00633B1E"/>
    <w:pPr>
      <w:widowControl/>
      <w:spacing w:before="260" w:after="260" w:line="408" w:lineRule="auto"/>
    </w:pPr>
    <w:rPr>
      <w:rFonts w:ascii="Cambria" w:hAnsi="Cambria"/>
      <w:b/>
      <w:kern w:val="0"/>
      <w:sz w:val="32"/>
      <w:szCs w:val="20"/>
    </w:rPr>
  </w:style>
  <w:style w:type="paragraph" w:customStyle="1" w:styleId="affffffff">
    <w:name w:val="目次、标准名称标题"/>
    <w:basedOn w:val="affffff8"/>
    <w:next w:val="affffff9"/>
    <w:qFormat/>
    <w:rsid w:val="00633B1E"/>
    <w:pPr>
      <w:spacing w:line="460" w:lineRule="exact"/>
      <w:outlineLvl w:val="9"/>
    </w:pPr>
    <w:rPr>
      <w:b w:val="0"/>
    </w:rPr>
  </w:style>
  <w:style w:type="paragraph" w:customStyle="1" w:styleId="affffffff0">
    <w:name w:val="四级无标题条"/>
    <w:basedOn w:val="a2"/>
    <w:qFormat/>
    <w:rsid w:val="00633B1E"/>
    <w:pPr>
      <w:tabs>
        <w:tab w:val="left" w:pos="600"/>
        <w:tab w:val="left" w:pos="2520"/>
      </w:tabs>
      <w:ind w:left="2520" w:hanging="420"/>
    </w:pPr>
    <w:rPr>
      <w:rFonts w:eastAsia="黑体"/>
      <w:b/>
      <w:szCs w:val="20"/>
    </w:rPr>
  </w:style>
  <w:style w:type="paragraph" w:customStyle="1" w:styleId="3f5">
    <w:name w:val="批注文字3"/>
    <w:basedOn w:val="a2"/>
    <w:qFormat/>
    <w:rsid w:val="00633B1E"/>
    <w:pPr>
      <w:topLinePunct/>
      <w:jc w:val="left"/>
    </w:pPr>
    <w:rPr>
      <w:szCs w:val="20"/>
    </w:rPr>
  </w:style>
  <w:style w:type="paragraph" w:customStyle="1" w:styleId="affffffff1">
    <w:name w:val="工程建设无节图标题"/>
    <w:next w:val="affffff9"/>
    <w:qFormat/>
    <w:rsid w:val="00633B1E"/>
    <w:pPr>
      <w:jc w:val="center"/>
      <w:outlineLvl w:val="3"/>
    </w:pPr>
    <w:rPr>
      <w:rFonts w:eastAsia="黑体"/>
      <w:b/>
    </w:rPr>
  </w:style>
  <w:style w:type="paragraph" w:customStyle="1" w:styleId="3f6">
    <w:name w:val="无间隔3"/>
    <w:rsid w:val="00633B1E"/>
    <w:rPr>
      <w:rFonts w:ascii="Calibri" w:eastAsia="Times New Roman" w:hAnsi="Calibri"/>
      <w:sz w:val="22"/>
    </w:rPr>
  </w:style>
  <w:style w:type="paragraph" w:customStyle="1" w:styleId="affffffff2">
    <w:name w:val="图表脚注"/>
    <w:next w:val="affffff9"/>
    <w:rsid w:val="00633B1E"/>
    <w:pPr>
      <w:tabs>
        <w:tab w:val="left" w:pos="3362"/>
        <w:tab w:val="left" w:pos="3960"/>
      </w:tabs>
      <w:ind w:leftChars="200" w:left="300" w:hangingChars="100" w:hanging="100"/>
      <w:jc w:val="both"/>
    </w:pPr>
    <w:rPr>
      <w:rFonts w:ascii="宋体"/>
      <w:sz w:val="18"/>
    </w:rPr>
  </w:style>
  <w:style w:type="paragraph" w:customStyle="1" w:styleId="511">
    <w:name w:val="列表 511"/>
    <w:basedOn w:val="a2"/>
    <w:rsid w:val="00633B1E"/>
    <w:pPr>
      <w:adjustRightInd w:val="0"/>
      <w:spacing w:line="312" w:lineRule="atLeast"/>
      <w:ind w:left="2100" w:hanging="420"/>
      <w:textAlignment w:val="baseline"/>
    </w:pPr>
    <w:rPr>
      <w:kern w:val="0"/>
      <w:szCs w:val="20"/>
    </w:rPr>
  </w:style>
  <w:style w:type="paragraph" w:customStyle="1" w:styleId="217">
    <w:name w:val="列表 21"/>
    <w:basedOn w:val="a2"/>
    <w:qFormat/>
    <w:rsid w:val="00633B1E"/>
    <w:pPr>
      <w:adjustRightInd w:val="0"/>
      <w:spacing w:line="312" w:lineRule="atLeast"/>
      <w:ind w:left="840" w:hanging="420"/>
      <w:textAlignment w:val="baseline"/>
    </w:pPr>
    <w:rPr>
      <w:kern w:val="0"/>
      <w:szCs w:val="20"/>
    </w:rPr>
  </w:style>
  <w:style w:type="paragraph" w:customStyle="1" w:styleId="221">
    <w:name w:val="标题 22"/>
    <w:basedOn w:val="a2"/>
    <w:next w:val="a2"/>
    <w:qFormat/>
    <w:rsid w:val="00633B1E"/>
    <w:pPr>
      <w:keepNext/>
      <w:keepLines/>
      <w:spacing w:before="260" w:after="260" w:line="408" w:lineRule="auto"/>
      <w:outlineLvl w:val="1"/>
    </w:pPr>
    <w:rPr>
      <w:rFonts w:ascii="Cambria" w:hAnsi="Cambria"/>
      <w:b/>
      <w:sz w:val="32"/>
      <w:szCs w:val="20"/>
    </w:rPr>
  </w:style>
  <w:style w:type="paragraph" w:customStyle="1" w:styleId="font48">
    <w:name w:val="font48"/>
    <w:basedOn w:val="a2"/>
    <w:rsid w:val="00633B1E"/>
    <w:pPr>
      <w:widowControl/>
      <w:spacing w:before="100" w:beforeAutospacing="1" w:after="100" w:afterAutospacing="1"/>
      <w:jc w:val="left"/>
    </w:pPr>
    <w:rPr>
      <w:kern w:val="0"/>
      <w:sz w:val="20"/>
      <w:szCs w:val="20"/>
    </w:rPr>
  </w:style>
  <w:style w:type="paragraph" w:customStyle="1" w:styleId="1fe">
    <w:name w:val="正文文本1"/>
    <w:basedOn w:val="a2"/>
    <w:qFormat/>
    <w:rsid w:val="00633B1E"/>
    <w:pPr>
      <w:topLinePunct/>
      <w:spacing w:after="120"/>
    </w:pPr>
    <w:rPr>
      <w:rFonts w:ascii="Calibri" w:hAnsi="Calibri"/>
      <w:kern w:val="0"/>
      <w:sz w:val="20"/>
      <w:szCs w:val="20"/>
    </w:rPr>
  </w:style>
  <w:style w:type="paragraph" w:customStyle="1" w:styleId="xl116">
    <w:name w:val="xl116"/>
    <w:basedOn w:val="a2"/>
    <w:qFormat/>
    <w:rsid w:val="00633B1E"/>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font44">
    <w:name w:val="font44"/>
    <w:basedOn w:val="a2"/>
    <w:rsid w:val="00633B1E"/>
    <w:pPr>
      <w:widowControl/>
      <w:spacing w:before="100" w:beforeAutospacing="1" w:after="100" w:afterAutospacing="1"/>
      <w:jc w:val="left"/>
    </w:pPr>
    <w:rPr>
      <w:kern w:val="0"/>
      <w:sz w:val="20"/>
      <w:szCs w:val="20"/>
    </w:rPr>
  </w:style>
  <w:style w:type="paragraph" w:customStyle="1" w:styleId="HTML27">
    <w:name w:val="HTML 地址2"/>
    <w:basedOn w:val="a2"/>
    <w:qFormat/>
    <w:rsid w:val="00633B1E"/>
    <w:rPr>
      <w:i/>
      <w:szCs w:val="20"/>
    </w:rPr>
  </w:style>
  <w:style w:type="paragraph" w:customStyle="1" w:styleId="4110">
    <w:name w:val="列表 411"/>
    <w:basedOn w:val="a2"/>
    <w:qFormat/>
    <w:rsid w:val="00633B1E"/>
    <w:pPr>
      <w:adjustRightInd w:val="0"/>
      <w:spacing w:line="312" w:lineRule="atLeast"/>
      <w:ind w:left="1680" w:hanging="420"/>
      <w:textAlignment w:val="baseline"/>
    </w:pPr>
    <w:rPr>
      <w:kern w:val="0"/>
      <w:szCs w:val="20"/>
    </w:rPr>
  </w:style>
  <w:style w:type="paragraph" w:customStyle="1" w:styleId="81">
    <w:name w:val="样式8"/>
    <w:basedOn w:val="a2"/>
    <w:qFormat/>
    <w:rsid w:val="00633B1E"/>
    <w:pPr>
      <w:tabs>
        <w:tab w:val="left" w:pos="567"/>
      </w:tabs>
      <w:adjustRightInd w:val="0"/>
      <w:snapToGrid w:val="0"/>
      <w:spacing w:line="450" w:lineRule="atLeast"/>
      <w:ind w:firstLineChars="200" w:firstLine="420"/>
    </w:pPr>
    <w:rPr>
      <w:rFonts w:ascii="宋体" w:hAnsi="宋体"/>
      <w:snapToGrid w:val="0"/>
      <w:kern w:val="0"/>
      <w:szCs w:val="20"/>
    </w:rPr>
  </w:style>
  <w:style w:type="paragraph" w:customStyle="1" w:styleId="font68">
    <w:name w:val="font68"/>
    <w:basedOn w:val="a2"/>
    <w:rsid w:val="00633B1E"/>
    <w:pPr>
      <w:widowControl/>
      <w:spacing w:before="100" w:beforeAutospacing="1" w:after="100" w:afterAutospacing="1"/>
      <w:jc w:val="left"/>
    </w:pPr>
    <w:rPr>
      <w:kern w:val="0"/>
      <w:sz w:val="20"/>
      <w:szCs w:val="20"/>
    </w:rPr>
  </w:style>
  <w:style w:type="paragraph" w:customStyle="1" w:styleId="affffffff3">
    <w:name w:val="封面正文"/>
    <w:rsid w:val="00633B1E"/>
    <w:pPr>
      <w:jc w:val="both"/>
    </w:pPr>
  </w:style>
  <w:style w:type="paragraph" w:customStyle="1" w:styleId="affffffff4">
    <w:name w:val="五级条标题"/>
    <w:basedOn w:val="afffffff5"/>
    <w:next w:val="affffff9"/>
    <w:qFormat/>
    <w:rsid w:val="00633B1E"/>
  </w:style>
  <w:style w:type="paragraph" w:customStyle="1" w:styleId="410">
    <w:name w:val="列表接续 41"/>
    <w:basedOn w:val="a2"/>
    <w:qFormat/>
    <w:rsid w:val="00633B1E"/>
    <w:pPr>
      <w:adjustRightInd w:val="0"/>
      <w:spacing w:after="120" w:line="312" w:lineRule="atLeast"/>
      <w:ind w:left="1680"/>
      <w:textAlignment w:val="baseline"/>
    </w:pPr>
    <w:rPr>
      <w:kern w:val="0"/>
      <w:szCs w:val="20"/>
    </w:rPr>
  </w:style>
  <w:style w:type="paragraph" w:customStyle="1" w:styleId="1ff">
    <w:name w:val="文档结构图1"/>
    <w:basedOn w:val="a2"/>
    <w:rsid w:val="00633B1E"/>
    <w:pPr>
      <w:shd w:val="clear" w:color="auto" w:fill="000080"/>
      <w:topLinePunct/>
    </w:pPr>
    <w:rPr>
      <w:szCs w:val="20"/>
    </w:rPr>
  </w:style>
  <w:style w:type="paragraph" w:customStyle="1" w:styleId="A51">
    <w:name w:val="A通用5"/>
    <w:basedOn w:val="a2"/>
    <w:next w:val="a2"/>
    <w:qFormat/>
    <w:rsid w:val="00633B1E"/>
    <w:pPr>
      <w:tabs>
        <w:tab w:val="left" w:pos="1010"/>
        <w:tab w:val="left" w:pos="2100"/>
      </w:tabs>
      <w:adjustRightInd w:val="0"/>
      <w:spacing w:line="360" w:lineRule="auto"/>
      <w:ind w:left="2100" w:hanging="420"/>
      <w:jc w:val="left"/>
      <w:textAlignment w:val="baseline"/>
      <w:outlineLvl w:val="5"/>
    </w:pPr>
    <w:rPr>
      <w:kern w:val="0"/>
      <w:sz w:val="24"/>
      <w:szCs w:val="20"/>
    </w:rPr>
  </w:style>
  <w:style w:type="paragraph" w:customStyle="1" w:styleId="310">
    <w:name w:val="列表 31"/>
    <w:basedOn w:val="a2"/>
    <w:qFormat/>
    <w:rsid w:val="00633B1E"/>
    <w:pPr>
      <w:topLinePunct/>
      <w:adjustRightInd w:val="0"/>
      <w:spacing w:line="312" w:lineRule="atLeast"/>
      <w:ind w:left="1260" w:hanging="420"/>
      <w:textAlignment w:val="baseline"/>
    </w:pPr>
    <w:rPr>
      <w:kern w:val="0"/>
      <w:szCs w:val="20"/>
    </w:rPr>
  </w:style>
  <w:style w:type="paragraph" w:customStyle="1" w:styleId="affffffff5">
    <w:name w:val="示例"/>
    <w:next w:val="affffff9"/>
    <w:rsid w:val="00633B1E"/>
    <w:pPr>
      <w:ind w:firstLineChars="200" w:firstLine="200"/>
      <w:jc w:val="both"/>
    </w:pPr>
    <w:rPr>
      <w:rFonts w:ascii="宋体"/>
      <w:sz w:val="18"/>
    </w:rPr>
  </w:style>
  <w:style w:type="paragraph" w:customStyle="1" w:styleId="font55">
    <w:name w:val="font55"/>
    <w:basedOn w:val="a2"/>
    <w:rsid w:val="00633B1E"/>
    <w:pPr>
      <w:widowControl/>
      <w:spacing w:before="100" w:beforeAutospacing="1" w:after="100" w:afterAutospacing="1"/>
      <w:jc w:val="left"/>
    </w:pPr>
    <w:rPr>
      <w:kern w:val="0"/>
      <w:sz w:val="20"/>
      <w:szCs w:val="20"/>
    </w:rPr>
  </w:style>
  <w:style w:type="paragraph" w:customStyle="1" w:styleId="1ff0">
    <w:name w:val="脚注文本1"/>
    <w:basedOn w:val="a2"/>
    <w:rsid w:val="00633B1E"/>
    <w:pPr>
      <w:snapToGrid w:val="0"/>
      <w:jc w:val="left"/>
    </w:pPr>
    <w:rPr>
      <w:sz w:val="18"/>
      <w:szCs w:val="20"/>
    </w:rPr>
  </w:style>
  <w:style w:type="paragraph" w:customStyle="1" w:styleId="affffffff6">
    <w:name w:val="表中"/>
    <w:basedOn w:val="a2"/>
    <w:rsid w:val="00633B1E"/>
    <w:pPr>
      <w:keepNext/>
      <w:keepLines/>
      <w:tabs>
        <w:tab w:val="left" w:pos="567"/>
      </w:tabs>
      <w:adjustRightInd w:val="0"/>
      <w:snapToGrid w:val="0"/>
      <w:spacing w:line="400" w:lineRule="atLeast"/>
      <w:jc w:val="center"/>
      <w:textAlignment w:val="center"/>
    </w:pPr>
    <w:rPr>
      <w:rFonts w:eastAsia="华文楷体"/>
      <w:b/>
      <w:snapToGrid w:val="0"/>
      <w:kern w:val="0"/>
      <w:sz w:val="24"/>
      <w:szCs w:val="20"/>
    </w:rPr>
  </w:style>
  <w:style w:type="paragraph" w:customStyle="1" w:styleId="affffffff7">
    <w:name w:val="封面标准代替信息"/>
    <w:basedOn w:val="2c"/>
    <w:qFormat/>
    <w:rsid w:val="00633B1E"/>
    <w:pPr>
      <w:tabs>
        <w:tab w:val="left" w:pos="1260"/>
      </w:tabs>
      <w:spacing w:before="57"/>
      <w:ind w:left="1260" w:hanging="420"/>
    </w:pPr>
    <w:rPr>
      <w:rFonts w:ascii="宋体"/>
      <w:sz w:val="21"/>
    </w:rPr>
  </w:style>
  <w:style w:type="paragraph" w:customStyle="1" w:styleId="156">
    <w:name w:val="样式 小四 加粗 行距: 1.5 倍行距"/>
    <w:basedOn w:val="a2"/>
    <w:qFormat/>
    <w:rsid w:val="00633B1E"/>
    <w:pPr>
      <w:tabs>
        <w:tab w:val="left" w:pos="720"/>
      </w:tabs>
      <w:spacing w:beforeLines="50" w:line="360" w:lineRule="auto"/>
    </w:pPr>
    <w:rPr>
      <w:sz w:val="24"/>
      <w:szCs w:val="20"/>
    </w:rPr>
  </w:style>
  <w:style w:type="paragraph" w:customStyle="1" w:styleId="1ff1">
    <w:name w:val="封面标准号1"/>
    <w:qFormat/>
    <w:rsid w:val="00633B1E"/>
    <w:pPr>
      <w:widowControl w:val="0"/>
      <w:tabs>
        <w:tab w:val="left" w:pos="420"/>
      </w:tabs>
      <w:kinsoku w:val="0"/>
      <w:overflowPunct w:val="0"/>
      <w:autoSpaceDE w:val="0"/>
      <w:autoSpaceDN w:val="0"/>
      <w:spacing w:before="308"/>
      <w:ind w:left="420" w:hanging="420"/>
      <w:jc w:val="right"/>
      <w:textAlignment w:val="center"/>
    </w:pPr>
    <w:rPr>
      <w:sz w:val="28"/>
    </w:rPr>
  </w:style>
  <w:style w:type="paragraph" w:customStyle="1" w:styleId="affffffff8">
    <w:name w:val="字母编号列项（一级）"/>
    <w:rsid w:val="00633B1E"/>
    <w:pPr>
      <w:ind w:leftChars="200" w:left="840" w:hangingChars="200" w:hanging="420"/>
      <w:jc w:val="both"/>
    </w:pPr>
    <w:rPr>
      <w:rFonts w:ascii="宋体"/>
      <w:sz w:val="21"/>
    </w:rPr>
  </w:style>
  <w:style w:type="paragraph" w:customStyle="1" w:styleId="font67">
    <w:name w:val="font67"/>
    <w:basedOn w:val="a2"/>
    <w:rsid w:val="00633B1E"/>
    <w:pPr>
      <w:widowControl/>
      <w:spacing w:before="100" w:beforeAutospacing="1" w:after="100" w:afterAutospacing="1"/>
      <w:jc w:val="left"/>
    </w:pPr>
    <w:rPr>
      <w:kern w:val="0"/>
      <w:sz w:val="20"/>
      <w:szCs w:val="20"/>
    </w:rPr>
  </w:style>
  <w:style w:type="paragraph" w:customStyle="1" w:styleId="116">
    <w:name w:val="批注主题11"/>
    <w:basedOn w:val="1ff2"/>
    <w:next w:val="1ff2"/>
    <w:qFormat/>
    <w:rsid w:val="00633B1E"/>
    <w:rPr>
      <w:b/>
    </w:rPr>
  </w:style>
  <w:style w:type="paragraph" w:customStyle="1" w:styleId="1ff2">
    <w:name w:val="批注文字1"/>
    <w:basedOn w:val="a2"/>
    <w:qFormat/>
    <w:rsid w:val="00633B1E"/>
    <w:pPr>
      <w:topLinePunct/>
      <w:jc w:val="left"/>
    </w:pPr>
    <w:rPr>
      <w:szCs w:val="20"/>
    </w:rPr>
  </w:style>
  <w:style w:type="paragraph" w:customStyle="1" w:styleId="affffffff9">
    <w:name w:val="附录三级条标题"/>
    <w:basedOn w:val="affffffffa"/>
    <w:next w:val="affffff9"/>
    <w:qFormat/>
    <w:rsid w:val="00633B1E"/>
    <w:pPr>
      <w:tabs>
        <w:tab w:val="clear" w:pos="2520"/>
        <w:tab w:val="left" w:pos="1260"/>
      </w:tabs>
      <w:ind w:left="1260" w:hanging="720"/>
      <w:outlineLvl w:val="4"/>
    </w:pPr>
  </w:style>
  <w:style w:type="paragraph" w:customStyle="1" w:styleId="affffffffa">
    <w:name w:val="附录二级条标题"/>
    <w:basedOn w:val="affffffffb"/>
    <w:next w:val="affffff9"/>
    <w:rsid w:val="00633B1E"/>
    <w:pPr>
      <w:tabs>
        <w:tab w:val="clear" w:pos="360"/>
        <w:tab w:val="left" w:pos="2520"/>
      </w:tabs>
      <w:ind w:left="2520" w:hanging="420"/>
      <w:outlineLvl w:val="3"/>
    </w:pPr>
  </w:style>
  <w:style w:type="paragraph" w:customStyle="1" w:styleId="affffffffb">
    <w:name w:val="附录一级条标题"/>
    <w:basedOn w:val="affffffffc"/>
    <w:next w:val="affffff9"/>
    <w:qFormat/>
    <w:rsid w:val="00633B1E"/>
    <w:pPr>
      <w:tabs>
        <w:tab w:val="left" w:pos="360"/>
      </w:tabs>
      <w:autoSpaceDN w:val="0"/>
      <w:ind w:left="0"/>
      <w:outlineLvl w:val="2"/>
    </w:pPr>
  </w:style>
  <w:style w:type="paragraph" w:customStyle="1" w:styleId="affffffffc">
    <w:name w:val="附录章标题"/>
    <w:next w:val="affffff9"/>
    <w:rsid w:val="00633B1E"/>
    <w:pPr>
      <w:wordWrap w:val="0"/>
      <w:overflowPunct w:val="0"/>
      <w:autoSpaceDE w:val="0"/>
      <w:spacing w:beforeLines="50" w:afterLines="50"/>
      <w:ind w:left="315"/>
      <w:jc w:val="both"/>
      <w:textAlignment w:val="baseline"/>
      <w:outlineLvl w:val="1"/>
    </w:pPr>
    <w:rPr>
      <w:rFonts w:ascii="黑体" w:eastAsia="黑体"/>
      <w:b/>
      <w:kern w:val="21"/>
      <w:sz w:val="21"/>
    </w:rPr>
  </w:style>
  <w:style w:type="paragraph" w:customStyle="1" w:styleId="321">
    <w:name w:val="列表 32"/>
    <w:basedOn w:val="a2"/>
    <w:qFormat/>
    <w:rsid w:val="00633B1E"/>
    <w:pPr>
      <w:topLinePunct/>
      <w:adjustRightInd w:val="0"/>
      <w:spacing w:line="312" w:lineRule="atLeast"/>
      <w:ind w:left="1260" w:hanging="420"/>
      <w:textAlignment w:val="baseline"/>
    </w:pPr>
    <w:rPr>
      <w:kern w:val="0"/>
      <w:szCs w:val="20"/>
    </w:rPr>
  </w:style>
  <w:style w:type="paragraph" w:customStyle="1" w:styleId="222">
    <w:name w:val="列表 22"/>
    <w:basedOn w:val="a2"/>
    <w:qFormat/>
    <w:rsid w:val="00633B1E"/>
    <w:pPr>
      <w:adjustRightInd w:val="0"/>
      <w:spacing w:line="312" w:lineRule="atLeast"/>
      <w:ind w:left="840" w:hanging="420"/>
      <w:textAlignment w:val="baseline"/>
    </w:pPr>
    <w:rPr>
      <w:kern w:val="0"/>
      <w:szCs w:val="20"/>
    </w:rPr>
  </w:style>
  <w:style w:type="paragraph" w:customStyle="1" w:styleId="2ff5">
    <w:name w:val="正文文本缩进2"/>
    <w:basedOn w:val="a2"/>
    <w:qFormat/>
    <w:rsid w:val="00633B1E"/>
    <w:pPr>
      <w:topLinePunct/>
      <w:spacing w:after="120" w:line="360" w:lineRule="auto"/>
      <w:ind w:leftChars="200" w:left="420" w:firstLine="510"/>
    </w:pPr>
    <w:rPr>
      <w:rFonts w:ascii="Calibri" w:hAnsi="Calibri"/>
      <w:sz w:val="24"/>
      <w:szCs w:val="20"/>
    </w:rPr>
  </w:style>
  <w:style w:type="paragraph" w:customStyle="1" w:styleId="affffffffd">
    <w:name w:val="蹩钫模ㄈ侗晏猓_"/>
    <w:basedOn w:val="a2"/>
    <w:qFormat/>
    <w:rsid w:val="00633B1E"/>
    <w:pPr>
      <w:tabs>
        <w:tab w:val="left" w:pos="851"/>
      </w:tabs>
      <w:adjustRightInd w:val="0"/>
      <w:spacing w:after="120" w:line="360" w:lineRule="auto"/>
      <w:ind w:left="851" w:hanging="851"/>
      <w:textAlignment w:val="baseline"/>
    </w:pPr>
    <w:rPr>
      <w:rFonts w:ascii="宋体"/>
      <w:kern w:val="24"/>
      <w:sz w:val="24"/>
      <w:szCs w:val="20"/>
    </w:rPr>
  </w:style>
  <w:style w:type="paragraph" w:customStyle="1" w:styleId="p21">
    <w:name w:val="p21"/>
    <w:basedOn w:val="a2"/>
    <w:rsid w:val="00633B1E"/>
    <w:pPr>
      <w:widowControl/>
      <w:spacing w:line="408" w:lineRule="auto"/>
      <w:ind w:firstLine="641"/>
    </w:pPr>
    <w:rPr>
      <w:rFonts w:ascii="Cambria" w:hAnsi="Cambria"/>
      <w:b/>
      <w:kern w:val="0"/>
      <w:sz w:val="32"/>
      <w:szCs w:val="20"/>
    </w:rPr>
  </w:style>
  <w:style w:type="paragraph" w:customStyle="1" w:styleId="affffffffe">
    <w:name w:val="附录图标题"/>
    <w:basedOn w:val="afffffffff"/>
    <w:next w:val="affffff9"/>
    <w:qFormat/>
    <w:rsid w:val="00633B1E"/>
    <w:pPr>
      <w:tabs>
        <w:tab w:val="clear" w:pos="720"/>
        <w:tab w:val="left" w:pos="210"/>
        <w:tab w:val="left" w:pos="360"/>
        <w:tab w:val="left" w:pos="420"/>
      </w:tabs>
    </w:pPr>
    <w:rPr>
      <w:b/>
    </w:rPr>
  </w:style>
  <w:style w:type="paragraph" w:customStyle="1" w:styleId="afffffffff">
    <w:name w:val="正文图标题"/>
    <w:basedOn w:val="afffffffff0"/>
    <w:next w:val="affffff9"/>
    <w:rsid w:val="00633B1E"/>
    <w:pPr>
      <w:tabs>
        <w:tab w:val="clear" w:pos="851"/>
        <w:tab w:val="clear" w:pos="1260"/>
        <w:tab w:val="left" w:pos="720"/>
      </w:tabs>
      <w:ind w:left="0" w:firstLine="0"/>
    </w:pPr>
    <w:rPr>
      <w:b w:val="0"/>
    </w:rPr>
  </w:style>
  <w:style w:type="paragraph" w:customStyle="1" w:styleId="afffffffff0">
    <w:name w:val="正文表标题"/>
    <w:next w:val="affffff9"/>
    <w:rsid w:val="00633B1E"/>
    <w:pPr>
      <w:tabs>
        <w:tab w:val="left" w:pos="851"/>
        <w:tab w:val="left" w:pos="1260"/>
      </w:tabs>
      <w:ind w:left="1260" w:hanging="420"/>
      <w:jc w:val="center"/>
    </w:pPr>
    <w:rPr>
      <w:rFonts w:ascii="黑体" w:eastAsia="黑体"/>
      <w:b/>
      <w:sz w:val="21"/>
    </w:rPr>
  </w:style>
  <w:style w:type="paragraph" w:customStyle="1" w:styleId="230">
    <w:name w:val="列表 23"/>
    <w:basedOn w:val="a2"/>
    <w:qFormat/>
    <w:rsid w:val="00633B1E"/>
    <w:pPr>
      <w:adjustRightInd w:val="0"/>
      <w:spacing w:line="312" w:lineRule="atLeast"/>
      <w:ind w:left="840" w:hanging="420"/>
      <w:textAlignment w:val="baseline"/>
    </w:pPr>
    <w:rPr>
      <w:kern w:val="0"/>
      <w:szCs w:val="20"/>
    </w:rPr>
  </w:style>
  <w:style w:type="paragraph" w:customStyle="1" w:styleId="afffffffff1">
    <w:name w:val="引言二级条标题"/>
    <w:basedOn w:val="afffffffff2"/>
    <w:next w:val="affffff9"/>
    <w:qFormat/>
    <w:rsid w:val="00633B1E"/>
    <w:pPr>
      <w:tabs>
        <w:tab w:val="clear" w:pos="840"/>
        <w:tab w:val="left" w:pos="720"/>
      </w:tabs>
    </w:pPr>
  </w:style>
  <w:style w:type="paragraph" w:customStyle="1" w:styleId="afffffffff2">
    <w:name w:val="引言一级条标题"/>
    <w:basedOn w:val="a2"/>
    <w:next w:val="affffff9"/>
    <w:qFormat/>
    <w:rsid w:val="00633B1E"/>
    <w:pPr>
      <w:widowControl/>
      <w:tabs>
        <w:tab w:val="left" w:pos="840"/>
      </w:tabs>
      <w:ind w:left="840" w:hanging="420"/>
    </w:pPr>
    <w:rPr>
      <w:rFonts w:eastAsia="黑体"/>
      <w:b/>
      <w:szCs w:val="20"/>
    </w:rPr>
  </w:style>
  <w:style w:type="paragraph" w:customStyle="1" w:styleId="font54">
    <w:name w:val="font54"/>
    <w:basedOn w:val="a2"/>
    <w:rsid w:val="00633B1E"/>
    <w:pPr>
      <w:widowControl/>
      <w:spacing w:before="100" w:beforeAutospacing="1" w:after="100" w:afterAutospacing="1"/>
      <w:jc w:val="left"/>
    </w:pPr>
    <w:rPr>
      <w:kern w:val="0"/>
      <w:sz w:val="20"/>
      <w:szCs w:val="20"/>
    </w:rPr>
  </w:style>
  <w:style w:type="paragraph" w:customStyle="1" w:styleId="afffffffff3">
    <w:name w:val="术语定义二级条标题"/>
    <w:basedOn w:val="afffffffd"/>
    <w:next w:val="affffff9"/>
    <w:qFormat/>
    <w:rsid w:val="00633B1E"/>
  </w:style>
  <w:style w:type="paragraph" w:customStyle="1" w:styleId="1ff3">
    <w:name w:val="列表接续1"/>
    <w:basedOn w:val="a2"/>
    <w:rsid w:val="00633B1E"/>
    <w:pPr>
      <w:adjustRightInd w:val="0"/>
      <w:spacing w:after="120" w:line="312" w:lineRule="atLeast"/>
      <w:ind w:left="420"/>
      <w:textAlignment w:val="baseline"/>
    </w:pPr>
    <w:rPr>
      <w:kern w:val="0"/>
      <w:szCs w:val="20"/>
    </w:rPr>
  </w:style>
  <w:style w:type="paragraph" w:customStyle="1" w:styleId="Blockquote">
    <w:name w:val="Blockquote"/>
    <w:basedOn w:val="a2"/>
    <w:qFormat/>
    <w:rsid w:val="00633B1E"/>
    <w:pPr>
      <w:autoSpaceDE w:val="0"/>
      <w:autoSpaceDN w:val="0"/>
      <w:adjustRightInd w:val="0"/>
      <w:spacing w:before="100" w:after="100"/>
      <w:ind w:left="360" w:right="360"/>
      <w:jc w:val="left"/>
    </w:pPr>
    <w:rPr>
      <w:kern w:val="0"/>
      <w:sz w:val="24"/>
      <w:szCs w:val="20"/>
    </w:rPr>
  </w:style>
  <w:style w:type="paragraph" w:customStyle="1" w:styleId="4c">
    <w:name w:val="普通(网站)4"/>
    <w:basedOn w:val="a2"/>
    <w:qFormat/>
    <w:rsid w:val="00633B1E"/>
    <w:pPr>
      <w:widowControl/>
      <w:topLinePunct/>
      <w:spacing w:before="100" w:beforeAutospacing="1" w:after="100" w:afterAutospacing="1"/>
      <w:jc w:val="left"/>
    </w:pPr>
    <w:rPr>
      <w:rFonts w:ascii="宋体" w:hAnsi="宋体"/>
      <w:kern w:val="0"/>
      <w:sz w:val="24"/>
      <w:szCs w:val="20"/>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rsid w:val="00633B1E"/>
    <w:pPr>
      <w:widowControl w:val="0"/>
      <w:jc w:val="both"/>
    </w:pPr>
    <w:rPr>
      <w:kern w:val="2"/>
      <w:sz w:val="21"/>
    </w:rPr>
  </w:style>
  <w:style w:type="paragraph" w:customStyle="1" w:styleId="2ff6">
    <w:name w:val="页眉2"/>
    <w:basedOn w:val="a2"/>
    <w:qFormat/>
    <w:rsid w:val="00633B1E"/>
    <w:pPr>
      <w:pBdr>
        <w:bottom w:val="single" w:sz="6" w:space="1" w:color="auto"/>
      </w:pBdr>
      <w:tabs>
        <w:tab w:val="center" w:pos="4153"/>
        <w:tab w:val="right" w:pos="8306"/>
      </w:tabs>
      <w:topLinePunct/>
      <w:adjustRightInd w:val="0"/>
      <w:snapToGrid w:val="0"/>
      <w:spacing w:line="240" w:lineRule="atLeast"/>
      <w:jc w:val="center"/>
      <w:textAlignment w:val="baseline"/>
    </w:pPr>
    <w:rPr>
      <w:rFonts w:ascii="Calibri" w:hAnsi="Calibri"/>
      <w:kern w:val="0"/>
      <w:sz w:val="18"/>
      <w:szCs w:val="20"/>
    </w:rPr>
  </w:style>
  <w:style w:type="paragraph" w:customStyle="1" w:styleId="font38">
    <w:name w:val="font38"/>
    <w:basedOn w:val="a2"/>
    <w:rsid w:val="00633B1E"/>
    <w:pPr>
      <w:widowControl/>
      <w:spacing w:before="100" w:beforeAutospacing="1" w:after="100" w:afterAutospacing="1"/>
      <w:jc w:val="left"/>
    </w:pPr>
    <w:rPr>
      <w:kern w:val="0"/>
      <w:sz w:val="20"/>
      <w:szCs w:val="20"/>
    </w:rPr>
  </w:style>
  <w:style w:type="paragraph" w:customStyle="1" w:styleId="afffffffff4">
    <w:name w:val="工程建设无节表标题"/>
    <w:next w:val="affffff9"/>
    <w:qFormat/>
    <w:rsid w:val="00633B1E"/>
    <w:pPr>
      <w:jc w:val="center"/>
    </w:pPr>
    <w:rPr>
      <w:rFonts w:eastAsia="黑体"/>
      <w:b/>
    </w:rPr>
  </w:style>
  <w:style w:type="paragraph" w:customStyle="1" w:styleId="afffffffff5">
    <w:name w:val="二级条标题"/>
    <w:basedOn w:val="afffffff1"/>
    <w:next w:val="affffff9"/>
    <w:rsid w:val="00633B1E"/>
    <w:pPr>
      <w:tabs>
        <w:tab w:val="clear" w:pos="1200"/>
      </w:tabs>
      <w:ind w:left="0" w:firstLine="0"/>
      <w:outlineLvl w:val="3"/>
    </w:pPr>
    <w:rPr>
      <w:rFonts w:hAnsi="Calibri"/>
      <w:b/>
      <w:kern w:val="2"/>
      <w:szCs w:val="22"/>
    </w:rPr>
  </w:style>
  <w:style w:type="paragraph" w:customStyle="1" w:styleId="58">
    <w:name w:val="标题5"/>
    <w:basedOn w:val="a2"/>
    <w:qFormat/>
    <w:rsid w:val="00633B1E"/>
    <w:pPr>
      <w:topLinePunct/>
      <w:spacing w:before="240" w:after="240" w:line="400" w:lineRule="exact"/>
      <w:jc w:val="center"/>
      <w:outlineLvl w:val="0"/>
    </w:pPr>
    <w:rPr>
      <w:rFonts w:ascii="Arial" w:eastAsia="黑体" w:hAnsi="Arial"/>
      <w:sz w:val="36"/>
      <w:szCs w:val="20"/>
    </w:rPr>
  </w:style>
  <w:style w:type="paragraph" w:customStyle="1" w:styleId="2ff7">
    <w:name w:val="表格2"/>
    <w:basedOn w:val="a2"/>
    <w:qFormat/>
    <w:rsid w:val="00633B1E"/>
    <w:pPr>
      <w:adjustRightInd w:val="0"/>
      <w:spacing w:before="60" w:after="60"/>
      <w:jc w:val="center"/>
    </w:pPr>
    <w:rPr>
      <w:rFonts w:ascii="宋体"/>
      <w:color w:val="000000"/>
      <w:kern w:val="0"/>
      <w:sz w:val="24"/>
      <w:szCs w:val="20"/>
    </w:rPr>
  </w:style>
  <w:style w:type="paragraph" w:customStyle="1" w:styleId="117">
    <w:name w:val="标题 11"/>
    <w:basedOn w:val="a2"/>
    <w:next w:val="a2"/>
    <w:qFormat/>
    <w:rsid w:val="00633B1E"/>
    <w:pPr>
      <w:keepNext/>
      <w:keepLines/>
      <w:spacing w:before="340" w:after="330" w:line="576" w:lineRule="auto"/>
      <w:outlineLvl w:val="0"/>
    </w:pPr>
    <w:rPr>
      <w:rFonts w:ascii="Calibri" w:hAnsi="Calibri"/>
      <w:b/>
      <w:kern w:val="44"/>
      <w:sz w:val="44"/>
      <w:szCs w:val="20"/>
    </w:rPr>
  </w:style>
  <w:style w:type="paragraph" w:customStyle="1" w:styleId="afffffffff6">
    <w:name w:val="注×："/>
    <w:rsid w:val="00633B1E"/>
    <w:pPr>
      <w:widowControl w:val="0"/>
      <w:tabs>
        <w:tab w:val="left" w:pos="630"/>
        <w:tab w:val="left" w:pos="1140"/>
      </w:tabs>
      <w:autoSpaceDE w:val="0"/>
      <w:autoSpaceDN w:val="0"/>
      <w:ind w:left="840" w:hanging="420"/>
      <w:jc w:val="both"/>
    </w:pPr>
    <w:rPr>
      <w:rFonts w:ascii="宋体"/>
      <w:sz w:val="18"/>
    </w:rPr>
  </w:style>
  <w:style w:type="paragraph" w:customStyle="1" w:styleId="3f7">
    <w:name w:val="正文文本缩进3"/>
    <w:basedOn w:val="a2"/>
    <w:rsid w:val="00633B1E"/>
    <w:pPr>
      <w:topLinePunct/>
      <w:adjustRightInd w:val="0"/>
      <w:spacing w:line="300" w:lineRule="auto"/>
      <w:ind w:left="462" w:firstLine="78"/>
      <w:textAlignment w:val="baseline"/>
    </w:pPr>
    <w:rPr>
      <w:rFonts w:ascii="宋体" w:hAnsi="Calibri"/>
      <w:kern w:val="0"/>
      <w:sz w:val="24"/>
      <w:szCs w:val="20"/>
    </w:rPr>
  </w:style>
  <w:style w:type="paragraph" w:customStyle="1" w:styleId="1ff4">
    <w:name w:val="日期1"/>
    <w:basedOn w:val="a2"/>
    <w:next w:val="a2"/>
    <w:rsid w:val="00633B1E"/>
    <w:pPr>
      <w:topLinePunct/>
      <w:ind w:leftChars="2500" w:left="100"/>
    </w:pPr>
    <w:rPr>
      <w:szCs w:val="20"/>
    </w:rPr>
  </w:style>
  <w:style w:type="paragraph" w:customStyle="1" w:styleId="232">
    <w:name w:val="正文文本缩进 23"/>
    <w:basedOn w:val="a2"/>
    <w:rsid w:val="00633B1E"/>
    <w:pPr>
      <w:topLinePunct/>
      <w:spacing w:after="120" w:line="480" w:lineRule="auto"/>
      <w:ind w:leftChars="200" w:left="420"/>
    </w:pPr>
    <w:rPr>
      <w:rFonts w:ascii="Calibri" w:hAnsi="Calibri"/>
      <w:szCs w:val="22"/>
    </w:rPr>
  </w:style>
  <w:style w:type="paragraph" w:customStyle="1" w:styleId="4d">
    <w:name w:val="正文文本缩进4"/>
    <w:basedOn w:val="a2"/>
    <w:rsid w:val="00633B1E"/>
    <w:pPr>
      <w:topLinePunct/>
      <w:adjustRightInd w:val="0"/>
      <w:spacing w:line="300" w:lineRule="auto"/>
      <w:ind w:left="462" w:firstLine="78"/>
      <w:textAlignment w:val="baseline"/>
    </w:pPr>
    <w:rPr>
      <w:rFonts w:ascii="宋体"/>
      <w:kern w:val="0"/>
      <w:sz w:val="24"/>
      <w:szCs w:val="20"/>
    </w:rPr>
  </w:style>
  <w:style w:type="paragraph" w:customStyle="1" w:styleId="64">
    <w:name w:val="成套标题6"/>
    <w:basedOn w:val="a2"/>
    <w:rsid w:val="00633B1E"/>
    <w:pPr>
      <w:tabs>
        <w:tab w:val="left" w:pos="900"/>
      </w:tabs>
      <w:ind w:left="900" w:hanging="420"/>
    </w:pPr>
    <w:rPr>
      <w:rFonts w:eastAsia="黑体"/>
      <w:szCs w:val="20"/>
    </w:rPr>
  </w:style>
  <w:style w:type="paragraph" w:customStyle="1" w:styleId="font69">
    <w:name w:val="font69"/>
    <w:basedOn w:val="a2"/>
    <w:rsid w:val="00633B1E"/>
    <w:pPr>
      <w:widowControl/>
      <w:spacing w:before="100" w:beforeAutospacing="1" w:after="100" w:afterAutospacing="1"/>
      <w:jc w:val="left"/>
    </w:pPr>
    <w:rPr>
      <w:kern w:val="0"/>
      <w:sz w:val="20"/>
      <w:szCs w:val="20"/>
    </w:rPr>
  </w:style>
  <w:style w:type="paragraph" w:customStyle="1" w:styleId="afffffffff7">
    <w:name w:val="图形标题"/>
    <w:basedOn w:val="affffff3"/>
    <w:qFormat/>
    <w:rsid w:val="00633B1E"/>
    <w:pPr>
      <w:jc w:val="center"/>
    </w:pPr>
    <w:rPr>
      <w:rFonts w:ascii="宋体" w:eastAsia="宋体" w:hAnsi="Plotter"/>
      <w:sz w:val="21"/>
    </w:rPr>
  </w:style>
  <w:style w:type="paragraph" w:customStyle="1" w:styleId="72">
    <w:name w:val="封面7"/>
    <w:basedOn w:val="a2"/>
    <w:qFormat/>
    <w:rsid w:val="00633B1E"/>
    <w:pPr>
      <w:adjustRightInd w:val="0"/>
      <w:spacing w:line="400" w:lineRule="exact"/>
      <w:ind w:left="340" w:firstLine="510"/>
      <w:jc w:val="center"/>
      <w:textAlignment w:val="baseline"/>
    </w:pPr>
    <w:rPr>
      <w:rFonts w:ascii="宋体"/>
      <w:b/>
      <w:kern w:val="0"/>
      <w:sz w:val="32"/>
      <w:szCs w:val="20"/>
    </w:rPr>
  </w:style>
  <w:style w:type="paragraph" w:customStyle="1" w:styleId="afffffffff8">
    <w:name w:val="正文表标题续表"/>
    <w:basedOn w:val="afffffffff0"/>
    <w:next w:val="affffff9"/>
    <w:rsid w:val="00633B1E"/>
    <w:pPr>
      <w:jc w:val="right"/>
    </w:pPr>
    <w:rPr>
      <w:rFonts w:ascii="宋体" w:eastAsia="宋体"/>
      <w:b w:val="0"/>
    </w:rPr>
  </w:style>
  <w:style w:type="paragraph" w:customStyle="1" w:styleId="afffffffff9">
    <w:name w:val="五级无标题条"/>
    <w:basedOn w:val="a2"/>
    <w:rsid w:val="00633B1E"/>
    <w:pPr>
      <w:tabs>
        <w:tab w:val="left" w:pos="1260"/>
        <w:tab w:val="left" w:pos="2160"/>
        <w:tab w:val="left" w:pos="2940"/>
      </w:tabs>
      <w:ind w:left="2940" w:hanging="360"/>
    </w:pPr>
    <w:rPr>
      <w:rFonts w:eastAsia="黑体"/>
      <w:b/>
      <w:szCs w:val="20"/>
    </w:rPr>
  </w:style>
  <w:style w:type="paragraph" w:customStyle="1" w:styleId="2ff8">
    <w:name w:val="批注主题2"/>
    <w:basedOn w:val="3f5"/>
    <w:next w:val="3f5"/>
    <w:rsid w:val="00633B1E"/>
  </w:style>
  <w:style w:type="paragraph" w:customStyle="1" w:styleId="xl223">
    <w:name w:val="xl22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1ff5">
    <w:name w:val="正文首行缩进1"/>
    <w:basedOn w:val="1fe"/>
    <w:rsid w:val="00633B1E"/>
    <w:pPr>
      <w:ind w:firstLineChars="100" w:firstLine="420"/>
    </w:pPr>
  </w:style>
  <w:style w:type="paragraph" w:customStyle="1" w:styleId="118">
    <w:name w:val="列出段落11"/>
    <w:basedOn w:val="a2"/>
    <w:qFormat/>
    <w:rsid w:val="00633B1E"/>
    <w:pPr>
      <w:ind w:firstLineChars="200" w:firstLine="420"/>
    </w:pPr>
    <w:rPr>
      <w:rFonts w:ascii="Calibri" w:hAnsi="Calibri"/>
      <w:szCs w:val="20"/>
    </w:rPr>
  </w:style>
  <w:style w:type="paragraph" w:customStyle="1" w:styleId="3f8">
    <w:name w:val="脚注文本3"/>
    <w:basedOn w:val="a2"/>
    <w:qFormat/>
    <w:rsid w:val="00633B1E"/>
    <w:pPr>
      <w:topLinePunct/>
      <w:snapToGrid w:val="0"/>
      <w:jc w:val="left"/>
    </w:pPr>
    <w:rPr>
      <w:sz w:val="18"/>
      <w:szCs w:val="20"/>
    </w:rPr>
  </w:style>
  <w:style w:type="paragraph" w:customStyle="1" w:styleId="1ff6">
    <w:name w:val="正文缩进1"/>
    <w:basedOn w:val="a2"/>
    <w:qFormat/>
    <w:rsid w:val="00633B1E"/>
    <w:pPr>
      <w:ind w:firstLine="420"/>
    </w:pPr>
    <w:rPr>
      <w:rFonts w:ascii="Plotter" w:hAnsi="Plotter"/>
      <w:szCs w:val="20"/>
    </w:rPr>
  </w:style>
  <w:style w:type="paragraph" w:customStyle="1" w:styleId="afffffffffa">
    <w:name w:val="封面标准文稿编辑信息"/>
    <w:rsid w:val="00633B1E"/>
    <w:pPr>
      <w:tabs>
        <w:tab w:val="left" w:pos="2100"/>
      </w:tabs>
      <w:spacing w:before="180" w:line="180" w:lineRule="exact"/>
      <w:ind w:left="2100" w:hanging="420"/>
      <w:jc w:val="center"/>
    </w:pPr>
    <w:rPr>
      <w:rFonts w:ascii="宋体"/>
      <w:sz w:val="21"/>
    </w:rPr>
  </w:style>
  <w:style w:type="paragraph" w:customStyle="1" w:styleId="2110">
    <w:name w:val="正文文本 211"/>
    <w:basedOn w:val="a2"/>
    <w:qFormat/>
    <w:rsid w:val="00633B1E"/>
    <w:rPr>
      <w:rFonts w:ascii="楷体_GB2312" w:eastAsia="楷体_GB2312"/>
      <w:sz w:val="24"/>
      <w:szCs w:val="20"/>
    </w:rPr>
  </w:style>
  <w:style w:type="paragraph" w:customStyle="1" w:styleId="p19">
    <w:name w:val="p19"/>
    <w:basedOn w:val="a2"/>
    <w:qFormat/>
    <w:rsid w:val="00633B1E"/>
    <w:pPr>
      <w:widowControl/>
    </w:pPr>
    <w:rPr>
      <w:rFonts w:ascii="Calibri" w:hAnsi="Calibri"/>
      <w:kern w:val="0"/>
      <w:szCs w:val="20"/>
    </w:rPr>
  </w:style>
  <w:style w:type="paragraph" w:customStyle="1" w:styleId="2ff9">
    <w:name w:val="无间隔2"/>
    <w:qFormat/>
    <w:rsid w:val="00633B1E"/>
    <w:rPr>
      <w:rFonts w:ascii="Calibri" w:eastAsia="Times New Roman" w:hAnsi="Calibri"/>
      <w:kern w:val="2"/>
      <w:sz w:val="22"/>
      <w:szCs w:val="22"/>
    </w:rPr>
  </w:style>
  <w:style w:type="paragraph" w:customStyle="1" w:styleId="4e">
    <w:name w:val="页眉4"/>
    <w:basedOn w:val="a2"/>
    <w:rsid w:val="00633B1E"/>
    <w:pPr>
      <w:pBdr>
        <w:bottom w:val="single" w:sz="6" w:space="1" w:color="auto"/>
      </w:pBdr>
      <w:tabs>
        <w:tab w:val="center" w:pos="4153"/>
        <w:tab w:val="right" w:pos="8306"/>
      </w:tabs>
      <w:topLinePunct/>
      <w:adjustRightInd w:val="0"/>
      <w:snapToGrid w:val="0"/>
      <w:spacing w:line="240" w:lineRule="atLeast"/>
      <w:jc w:val="center"/>
      <w:textAlignment w:val="baseline"/>
    </w:pPr>
    <w:rPr>
      <w:sz w:val="18"/>
      <w:szCs w:val="20"/>
    </w:rPr>
  </w:style>
  <w:style w:type="paragraph" w:customStyle="1" w:styleId="afffffffffb">
    <w:name w:val="式中"/>
    <w:next w:val="affffff9"/>
    <w:rsid w:val="00633B1E"/>
    <w:pPr>
      <w:tabs>
        <w:tab w:val="left" w:pos="105"/>
        <w:tab w:val="left" w:pos="360"/>
        <w:tab w:val="left" w:pos="420"/>
        <w:tab w:val="left" w:pos="1050"/>
      </w:tabs>
      <w:jc w:val="both"/>
    </w:pPr>
    <w:rPr>
      <w:rFonts w:ascii="宋体"/>
    </w:rPr>
  </w:style>
  <w:style w:type="paragraph" w:customStyle="1" w:styleId="afffffffffc">
    <w:name w:val="工程建设项标题"/>
    <w:basedOn w:val="afffffffa"/>
    <w:rsid w:val="00633B1E"/>
    <w:pPr>
      <w:ind w:left="1020" w:hanging="1020"/>
    </w:pPr>
  </w:style>
  <w:style w:type="paragraph" w:customStyle="1" w:styleId="afffffffffd">
    <w:name w:val="二级无标题条"/>
    <w:basedOn w:val="a2"/>
    <w:rsid w:val="00633B1E"/>
    <w:pPr>
      <w:tabs>
        <w:tab w:val="left" w:pos="992"/>
        <w:tab w:val="left" w:pos="1680"/>
      </w:tabs>
      <w:ind w:left="1680" w:hanging="420"/>
    </w:pPr>
    <w:rPr>
      <w:b/>
      <w:szCs w:val="20"/>
    </w:rPr>
  </w:style>
  <w:style w:type="paragraph" w:customStyle="1" w:styleId="CharChar7CharCharCharChar">
    <w:name w:val="Char Char7 Char Char Char Char"/>
    <w:basedOn w:val="a2"/>
    <w:rsid w:val="00633B1E"/>
    <w:pPr>
      <w:adjustRightInd w:val="0"/>
      <w:snapToGrid w:val="0"/>
      <w:spacing w:line="400" w:lineRule="exact"/>
    </w:pPr>
    <w:rPr>
      <w:szCs w:val="20"/>
    </w:rPr>
  </w:style>
  <w:style w:type="paragraph" w:customStyle="1" w:styleId="afffffffffe">
    <w:name w:val="表格文字居中"/>
    <w:basedOn w:val="a2"/>
    <w:next w:val="a2"/>
    <w:qFormat/>
    <w:rsid w:val="00633B1E"/>
    <w:pPr>
      <w:tabs>
        <w:tab w:val="left" w:pos="720"/>
        <w:tab w:val="left" w:pos="900"/>
      </w:tabs>
      <w:adjustRightInd w:val="0"/>
      <w:snapToGrid w:val="0"/>
      <w:spacing w:beforeLines="20" w:afterLines="20" w:line="360" w:lineRule="auto"/>
      <w:jc w:val="center"/>
    </w:pPr>
    <w:rPr>
      <w:rFonts w:ascii="宋体" w:hAnsi="Arial"/>
      <w:kern w:val="0"/>
      <w:sz w:val="18"/>
      <w:szCs w:val="20"/>
    </w:rPr>
  </w:style>
  <w:style w:type="paragraph" w:customStyle="1" w:styleId="affffffffff">
    <w:name w:val="标准书脚_奇数页"/>
    <w:rsid w:val="00633B1E"/>
    <w:pPr>
      <w:spacing w:before="120"/>
      <w:jc w:val="right"/>
    </w:pPr>
    <w:rPr>
      <w:sz w:val="18"/>
    </w:rPr>
  </w:style>
  <w:style w:type="paragraph" w:customStyle="1" w:styleId="119">
    <w:name w:val="索引 11"/>
    <w:basedOn w:val="a2"/>
    <w:next w:val="a2"/>
    <w:qFormat/>
    <w:rsid w:val="00633B1E"/>
    <w:pPr>
      <w:spacing w:line="220" w:lineRule="exact"/>
      <w:jc w:val="center"/>
    </w:pPr>
    <w:rPr>
      <w:rFonts w:ascii="仿宋_GB2312" w:eastAsia="仿宋_GB2312"/>
      <w:szCs w:val="20"/>
    </w:rPr>
  </w:style>
  <w:style w:type="paragraph" w:customStyle="1" w:styleId="1ff7">
    <w:name w:val="正文文本缩进1"/>
    <w:basedOn w:val="a2"/>
    <w:qFormat/>
    <w:rsid w:val="00633B1E"/>
    <w:pPr>
      <w:topLinePunct/>
      <w:spacing w:after="120" w:line="360" w:lineRule="auto"/>
      <w:ind w:leftChars="200" w:left="420" w:firstLine="510"/>
    </w:pPr>
    <w:rPr>
      <w:rFonts w:ascii="Calibri" w:hAnsi="Calibri"/>
      <w:sz w:val="24"/>
      <w:szCs w:val="20"/>
    </w:rPr>
  </w:style>
  <w:style w:type="paragraph" w:customStyle="1" w:styleId="New2">
    <w:name w:val="正文文本 New"/>
    <w:basedOn w:val="a2"/>
    <w:qFormat/>
    <w:rsid w:val="00633B1E"/>
    <w:pPr>
      <w:spacing w:after="120"/>
    </w:pPr>
    <w:rPr>
      <w:szCs w:val="20"/>
    </w:rPr>
  </w:style>
  <w:style w:type="paragraph" w:customStyle="1" w:styleId="420">
    <w:name w:val="标题 42"/>
    <w:basedOn w:val="a2"/>
    <w:next w:val="a2"/>
    <w:qFormat/>
    <w:rsid w:val="00633B1E"/>
    <w:pPr>
      <w:keepNext/>
      <w:keepLines/>
      <w:spacing w:before="280" w:after="290" w:line="372" w:lineRule="auto"/>
      <w:outlineLvl w:val="3"/>
    </w:pPr>
    <w:rPr>
      <w:rFonts w:ascii="Arial" w:eastAsia="黑体" w:hAnsi="Arial"/>
      <w:b/>
      <w:sz w:val="28"/>
      <w:szCs w:val="20"/>
    </w:rPr>
  </w:style>
  <w:style w:type="paragraph" w:customStyle="1" w:styleId="affffffffff0">
    <w:name w:val="附录表标题"/>
    <w:basedOn w:val="afffffffff0"/>
    <w:next w:val="affffff9"/>
    <w:qFormat/>
    <w:rsid w:val="00633B1E"/>
    <w:pPr>
      <w:tabs>
        <w:tab w:val="clear" w:pos="851"/>
        <w:tab w:val="clear" w:pos="1260"/>
        <w:tab w:val="left" w:pos="210"/>
        <w:tab w:val="left" w:pos="720"/>
      </w:tabs>
      <w:textAlignment w:val="baseline"/>
    </w:pPr>
    <w:rPr>
      <w:kern w:val="21"/>
    </w:rPr>
  </w:style>
  <w:style w:type="paragraph" w:customStyle="1" w:styleId="TOC1">
    <w:name w:val="TOC 标题1"/>
    <w:basedOn w:val="1"/>
    <w:next w:val="a2"/>
    <w:uiPriority w:val="39"/>
    <w:qFormat/>
    <w:rsid w:val="00633B1E"/>
    <w:pPr>
      <w:widowControl/>
      <w:tabs>
        <w:tab w:val="left" w:pos="1636"/>
      </w:tabs>
      <w:snapToGrid w:val="0"/>
      <w:spacing w:before="480" w:after="0" w:line="276" w:lineRule="auto"/>
      <w:jc w:val="left"/>
      <w:outlineLvl w:val="9"/>
    </w:pPr>
    <w:rPr>
      <w:rFonts w:ascii="Cambria" w:eastAsia="黑体" w:hAnsi="Cambria"/>
      <w:b w:val="0"/>
      <w:bCs w:val="0"/>
      <w:color w:val="365F91"/>
      <w:kern w:val="0"/>
      <w:sz w:val="28"/>
      <w:szCs w:val="20"/>
    </w:rPr>
  </w:style>
  <w:style w:type="paragraph" w:customStyle="1" w:styleId="1ff8">
    <w:name w:val="页眉1"/>
    <w:basedOn w:val="a2"/>
    <w:qFormat/>
    <w:rsid w:val="00633B1E"/>
    <w:pPr>
      <w:pBdr>
        <w:bottom w:val="single" w:sz="6" w:space="1" w:color="auto"/>
      </w:pBdr>
      <w:tabs>
        <w:tab w:val="center" w:pos="4153"/>
        <w:tab w:val="right" w:pos="8306"/>
      </w:tabs>
      <w:snapToGrid w:val="0"/>
      <w:jc w:val="center"/>
    </w:pPr>
    <w:rPr>
      <w:rFonts w:ascii="Calibri" w:hAnsi="Calibri"/>
      <w:sz w:val="18"/>
      <w:szCs w:val="20"/>
    </w:rPr>
  </w:style>
  <w:style w:type="paragraph" w:customStyle="1" w:styleId="affffffffff1">
    <w:name w:val="其他发布部门"/>
    <w:basedOn w:val="afffffff9"/>
    <w:qFormat/>
    <w:rsid w:val="00633B1E"/>
    <w:pPr>
      <w:spacing w:line="0" w:lineRule="atLeast"/>
    </w:pPr>
    <w:rPr>
      <w:rFonts w:ascii="黑体" w:eastAsia="黑体"/>
      <w:b w:val="0"/>
    </w:rPr>
  </w:style>
  <w:style w:type="paragraph" w:customStyle="1" w:styleId="59">
    <w:name w:val="页眉5"/>
    <w:basedOn w:val="a2"/>
    <w:qFormat/>
    <w:rsid w:val="00633B1E"/>
    <w:pPr>
      <w:pBdr>
        <w:bottom w:val="single" w:sz="6" w:space="1" w:color="auto"/>
      </w:pBdr>
      <w:tabs>
        <w:tab w:val="center" w:pos="4153"/>
        <w:tab w:val="right" w:pos="8306"/>
      </w:tabs>
      <w:topLinePunct/>
      <w:adjustRightInd w:val="0"/>
      <w:snapToGrid w:val="0"/>
      <w:spacing w:line="240" w:lineRule="atLeast"/>
      <w:jc w:val="center"/>
      <w:textAlignment w:val="baseline"/>
    </w:pPr>
    <w:rPr>
      <w:kern w:val="0"/>
      <w:sz w:val="18"/>
      <w:szCs w:val="20"/>
    </w:rPr>
  </w:style>
  <w:style w:type="paragraph" w:customStyle="1" w:styleId="p18">
    <w:name w:val="p18"/>
    <w:basedOn w:val="a2"/>
    <w:rsid w:val="00633B1E"/>
    <w:pPr>
      <w:widowControl/>
      <w:spacing w:before="100" w:after="100"/>
      <w:jc w:val="left"/>
    </w:pPr>
    <w:rPr>
      <w:rFonts w:ascii="宋体" w:hAnsi="宋体"/>
      <w:kern w:val="0"/>
      <w:sz w:val="24"/>
      <w:szCs w:val="20"/>
    </w:rPr>
  </w:style>
  <w:style w:type="paragraph" w:customStyle="1" w:styleId="affffffffff2">
    <w:name w:val="封面标准文稿类别"/>
    <w:qFormat/>
    <w:rsid w:val="00633B1E"/>
    <w:pPr>
      <w:tabs>
        <w:tab w:val="left" w:pos="2520"/>
      </w:tabs>
      <w:spacing w:before="440" w:line="400" w:lineRule="exact"/>
      <w:ind w:left="2520" w:hanging="420"/>
      <w:jc w:val="center"/>
    </w:pPr>
    <w:rPr>
      <w:rFonts w:ascii="宋体"/>
      <w:sz w:val="24"/>
    </w:rPr>
  </w:style>
  <w:style w:type="paragraph" w:customStyle="1" w:styleId="affffffffff3">
    <w:name w:val="封面标准英文名称"/>
    <w:rsid w:val="00633B1E"/>
    <w:pPr>
      <w:widowControl w:val="0"/>
      <w:tabs>
        <w:tab w:val="left" w:pos="420"/>
      </w:tabs>
      <w:spacing w:before="370" w:line="400" w:lineRule="exact"/>
      <w:ind w:left="420" w:hanging="420"/>
      <w:jc w:val="center"/>
    </w:pPr>
    <w:rPr>
      <w:sz w:val="28"/>
    </w:rPr>
  </w:style>
  <w:style w:type="paragraph" w:customStyle="1" w:styleId="223">
    <w:name w:val="正文文本缩进 22"/>
    <w:basedOn w:val="a2"/>
    <w:rsid w:val="00633B1E"/>
    <w:pPr>
      <w:spacing w:after="120" w:line="480" w:lineRule="auto"/>
      <w:ind w:leftChars="200" w:left="420"/>
    </w:pPr>
    <w:rPr>
      <w:rFonts w:ascii="Calibri" w:hAnsi="Calibri"/>
      <w:szCs w:val="20"/>
    </w:rPr>
  </w:style>
  <w:style w:type="paragraph" w:customStyle="1" w:styleId="5New">
    <w:name w:val="目录 5 New"/>
    <w:basedOn w:val="a2"/>
    <w:next w:val="a2"/>
    <w:qFormat/>
    <w:rsid w:val="00633B1E"/>
    <w:pPr>
      <w:ind w:left="840"/>
      <w:jc w:val="left"/>
    </w:pPr>
    <w:rPr>
      <w:sz w:val="18"/>
      <w:szCs w:val="20"/>
    </w:rPr>
  </w:style>
  <w:style w:type="paragraph" w:customStyle="1" w:styleId="2ffa">
    <w:name w:val="列出段落2"/>
    <w:basedOn w:val="a2"/>
    <w:qFormat/>
    <w:rsid w:val="00633B1E"/>
    <w:pPr>
      <w:ind w:firstLineChars="200" w:firstLine="420"/>
    </w:pPr>
    <w:rPr>
      <w:rFonts w:ascii="Calibri" w:hAnsi="Calibri"/>
      <w:szCs w:val="20"/>
    </w:rPr>
  </w:style>
  <w:style w:type="paragraph" w:customStyle="1" w:styleId="affffffffff4">
    <w:name w:val="标准书脚_偶数页"/>
    <w:rsid w:val="00633B1E"/>
    <w:pPr>
      <w:spacing w:before="120"/>
    </w:pPr>
    <w:rPr>
      <w:sz w:val="18"/>
    </w:rPr>
  </w:style>
  <w:style w:type="paragraph" w:customStyle="1" w:styleId="A2TimesNewRoman">
    <w:name w:val="样式 A通用2 + (西文) Times New Roman"/>
    <w:basedOn w:val="A20"/>
    <w:qFormat/>
    <w:rsid w:val="00633B1E"/>
    <w:pPr>
      <w:ind w:left="851" w:hanging="851"/>
    </w:pPr>
    <w:rPr>
      <w:sz w:val="24"/>
    </w:rPr>
  </w:style>
  <w:style w:type="paragraph" w:customStyle="1" w:styleId="2ffb">
    <w:name w:val="正文首行缩进2"/>
    <w:basedOn w:val="2ffc"/>
    <w:qFormat/>
    <w:rsid w:val="00633B1E"/>
  </w:style>
  <w:style w:type="paragraph" w:customStyle="1" w:styleId="2ffc">
    <w:name w:val="正文文本2"/>
    <w:basedOn w:val="a2"/>
    <w:qFormat/>
    <w:rsid w:val="00633B1E"/>
    <w:pPr>
      <w:topLinePunct/>
      <w:spacing w:after="120"/>
    </w:pPr>
    <w:rPr>
      <w:szCs w:val="20"/>
    </w:rPr>
  </w:style>
  <w:style w:type="paragraph" w:customStyle="1" w:styleId="HTML115">
    <w:name w:val="HTML 地址11"/>
    <w:basedOn w:val="a2"/>
    <w:qFormat/>
    <w:rsid w:val="00633B1E"/>
    <w:rPr>
      <w:i/>
      <w:szCs w:val="20"/>
    </w:rPr>
  </w:style>
  <w:style w:type="paragraph" w:customStyle="1" w:styleId="2ffd">
    <w:name w:val="普通(网站)2"/>
    <w:basedOn w:val="a2"/>
    <w:qFormat/>
    <w:rsid w:val="00633B1E"/>
    <w:pPr>
      <w:widowControl/>
      <w:topLinePunct/>
      <w:spacing w:before="100" w:beforeAutospacing="1" w:after="100" w:afterAutospacing="1"/>
      <w:jc w:val="left"/>
    </w:pPr>
    <w:rPr>
      <w:rFonts w:ascii="宋体" w:hAnsi="宋体"/>
      <w:kern w:val="0"/>
      <w:sz w:val="24"/>
      <w:szCs w:val="20"/>
    </w:rPr>
  </w:style>
  <w:style w:type="paragraph" w:customStyle="1" w:styleId="p17">
    <w:name w:val="p17"/>
    <w:basedOn w:val="a2"/>
    <w:rsid w:val="00633B1E"/>
    <w:pPr>
      <w:widowControl/>
      <w:spacing w:before="100" w:after="100"/>
      <w:jc w:val="left"/>
    </w:pPr>
    <w:rPr>
      <w:rFonts w:ascii="宋体" w:hAnsi="宋体"/>
      <w:kern w:val="0"/>
      <w:sz w:val="24"/>
      <w:szCs w:val="20"/>
    </w:rPr>
  </w:style>
  <w:style w:type="paragraph" w:customStyle="1" w:styleId="4f">
    <w:name w:val="页脚4"/>
    <w:basedOn w:val="a2"/>
    <w:rsid w:val="00633B1E"/>
    <w:pPr>
      <w:tabs>
        <w:tab w:val="center" w:pos="4153"/>
        <w:tab w:val="right" w:pos="8306"/>
      </w:tabs>
      <w:topLinePunct/>
      <w:snapToGrid w:val="0"/>
      <w:jc w:val="left"/>
    </w:pPr>
    <w:rPr>
      <w:sz w:val="18"/>
      <w:szCs w:val="20"/>
    </w:rPr>
  </w:style>
  <w:style w:type="paragraph" w:customStyle="1" w:styleId="311">
    <w:name w:val="正文文本 31"/>
    <w:basedOn w:val="a2"/>
    <w:rsid w:val="00633B1E"/>
    <w:pPr>
      <w:topLinePunct/>
      <w:adjustRightInd w:val="0"/>
      <w:spacing w:before="60" w:line="300" w:lineRule="auto"/>
      <w:textAlignment w:val="baseline"/>
    </w:pPr>
    <w:rPr>
      <w:rFonts w:ascii="宋体"/>
      <w:color w:val="FF00FF"/>
      <w:szCs w:val="20"/>
      <w:shd w:val="clear" w:color="auto" w:fill="00CCFF"/>
    </w:rPr>
  </w:style>
  <w:style w:type="paragraph" w:customStyle="1" w:styleId="affffffffff5">
    <w:name w:val="文献分类号"/>
    <w:qFormat/>
    <w:rsid w:val="00633B1E"/>
    <w:pPr>
      <w:widowControl w:val="0"/>
      <w:tabs>
        <w:tab w:val="left" w:pos="1140"/>
      </w:tabs>
      <w:ind w:left="840" w:hanging="420"/>
      <w:textAlignment w:val="center"/>
    </w:pPr>
    <w:rPr>
      <w:rFonts w:eastAsia="黑体"/>
      <w:sz w:val="21"/>
    </w:rPr>
  </w:style>
  <w:style w:type="paragraph" w:customStyle="1" w:styleId="2ffe">
    <w:name w:val="列表接续2"/>
    <w:basedOn w:val="a2"/>
    <w:rsid w:val="00633B1E"/>
    <w:pPr>
      <w:adjustRightInd w:val="0"/>
      <w:spacing w:after="120" w:line="312" w:lineRule="atLeast"/>
      <w:ind w:left="420"/>
      <w:textAlignment w:val="baseline"/>
    </w:pPr>
    <w:rPr>
      <w:kern w:val="0"/>
      <w:szCs w:val="20"/>
    </w:rPr>
  </w:style>
  <w:style w:type="paragraph" w:customStyle="1" w:styleId="322">
    <w:name w:val="正文文本 32"/>
    <w:basedOn w:val="a2"/>
    <w:qFormat/>
    <w:rsid w:val="00633B1E"/>
    <w:pPr>
      <w:topLinePunct/>
      <w:adjustRightInd w:val="0"/>
      <w:spacing w:before="60" w:line="300" w:lineRule="auto"/>
      <w:textAlignment w:val="baseline"/>
    </w:pPr>
    <w:rPr>
      <w:rFonts w:ascii="宋体" w:hAnsi="Calibri"/>
      <w:color w:val="FF00FF"/>
      <w:kern w:val="0"/>
      <w:sz w:val="20"/>
      <w:szCs w:val="20"/>
      <w:shd w:val="clear" w:color="auto" w:fill="00CCFF"/>
    </w:rPr>
  </w:style>
  <w:style w:type="paragraph" w:customStyle="1" w:styleId="2fff">
    <w:name w:val="正文缩进2"/>
    <w:basedOn w:val="a2"/>
    <w:qFormat/>
    <w:rsid w:val="00633B1E"/>
    <w:pPr>
      <w:adjustRightInd w:val="0"/>
      <w:spacing w:line="312" w:lineRule="atLeast"/>
      <w:ind w:left="340" w:firstLine="420"/>
      <w:textAlignment w:val="baseline"/>
    </w:pPr>
    <w:rPr>
      <w:kern w:val="0"/>
      <w:szCs w:val="20"/>
    </w:rPr>
  </w:style>
  <w:style w:type="paragraph" w:customStyle="1" w:styleId="3f9">
    <w:name w:val="日期3"/>
    <w:basedOn w:val="a2"/>
    <w:next w:val="a2"/>
    <w:rsid w:val="00633B1E"/>
    <w:pPr>
      <w:ind w:leftChars="2500" w:left="100"/>
    </w:pPr>
    <w:rPr>
      <w:sz w:val="36"/>
      <w:szCs w:val="20"/>
    </w:rPr>
  </w:style>
  <w:style w:type="paragraph" w:customStyle="1" w:styleId="11a">
    <w:name w:val="列表11"/>
    <w:basedOn w:val="a2"/>
    <w:qFormat/>
    <w:rsid w:val="00633B1E"/>
    <w:pPr>
      <w:adjustRightInd w:val="0"/>
      <w:spacing w:line="312" w:lineRule="atLeast"/>
      <w:ind w:left="420" w:hanging="420"/>
      <w:textAlignment w:val="baseline"/>
    </w:pPr>
    <w:rPr>
      <w:kern w:val="0"/>
      <w:szCs w:val="20"/>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rsid w:val="00633B1E"/>
    <w:pPr>
      <w:widowControl w:val="0"/>
      <w:jc w:val="both"/>
    </w:pPr>
    <w:rPr>
      <w:kern w:val="2"/>
      <w:sz w:val="21"/>
    </w:rPr>
  </w:style>
  <w:style w:type="paragraph" w:customStyle="1" w:styleId="affffffffff6">
    <w:name w:val="附录二"/>
    <w:basedOn w:val="1e"/>
    <w:link w:val="CharCharff1"/>
    <w:qFormat/>
    <w:rsid w:val="00633B1E"/>
  </w:style>
  <w:style w:type="paragraph" w:customStyle="1" w:styleId="5a">
    <w:name w:val="样式5"/>
    <w:basedOn w:val="1f0"/>
    <w:qFormat/>
    <w:rsid w:val="00633B1E"/>
    <w:pPr>
      <w:keepNext/>
      <w:topLinePunct/>
      <w:spacing w:line="312" w:lineRule="exact"/>
      <w:ind w:firstLineChars="0" w:firstLine="0"/>
      <w:jc w:val="center"/>
      <w:outlineLvl w:val="0"/>
    </w:pPr>
    <w:rPr>
      <w:rFonts w:ascii="EU-F1" w:eastAsia="黑体" w:hAnsi="Calibri"/>
      <w:sz w:val="28"/>
      <w:szCs w:val="20"/>
    </w:rPr>
  </w:style>
  <w:style w:type="paragraph" w:customStyle="1" w:styleId="affffffffff7">
    <w:name w:val="工程建设图标题"/>
    <w:basedOn w:val="afffffffb"/>
    <w:next w:val="affffff9"/>
    <w:qFormat/>
    <w:rsid w:val="00633B1E"/>
    <w:pPr>
      <w:tabs>
        <w:tab w:val="clear" w:pos="735"/>
        <w:tab w:val="clear" w:pos="900"/>
        <w:tab w:val="left" w:pos="3780"/>
      </w:tabs>
      <w:ind w:left="3780" w:hanging="420"/>
      <w:jc w:val="center"/>
      <w:outlineLvl w:val="9"/>
    </w:pPr>
    <w:rPr>
      <w:b/>
    </w:rPr>
  </w:style>
  <w:style w:type="paragraph" w:customStyle="1" w:styleId="2fff0">
    <w:name w:val="尾注文本2"/>
    <w:basedOn w:val="a2"/>
    <w:rsid w:val="00633B1E"/>
    <w:pPr>
      <w:snapToGrid w:val="0"/>
      <w:jc w:val="left"/>
    </w:pPr>
    <w:rPr>
      <w:szCs w:val="20"/>
    </w:rPr>
  </w:style>
  <w:style w:type="paragraph" w:customStyle="1" w:styleId="65">
    <w:name w:val="样式6"/>
    <w:basedOn w:val="30"/>
    <w:link w:val="6CharChar0"/>
    <w:qFormat/>
    <w:rsid w:val="00633B1E"/>
    <w:pPr>
      <w:tabs>
        <w:tab w:val="left" w:pos="3967"/>
      </w:tabs>
      <w:spacing w:before="100" w:beforeAutospacing="1" w:after="100" w:afterAutospacing="1" w:line="413" w:lineRule="auto"/>
      <w:ind w:left="3967" w:firstLineChars="0" w:hanging="709"/>
    </w:pPr>
    <w:rPr>
      <w:rFonts w:ascii="宋体" w:eastAsia="宋体"/>
      <w:b/>
      <w:bCs w:val="0"/>
      <w:kern w:val="0"/>
      <w:szCs w:val="20"/>
    </w:rPr>
  </w:style>
  <w:style w:type="paragraph" w:customStyle="1" w:styleId="TOC2">
    <w:name w:val="TOC 标题2"/>
    <w:basedOn w:val="1"/>
    <w:next w:val="a2"/>
    <w:rsid w:val="00633B1E"/>
    <w:pPr>
      <w:widowControl/>
      <w:tabs>
        <w:tab w:val="left" w:pos="1636"/>
      </w:tabs>
      <w:snapToGrid w:val="0"/>
      <w:spacing w:before="480" w:after="0" w:line="276" w:lineRule="auto"/>
      <w:jc w:val="left"/>
      <w:outlineLvl w:val="9"/>
    </w:pPr>
    <w:rPr>
      <w:rFonts w:ascii="Cambria" w:eastAsia="黑体" w:hAnsi="Cambria"/>
      <w:b w:val="0"/>
      <w:bCs w:val="0"/>
      <w:color w:val="365F91"/>
      <w:kern w:val="0"/>
      <w:sz w:val="28"/>
      <w:szCs w:val="20"/>
    </w:rPr>
  </w:style>
  <w:style w:type="paragraph" w:customStyle="1" w:styleId="312">
    <w:name w:val="正文文本缩进 31"/>
    <w:basedOn w:val="a2"/>
    <w:qFormat/>
    <w:rsid w:val="00633B1E"/>
    <w:pPr>
      <w:spacing w:line="360" w:lineRule="auto"/>
      <w:ind w:right="248" w:firstLine="480"/>
    </w:pPr>
    <w:rPr>
      <w:rFonts w:ascii="宋体" w:hAnsi="Calibri"/>
      <w:kern w:val="0"/>
      <w:sz w:val="24"/>
      <w:szCs w:val="20"/>
    </w:rPr>
  </w:style>
  <w:style w:type="paragraph" w:customStyle="1" w:styleId="1ff9">
    <w:name w:val="普通(网站)1"/>
    <w:basedOn w:val="a2"/>
    <w:rsid w:val="00633B1E"/>
    <w:pPr>
      <w:widowControl/>
      <w:spacing w:before="100" w:beforeAutospacing="1" w:after="100" w:afterAutospacing="1"/>
      <w:jc w:val="left"/>
    </w:pPr>
    <w:rPr>
      <w:rFonts w:ascii="宋体" w:hAnsi="宋体"/>
      <w:kern w:val="0"/>
      <w:sz w:val="24"/>
      <w:szCs w:val="20"/>
    </w:rPr>
  </w:style>
  <w:style w:type="paragraph" w:customStyle="1" w:styleId="412">
    <w:name w:val="列表 41"/>
    <w:basedOn w:val="a2"/>
    <w:qFormat/>
    <w:rsid w:val="00633B1E"/>
    <w:pPr>
      <w:adjustRightInd w:val="0"/>
      <w:spacing w:line="312" w:lineRule="atLeast"/>
      <w:ind w:left="1680" w:hanging="420"/>
      <w:textAlignment w:val="baseline"/>
    </w:pPr>
    <w:rPr>
      <w:kern w:val="0"/>
      <w:szCs w:val="20"/>
    </w:rPr>
  </w:style>
  <w:style w:type="paragraph" w:customStyle="1" w:styleId="ch">
    <w:name w:val="ch中文正文"/>
    <w:qFormat/>
    <w:rsid w:val="00633B1E"/>
    <w:pPr>
      <w:spacing w:beforeLines="50" w:afterLines="50" w:line="360" w:lineRule="auto"/>
      <w:ind w:firstLineChars="200" w:firstLine="200"/>
    </w:pPr>
    <w:rPr>
      <w:sz w:val="24"/>
    </w:rPr>
  </w:style>
  <w:style w:type="paragraph" w:customStyle="1" w:styleId="HTML28">
    <w:name w:val="HTML 预设格式2"/>
    <w:basedOn w:val="a2"/>
    <w:rsid w:val="00633B1E"/>
    <w:rPr>
      <w:rFonts w:ascii="Courier New" w:hAnsi="Courier New"/>
      <w:kern w:val="0"/>
      <w:sz w:val="20"/>
      <w:szCs w:val="20"/>
    </w:rPr>
  </w:style>
  <w:style w:type="paragraph" w:customStyle="1" w:styleId="1225">
    <w:name w:val="样式 正文1 + 小四 行距: 最小值 22.5 磅"/>
    <w:basedOn w:val="1a"/>
    <w:qFormat/>
    <w:rsid w:val="00633B1E"/>
    <w:pPr>
      <w:tabs>
        <w:tab w:val="left" w:pos="0"/>
        <w:tab w:val="left" w:pos="567"/>
      </w:tabs>
      <w:topLinePunct/>
      <w:spacing w:line="450" w:lineRule="atLeast"/>
      <w:ind w:firstLineChars="200" w:firstLine="496"/>
      <w:textAlignment w:val="auto"/>
    </w:pPr>
    <w:rPr>
      <w:rFonts w:ascii="宋体" w:hAnsi="宋体"/>
      <w:spacing w:val="4"/>
    </w:rPr>
  </w:style>
  <w:style w:type="paragraph" w:customStyle="1" w:styleId="affffffffff8">
    <w:name w:val="无标题条"/>
    <w:next w:val="affffff9"/>
    <w:rsid w:val="00633B1E"/>
    <w:pPr>
      <w:tabs>
        <w:tab w:val="left" w:pos="1260"/>
      </w:tabs>
      <w:ind w:left="1260" w:hanging="420"/>
      <w:jc w:val="both"/>
    </w:pPr>
    <w:rPr>
      <w:sz w:val="21"/>
    </w:rPr>
  </w:style>
  <w:style w:type="paragraph" w:customStyle="1" w:styleId="2fff1">
    <w:name w:val="图表目录2"/>
    <w:basedOn w:val="a2"/>
    <w:next w:val="a2"/>
    <w:qFormat/>
    <w:rsid w:val="00633B1E"/>
    <w:rPr>
      <w:szCs w:val="20"/>
    </w:rPr>
  </w:style>
  <w:style w:type="paragraph" w:customStyle="1" w:styleId="p15">
    <w:name w:val="p15"/>
    <w:basedOn w:val="a2"/>
    <w:qFormat/>
    <w:rsid w:val="00633B1E"/>
    <w:pPr>
      <w:widowControl/>
      <w:spacing w:before="100" w:beforeAutospacing="1" w:after="100" w:afterAutospacing="1"/>
      <w:jc w:val="left"/>
    </w:pPr>
    <w:rPr>
      <w:rFonts w:ascii="宋体" w:hAnsi="宋体"/>
      <w:kern w:val="0"/>
      <w:sz w:val="24"/>
      <w:szCs w:val="20"/>
    </w:rPr>
  </w:style>
  <w:style w:type="paragraph" w:customStyle="1" w:styleId="affffffffff9">
    <w:name w:val="目次、索引正文"/>
    <w:rsid w:val="00633B1E"/>
    <w:pPr>
      <w:tabs>
        <w:tab w:val="left" w:pos="360"/>
      </w:tabs>
      <w:spacing w:line="320" w:lineRule="exact"/>
      <w:ind w:left="360"/>
      <w:jc w:val="both"/>
    </w:pPr>
    <w:rPr>
      <w:rFonts w:ascii="宋体"/>
      <w:sz w:val="21"/>
    </w:rPr>
  </w:style>
  <w:style w:type="paragraph" w:customStyle="1" w:styleId="CharCharCharCharCharChar3">
    <w:name w:val="Char Char Char Char Char Char"/>
    <w:basedOn w:val="a2"/>
    <w:qFormat/>
    <w:rsid w:val="00633B1E"/>
    <w:pPr>
      <w:topLinePunct/>
    </w:pPr>
    <w:rPr>
      <w:szCs w:val="20"/>
    </w:rPr>
  </w:style>
  <w:style w:type="paragraph" w:customStyle="1" w:styleId="affffffffffa">
    <w:name w:val="附录四级条标题"/>
    <w:basedOn w:val="affffffff9"/>
    <w:next w:val="affffff9"/>
    <w:qFormat/>
    <w:rsid w:val="00633B1E"/>
    <w:pPr>
      <w:tabs>
        <w:tab w:val="clear" w:pos="1260"/>
        <w:tab w:val="left" w:pos="360"/>
      </w:tabs>
      <w:outlineLvl w:val="5"/>
    </w:pPr>
  </w:style>
  <w:style w:type="paragraph" w:customStyle="1" w:styleId="affffffffffb">
    <w:name w:val="工程建设正文表标题续表"/>
    <w:basedOn w:val="affffffd"/>
    <w:next w:val="affffff9"/>
    <w:qFormat/>
    <w:rsid w:val="00633B1E"/>
    <w:pPr>
      <w:tabs>
        <w:tab w:val="clear" w:pos="210"/>
        <w:tab w:val="clear" w:pos="360"/>
      </w:tabs>
      <w:ind w:firstLineChars="50" w:firstLine="50"/>
    </w:pPr>
    <w:rPr>
      <w:rFonts w:ascii="宋体" w:eastAsia="宋体"/>
      <w:b w:val="0"/>
    </w:rPr>
  </w:style>
  <w:style w:type="paragraph" w:customStyle="1" w:styleId="affffffffffc">
    <w:name w:val="附录表标题续表"/>
    <w:basedOn w:val="affffffffff0"/>
    <w:next w:val="affffff9"/>
    <w:qFormat/>
    <w:rsid w:val="00633B1E"/>
    <w:pPr>
      <w:tabs>
        <w:tab w:val="clear" w:pos="210"/>
        <w:tab w:val="clear" w:pos="720"/>
        <w:tab w:val="left" w:pos="360"/>
      </w:tabs>
    </w:pPr>
    <w:rPr>
      <w:rFonts w:ascii="宋体" w:eastAsia="宋体"/>
      <w:b w:val="0"/>
    </w:rPr>
  </w:style>
  <w:style w:type="paragraph" w:customStyle="1" w:styleId="affffffffffd">
    <w:name w:val="其他标准称谓"/>
    <w:rsid w:val="00633B1E"/>
    <w:pPr>
      <w:spacing w:line="0" w:lineRule="atLeast"/>
      <w:jc w:val="distribute"/>
    </w:pPr>
    <w:rPr>
      <w:rFonts w:ascii="黑体" w:eastAsia="黑体" w:hAnsi="宋体"/>
      <w:sz w:val="52"/>
    </w:rPr>
  </w:style>
  <w:style w:type="paragraph" w:customStyle="1" w:styleId="2fff2">
    <w:name w:val="批注框文本2"/>
    <w:basedOn w:val="a2"/>
    <w:qFormat/>
    <w:rsid w:val="00633B1E"/>
    <w:pPr>
      <w:topLinePunct/>
    </w:pPr>
    <w:rPr>
      <w:sz w:val="18"/>
      <w:szCs w:val="20"/>
    </w:rPr>
  </w:style>
  <w:style w:type="paragraph" w:customStyle="1" w:styleId="1ffa">
    <w:name w:val="图表目录1"/>
    <w:basedOn w:val="a2"/>
    <w:next w:val="a2"/>
    <w:qFormat/>
    <w:rsid w:val="00633B1E"/>
    <w:rPr>
      <w:szCs w:val="20"/>
    </w:rPr>
  </w:style>
  <w:style w:type="paragraph" w:customStyle="1" w:styleId="CharChar2CharCharCharCharCharCharCharCharCharCharCharCharCharCharCharChar">
    <w:name w:val="Char Char2 Char Char Char Char Char Char Char Char Char Char Char Char Char Char Char Char"/>
    <w:basedOn w:val="a2"/>
    <w:qFormat/>
    <w:rsid w:val="00633B1E"/>
    <w:rPr>
      <w:szCs w:val="20"/>
    </w:rPr>
  </w:style>
  <w:style w:type="paragraph" w:customStyle="1" w:styleId="522">
    <w:name w:val="列表 52"/>
    <w:basedOn w:val="a2"/>
    <w:rsid w:val="00633B1E"/>
    <w:pPr>
      <w:adjustRightInd w:val="0"/>
      <w:spacing w:line="312" w:lineRule="atLeast"/>
      <w:ind w:left="2100" w:hanging="420"/>
      <w:textAlignment w:val="baseline"/>
    </w:pPr>
    <w:rPr>
      <w:kern w:val="0"/>
      <w:szCs w:val="20"/>
    </w:rPr>
  </w:style>
  <w:style w:type="paragraph" w:customStyle="1" w:styleId="21131">
    <w:name w:val="样式 标题 2 + 首行缩进:  1.13 厘米1"/>
    <w:basedOn w:val="215"/>
    <w:qFormat/>
    <w:rsid w:val="00633B1E"/>
    <w:pPr>
      <w:spacing w:before="0" w:after="0"/>
      <w:ind w:firstLine="641"/>
    </w:pPr>
  </w:style>
  <w:style w:type="paragraph" w:customStyle="1" w:styleId="2fff3">
    <w:name w:val="样式 (符号) 宋体 首行缩进:  2 字符"/>
    <w:basedOn w:val="a2"/>
    <w:qFormat/>
    <w:rsid w:val="00633B1E"/>
    <w:pPr>
      <w:spacing w:line="360" w:lineRule="auto"/>
      <w:ind w:firstLineChars="200" w:firstLine="480"/>
    </w:pPr>
    <w:rPr>
      <w:rFonts w:hAnsi="宋体"/>
      <w:sz w:val="28"/>
      <w:szCs w:val="20"/>
    </w:rPr>
  </w:style>
  <w:style w:type="paragraph" w:customStyle="1" w:styleId="affffffffffe">
    <w:name w:val="工程建设公式标题"/>
    <w:basedOn w:val="afffffffb"/>
    <w:rsid w:val="00633B1E"/>
    <w:pPr>
      <w:tabs>
        <w:tab w:val="clear" w:pos="735"/>
        <w:tab w:val="clear" w:pos="900"/>
        <w:tab w:val="left" w:pos="0"/>
        <w:tab w:val="left" w:pos="2100"/>
      </w:tabs>
      <w:ind w:left="2100" w:hanging="420"/>
      <w:jc w:val="center"/>
      <w:outlineLvl w:val="6"/>
    </w:pPr>
  </w:style>
  <w:style w:type="paragraph" w:customStyle="1" w:styleId="122">
    <w:name w:val="纯文本12"/>
    <w:basedOn w:val="a2"/>
    <w:qFormat/>
    <w:rsid w:val="00633B1E"/>
    <w:pPr>
      <w:suppressAutoHyphens/>
      <w:topLinePunct/>
    </w:pPr>
    <w:rPr>
      <w:rFonts w:ascii="宋体" w:hAnsi="宋体"/>
      <w:kern w:val="1"/>
      <w:szCs w:val="20"/>
      <w:lang w:eastAsia="ar-SA"/>
    </w:rPr>
  </w:style>
  <w:style w:type="paragraph" w:customStyle="1" w:styleId="p0">
    <w:name w:val="p0"/>
    <w:basedOn w:val="a2"/>
    <w:qFormat/>
    <w:rsid w:val="00633B1E"/>
    <w:pPr>
      <w:widowControl/>
      <w:spacing w:before="100" w:beforeAutospacing="1" w:after="100" w:afterAutospacing="1"/>
      <w:jc w:val="left"/>
    </w:pPr>
    <w:rPr>
      <w:rFonts w:ascii="宋体" w:hAnsi="宋体"/>
      <w:kern w:val="0"/>
      <w:sz w:val="24"/>
      <w:szCs w:val="20"/>
    </w:rPr>
  </w:style>
  <w:style w:type="paragraph" w:customStyle="1" w:styleId="1ffb">
    <w:name w:val="批注主题1"/>
    <w:basedOn w:val="2fff4"/>
    <w:next w:val="2fff4"/>
    <w:qFormat/>
    <w:rsid w:val="00633B1E"/>
    <w:rPr>
      <w:b/>
    </w:rPr>
  </w:style>
  <w:style w:type="paragraph" w:customStyle="1" w:styleId="2fff4">
    <w:name w:val="批注文字2"/>
    <w:basedOn w:val="a2"/>
    <w:qFormat/>
    <w:rsid w:val="00633B1E"/>
    <w:pPr>
      <w:topLinePunct/>
      <w:jc w:val="left"/>
    </w:pPr>
    <w:rPr>
      <w:rFonts w:ascii="Calibri" w:hAnsi="Calibri"/>
      <w:szCs w:val="22"/>
    </w:rPr>
  </w:style>
  <w:style w:type="paragraph" w:customStyle="1" w:styleId="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w:qFormat/>
    <w:rsid w:val="00633B1E"/>
    <w:pPr>
      <w:widowControl w:val="0"/>
      <w:suppressAutoHyphens/>
      <w:jc w:val="both"/>
    </w:pPr>
    <w:rPr>
      <w:kern w:val="1"/>
      <w:sz w:val="21"/>
      <w:lang w:eastAsia="ar-SA"/>
    </w:rPr>
  </w:style>
  <w:style w:type="paragraph" w:customStyle="1" w:styleId="afffffffffff">
    <w:name w:val="工程建设正文图标题"/>
    <w:next w:val="affffff9"/>
    <w:qFormat/>
    <w:rsid w:val="00633B1E"/>
    <w:pPr>
      <w:tabs>
        <w:tab w:val="left" w:pos="210"/>
        <w:tab w:val="left" w:pos="1260"/>
      </w:tabs>
      <w:ind w:left="1260" w:hanging="720"/>
      <w:jc w:val="center"/>
    </w:pPr>
    <w:rPr>
      <w:rFonts w:ascii="黑体" w:eastAsia="黑体"/>
      <w:b/>
    </w:rPr>
  </w:style>
  <w:style w:type="paragraph" w:customStyle="1" w:styleId="afffffffffff0">
    <w:name w:val="附录五级条标题"/>
    <w:basedOn w:val="affffffffffa"/>
    <w:next w:val="affffff9"/>
    <w:qFormat/>
    <w:rsid w:val="00633B1E"/>
    <w:pPr>
      <w:outlineLvl w:val="6"/>
    </w:pPr>
  </w:style>
  <w:style w:type="paragraph" w:customStyle="1" w:styleId="1ffc">
    <w:name w:val="页脚1"/>
    <w:basedOn w:val="a2"/>
    <w:qFormat/>
    <w:rsid w:val="00633B1E"/>
    <w:pPr>
      <w:tabs>
        <w:tab w:val="center" w:pos="4153"/>
        <w:tab w:val="right" w:pos="8306"/>
      </w:tabs>
      <w:snapToGrid w:val="0"/>
      <w:jc w:val="left"/>
    </w:pPr>
    <w:rPr>
      <w:rFonts w:ascii="Calibri" w:hAnsi="Calibri"/>
      <w:sz w:val="18"/>
      <w:szCs w:val="20"/>
    </w:rPr>
  </w:style>
  <w:style w:type="paragraph" w:customStyle="1" w:styleId="afffffffffff1">
    <w:name w:val="列项——"/>
    <w:qFormat/>
    <w:rsid w:val="00633B1E"/>
    <w:pPr>
      <w:widowControl w:val="0"/>
      <w:tabs>
        <w:tab w:val="left" w:pos="660"/>
        <w:tab w:val="left" w:pos="854"/>
      </w:tabs>
      <w:ind w:leftChars="200" w:left="660" w:hangingChars="200" w:hanging="660"/>
      <w:jc w:val="both"/>
    </w:pPr>
    <w:rPr>
      <w:rFonts w:ascii="宋体"/>
      <w:sz w:val="21"/>
    </w:rPr>
  </w:style>
  <w:style w:type="paragraph" w:customStyle="1" w:styleId="413">
    <w:name w:val="标题 41"/>
    <w:basedOn w:val="a2"/>
    <w:next w:val="a2"/>
    <w:rsid w:val="00633B1E"/>
    <w:pPr>
      <w:keepNext/>
      <w:keepLines/>
      <w:spacing w:before="280" w:after="290" w:line="372" w:lineRule="auto"/>
      <w:outlineLvl w:val="3"/>
    </w:pPr>
    <w:rPr>
      <w:rFonts w:ascii="Arial" w:eastAsia="黑体" w:hAnsi="Arial"/>
      <w:b/>
      <w:sz w:val="28"/>
      <w:szCs w:val="20"/>
    </w:rPr>
  </w:style>
  <w:style w:type="paragraph" w:customStyle="1" w:styleId="afffffffffff2">
    <w:name w:val="标准称谓"/>
    <w:next w:val="a2"/>
    <w:qFormat/>
    <w:rsid w:val="00633B1E"/>
    <w:pPr>
      <w:widowControl w:val="0"/>
      <w:kinsoku w:val="0"/>
      <w:overflowPunct w:val="0"/>
      <w:autoSpaceDE w:val="0"/>
      <w:autoSpaceDN w:val="0"/>
      <w:spacing w:line="0" w:lineRule="atLeast"/>
      <w:jc w:val="distribute"/>
    </w:pPr>
    <w:rPr>
      <w:rFonts w:ascii="宋体"/>
      <w:b/>
      <w:spacing w:val="20"/>
      <w:w w:val="148"/>
      <w:sz w:val="52"/>
    </w:rPr>
  </w:style>
  <w:style w:type="paragraph" w:customStyle="1" w:styleId="3fa">
    <w:name w:val="正文缩进3"/>
    <w:basedOn w:val="a2"/>
    <w:qFormat/>
    <w:rsid w:val="00633B1E"/>
    <w:pPr>
      <w:adjustRightInd w:val="0"/>
      <w:spacing w:line="312" w:lineRule="atLeast"/>
      <w:ind w:left="340" w:firstLine="420"/>
      <w:textAlignment w:val="baseline"/>
    </w:pPr>
    <w:rPr>
      <w:kern w:val="0"/>
      <w:szCs w:val="20"/>
    </w:rPr>
  </w:style>
  <w:style w:type="paragraph" w:customStyle="1" w:styleId="3fb">
    <w:name w:val="页眉3"/>
    <w:basedOn w:val="a2"/>
    <w:qFormat/>
    <w:rsid w:val="00633B1E"/>
    <w:pPr>
      <w:pBdr>
        <w:bottom w:val="single" w:sz="6" w:space="1" w:color="auto"/>
      </w:pBdr>
      <w:tabs>
        <w:tab w:val="center" w:pos="4153"/>
        <w:tab w:val="right" w:pos="8306"/>
      </w:tabs>
      <w:snapToGrid w:val="0"/>
      <w:jc w:val="center"/>
    </w:pPr>
    <w:rPr>
      <w:rFonts w:ascii="Calibri" w:hAnsi="Calibri"/>
      <w:sz w:val="18"/>
      <w:szCs w:val="20"/>
    </w:rPr>
  </w:style>
  <w:style w:type="paragraph" w:customStyle="1" w:styleId="313">
    <w:name w:val="正文文本缩进31"/>
    <w:basedOn w:val="a2"/>
    <w:rsid w:val="00633B1E"/>
    <w:pPr>
      <w:topLinePunct/>
      <w:adjustRightInd w:val="0"/>
      <w:spacing w:line="300" w:lineRule="auto"/>
      <w:ind w:left="462" w:firstLine="78"/>
      <w:textAlignment w:val="baseline"/>
    </w:pPr>
    <w:rPr>
      <w:rFonts w:ascii="宋体"/>
      <w:sz w:val="24"/>
      <w:szCs w:val="20"/>
    </w:rPr>
  </w:style>
  <w:style w:type="paragraph" w:customStyle="1" w:styleId="11b">
    <w:name w:val="目录 11"/>
    <w:basedOn w:val="a2"/>
    <w:next w:val="a2"/>
    <w:rsid w:val="00633B1E"/>
    <w:pPr>
      <w:topLinePunct/>
      <w:adjustRightInd w:val="0"/>
      <w:snapToGrid w:val="0"/>
      <w:spacing w:line="360" w:lineRule="auto"/>
    </w:pPr>
    <w:rPr>
      <w:rFonts w:eastAsia="方正仿宋_GBK"/>
      <w:kern w:val="0"/>
      <w:sz w:val="32"/>
      <w:szCs w:val="20"/>
    </w:rPr>
  </w:style>
  <w:style w:type="paragraph" w:customStyle="1" w:styleId="afffffffffff3">
    <w:name w:val="一级无标题条"/>
    <w:basedOn w:val="a2"/>
    <w:rsid w:val="00633B1E"/>
    <w:rPr>
      <w:b/>
      <w:szCs w:val="20"/>
    </w:rPr>
  </w:style>
  <w:style w:type="paragraph" w:customStyle="1" w:styleId="3110">
    <w:name w:val="列表 311"/>
    <w:basedOn w:val="a2"/>
    <w:qFormat/>
    <w:rsid w:val="00633B1E"/>
    <w:pPr>
      <w:topLinePunct/>
      <w:adjustRightInd w:val="0"/>
      <w:spacing w:line="312" w:lineRule="atLeast"/>
      <w:ind w:left="1260" w:hanging="420"/>
      <w:textAlignment w:val="baseline"/>
    </w:pPr>
    <w:rPr>
      <w:kern w:val="0"/>
      <w:szCs w:val="20"/>
    </w:rPr>
  </w:style>
  <w:style w:type="paragraph" w:customStyle="1" w:styleId="afffffffffff4">
    <w:name w:val="封面标准名称"/>
    <w:qFormat/>
    <w:rsid w:val="00633B1E"/>
    <w:pPr>
      <w:widowControl w:val="0"/>
      <w:tabs>
        <w:tab w:val="left" w:pos="1680"/>
      </w:tabs>
      <w:spacing w:line="680" w:lineRule="exact"/>
      <w:ind w:left="1680" w:hanging="420"/>
      <w:jc w:val="center"/>
      <w:textAlignment w:val="center"/>
    </w:pPr>
    <w:rPr>
      <w:rFonts w:ascii="黑体" w:eastAsia="黑体"/>
      <w:sz w:val="52"/>
    </w:rPr>
  </w:style>
  <w:style w:type="paragraph" w:customStyle="1" w:styleId="3fc">
    <w:name w:val="文档结构图3"/>
    <w:basedOn w:val="a2"/>
    <w:qFormat/>
    <w:rsid w:val="00633B1E"/>
    <w:pPr>
      <w:shd w:val="clear" w:color="auto" w:fill="000080"/>
      <w:topLinePunct/>
    </w:pPr>
    <w:rPr>
      <w:szCs w:val="20"/>
    </w:rPr>
  </w:style>
  <w:style w:type="paragraph" w:customStyle="1" w:styleId="11c">
    <w:name w:val="正文文本11"/>
    <w:basedOn w:val="a2"/>
    <w:rsid w:val="00633B1E"/>
    <w:pPr>
      <w:topLinePunct/>
      <w:spacing w:after="120"/>
    </w:pPr>
    <w:rPr>
      <w:szCs w:val="20"/>
    </w:rPr>
  </w:style>
  <w:style w:type="paragraph" w:customStyle="1" w:styleId="CharChar1CharCharChar">
    <w:name w:val="Char Char1 Char Char Char"/>
    <w:basedOn w:val="2f7"/>
    <w:qFormat/>
    <w:rsid w:val="00633B1E"/>
    <w:pPr>
      <w:adjustRightInd w:val="0"/>
    </w:pPr>
    <w:rPr>
      <w:shd w:val="clear" w:color="auto" w:fill="000080"/>
    </w:rPr>
  </w:style>
  <w:style w:type="paragraph" w:customStyle="1" w:styleId="5110">
    <w:name w:val="列表接续 511"/>
    <w:basedOn w:val="a2"/>
    <w:rsid w:val="00633B1E"/>
    <w:pPr>
      <w:adjustRightInd w:val="0"/>
      <w:spacing w:after="120" w:line="312" w:lineRule="atLeast"/>
      <w:ind w:left="2100"/>
      <w:textAlignment w:val="baseline"/>
    </w:pPr>
    <w:rPr>
      <w:kern w:val="0"/>
      <w:szCs w:val="20"/>
    </w:rPr>
  </w:style>
  <w:style w:type="paragraph" w:customStyle="1" w:styleId="afffffffffff5">
    <w:name w:val="封面一致性程度标识"/>
    <w:qFormat/>
    <w:rsid w:val="00633B1E"/>
    <w:pPr>
      <w:tabs>
        <w:tab w:val="left" w:pos="2940"/>
      </w:tabs>
      <w:spacing w:before="440" w:line="400" w:lineRule="exact"/>
      <w:ind w:left="2940" w:hanging="420"/>
      <w:jc w:val="center"/>
    </w:pPr>
    <w:rPr>
      <w:rFonts w:ascii="宋体"/>
      <w:sz w:val="28"/>
    </w:rPr>
  </w:style>
  <w:style w:type="paragraph" w:customStyle="1" w:styleId="512">
    <w:name w:val="标题 51"/>
    <w:basedOn w:val="a2"/>
    <w:next w:val="a2"/>
    <w:qFormat/>
    <w:rsid w:val="00633B1E"/>
    <w:pPr>
      <w:keepNext/>
      <w:keepLines/>
      <w:spacing w:before="280" w:after="290" w:line="372" w:lineRule="auto"/>
      <w:outlineLvl w:val="4"/>
    </w:pPr>
    <w:rPr>
      <w:b/>
      <w:sz w:val="28"/>
      <w:szCs w:val="20"/>
    </w:rPr>
  </w:style>
  <w:style w:type="paragraph" w:customStyle="1" w:styleId="NewNewNewNewNewNewNewNewNewNewNewNew">
    <w:name w:val="正文 New New New New New New New New New New New New"/>
    <w:qFormat/>
    <w:rsid w:val="00633B1E"/>
    <w:pPr>
      <w:widowControl w:val="0"/>
      <w:jc w:val="both"/>
    </w:pPr>
    <w:rPr>
      <w:kern w:val="2"/>
      <w:sz w:val="21"/>
    </w:rPr>
  </w:style>
  <w:style w:type="paragraph" w:customStyle="1" w:styleId="123">
    <w:name w:val="标题 12"/>
    <w:basedOn w:val="a2"/>
    <w:next w:val="a2"/>
    <w:qFormat/>
    <w:rsid w:val="00633B1E"/>
    <w:pPr>
      <w:keepNext/>
      <w:keepLines/>
      <w:spacing w:before="340" w:after="330" w:line="576" w:lineRule="auto"/>
      <w:outlineLvl w:val="0"/>
    </w:pPr>
    <w:rPr>
      <w:rFonts w:ascii="Calibri" w:hAnsi="Calibri"/>
      <w:b/>
      <w:kern w:val="44"/>
      <w:sz w:val="44"/>
      <w:szCs w:val="20"/>
    </w:rPr>
  </w:style>
  <w:style w:type="paragraph" w:customStyle="1" w:styleId="11d">
    <w:name w:val="批注框文本11"/>
    <w:basedOn w:val="a2"/>
    <w:qFormat/>
    <w:rsid w:val="00633B1E"/>
    <w:pPr>
      <w:topLinePunct/>
    </w:pPr>
    <w:rPr>
      <w:sz w:val="18"/>
      <w:szCs w:val="20"/>
    </w:rPr>
  </w:style>
  <w:style w:type="paragraph" w:customStyle="1" w:styleId="3fd">
    <w:name w:val="普通(网站)3"/>
    <w:basedOn w:val="a2"/>
    <w:rsid w:val="00633B1E"/>
    <w:pPr>
      <w:widowControl/>
      <w:topLinePunct/>
      <w:spacing w:before="100" w:beforeAutospacing="1" w:after="100" w:afterAutospacing="1"/>
      <w:jc w:val="left"/>
    </w:pPr>
    <w:rPr>
      <w:rFonts w:ascii="宋体" w:hAnsi="宋体"/>
      <w:kern w:val="0"/>
      <w:sz w:val="24"/>
      <w:szCs w:val="20"/>
    </w:rPr>
  </w:style>
  <w:style w:type="paragraph" w:customStyle="1" w:styleId="218">
    <w:name w:val="普通(网站)21"/>
    <w:basedOn w:val="a2"/>
    <w:rsid w:val="00633B1E"/>
    <w:pPr>
      <w:widowControl/>
      <w:spacing w:before="100" w:beforeAutospacing="1" w:after="100" w:afterAutospacing="1"/>
      <w:jc w:val="left"/>
    </w:pPr>
    <w:rPr>
      <w:rFonts w:ascii="宋体" w:hAnsi="宋体"/>
      <w:kern w:val="0"/>
      <w:sz w:val="24"/>
      <w:szCs w:val="20"/>
    </w:rPr>
  </w:style>
  <w:style w:type="paragraph" w:customStyle="1" w:styleId="421">
    <w:name w:val="列表接续 42"/>
    <w:basedOn w:val="a2"/>
    <w:qFormat/>
    <w:rsid w:val="00633B1E"/>
    <w:pPr>
      <w:adjustRightInd w:val="0"/>
      <w:spacing w:after="120" w:line="312" w:lineRule="atLeast"/>
      <w:ind w:left="1680"/>
      <w:textAlignment w:val="baseline"/>
    </w:pPr>
    <w:rPr>
      <w:kern w:val="0"/>
      <w:szCs w:val="20"/>
    </w:rPr>
  </w:style>
  <w:style w:type="paragraph" w:customStyle="1" w:styleId="afffffffffff6">
    <w:name w:val="条文脚注"/>
    <w:basedOn w:val="2fd"/>
    <w:qFormat/>
    <w:rsid w:val="00633B1E"/>
  </w:style>
  <w:style w:type="paragraph" w:customStyle="1" w:styleId="HTML18">
    <w:name w:val="HTML 预设格式1"/>
    <w:basedOn w:val="a2"/>
    <w:qFormat/>
    <w:rsid w:val="00633B1E"/>
    <w:rPr>
      <w:rFonts w:ascii="Courier New" w:hAnsi="Courier New"/>
      <w:sz w:val="20"/>
      <w:szCs w:val="20"/>
    </w:rPr>
  </w:style>
  <w:style w:type="paragraph" w:customStyle="1" w:styleId="afffffffffff7">
    <w:name w:val="标准书眉一"/>
    <w:rsid w:val="00633B1E"/>
    <w:pPr>
      <w:tabs>
        <w:tab w:val="left" w:pos="1142"/>
        <w:tab w:val="left" w:pos="2100"/>
      </w:tabs>
      <w:ind w:left="2100" w:hanging="1080"/>
      <w:jc w:val="both"/>
    </w:pPr>
  </w:style>
  <w:style w:type="paragraph" w:customStyle="1" w:styleId="11e">
    <w:name w:val="正文首行缩进11"/>
    <w:basedOn w:val="11c"/>
    <w:qFormat/>
    <w:rsid w:val="00633B1E"/>
    <w:pPr>
      <w:ind w:firstLineChars="100" w:firstLine="420"/>
    </w:pPr>
  </w:style>
  <w:style w:type="paragraph" w:customStyle="1" w:styleId="124">
    <w:name w:val="索引 12"/>
    <w:basedOn w:val="a2"/>
    <w:next w:val="a2"/>
    <w:qFormat/>
    <w:rsid w:val="00633B1E"/>
    <w:pPr>
      <w:spacing w:line="220" w:lineRule="exact"/>
      <w:jc w:val="center"/>
    </w:pPr>
    <w:rPr>
      <w:rFonts w:ascii="仿宋_GB2312" w:eastAsia="仿宋_GB2312"/>
      <w:szCs w:val="20"/>
    </w:rPr>
  </w:style>
  <w:style w:type="paragraph" w:customStyle="1" w:styleId="afffffffffff8">
    <w:name w:val="工程建设表标题"/>
    <w:basedOn w:val="afffffffb"/>
    <w:next w:val="affffff9"/>
    <w:qFormat/>
    <w:rsid w:val="00633B1E"/>
    <w:pPr>
      <w:tabs>
        <w:tab w:val="clear" w:pos="735"/>
        <w:tab w:val="clear" w:pos="900"/>
        <w:tab w:val="left" w:pos="0"/>
        <w:tab w:val="left" w:pos="3780"/>
      </w:tabs>
      <w:ind w:left="3780" w:hanging="420"/>
      <w:jc w:val="center"/>
      <w:outlineLvl w:val="9"/>
    </w:pPr>
    <w:rPr>
      <w:b/>
    </w:rPr>
  </w:style>
  <w:style w:type="paragraph" w:customStyle="1" w:styleId="422">
    <w:name w:val="列表 42"/>
    <w:basedOn w:val="a2"/>
    <w:qFormat/>
    <w:rsid w:val="00633B1E"/>
    <w:pPr>
      <w:adjustRightInd w:val="0"/>
      <w:spacing w:line="312" w:lineRule="atLeast"/>
      <w:ind w:left="1680" w:hanging="420"/>
      <w:textAlignment w:val="baseline"/>
    </w:pPr>
    <w:rPr>
      <w:kern w:val="0"/>
      <w:szCs w:val="20"/>
    </w:rPr>
  </w:style>
  <w:style w:type="paragraph" w:customStyle="1" w:styleId="2fff5">
    <w:name w:val="列表2"/>
    <w:basedOn w:val="a2"/>
    <w:qFormat/>
    <w:rsid w:val="00633B1E"/>
    <w:pPr>
      <w:adjustRightInd w:val="0"/>
      <w:spacing w:line="312" w:lineRule="atLeast"/>
      <w:ind w:left="420" w:hanging="420"/>
      <w:textAlignment w:val="baseline"/>
    </w:pPr>
    <w:rPr>
      <w:kern w:val="0"/>
      <w:szCs w:val="20"/>
    </w:rPr>
  </w:style>
  <w:style w:type="paragraph" w:customStyle="1" w:styleId="afffffffffff9">
    <w:name w:val="名称"/>
    <w:basedOn w:val="a2"/>
    <w:next w:val="affffff9"/>
    <w:qFormat/>
    <w:rsid w:val="00633B1E"/>
    <w:pPr>
      <w:jc w:val="center"/>
    </w:pPr>
    <w:rPr>
      <w:rFonts w:ascii="黑体" w:eastAsia="黑体"/>
      <w:b/>
      <w:sz w:val="32"/>
      <w:szCs w:val="20"/>
    </w:rPr>
  </w:style>
  <w:style w:type="paragraph" w:customStyle="1" w:styleId="A21">
    <w:name w:val="A标题2.."/>
    <w:basedOn w:val="20"/>
    <w:next w:val="a2"/>
    <w:qFormat/>
    <w:rsid w:val="00633B1E"/>
    <w:pPr>
      <w:tabs>
        <w:tab w:val="left" w:pos="1140"/>
        <w:tab w:val="left" w:pos="3011"/>
      </w:tabs>
      <w:adjustRightInd w:val="0"/>
      <w:snapToGrid w:val="0"/>
      <w:spacing w:before="0" w:after="0" w:line="360" w:lineRule="auto"/>
      <w:ind w:left="1140" w:hanging="720"/>
      <w:jc w:val="left"/>
      <w:textAlignment w:val="baseline"/>
    </w:pPr>
    <w:rPr>
      <w:rFonts w:ascii="Times New Roman" w:eastAsia="宋体" w:hAnsi="Times New Roman"/>
      <w:b w:val="0"/>
      <w:bCs w:val="0"/>
      <w:kern w:val="0"/>
      <w:sz w:val="28"/>
      <w:szCs w:val="20"/>
    </w:rPr>
  </w:style>
  <w:style w:type="paragraph" w:customStyle="1" w:styleId="TOC11">
    <w:name w:val="TOC 标题11"/>
    <w:basedOn w:val="1"/>
    <w:next w:val="a2"/>
    <w:qFormat/>
    <w:rsid w:val="00633B1E"/>
    <w:pPr>
      <w:widowControl/>
      <w:tabs>
        <w:tab w:val="left" w:pos="360"/>
      </w:tabs>
      <w:snapToGrid w:val="0"/>
      <w:spacing w:before="480" w:after="0" w:line="276" w:lineRule="auto"/>
      <w:jc w:val="left"/>
      <w:outlineLvl w:val="9"/>
    </w:pPr>
    <w:rPr>
      <w:rFonts w:ascii="Cambria" w:eastAsia="黑体" w:hAnsi="Cambria"/>
      <w:b w:val="0"/>
      <w:bCs w:val="0"/>
      <w:color w:val="365F91"/>
      <w:kern w:val="0"/>
      <w:sz w:val="28"/>
      <w:szCs w:val="20"/>
    </w:rPr>
  </w:style>
  <w:style w:type="paragraph" w:customStyle="1" w:styleId="afffffffffffa">
    <w:name w:val="标题二"/>
    <w:basedOn w:val="20"/>
    <w:qFormat/>
    <w:rsid w:val="00633B1E"/>
    <w:pPr>
      <w:keepNext w:val="0"/>
      <w:keepLines w:val="0"/>
      <w:tabs>
        <w:tab w:val="left" w:pos="0"/>
        <w:tab w:val="left" w:pos="576"/>
      </w:tabs>
      <w:overflowPunct w:val="0"/>
      <w:topLinePunct/>
      <w:adjustRightInd w:val="0"/>
      <w:snapToGrid w:val="0"/>
      <w:spacing w:before="0" w:after="0" w:line="520" w:lineRule="atLeast"/>
      <w:jc w:val="left"/>
      <w:textAlignment w:val="center"/>
    </w:pPr>
    <w:rPr>
      <w:b w:val="0"/>
      <w:bCs w:val="0"/>
      <w:snapToGrid w:val="0"/>
      <w:kern w:val="0"/>
      <w:sz w:val="30"/>
      <w:szCs w:val="20"/>
    </w:rPr>
  </w:style>
  <w:style w:type="paragraph" w:customStyle="1" w:styleId="MTDisplayEquation">
    <w:name w:val="MTDisplayEquation"/>
    <w:basedOn w:val="a2"/>
    <w:next w:val="a2"/>
    <w:qFormat/>
    <w:rsid w:val="00633B1E"/>
    <w:pPr>
      <w:tabs>
        <w:tab w:val="center" w:pos="4160"/>
        <w:tab w:val="right" w:pos="8320"/>
      </w:tabs>
      <w:overflowPunct w:val="0"/>
      <w:topLinePunct/>
      <w:adjustRightInd w:val="0"/>
      <w:snapToGrid w:val="0"/>
      <w:spacing w:line="560" w:lineRule="atLeast"/>
      <w:ind w:firstLineChars="200" w:firstLine="560"/>
      <w:textAlignment w:val="center"/>
    </w:pPr>
    <w:rPr>
      <w:rFonts w:ascii="宋体" w:hAnsi="宋体"/>
      <w:snapToGrid w:val="0"/>
      <w:kern w:val="0"/>
      <w:sz w:val="28"/>
      <w:szCs w:val="20"/>
    </w:rPr>
  </w:style>
  <w:style w:type="paragraph" w:customStyle="1" w:styleId="1ffd">
    <w:name w:val="列表1"/>
    <w:basedOn w:val="a2"/>
    <w:rsid w:val="00633B1E"/>
    <w:pPr>
      <w:adjustRightInd w:val="0"/>
      <w:spacing w:line="312" w:lineRule="atLeast"/>
      <w:ind w:left="420" w:hanging="420"/>
      <w:textAlignment w:val="baseline"/>
    </w:pPr>
    <w:rPr>
      <w:kern w:val="0"/>
      <w:szCs w:val="20"/>
    </w:rPr>
  </w:style>
  <w:style w:type="paragraph" w:customStyle="1" w:styleId="73">
    <w:name w:val="样式7"/>
    <w:basedOn w:val="1"/>
    <w:next w:val="a2"/>
    <w:qFormat/>
    <w:rsid w:val="00633B1E"/>
    <w:pPr>
      <w:tabs>
        <w:tab w:val="left" w:pos="425"/>
      </w:tabs>
      <w:snapToGrid w:val="0"/>
      <w:spacing w:before="100" w:beforeAutospacing="1" w:after="100" w:afterAutospacing="1" w:line="360" w:lineRule="auto"/>
      <w:jc w:val="left"/>
    </w:pPr>
    <w:rPr>
      <w:rFonts w:eastAsia="黑体"/>
      <w:b w:val="0"/>
      <w:bCs w:val="0"/>
      <w:sz w:val="28"/>
      <w:szCs w:val="20"/>
    </w:rPr>
  </w:style>
  <w:style w:type="paragraph" w:customStyle="1" w:styleId="330">
    <w:name w:val="正文文本 33"/>
    <w:basedOn w:val="a2"/>
    <w:qFormat/>
    <w:rsid w:val="00633B1E"/>
    <w:pPr>
      <w:topLinePunct/>
      <w:adjustRightInd w:val="0"/>
      <w:spacing w:before="60" w:line="300" w:lineRule="auto"/>
      <w:textAlignment w:val="baseline"/>
    </w:pPr>
    <w:rPr>
      <w:rFonts w:ascii="宋体"/>
      <w:color w:val="FF00FF"/>
      <w:kern w:val="0"/>
      <w:szCs w:val="20"/>
      <w:shd w:val="clear" w:color="auto" w:fill="00CCFF"/>
    </w:rPr>
  </w:style>
  <w:style w:type="paragraph" w:customStyle="1" w:styleId="afffffffffffb">
    <w:name w:val="术语定义条标题"/>
    <w:basedOn w:val="afffffffd"/>
    <w:next w:val="affffff9"/>
    <w:qFormat/>
    <w:rsid w:val="00633B1E"/>
  </w:style>
  <w:style w:type="paragraph" w:customStyle="1" w:styleId="p20">
    <w:name w:val="p20"/>
    <w:basedOn w:val="a2"/>
    <w:qFormat/>
    <w:rsid w:val="00633B1E"/>
    <w:pPr>
      <w:widowControl/>
      <w:topLinePunct/>
    </w:pPr>
    <w:rPr>
      <w:rFonts w:ascii="黑体" w:eastAsia="黑体" w:hAnsi="宋体"/>
      <w:color w:val="000000"/>
      <w:kern w:val="0"/>
      <w:szCs w:val="20"/>
    </w:rPr>
  </w:style>
  <w:style w:type="paragraph" w:customStyle="1" w:styleId="afffffffffffc">
    <w:name w:val="参考文献、索引标题"/>
    <w:basedOn w:val="affffff8"/>
    <w:next w:val="a2"/>
    <w:qFormat/>
    <w:rsid w:val="00633B1E"/>
  </w:style>
  <w:style w:type="paragraph" w:customStyle="1" w:styleId="afffffffffffd">
    <w:name w:val="注："/>
    <w:next w:val="affffff9"/>
    <w:qFormat/>
    <w:rsid w:val="00633B1E"/>
    <w:pPr>
      <w:widowControl w:val="0"/>
      <w:tabs>
        <w:tab w:val="left" w:pos="360"/>
        <w:tab w:val="left" w:pos="1260"/>
      </w:tabs>
      <w:autoSpaceDE w:val="0"/>
      <w:autoSpaceDN w:val="0"/>
      <w:ind w:left="840" w:hanging="420"/>
      <w:jc w:val="both"/>
    </w:pPr>
    <w:rPr>
      <w:rFonts w:ascii="宋体"/>
      <w:sz w:val="18"/>
    </w:rPr>
  </w:style>
  <w:style w:type="paragraph" w:customStyle="1" w:styleId="513">
    <w:name w:val="列表接续 51"/>
    <w:basedOn w:val="a2"/>
    <w:qFormat/>
    <w:rsid w:val="00633B1E"/>
    <w:pPr>
      <w:adjustRightInd w:val="0"/>
      <w:spacing w:after="120" w:line="312" w:lineRule="atLeast"/>
      <w:ind w:left="2100"/>
      <w:textAlignment w:val="baseline"/>
    </w:pPr>
    <w:rPr>
      <w:kern w:val="0"/>
      <w:szCs w:val="20"/>
    </w:rPr>
  </w:style>
  <w:style w:type="paragraph" w:customStyle="1" w:styleId="NewNewNewNew0">
    <w:name w:val="正文 New New New New"/>
    <w:qFormat/>
    <w:rsid w:val="00633B1E"/>
    <w:pPr>
      <w:widowControl w:val="0"/>
      <w:jc w:val="both"/>
    </w:pPr>
    <w:rPr>
      <w:rFonts w:hint="eastAsia"/>
      <w:kern w:val="2"/>
      <w:sz w:val="21"/>
    </w:rPr>
  </w:style>
  <w:style w:type="paragraph" w:customStyle="1" w:styleId="A31">
    <w:name w:val="A通用3"/>
    <w:basedOn w:val="a2"/>
    <w:rsid w:val="00633B1E"/>
    <w:pPr>
      <w:tabs>
        <w:tab w:val="left" w:pos="851"/>
        <w:tab w:val="left" w:pos="1260"/>
      </w:tabs>
      <w:adjustRightInd w:val="0"/>
      <w:spacing w:line="360" w:lineRule="auto"/>
      <w:ind w:left="340" w:firstLine="510"/>
      <w:textAlignment w:val="baseline"/>
    </w:pPr>
    <w:rPr>
      <w:kern w:val="0"/>
      <w:sz w:val="24"/>
      <w:szCs w:val="20"/>
    </w:rPr>
  </w:style>
  <w:style w:type="paragraph" w:customStyle="1" w:styleId="afffffffffffe">
    <w:name w:val="章文"/>
    <w:basedOn w:val="a2"/>
    <w:qFormat/>
    <w:rsid w:val="00633B1E"/>
    <w:pPr>
      <w:adjustRightInd w:val="0"/>
      <w:spacing w:beforeLines="150"/>
      <w:jc w:val="center"/>
    </w:pPr>
    <w:rPr>
      <w:rFonts w:eastAsia="方正黑体简体"/>
      <w:kern w:val="0"/>
      <w:sz w:val="48"/>
      <w:szCs w:val="20"/>
    </w:rPr>
  </w:style>
  <w:style w:type="paragraph" w:customStyle="1" w:styleId="233">
    <w:name w:val="列表接续 23"/>
    <w:basedOn w:val="a2"/>
    <w:rsid w:val="00633B1E"/>
    <w:pPr>
      <w:adjustRightInd w:val="0"/>
      <w:spacing w:after="120" w:line="312" w:lineRule="atLeast"/>
      <w:ind w:left="840"/>
      <w:textAlignment w:val="baseline"/>
    </w:pPr>
    <w:rPr>
      <w:kern w:val="0"/>
      <w:szCs w:val="20"/>
    </w:rPr>
  </w:style>
  <w:style w:type="paragraph" w:customStyle="1" w:styleId="affffffffffff">
    <w:name w:val="标题一"/>
    <w:basedOn w:val="1"/>
    <w:rsid w:val="00633B1E"/>
    <w:pPr>
      <w:keepNext w:val="0"/>
      <w:keepLines w:val="0"/>
      <w:tabs>
        <w:tab w:val="left" w:pos="-2862"/>
      </w:tabs>
      <w:adjustRightInd w:val="0"/>
      <w:snapToGrid w:val="0"/>
      <w:spacing w:before="720" w:after="360" w:line="520" w:lineRule="atLeast"/>
      <w:jc w:val="center"/>
    </w:pPr>
    <w:rPr>
      <w:rFonts w:ascii="Arial" w:eastAsia="黑体"/>
      <w:b w:val="0"/>
      <w:bCs w:val="0"/>
      <w:sz w:val="40"/>
      <w:szCs w:val="20"/>
    </w:rPr>
  </w:style>
  <w:style w:type="paragraph" w:customStyle="1" w:styleId="4f0">
    <w:name w:val="样式4"/>
    <w:basedOn w:val="1f4"/>
    <w:qFormat/>
    <w:rsid w:val="00633B1E"/>
  </w:style>
  <w:style w:type="paragraph" w:customStyle="1" w:styleId="125">
    <w:name w:val="目录 12"/>
    <w:basedOn w:val="a2"/>
    <w:next w:val="a2"/>
    <w:qFormat/>
    <w:rsid w:val="00633B1E"/>
    <w:pPr>
      <w:topLinePunct/>
      <w:adjustRightInd w:val="0"/>
      <w:snapToGrid w:val="0"/>
      <w:spacing w:line="360" w:lineRule="auto"/>
    </w:pPr>
    <w:rPr>
      <w:rFonts w:eastAsia="方正仿宋_GBK"/>
      <w:kern w:val="0"/>
      <w:sz w:val="32"/>
      <w:szCs w:val="20"/>
    </w:rPr>
  </w:style>
  <w:style w:type="paragraph" w:customStyle="1" w:styleId="affffffffffff0">
    <w:name w:val="条文说明"/>
    <w:basedOn w:val="affffff9"/>
    <w:qFormat/>
    <w:rsid w:val="00633B1E"/>
    <w:pPr>
      <w:outlineLvl w:val="0"/>
    </w:pPr>
  </w:style>
  <w:style w:type="paragraph" w:customStyle="1" w:styleId="3111">
    <w:name w:val="正文文本缩进 311"/>
    <w:basedOn w:val="a2"/>
    <w:qFormat/>
    <w:rsid w:val="00633B1E"/>
    <w:pPr>
      <w:suppressAutoHyphens/>
      <w:topLinePunct/>
      <w:ind w:firstLine="360"/>
      <w:textAlignment w:val="baseline"/>
    </w:pPr>
    <w:rPr>
      <w:kern w:val="1"/>
      <w:sz w:val="28"/>
      <w:szCs w:val="20"/>
      <w:lang w:eastAsia="ar-SA"/>
    </w:rPr>
  </w:style>
  <w:style w:type="paragraph" w:customStyle="1" w:styleId="240">
    <w:name w:val="正文文本缩进 24"/>
    <w:basedOn w:val="a2"/>
    <w:rsid w:val="00633B1E"/>
    <w:pPr>
      <w:topLinePunct/>
      <w:spacing w:after="120" w:line="480" w:lineRule="auto"/>
      <w:ind w:leftChars="200" w:left="420"/>
    </w:pPr>
    <w:rPr>
      <w:szCs w:val="20"/>
    </w:rPr>
  </w:style>
  <w:style w:type="paragraph" w:customStyle="1" w:styleId="224">
    <w:name w:val="正文文本 22"/>
    <w:basedOn w:val="a2"/>
    <w:qFormat/>
    <w:rsid w:val="00633B1E"/>
    <w:pPr>
      <w:ind w:right="248"/>
    </w:pPr>
    <w:rPr>
      <w:rFonts w:ascii="宋体"/>
      <w:szCs w:val="20"/>
    </w:rPr>
  </w:style>
  <w:style w:type="paragraph" w:customStyle="1" w:styleId="d2">
    <w:name w:val="d2"/>
    <w:basedOn w:val="215"/>
    <w:qFormat/>
    <w:rsid w:val="00633B1E"/>
    <w:pPr>
      <w:tabs>
        <w:tab w:val="left" w:pos="1418"/>
      </w:tabs>
      <w:topLinePunct/>
      <w:snapToGrid w:val="0"/>
      <w:spacing w:before="0" w:after="0" w:line="480" w:lineRule="auto"/>
    </w:pPr>
    <w:rPr>
      <w:rFonts w:ascii="黑体" w:eastAsia="黑体" w:hAnsi="黑体"/>
      <w:color w:val="000000"/>
      <w:kern w:val="21"/>
      <w:sz w:val="22"/>
    </w:rPr>
  </w:style>
  <w:style w:type="paragraph" w:customStyle="1" w:styleId="font52">
    <w:name w:val="font52"/>
    <w:basedOn w:val="a2"/>
    <w:rsid w:val="00633B1E"/>
    <w:pPr>
      <w:widowControl/>
      <w:spacing w:before="100" w:beforeAutospacing="1" w:after="100" w:afterAutospacing="1"/>
      <w:jc w:val="left"/>
    </w:pPr>
    <w:rPr>
      <w:kern w:val="0"/>
      <w:sz w:val="20"/>
      <w:szCs w:val="20"/>
    </w:rPr>
  </w:style>
  <w:style w:type="paragraph" w:customStyle="1" w:styleId="font60">
    <w:name w:val="font60"/>
    <w:basedOn w:val="a2"/>
    <w:rsid w:val="00633B1E"/>
    <w:pPr>
      <w:widowControl/>
      <w:spacing w:before="100" w:beforeAutospacing="1" w:after="100" w:afterAutospacing="1"/>
      <w:jc w:val="left"/>
    </w:pPr>
    <w:rPr>
      <w:kern w:val="0"/>
      <w:sz w:val="20"/>
      <w:szCs w:val="20"/>
    </w:rPr>
  </w:style>
  <w:style w:type="paragraph" w:customStyle="1" w:styleId="font40">
    <w:name w:val="font40"/>
    <w:basedOn w:val="a2"/>
    <w:rsid w:val="00633B1E"/>
    <w:pPr>
      <w:widowControl/>
      <w:spacing w:before="100" w:beforeAutospacing="1" w:after="100" w:afterAutospacing="1"/>
      <w:jc w:val="left"/>
    </w:pPr>
    <w:rPr>
      <w:kern w:val="0"/>
      <w:sz w:val="20"/>
      <w:szCs w:val="20"/>
    </w:rPr>
  </w:style>
  <w:style w:type="paragraph" w:customStyle="1" w:styleId="font36">
    <w:name w:val="font36"/>
    <w:basedOn w:val="a2"/>
    <w:rsid w:val="00633B1E"/>
    <w:pPr>
      <w:widowControl/>
      <w:spacing w:before="100" w:beforeAutospacing="1" w:after="100" w:afterAutospacing="1"/>
      <w:jc w:val="left"/>
    </w:pPr>
    <w:rPr>
      <w:kern w:val="0"/>
      <w:sz w:val="20"/>
      <w:szCs w:val="20"/>
    </w:rPr>
  </w:style>
  <w:style w:type="paragraph" w:customStyle="1" w:styleId="font64">
    <w:name w:val="font64"/>
    <w:basedOn w:val="a2"/>
    <w:rsid w:val="00633B1E"/>
    <w:pPr>
      <w:widowControl/>
      <w:spacing w:before="100" w:beforeAutospacing="1" w:after="100" w:afterAutospacing="1"/>
      <w:jc w:val="left"/>
    </w:pPr>
    <w:rPr>
      <w:kern w:val="0"/>
      <w:sz w:val="20"/>
      <w:szCs w:val="20"/>
    </w:rPr>
  </w:style>
  <w:style w:type="paragraph" w:customStyle="1" w:styleId="font56">
    <w:name w:val="font56"/>
    <w:basedOn w:val="a2"/>
    <w:rsid w:val="00633B1E"/>
    <w:pPr>
      <w:widowControl/>
      <w:spacing w:before="100" w:beforeAutospacing="1" w:after="100" w:afterAutospacing="1"/>
      <w:jc w:val="left"/>
    </w:pPr>
    <w:rPr>
      <w:kern w:val="0"/>
      <w:sz w:val="20"/>
      <w:szCs w:val="20"/>
    </w:rPr>
  </w:style>
  <w:style w:type="paragraph" w:customStyle="1" w:styleId="font59">
    <w:name w:val="font59"/>
    <w:basedOn w:val="a2"/>
    <w:rsid w:val="00633B1E"/>
    <w:pPr>
      <w:widowControl/>
      <w:spacing w:before="100" w:beforeAutospacing="1" w:after="100" w:afterAutospacing="1"/>
      <w:jc w:val="left"/>
    </w:pPr>
    <w:rPr>
      <w:kern w:val="0"/>
      <w:sz w:val="20"/>
      <w:szCs w:val="20"/>
    </w:rPr>
  </w:style>
  <w:style w:type="paragraph" w:customStyle="1" w:styleId="font51">
    <w:name w:val="font51"/>
    <w:basedOn w:val="a2"/>
    <w:rsid w:val="00633B1E"/>
    <w:pPr>
      <w:widowControl/>
      <w:spacing w:before="100" w:beforeAutospacing="1" w:after="100" w:afterAutospacing="1"/>
      <w:jc w:val="left"/>
    </w:pPr>
    <w:rPr>
      <w:kern w:val="0"/>
      <w:sz w:val="20"/>
      <w:szCs w:val="20"/>
    </w:rPr>
  </w:style>
  <w:style w:type="paragraph" w:customStyle="1" w:styleId="font43">
    <w:name w:val="font43"/>
    <w:basedOn w:val="a2"/>
    <w:rsid w:val="00633B1E"/>
    <w:pPr>
      <w:widowControl/>
      <w:spacing w:before="100" w:beforeAutospacing="1" w:after="100" w:afterAutospacing="1"/>
      <w:jc w:val="left"/>
    </w:pPr>
    <w:rPr>
      <w:kern w:val="0"/>
      <w:sz w:val="20"/>
      <w:szCs w:val="20"/>
    </w:rPr>
  </w:style>
  <w:style w:type="paragraph" w:customStyle="1" w:styleId="font63">
    <w:name w:val="font63"/>
    <w:basedOn w:val="a2"/>
    <w:rsid w:val="00633B1E"/>
    <w:pPr>
      <w:widowControl/>
      <w:spacing w:before="100" w:beforeAutospacing="1" w:after="100" w:afterAutospacing="1"/>
      <w:jc w:val="left"/>
    </w:pPr>
    <w:rPr>
      <w:kern w:val="0"/>
      <w:sz w:val="20"/>
      <w:szCs w:val="20"/>
    </w:rPr>
  </w:style>
  <w:style w:type="paragraph" w:customStyle="1" w:styleId="font47">
    <w:name w:val="font47"/>
    <w:basedOn w:val="a2"/>
    <w:rsid w:val="00633B1E"/>
    <w:pPr>
      <w:widowControl/>
      <w:spacing w:before="100" w:beforeAutospacing="1" w:after="100" w:afterAutospacing="1"/>
      <w:jc w:val="left"/>
    </w:pPr>
    <w:rPr>
      <w:kern w:val="0"/>
      <w:sz w:val="20"/>
      <w:szCs w:val="20"/>
    </w:rPr>
  </w:style>
  <w:style w:type="paragraph" w:customStyle="1" w:styleId="font39">
    <w:name w:val="font39"/>
    <w:basedOn w:val="a2"/>
    <w:rsid w:val="00633B1E"/>
    <w:pPr>
      <w:widowControl/>
      <w:spacing w:before="100" w:beforeAutospacing="1" w:after="100" w:afterAutospacing="1"/>
      <w:jc w:val="left"/>
    </w:pPr>
    <w:rPr>
      <w:kern w:val="0"/>
      <w:sz w:val="20"/>
      <w:szCs w:val="20"/>
    </w:rPr>
  </w:style>
  <w:style w:type="paragraph" w:customStyle="1" w:styleId="font62">
    <w:name w:val="font62"/>
    <w:basedOn w:val="a2"/>
    <w:rsid w:val="00633B1E"/>
    <w:pPr>
      <w:widowControl/>
      <w:spacing w:before="100" w:beforeAutospacing="1" w:after="100" w:afterAutospacing="1"/>
      <w:jc w:val="left"/>
    </w:pPr>
    <w:rPr>
      <w:kern w:val="0"/>
      <w:sz w:val="20"/>
      <w:szCs w:val="20"/>
    </w:rPr>
  </w:style>
  <w:style w:type="paragraph" w:customStyle="1" w:styleId="font50">
    <w:name w:val="font50"/>
    <w:basedOn w:val="a2"/>
    <w:rsid w:val="00633B1E"/>
    <w:pPr>
      <w:widowControl/>
      <w:spacing w:before="100" w:beforeAutospacing="1" w:after="100" w:afterAutospacing="1"/>
      <w:jc w:val="left"/>
    </w:pPr>
    <w:rPr>
      <w:kern w:val="0"/>
      <w:sz w:val="20"/>
      <w:szCs w:val="20"/>
    </w:rPr>
  </w:style>
  <w:style w:type="paragraph" w:customStyle="1" w:styleId="font42">
    <w:name w:val="font42"/>
    <w:basedOn w:val="a2"/>
    <w:rsid w:val="00633B1E"/>
    <w:pPr>
      <w:widowControl/>
      <w:spacing w:before="100" w:beforeAutospacing="1" w:after="100" w:afterAutospacing="1"/>
      <w:jc w:val="left"/>
    </w:pPr>
    <w:rPr>
      <w:kern w:val="0"/>
      <w:sz w:val="20"/>
      <w:szCs w:val="20"/>
    </w:rPr>
  </w:style>
  <w:style w:type="paragraph" w:customStyle="1" w:styleId="font70">
    <w:name w:val="font70"/>
    <w:basedOn w:val="a2"/>
    <w:rsid w:val="00633B1E"/>
    <w:pPr>
      <w:widowControl/>
      <w:spacing w:before="100" w:beforeAutospacing="1" w:after="100" w:afterAutospacing="1"/>
      <w:jc w:val="left"/>
    </w:pPr>
    <w:rPr>
      <w:kern w:val="0"/>
      <w:sz w:val="20"/>
      <w:szCs w:val="20"/>
    </w:rPr>
  </w:style>
  <w:style w:type="paragraph" w:customStyle="1" w:styleId="font66">
    <w:name w:val="font66"/>
    <w:basedOn w:val="a2"/>
    <w:rsid w:val="00633B1E"/>
    <w:pPr>
      <w:widowControl/>
      <w:spacing w:before="100" w:beforeAutospacing="1" w:after="100" w:afterAutospacing="1"/>
      <w:jc w:val="left"/>
    </w:pPr>
    <w:rPr>
      <w:kern w:val="0"/>
      <w:sz w:val="20"/>
      <w:szCs w:val="20"/>
    </w:rPr>
  </w:style>
  <w:style w:type="paragraph" w:customStyle="1" w:styleId="font58">
    <w:name w:val="font58"/>
    <w:basedOn w:val="a2"/>
    <w:rsid w:val="00633B1E"/>
    <w:pPr>
      <w:widowControl/>
      <w:spacing w:before="100" w:beforeAutospacing="1" w:after="100" w:afterAutospacing="1"/>
      <w:jc w:val="left"/>
    </w:pPr>
    <w:rPr>
      <w:kern w:val="0"/>
      <w:sz w:val="20"/>
      <w:szCs w:val="20"/>
    </w:rPr>
  </w:style>
  <w:style w:type="paragraph" w:customStyle="1" w:styleId="font46">
    <w:name w:val="font46"/>
    <w:basedOn w:val="a2"/>
    <w:rsid w:val="00633B1E"/>
    <w:pPr>
      <w:widowControl/>
      <w:spacing w:before="100" w:beforeAutospacing="1" w:after="100" w:afterAutospacing="1"/>
      <w:jc w:val="left"/>
    </w:pPr>
    <w:rPr>
      <w:kern w:val="0"/>
      <w:sz w:val="20"/>
      <w:szCs w:val="20"/>
    </w:rPr>
  </w:style>
  <w:style w:type="paragraph" w:customStyle="1" w:styleId="font61">
    <w:name w:val="font61"/>
    <w:basedOn w:val="a2"/>
    <w:rsid w:val="00633B1E"/>
    <w:pPr>
      <w:widowControl/>
      <w:spacing w:before="100" w:beforeAutospacing="1" w:after="100" w:afterAutospacing="1"/>
      <w:jc w:val="left"/>
    </w:pPr>
    <w:rPr>
      <w:kern w:val="0"/>
      <w:sz w:val="20"/>
      <w:szCs w:val="20"/>
    </w:rPr>
  </w:style>
  <w:style w:type="paragraph" w:customStyle="1" w:styleId="font49">
    <w:name w:val="font49"/>
    <w:basedOn w:val="a2"/>
    <w:rsid w:val="00633B1E"/>
    <w:pPr>
      <w:widowControl/>
      <w:spacing w:before="100" w:beforeAutospacing="1" w:after="100" w:afterAutospacing="1"/>
      <w:jc w:val="left"/>
    </w:pPr>
    <w:rPr>
      <w:kern w:val="0"/>
      <w:sz w:val="20"/>
      <w:szCs w:val="20"/>
    </w:rPr>
  </w:style>
  <w:style w:type="paragraph" w:customStyle="1" w:styleId="font41">
    <w:name w:val="font41"/>
    <w:basedOn w:val="a2"/>
    <w:rsid w:val="00633B1E"/>
    <w:pPr>
      <w:widowControl/>
      <w:spacing w:before="100" w:beforeAutospacing="1" w:after="100" w:afterAutospacing="1"/>
      <w:jc w:val="left"/>
    </w:pPr>
    <w:rPr>
      <w:kern w:val="0"/>
      <w:sz w:val="20"/>
      <w:szCs w:val="20"/>
    </w:rPr>
  </w:style>
  <w:style w:type="paragraph" w:customStyle="1" w:styleId="font57">
    <w:name w:val="font57"/>
    <w:basedOn w:val="a2"/>
    <w:rsid w:val="00633B1E"/>
    <w:pPr>
      <w:widowControl/>
      <w:spacing w:before="100" w:beforeAutospacing="1" w:after="100" w:afterAutospacing="1"/>
      <w:jc w:val="left"/>
    </w:pPr>
    <w:rPr>
      <w:kern w:val="0"/>
      <w:sz w:val="20"/>
      <w:szCs w:val="20"/>
    </w:rPr>
  </w:style>
  <w:style w:type="paragraph" w:customStyle="1" w:styleId="font37">
    <w:name w:val="font37"/>
    <w:basedOn w:val="a2"/>
    <w:rsid w:val="00633B1E"/>
    <w:pPr>
      <w:widowControl/>
      <w:spacing w:before="100" w:beforeAutospacing="1" w:after="100" w:afterAutospacing="1"/>
      <w:jc w:val="left"/>
    </w:pPr>
    <w:rPr>
      <w:kern w:val="0"/>
      <w:sz w:val="20"/>
      <w:szCs w:val="20"/>
    </w:rPr>
  </w:style>
  <w:style w:type="paragraph" w:customStyle="1" w:styleId="font45">
    <w:name w:val="font45"/>
    <w:basedOn w:val="a2"/>
    <w:rsid w:val="00633B1E"/>
    <w:pPr>
      <w:widowControl/>
      <w:spacing w:before="100" w:beforeAutospacing="1" w:after="100" w:afterAutospacing="1"/>
      <w:jc w:val="left"/>
    </w:pPr>
    <w:rPr>
      <w:kern w:val="0"/>
      <w:sz w:val="20"/>
      <w:szCs w:val="20"/>
    </w:rPr>
  </w:style>
  <w:style w:type="paragraph" w:customStyle="1" w:styleId="xl115">
    <w:name w:val="xl11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20">
    <w:name w:val="xl12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21">
    <w:name w:val="xl121"/>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17">
    <w:name w:val="xl117"/>
    <w:basedOn w:val="a2"/>
    <w:qFormat/>
    <w:rsid w:val="00633B1E"/>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26">
    <w:name w:val="xl22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25">
    <w:name w:val="xl22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04">
    <w:name w:val="xl10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13">
    <w:name w:val="xl113"/>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19">
    <w:name w:val="xl119"/>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03">
    <w:name w:val="xl103"/>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0000"/>
      <w:kern w:val="0"/>
      <w:sz w:val="18"/>
      <w:szCs w:val="18"/>
    </w:rPr>
  </w:style>
  <w:style w:type="paragraph" w:customStyle="1" w:styleId="xl106">
    <w:name w:val="xl106"/>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09">
    <w:name w:val="xl109"/>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18"/>
      <w:szCs w:val="18"/>
    </w:rPr>
  </w:style>
  <w:style w:type="paragraph" w:customStyle="1" w:styleId="xl112">
    <w:name w:val="xl112"/>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18">
    <w:name w:val="xl118"/>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02">
    <w:name w:val="xl20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11">
    <w:name w:val="xl111"/>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20"/>
      <w:szCs w:val="20"/>
    </w:rPr>
  </w:style>
  <w:style w:type="paragraph" w:customStyle="1" w:styleId="xl114">
    <w:name w:val="xl11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03">
    <w:name w:val="xl20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font53">
    <w:name w:val="font53"/>
    <w:basedOn w:val="a2"/>
    <w:rsid w:val="00633B1E"/>
    <w:pPr>
      <w:widowControl/>
      <w:spacing w:before="100" w:beforeAutospacing="1" w:after="100" w:afterAutospacing="1"/>
      <w:jc w:val="left"/>
    </w:pPr>
    <w:rPr>
      <w:kern w:val="0"/>
      <w:sz w:val="20"/>
      <w:szCs w:val="20"/>
    </w:rPr>
  </w:style>
  <w:style w:type="paragraph" w:customStyle="1" w:styleId="xl105">
    <w:name w:val="xl10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07">
    <w:name w:val="xl107"/>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xl108">
    <w:name w:val="xl108"/>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18"/>
      <w:szCs w:val="18"/>
    </w:rPr>
  </w:style>
  <w:style w:type="paragraph" w:customStyle="1" w:styleId="xl110">
    <w:name w:val="xl110"/>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font65">
    <w:name w:val="font65"/>
    <w:basedOn w:val="a2"/>
    <w:rsid w:val="00633B1E"/>
    <w:pPr>
      <w:widowControl/>
      <w:spacing w:before="100" w:beforeAutospacing="1" w:after="100" w:afterAutospacing="1"/>
      <w:jc w:val="left"/>
    </w:pPr>
    <w:rPr>
      <w:kern w:val="0"/>
      <w:sz w:val="20"/>
      <w:szCs w:val="20"/>
    </w:rPr>
  </w:style>
  <w:style w:type="paragraph" w:customStyle="1" w:styleId="xl122">
    <w:name w:val="xl122"/>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23">
    <w:name w:val="xl123"/>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124">
    <w:name w:val="xl124"/>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125">
    <w:name w:val="xl125"/>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127">
    <w:name w:val="xl127"/>
    <w:basedOn w:val="a2"/>
    <w:qFormat/>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19">
    <w:name w:val="xl21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20">
    <w:name w:val="xl22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21">
    <w:name w:val="xl22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22">
    <w:name w:val="xl22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27">
    <w:name w:val="xl22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28">
    <w:name w:val="xl22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29">
    <w:name w:val="xl22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30">
    <w:name w:val="xl23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31">
    <w:name w:val="xl23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32">
    <w:name w:val="xl23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33">
    <w:name w:val="xl23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34">
    <w:name w:val="xl23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04">
    <w:name w:val="xl20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05">
    <w:name w:val="xl20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06">
    <w:name w:val="xl20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07">
    <w:name w:val="xl20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08">
    <w:name w:val="xl20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09">
    <w:name w:val="xl209"/>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10">
    <w:name w:val="xl210"/>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11">
    <w:name w:val="xl211"/>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12">
    <w:name w:val="xl212"/>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13">
    <w:name w:val="xl213"/>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14">
    <w:name w:val="xl214"/>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15">
    <w:name w:val="xl215"/>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xl216">
    <w:name w:val="xl216"/>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cs="宋体"/>
      <w:color w:val="000000"/>
      <w:kern w:val="0"/>
      <w:sz w:val="18"/>
      <w:szCs w:val="18"/>
    </w:rPr>
  </w:style>
  <w:style w:type="paragraph" w:customStyle="1" w:styleId="xl217">
    <w:name w:val="xl217"/>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18"/>
      <w:szCs w:val="18"/>
    </w:rPr>
  </w:style>
  <w:style w:type="paragraph" w:customStyle="1" w:styleId="xl218">
    <w:name w:val="xl218"/>
    <w:basedOn w:val="a2"/>
    <w:rsid w:val="00633B1E"/>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Style745">
    <w:name w:val="_Style 745"/>
    <w:next w:val="a2"/>
    <w:uiPriority w:val="99"/>
    <w:rsid w:val="00633B1E"/>
    <w:pPr>
      <w:widowControl w:val="0"/>
      <w:jc w:val="both"/>
    </w:pPr>
    <w:rPr>
      <w:kern w:val="2"/>
      <w:sz w:val="32"/>
      <w:szCs w:val="24"/>
    </w:rPr>
  </w:style>
  <w:style w:type="paragraph" w:customStyle="1" w:styleId="Style573">
    <w:name w:val="_Style 573"/>
    <w:next w:val="a2"/>
    <w:uiPriority w:val="99"/>
    <w:qFormat/>
    <w:rsid w:val="00633B1E"/>
    <w:pPr>
      <w:widowControl w:val="0"/>
      <w:jc w:val="both"/>
    </w:pPr>
    <w:rPr>
      <w:kern w:val="2"/>
      <w:sz w:val="32"/>
      <w:szCs w:val="24"/>
    </w:rPr>
  </w:style>
  <w:style w:type="paragraph" w:customStyle="1" w:styleId="Style251">
    <w:name w:val="_Style 251"/>
    <w:next w:val="a2"/>
    <w:uiPriority w:val="99"/>
    <w:qFormat/>
    <w:rsid w:val="00633B1E"/>
    <w:pPr>
      <w:widowControl w:val="0"/>
      <w:jc w:val="both"/>
    </w:pPr>
    <w:rPr>
      <w:kern w:val="2"/>
      <w:sz w:val="32"/>
      <w:szCs w:val="24"/>
    </w:rPr>
  </w:style>
  <w:style w:type="paragraph" w:customStyle="1" w:styleId="Style250">
    <w:name w:val="_Style 250"/>
    <w:next w:val="a2"/>
    <w:uiPriority w:val="99"/>
    <w:rsid w:val="00633B1E"/>
    <w:pPr>
      <w:widowControl w:val="0"/>
      <w:jc w:val="both"/>
    </w:pPr>
    <w:rPr>
      <w:kern w:val="2"/>
      <w:sz w:val="32"/>
      <w:szCs w:val="24"/>
    </w:rPr>
  </w:style>
  <w:style w:type="paragraph" w:customStyle="1" w:styleId="Style252">
    <w:name w:val="_Style 252"/>
    <w:next w:val="a2"/>
    <w:uiPriority w:val="99"/>
    <w:unhideWhenUsed/>
    <w:rsid w:val="00633B1E"/>
    <w:pPr>
      <w:widowControl w:val="0"/>
      <w:jc w:val="both"/>
    </w:pPr>
    <w:rPr>
      <w:kern w:val="2"/>
      <w:sz w:val="32"/>
      <w:szCs w:val="24"/>
    </w:rPr>
  </w:style>
  <w:style w:type="paragraph" w:customStyle="1" w:styleId="Style253">
    <w:name w:val="_Style 253"/>
    <w:next w:val="a2"/>
    <w:uiPriority w:val="99"/>
    <w:unhideWhenUsed/>
    <w:rsid w:val="00633B1E"/>
    <w:pPr>
      <w:widowControl w:val="0"/>
      <w:jc w:val="both"/>
    </w:pPr>
    <w:rPr>
      <w:kern w:val="2"/>
      <w:sz w:val="32"/>
      <w:szCs w:val="24"/>
    </w:rPr>
  </w:style>
  <w:style w:type="character" w:customStyle="1" w:styleId="Char43">
    <w:name w:val="标题 Char4"/>
    <w:uiPriority w:val="10"/>
    <w:rsid w:val="00633B1E"/>
    <w:rPr>
      <w:rFonts w:ascii="Calibri Light" w:hAnsi="Calibri Light" w:cs="Times New Roman"/>
      <w:b/>
      <w:bCs/>
      <w:kern w:val="2"/>
      <w:sz w:val="32"/>
      <w:szCs w:val="32"/>
    </w:rPr>
  </w:style>
  <w:style w:type="paragraph" w:customStyle="1" w:styleId="Style738">
    <w:name w:val="_Style 738"/>
    <w:next w:val="a2"/>
    <w:uiPriority w:val="99"/>
    <w:rsid w:val="00633B1E"/>
    <w:pPr>
      <w:widowControl w:val="0"/>
      <w:jc w:val="both"/>
    </w:pPr>
    <w:rPr>
      <w:kern w:val="2"/>
      <w:sz w:val="32"/>
      <w:szCs w:val="24"/>
    </w:rPr>
  </w:style>
  <w:style w:type="paragraph" w:customStyle="1" w:styleId="affffffffffff1">
    <w:name w:val="四级无"/>
    <w:basedOn w:val="afffffff5"/>
    <w:rsid w:val="00F161E4"/>
    <w:pPr>
      <w:numPr>
        <w:ilvl w:val="4"/>
      </w:numPr>
      <w:tabs>
        <w:tab w:val="clear" w:pos="1080"/>
      </w:tabs>
      <w:spacing w:before="50" w:after="50"/>
      <w:ind w:left="1080" w:hanging="1080"/>
      <w:jc w:val="left"/>
    </w:pPr>
    <w:rPr>
      <w:rFonts w:ascii="宋体" w:eastAsia="宋体"/>
      <w:szCs w:val="21"/>
    </w:rPr>
  </w:style>
  <w:style w:type="paragraph" w:styleId="affffffffffff2">
    <w:name w:val="Revision"/>
    <w:hidden/>
    <w:uiPriority w:val="99"/>
    <w:rsid w:val="007B2587"/>
    <w:rPr>
      <w:kern w:val="2"/>
      <w:sz w:val="21"/>
      <w:szCs w:val="24"/>
    </w:rPr>
  </w:style>
  <w:style w:type="character" w:customStyle="1" w:styleId="3Char4">
    <w:name w:val="样式3 Char"/>
    <w:rsid w:val="00734D38"/>
    <w:rPr>
      <w:rFonts w:hAnsi="汉仪大宋简"/>
      <w:b/>
      <w:kern w:val="28"/>
      <w:sz w:val="36"/>
      <w:szCs w:val="26"/>
    </w:rPr>
  </w:style>
  <w:style w:type="character" w:customStyle="1" w:styleId="affffffffffff3">
    <w:name w:val="纯文本 字符"/>
    <w:aliases w:val="普通文字 Char 字符,普通文字 Char Char Char 字符,普通文字 Char Char Char Char Char Char Char Char 字符,普通文字 Char Char Char Char Char Char Char 字符,文字缩进 字符,普通文字 字符,孙普文字 字符,普通文字 Char Char Char Char Char 字符,纯文本 Char Char Char 字符,纯文本 Char Char 字符,普通文字1 字符"/>
    <w:locked/>
    <w:rsid w:val="00BE7F9B"/>
    <w:rPr>
      <w:rFonts w:ascii="宋体" w:eastAsia="宋体" w:hAnsi="Courier New"/>
    </w:rPr>
  </w:style>
  <w:style w:type="paragraph" w:customStyle="1" w:styleId="201">
    <w:name w:val="正文_2_0"/>
    <w:uiPriority w:val="99"/>
    <w:qFormat/>
    <w:rsid w:val="0065227E"/>
    <w:pPr>
      <w:widowControl w:val="0"/>
      <w:jc w:val="both"/>
    </w:pPr>
    <w:rPr>
      <w:rFonts w:ascii="Calibri" w:hAnsi="Calibri"/>
      <w:kern w:val="2"/>
      <w:sz w:val="21"/>
      <w:szCs w:val="22"/>
    </w:rPr>
  </w:style>
  <w:style w:type="character" w:customStyle="1" w:styleId="2fff6">
    <w:name w:val="标题 2 字符"/>
    <w:qFormat/>
    <w:rsid w:val="006B4FEC"/>
    <w:rPr>
      <w:rFonts w:ascii="Arial" w:eastAsia="黑体" w:hAnsi="Arial" w:cs="Times New Roman"/>
      <w:b/>
      <w:bCs/>
      <w:sz w:val="32"/>
      <w:szCs w:val="32"/>
    </w:rPr>
  </w:style>
  <w:style w:type="character" w:customStyle="1" w:styleId="affffffffffff4">
    <w:name w:val="页眉 字符"/>
    <w:uiPriority w:val="99"/>
    <w:rsid w:val="0034535D"/>
    <w:rPr>
      <w:sz w:val="18"/>
      <w:szCs w:val="18"/>
    </w:rPr>
  </w:style>
  <w:style w:type="character" w:customStyle="1" w:styleId="affffffffffff5">
    <w:name w:val="页脚 字符"/>
    <w:uiPriority w:val="99"/>
    <w:rsid w:val="0034535D"/>
    <w:rPr>
      <w:sz w:val="18"/>
      <w:szCs w:val="18"/>
    </w:rPr>
  </w:style>
  <w:style w:type="character" w:customStyle="1" w:styleId="affffffffffff6">
    <w:name w:val="批注框文本 字符"/>
    <w:uiPriority w:val="99"/>
    <w:semiHidden/>
    <w:qFormat/>
    <w:rsid w:val="0034535D"/>
    <w:rPr>
      <w:sz w:val="18"/>
      <w:szCs w:val="18"/>
    </w:rPr>
  </w:style>
  <w:style w:type="character" w:customStyle="1" w:styleId="affffffffffff7">
    <w:name w:val="批注文字 字符"/>
    <w:qFormat/>
    <w:rsid w:val="0034535D"/>
    <w:rPr>
      <w:rFonts w:ascii="等线" w:eastAsia="等线" w:hAnsi="等线" w:cs="Times New Roman"/>
      <w:kern w:val="2"/>
      <w:sz w:val="21"/>
      <w:szCs w:val="22"/>
    </w:rPr>
  </w:style>
  <w:style w:type="character" w:customStyle="1" w:styleId="affffffffffff8">
    <w:name w:val="批注主题 字符"/>
    <w:uiPriority w:val="99"/>
    <w:qFormat/>
    <w:rsid w:val="0034535D"/>
    <w:rPr>
      <w:rFonts w:ascii="等线" w:eastAsia="等线" w:hAnsi="等线" w:cs="Times New Roman"/>
      <w:b/>
      <w:bCs/>
      <w:kern w:val="2"/>
      <w:sz w:val="21"/>
      <w:szCs w:val="22"/>
    </w:rPr>
  </w:style>
  <w:style w:type="table" w:customStyle="1" w:styleId="1ffe">
    <w:name w:val="网格型1"/>
    <w:basedOn w:val="a4"/>
    <w:next w:val="affff8"/>
    <w:uiPriority w:val="59"/>
    <w:qFormat/>
    <w:rsid w:val="008C7D06"/>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37">
    <w:name w:val="正文文本 Char3"/>
    <w:uiPriority w:val="99"/>
    <w:semiHidden/>
    <w:rsid w:val="00746CB9"/>
    <w:rPr>
      <w:rFonts w:ascii="Times New Roman" w:eastAsia="宋体" w:hAnsi="Times New Roman" w:cs="Times New Roman"/>
      <w:szCs w:val="24"/>
    </w:rPr>
  </w:style>
  <w:style w:type="character" w:customStyle="1" w:styleId="Char2d">
    <w:name w:val="日期 Char2"/>
    <w:uiPriority w:val="99"/>
    <w:semiHidden/>
    <w:rsid w:val="00746CB9"/>
    <w:rPr>
      <w:rFonts w:ascii="Times New Roman" w:eastAsia="宋体" w:hAnsi="Times New Roman" w:cs="Times New Roman"/>
      <w:szCs w:val="24"/>
    </w:rPr>
  </w:style>
  <w:style w:type="character" w:customStyle="1" w:styleId="Char38">
    <w:name w:val="正文首行缩进 Char3"/>
    <w:basedOn w:val="Char37"/>
    <w:uiPriority w:val="99"/>
    <w:semiHidden/>
    <w:rsid w:val="00746CB9"/>
    <w:rPr>
      <w:rFonts w:ascii="Times New Roman" w:eastAsia="宋体" w:hAnsi="Times New Roman" w:cs="Times New Roman"/>
      <w:szCs w:val="24"/>
    </w:rPr>
  </w:style>
  <w:style w:type="character" w:customStyle="1" w:styleId="Char2e">
    <w:name w:val="批注框文本 Char2"/>
    <w:uiPriority w:val="99"/>
    <w:semiHidden/>
    <w:rsid w:val="00746CB9"/>
    <w:rPr>
      <w:rFonts w:ascii="Times New Roman" w:eastAsia="宋体" w:hAnsi="Times New Roman" w:cs="Times New Roman"/>
      <w:sz w:val="18"/>
      <w:szCs w:val="18"/>
    </w:rPr>
  </w:style>
  <w:style w:type="character" w:customStyle="1" w:styleId="HTMLChar1">
    <w:name w:val="HTML 预设格式 Char1"/>
    <w:uiPriority w:val="99"/>
    <w:semiHidden/>
    <w:rsid w:val="00746CB9"/>
    <w:rPr>
      <w:rFonts w:ascii="Courier New" w:eastAsia="宋体" w:hAnsi="Courier New" w:cs="Courier New"/>
      <w:sz w:val="20"/>
      <w:szCs w:val="20"/>
    </w:rPr>
  </w:style>
  <w:style w:type="character" w:customStyle="1" w:styleId="Char2f">
    <w:name w:val="尾注文本 Char2"/>
    <w:uiPriority w:val="99"/>
    <w:semiHidden/>
    <w:rsid w:val="00746CB9"/>
    <w:rPr>
      <w:rFonts w:ascii="Times New Roman" w:eastAsia="宋体" w:hAnsi="Times New Roman" w:cs="Times New Roman"/>
      <w:szCs w:val="24"/>
    </w:rPr>
  </w:style>
  <w:style w:type="numbering" w:customStyle="1" w:styleId="1fff">
    <w:name w:val="无列表1"/>
    <w:next w:val="a5"/>
    <w:uiPriority w:val="99"/>
    <w:semiHidden/>
    <w:unhideWhenUsed/>
    <w:rsid w:val="00746CB9"/>
  </w:style>
  <w:style w:type="character" w:customStyle="1" w:styleId="CharChar172">
    <w:name w:val="Char Char17"/>
    <w:qFormat/>
    <w:rsid w:val="00746CB9"/>
    <w:rPr>
      <w:spacing w:val="10"/>
      <w:sz w:val="24"/>
    </w:rPr>
  </w:style>
  <w:style w:type="character" w:styleId="affffffffffff9">
    <w:name w:val="FollowedHyperlink"/>
    <w:uiPriority w:val="99"/>
    <w:qFormat/>
    <w:rsid w:val="00746CB9"/>
    <w:rPr>
      <w:color w:val="800080"/>
      <w:u w:val="single"/>
    </w:rPr>
  </w:style>
  <w:style w:type="character" w:customStyle="1" w:styleId="CharChar371">
    <w:name w:val="Char Char371"/>
    <w:rsid w:val="00746CB9"/>
    <w:rPr>
      <w:rFonts w:ascii="Arial" w:eastAsia="黑体" w:hAnsi="Arial"/>
      <w:b/>
      <w:sz w:val="28"/>
    </w:rPr>
  </w:style>
  <w:style w:type="character" w:customStyle="1" w:styleId="CharChar421">
    <w:name w:val="Char Char42"/>
    <w:rsid w:val="00746CB9"/>
    <w:rPr>
      <w:rFonts w:ascii="黑体" w:eastAsia="宋体"/>
      <w:b/>
      <w:bCs/>
      <w:i/>
      <w:iCs/>
      <w:kern w:val="2"/>
      <w:sz w:val="32"/>
      <w:szCs w:val="24"/>
      <w:lang w:val="en-US" w:eastAsia="zh-CN" w:bidi="ar-SA"/>
    </w:rPr>
  </w:style>
  <w:style w:type="character" w:customStyle="1" w:styleId="3Char20">
    <w:name w:val="正文文本 3 Char2"/>
    <w:uiPriority w:val="99"/>
    <w:semiHidden/>
    <w:rsid w:val="00746CB9"/>
    <w:rPr>
      <w:kern w:val="2"/>
      <w:sz w:val="16"/>
      <w:szCs w:val="16"/>
    </w:rPr>
  </w:style>
  <w:style w:type="character" w:customStyle="1" w:styleId="CharChar1311">
    <w:name w:val="Char Char1311"/>
    <w:qFormat/>
    <w:rsid w:val="00746CB9"/>
    <w:rPr>
      <w:kern w:val="2"/>
      <w:sz w:val="21"/>
      <w:shd w:val="clear" w:color="auto" w:fill="000080"/>
    </w:rPr>
  </w:style>
  <w:style w:type="character" w:customStyle="1" w:styleId="2Char31">
    <w:name w:val="正文首行缩进 2 Char3"/>
    <w:uiPriority w:val="99"/>
    <w:semiHidden/>
    <w:rsid w:val="00746CB9"/>
  </w:style>
  <w:style w:type="character" w:customStyle="1" w:styleId="Char44">
    <w:name w:val="页眉 Char4"/>
    <w:uiPriority w:val="99"/>
    <w:semiHidden/>
    <w:rsid w:val="00746CB9"/>
    <w:rPr>
      <w:kern w:val="2"/>
      <w:sz w:val="18"/>
      <w:szCs w:val="18"/>
    </w:rPr>
  </w:style>
  <w:style w:type="character" w:customStyle="1" w:styleId="3Char30">
    <w:name w:val="正文文本 3 Char3"/>
    <w:uiPriority w:val="99"/>
    <w:semiHidden/>
    <w:rsid w:val="00746CB9"/>
    <w:rPr>
      <w:kern w:val="2"/>
      <w:sz w:val="16"/>
      <w:szCs w:val="16"/>
    </w:rPr>
  </w:style>
  <w:style w:type="character" w:customStyle="1" w:styleId="Char39">
    <w:name w:val="脚注文本 Char3"/>
    <w:uiPriority w:val="99"/>
    <w:semiHidden/>
    <w:rsid w:val="00746CB9"/>
    <w:rPr>
      <w:kern w:val="2"/>
      <w:sz w:val="18"/>
      <w:szCs w:val="18"/>
    </w:rPr>
  </w:style>
  <w:style w:type="character" w:customStyle="1" w:styleId="CharCharChar6">
    <w:name w:val="Char Char Char"/>
    <w:rsid w:val="00746CB9"/>
    <w:rPr>
      <w:rFonts w:eastAsia="宋体"/>
      <w:kern w:val="2"/>
      <w:sz w:val="21"/>
      <w:szCs w:val="24"/>
      <w:lang w:val="en-US" w:eastAsia="zh-CN" w:bidi="ar-SA"/>
    </w:rPr>
  </w:style>
  <w:style w:type="character" w:customStyle="1" w:styleId="font01">
    <w:name w:val="font01"/>
    <w:qFormat/>
    <w:rsid w:val="00746CB9"/>
    <w:rPr>
      <w:rFonts w:ascii="Calibri" w:hAnsi="Calibri" w:cs="Calibri" w:hint="default"/>
      <w:i w:val="0"/>
      <w:color w:val="000000"/>
      <w:sz w:val="18"/>
      <w:szCs w:val="18"/>
      <w:u w:val="none"/>
    </w:rPr>
  </w:style>
  <w:style w:type="character" w:customStyle="1" w:styleId="Char3a">
    <w:name w:val="页脚 Char3"/>
    <w:uiPriority w:val="99"/>
    <w:qFormat/>
    <w:rsid w:val="00746CB9"/>
    <w:rPr>
      <w:kern w:val="2"/>
      <w:sz w:val="18"/>
      <w:szCs w:val="18"/>
    </w:rPr>
  </w:style>
  <w:style w:type="character" w:customStyle="1" w:styleId="CharChar1211">
    <w:name w:val="Char Char1211"/>
    <w:qFormat/>
    <w:rsid w:val="00746CB9"/>
    <w:rPr>
      <w:kern w:val="2"/>
      <w:sz w:val="21"/>
    </w:rPr>
  </w:style>
  <w:style w:type="character" w:customStyle="1" w:styleId="CharChar411">
    <w:name w:val="Char Char41"/>
    <w:qFormat/>
    <w:rsid w:val="00746CB9"/>
    <w:rPr>
      <w:rFonts w:ascii="Arial" w:eastAsia="黑体" w:hAnsi="Arial"/>
      <w:b/>
      <w:bCs/>
      <w:kern w:val="2"/>
      <w:sz w:val="32"/>
      <w:szCs w:val="32"/>
      <w:lang w:val="en-US" w:eastAsia="zh-CN" w:bidi="ar-SA"/>
    </w:rPr>
  </w:style>
  <w:style w:type="character" w:customStyle="1" w:styleId="CharChar332">
    <w:name w:val="Char Char332"/>
    <w:rsid w:val="00746CB9"/>
    <w:rPr>
      <w:rFonts w:eastAsia="宋体"/>
      <w:b/>
      <w:kern w:val="2"/>
      <w:sz w:val="21"/>
      <w:lang w:val="en-US" w:eastAsia="zh-CN" w:bidi="ar-SA"/>
    </w:rPr>
  </w:style>
  <w:style w:type="character" w:customStyle="1" w:styleId="Char3b">
    <w:name w:val="批注框文本 Char3"/>
    <w:uiPriority w:val="99"/>
    <w:semiHidden/>
    <w:rsid w:val="00746CB9"/>
    <w:rPr>
      <w:kern w:val="2"/>
      <w:sz w:val="18"/>
      <w:szCs w:val="18"/>
    </w:rPr>
  </w:style>
  <w:style w:type="character" w:customStyle="1" w:styleId="CharChar372">
    <w:name w:val="Char Char37"/>
    <w:rsid w:val="00746CB9"/>
    <w:rPr>
      <w:rFonts w:ascii="Arial" w:eastAsia="黑体" w:hAnsi="Arial"/>
      <w:b/>
      <w:sz w:val="28"/>
    </w:rPr>
  </w:style>
  <w:style w:type="character" w:customStyle="1" w:styleId="CharChar333">
    <w:name w:val="Char Char33"/>
    <w:rsid w:val="00746CB9"/>
    <w:rPr>
      <w:rFonts w:eastAsia="宋体"/>
      <w:b/>
      <w:kern w:val="2"/>
      <w:sz w:val="21"/>
      <w:lang w:val="en-US" w:eastAsia="zh-CN" w:bidi="ar-SA"/>
    </w:rPr>
  </w:style>
  <w:style w:type="character" w:customStyle="1" w:styleId="CharChar611">
    <w:name w:val="Char Char611"/>
    <w:qFormat/>
    <w:rsid w:val="00746CB9"/>
    <w:rPr>
      <w:kern w:val="2"/>
      <w:sz w:val="24"/>
    </w:rPr>
  </w:style>
  <w:style w:type="character" w:customStyle="1" w:styleId="CharChar381">
    <w:name w:val="Char Char381"/>
    <w:qFormat/>
    <w:rsid w:val="00746CB9"/>
    <w:rPr>
      <w:rFonts w:ascii="宋体"/>
      <w:b/>
      <w:sz w:val="28"/>
    </w:rPr>
  </w:style>
  <w:style w:type="character" w:customStyle="1" w:styleId="CharChar711">
    <w:name w:val="Char Char711"/>
    <w:qFormat/>
    <w:rsid w:val="00746CB9"/>
    <w:rPr>
      <w:sz w:val="21"/>
    </w:rPr>
  </w:style>
  <w:style w:type="character" w:customStyle="1" w:styleId="CharChar132">
    <w:name w:val="Char Char13"/>
    <w:qFormat/>
    <w:rsid w:val="00746CB9"/>
    <w:rPr>
      <w:kern w:val="2"/>
      <w:sz w:val="21"/>
      <w:shd w:val="clear" w:color="auto" w:fill="000080"/>
    </w:rPr>
  </w:style>
  <w:style w:type="character" w:customStyle="1" w:styleId="CharChar4210">
    <w:name w:val="Char Char421"/>
    <w:rsid w:val="00746CB9"/>
    <w:rPr>
      <w:rFonts w:ascii="黑体" w:eastAsia="宋体"/>
      <w:b/>
      <w:bCs/>
      <w:i/>
      <w:iCs/>
      <w:kern w:val="2"/>
      <w:sz w:val="32"/>
      <w:szCs w:val="24"/>
      <w:lang w:val="en-US" w:eastAsia="zh-CN" w:bidi="ar-SA"/>
    </w:rPr>
  </w:style>
  <w:style w:type="character" w:customStyle="1" w:styleId="CharChar1411">
    <w:name w:val="Char Char1411"/>
    <w:qFormat/>
    <w:rsid w:val="00746CB9"/>
    <w:rPr>
      <w:kern w:val="2"/>
      <w:sz w:val="21"/>
    </w:rPr>
  </w:style>
  <w:style w:type="character" w:customStyle="1" w:styleId="CharChar3311">
    <w:name w:val="Char Char3311"/>
    <w:qFormat/>
    <w:locked/>
    <w:rsid w:val="00746CB9"/>
    <w:rPr>
      <w:rFonts w:ascii="宋体" w:eastAsia="宋体" w:hAnsi="宋体" w:cs="Courier New"/>
      <w:kern w:val="2"/>
      <w:sz w:val="24"/>
      <w:szCs w:val="21"/>
      <w:lang w:val="en-US" w:eastAsia="zh-CN" w:bidi="ar-SA"/>
    </w:rPr>
  </w:style>
  <w:style w:type="character" w:customStyle="1" w:styleId="CharChar3211">
    <w:name w:val="Char Char3211"/>
    <w:qFormat/>
    <w:rsid w:val="00746CB9"/>
    <w:rPr>
      <w:b/>
      <w:kern w:val="2"/>
      <w:sz w:val="22"/>
    </w:rPr>
  </w:style>
  <w:style w:type="character" w:customStyle="1" w:styleId="Char50">
    <w:name w:val="文档结构图 Char5"/>
    <w:uiPriority w:val="99"/>
    <w:semiHidden/>
    <w:rsid w:val="00746CB9"/>
    <w:rPr>
      <w:rFonts w:ascii="Microsoft YaHei UI" w:eastAsia="Microsoft YaHei UI"/>
      <w:kern w:val="2"/>
      <w:sz w:val="18"/>
      <w:szCs w:val="18"/>
    </w:rPr>
  </w:style>
  <w:style w:type="character" w:customStyle="1" w:styleId="CharChar92">
    <w:name w:val="Char Char9"/>
    <w:rsid w:val="00746CB9"/>
  </w:style>
  <w:style w:type="character" w:customStyle="1" w:styleId="CharChar142">
    <w:name w:val="Char Char14"/>
    <w:qFormat/>
    <w:rsid w:val="00746CB9"/>
    <w:rPr>
      <w:kern w:val="2"/>
      <w:sz w:val="21"/>
    </w:rPr>
  </w:style>
  <w:style w:type="character" w:customStyle="1" w:styleId="CharChar62">
    <w:name w:val="Char Char6"/>
    <w:qFormat/>
    <w:rsid w:val="00746CB9"/>
    <w:rPr>
      <w:kern w:val="2"/>
      <w:sz w:val="24"/>
    </w:rPr>
  </w:style>
  <w:style w:type="character" w:customStyle="1" w:styleId="Char3c">
    <w:name w:val="页眉 Char3"/>
    <w:uiPriority w:val="99"/>
    <w:semiHidden/>
    <w:rsid w:val="00746CB9"/>
    <w:rPr>
      <w:kern w:val="2"/>
      <w:sz w:val="18"/>
      <w:szCs w:val="18"/>
    </w:rPr>
  </w:style>
  <w:style w:type="character" w:customStyle="1" w:styleId="CharChar1911">
    <w:name w:val="Char Char1911"/>
    <w:qFormat/>
    <w:rsid w:val="00746CB9"/>
    <w:rPr>
      <w:kern w:val="2"/>
      <w:sz w:val="18"/>
    </w:rPr>
  </w:style>
  <w:style w:type="character" w:customStyle="1" w:styleId="Char45">
    <w:name w:val="页脚 Char4"/>
    <w:uiPriority w:val="99"/>
    <w:semiHidden/>
    <w:rsid w:val="00746CB9"/>
    <w:rPr>
      <w:kern w:val="2"/>
      <w:sz w:val="18"/>
      <w:szCs w:val="18"/>
    </w:rPr>
  </w:style>
  <w:style w:type="character" w:customStyle="1" w:styleId="CharChar382">
    <w:name w:val="Char Char38"/>
    <w:rsid w:val="00746CB9"/>
    <w:rPr>
      <w:rFonts w:ascii="宋体"/>
      <w:b/>
      <w:sz w:val="28"/>
    </w:rPr>
  </w:style>
  <w:style w:type="character" w:customStyle="1" w:styleId="CharChar72">
    <w:name w:val="Char Char7"/>
    <w:qFormat/>
    <w:rsid w:val="00746CB9"/>
    <w:rPr>
      <w:sz w:val="21"/>
    </w:rPr>
  </w:style>
  <w:style w:type="character" w:customStyle="1" w:styleId="CharChar1711">
    <w:name w:val="Char Char1711"/>
    <w:qFormat/>
    <w:rsid w:val="00746CB9"/>
    <w:rPr>
      <w:spacing w:val="10"/>
      <w:sz w:val="24"/>
    </w:rPr>
  </w:style>
  <w:style w:type="character" w:customStyle="1" w:styleId="CharChar911">
    <w:name w:val="Char Char911"/>
    <w:qFormat/>
    <w:rsid w:val="00746CB9"/>
  </w:style>
  <w:style w:type="character" w:customStyle="1" w:styleId="CharChar152">
    <w:name w:val="Char Char15"/>
    <w:qFormat/>
    <w:rsid w:val="00746CB9"/>
    <w:rPr>
      <w:kern w:val="2"/>
      <w:sz w:val="18"/>
    </w:rPr>
  </w:style>
  <w:style w:type="character" w:customStyle="1" w:styleId="Char3d">
    <w:name w:val="日期 Char3"/>
    <w:uiPriority w:val="99"/>
    <w:semiHidden/>
    <w:rsid w:val="00746CB9"/>
    <w:rPr>
      <w:kern w:val="2"/>
      <w:sz w:val="32"/>
      <w:szCs w:val="24"/>
    </w:rPr>
  </w:style>
  <w:style w:type="character" w:customStyle="1" w:styleId="CharChar1511">
    <w:name w:val="Char Char1511"/>
    <w:rsid w:val="00746CB9"/>
    <w:rPr>
      <w:kern w:val="2"/>
      <w:sz w:val="18"/>
    </w:rPr>
  </w:style>
  <w:style w:type="character" w:customStyle="1" w:styleId="2Char32">
    <w:name w:val="正文文本 2 Char3"/>
    <w:uiPriority w:val="99"/>
    <w:semiHidden/>
    <w:rsid w:val="00746CB9"/>
    <w:rPr>
      <w:kern w:val="2"/>
      <w:sz w:val="32"/>
      <w:szCs w:val="24"/>
    </w:rPr>
  </w:style>
  <w:style w:type="character" w:customStyle="1" w:styleId="CharChar162">
    <w:name w:val="Char Char16"/>
    <w:qFormat/>
    <w:rsid w:val="00746CB9"/>
    <w:rPr>
      <w:sz w:val="24"/>
    </w:rPr>
  </w:style>
  <w:style w:type="character" w:customStyle="1" w:styleId="CharChar391">
    <w:name w:val="Char Char391"/>
    <w:qFormat/>
    <w:rsid w:val="00746CB9"/>
    <w:rPr>
      <w:rFonts w:ascii="Arial" w:eastAsia="黑体" w:hAnsi="Arial"/>
      <w:b/>
      <w:sz w:val="28"/>
    </w:rPr>
  </w:style>
  <w:style w:type="character" w:customStyle="1" w:styleId="CharChar322">
    <w:name w:val="Char Char32"/>
    <w:rsid w:val="00746CB9"/>
    <w:rPr>
      <w:b/>
      <w:kern w:val="2"/>
      <w:sz w:val="22"/>
    </w:rPr>
  </w:style>
  <w:style w:type="character" w:customStyle="1" w:styleId="Char3e">
    <w:name w:val="批注主题 Char3"/>
    <w:uiPriority w:val="99"/>
    <w:semiHidden/>
    <w:rsid w:val="00746CB9"/>
    <w:rPr>
      <w:b/>
      <w:bCs/>
      <w:kern w:val="2"/>
      <w:sz w:val="32"/>
      <w:szCs w:val="24"/>
    </w:rPr>
  </w:style>
  <w:style w:type="character" w:customStyle="1" w:styleId="CharChar230">
    <w:name w:val="Char Char23"/>
    <w:qFormat/>
    <w:rsid w:val="00746CB9"/>
    <w:rPr>
      <w:b/>
      <w:kern w:val="2"/>
      <w:sz w:val="32"/>
    </w:rPr>
  </w:style>
  <w:style w:type="character" w:customStyle="1" w:styleId="CharChar182">
    <w:name w:val="Char Char18"/>
    <w:qFormat/>
    <w:rsid w:val="00746CB9"/>
    <w:rPr>
      <w:kern w:val="2"/>
      <w:sz w:val="18"/>
    </w:rPr>
  </w:style>
  <w:style w:type="character" w:customStyle="1" w:styleId="CharChar392">
    <w:name w:val="Char Char39"/>
    <w:rsid w:val="00746CB9"/>
    <w:rPr>
      <w:rFonts w:ascii="Arial" w:eastAsia="黑体" w:hAnsi="Arial"/>
      <w:b/>
      <w:sz w:val="28"/>
    </w:rPr>
  </w:style>
  <w:style w:type="character" w:customStyle="1" w:styleId="Char60">
    <w:name w:val="文档结构图 Char6"/>
    <w:uiPriority w:val="99"/>
    <w:semiHidden/>
    <w:rsid w:val="00746CB9"/>
    <w:rPr>
      <w:rFonts w:ascii="Microsoft YaHei UI" w:eastAsia="Microsoft YaHei UI"/>
      <w:kern w:val="2"/>
      <w:sz w:val="18"/>
      <w:szCs w:val="18"/>
    </w:rPr>
  </w:style>
  <w:style w:type="character" w:customStyle="1" w:styleId="CharChar1811">
    <w:name w:val="Char Char1811"/>
    <w:rsid w:val="00746CB9"/>
    <w:rPr>
      <w:kern w:val="2"/>
      <w:sz w:val="18"/>
    </w:rPr>
  </w:style>
  <w:style w:type="character" w:customStyle="1" w:styleId="Char3f">
    <w:name w:val="批注文字 Char3"/>
    <w:uiPriority w:val="99"/>
    <w:semiHidden/>
    <w:rsid w:val="00746CB9"/>
    <w:rPr>
      <w:kern w:val="2"/>
      <w:sz w:val="32"/>
      <w:szCs w:val="24"/>
    </w:rPr>
  </w:style>
  <w:style w:type="character" w:customStyle="1" w:styleId="CharChar242">
    <w:name w:val="Char Char24"/>
    <w:qFormat/>
    <w:rsid w:val="00746CB9"/>
    <w:rPr>
      <w:sz w:val="18"/>
    </w:rPr>
  </w:style>
  <w:style w:type="character" w:customStyle="1" w:styleId="CharCharChar11">
    <w:name w:val="Char Char Char11"/>
    <w:rsid w:val="00746CB9"/>
    <w:rPr>
      <w:rFonts w:ascii="宋体" w:eastAsia="宋体" w:hAnsi="宋体" w:cs="Courier New"/>
      <w:kern w:val="2"/>
      <w:sz w:val="24"/>
      <w:szCs w:val="21"/>
      <w:lang w:val="en-US" w:eastAsia="zh-CN" w:bidi="ar-SA"/>
    </w:rPr>
  </w:style>
  <w:style w:type="character" w:customStyle="1" w:styleId="CharCharff2">
    <w:name w:val="Char Char"/>
    <w:qFormat/>
    <w:rsid w:val="00746CB9"/>
    <w:rPr>
      <w:rFonts w:eastAsia="宋体"/>
      <w:kern w:val="2"/>
      <w:sz w:val="21"/>
      <w:szCs w:val="24"/>
      <w:lang w:val="en-US" w:eastAsia="zh-CN" w:bidi="ar-SA"/>
    </w:rPr>
  </w:style>
  <w:style w:type="character" w:customStyle="1" w:styleId="CharChar402">
    <w:name w:val="Char Char40"/>
    <w:rsid w:val="00746CB9"/>
    <w:rPr>
      <w:rFonts w:eastAsia="宋体"/>
      <w:b/>
      <w:bCs/>
      <w:kern w:val="2"/>
      <w:sz w:val="32"/>
      <w:szCs w:val="32"/>
      <w:lang w:val="en-US" w:eastAsia="zh-CN" w:bidi="ar-SA"/>
    </w:rPr>
  </w:style>
  <w:style w:type="character" w:customStyle="1" w:styleId="CharChar122">
    <w:name w:val="Char Char12"/>
    <w:qFormat/>
    <w:rsid w:val="00746CB9"/>
    <w:rPr>
      <w:kern w:val="2"/>
      <w:sz w:val="21"/>
    </w:rPr>
  </w:style>
  <w:style w:type="character" w:customStyle="1" w:styleId="CharChar4110">
    <w:name w:val="Char Char411"/>
    <w:rsid w:val="00746CB9"/>
    <w:rPr>
      <w:rFonts w:ascii="Arial" w:eastAsia="黑体" w:hAnsi="Arial"/>
      <w:b/>
      <w:bCs/>
      <w:kern w:val="2"/>
      <w:sz w:val="32"/>
      <w:szCs w:val="32"/>
      <w:lang w:val="en-US" w:eastAsia="zh-CN" w:bidi="ar-SA"/>
    </w:rPr>
  </w:style>
  <w:style w:type="character" w:customStyle="1" w:styleId="CharChar1611">
    <w:name w:val="Char Char1611"/>
    <w:qFormat/>
    <w:rsid w:val="00746CB9"/>
    <w:rPr>
      <w:sz w:val="24"/>
    </w:rPr>
  </w:style>
  <w:style w:type="character" w:customStyle="1" w:styleId="Char2f0">
    <w:name w:val="页脚 Char2"/>
    <w:uiPriority w:val="99"/>
    <w:qFormat/>
    <w:rsid w:val="00746CB9"/>
    <w:rPr>
      <w:rFonts w:ascii="Times New Roman" w:eastAsia="宋体" w:hAnsi="Times New Roman" w:cs="Times New Roman"/>
      <w:sz w:val="18"/>
      <w:szCs w:val="18"/>
    </w:rPr>
  </w:style>
  <w:style w:type="character" w:customStyle="1" w:styleId="CharChar2411">
    <w:name w:val="Char Char2411"/>
    <w:locked/>
    <w:rsid w:val="00746CB9"/>
    <w:rPr>
      <w:sz w:val="18"/>
      <w:lang w:bidi="ar-SA"/>
    </w:rPr>
  </w:style>
  <w:style w:type="character" w:customStyle="1" w:styleId="CharChar4010">
    <w:name w:val="Char Char401"/>
    <w:rsid w:val="00746CB9"/>
    <w:rPr>
      <w:rFonts w:eastAsia="宋体"/>
      <w:b/>
      <w:bCs/>
      <w:kern w:val="2"/>
      <w:sz w:val="32"/>
      <w:szCs w:val="32"/>
      <w:lang w:val="en-US" w:eastAsia="zh-CN" w:bidi="ar-SA"/>
    </w:rPr>
  </w:style>
  <w:style w:type="character" w:customStyle="1" w:styleId="3Char31">
    <w:name w:val="正文文本缩进 3 Char3"/>
    <w:uiPriority w:val="99"/>
    <w:semiHidden/>
    <w:rsid w:val="00746CB9"/>
    <w:rPr>
      <w:kern w:val="2"/>
      <w:sz w:val="16"/>
      <w:szCs w:val="16"/>
    </w:rPr>
  </w:style>
  <w:style w:type="character" w:customStyle="1" w:styleId="3Char21">
    <w:name w:val="正文文本缩进 3 Char2"/>
    <w:uiPriority w:val="99"/>
    <w:semiHidden/>
    <w:rsid w:val="00746CB9"/>
    <w:rPr>
      <w:kern w:val="2"/>
      <w:sz w:val="16"/>
      <w:szCs w:val="16"/>
    </w:rPr>
  </w:style>
  <w:style w:type="character" w:customStyle="1" w:styleId="CharChar192">
    <w:name w:val="Char Char19"/>
    <w:qFormat/>
    <w:rsid w:val="00746CB9"/>
    <w:rPr>
      <w:kern w:val="2"/>
      <w:sz w:val="18"/>
    </w:rPr>
  </w:style>
  <w:style w:type="character" w:customStyle="1" w:styleId="Char2f1">
    <w:name w:val="页眉 Char2"/>
    <w:qFormat/>
    <w:rsid w:val="00746CB9"/>
    <w:rPr>
      <w:rFonts w:ascii="Times New Roman" w:eastAsia="宋体" w:hAnsi="Times New Roman" w:cs="Times New Roman"/>
      <w:sz w:val="18"/>
      <w:szCs w:val="18"/>
    </w:rPr>
  </w:style>
  <w:style w:type="paragraph" w:customStyle="1" w:styleId="CharChar1CharCharCharCharCharChar2">
    <w:name w:val="Char Char1 Char Char Char Char Char Char"/>
    <w:basedOn w:val="a2"/>
    <w:qFormat/>
    <w:rsid w:val="00746CB9"/>
    <w:pPr>
      <w:widowControl/>
      <w:spacing w:after="160" w:line="240" w:lineRule="exact"/>
      <w:jc w:val="left"/>
    </w:pPr>
    <w:rPr>
      <w:rFonts w:ascii="Verdana" w:eastAsia="仿宋_GB2312" w:hAnsi="Verdana"/>
      <w:kern w:val="0"/>
      <w:sz w:val="24"/>
      <w:szCs w:val="20"/>
      <w:lang w:eastAsia="en-US"/>
    </w:rPr>
  </w:style>
  <w:style w:type="paragraph" w:customStyle="1" w:styleId="Charfc">
    <w:name w:val="Char"/>
    <w:basedOn w:val="a2"/>
    <w:qFormat/>
    <w:rsid w:val="00746CB9"/>
  </w:style>
  <w:style w:type="paragraph" w:customStyle="1" w:styleId="Style7531">
    <w:name w:val="_Style 7531"/>
    <w:next w:val="a2"/>
    <w:uiPriority w:val="99"/>
    <w:rsid w:val="00746CB9"/>
    <w:pPr>
      <w:widowControl w:val="0"/>
      <w:jc w:val="both"/>
    </w:pPr>
    <w:rPr>
      <w:kern w:val="2"/>
      <w:sz w:val="32"/>
      <w:szCs w:val="24"/>
    </w:rPr>
  </w:style>
  <w:style w:type="paragraph" w:customStyle="1" w:styleId="Char1111">
    <w:name w:val="Char1111"/>
    <w:basedOn w:val="a2"/>
    <w:qFormat/>
    <w:rsid w:val="00746CB9"/>
    <w:rPr>
      <w:rFonts w:ascii="Calibri" w:hAnsi="Calibri"/>
      <w:szCs w:val="20"/>
    </w:rPr>
  </w:style>
  <w:style w:type="paragraph" w:customStyle="1" w:styleId="Char46">
    <w:name w:val="Char4"/>
    <w:basedOn w:val="a2"/>
    <w:qFormat/>
    <w:rsid w:val="00746CB9"/>
  </w:style>
  <w:style w:type="paragraph" w:customStyle="1" w:styleId="CharCharCharChar14">
    <w:name w:val="Char Char Char Char1"/>
    <w:basedOn w:val="a2"/>
    <w:qFormat/>
    <w:rsid w:val="00746CB9"/>
    <w:pPr>
      <w:widowControl/>
      <w:spacing w:after="160" w:line="240" w:lineRule="exact"/>
      <w:jc w:val="left"/>
    </w:pPr>
    <w:rPr>
      <w:rFonts w:ascii="Verdana" w:eastAsia="仿宋_GB2312" w:hAnsi="Verdana"/>
      <w:kern w:val="0"/>
      <w:sz w:val="24"/>
      <w:szCs w:val="20"/>
      <w:lang w:eastAsia="en-US"/>
    </w:rPr>
  </w:style>
  <w:style w:type="paragraph" w:customStyle="1" w:styleId="Char1CharCharChar2">
    <w:name w:val="Char1 Char Char Char"/>
    <w:basedOn w:val="a2"/>
    <w:qFormat/>
    <w:rsid w:val="00746CB9"/>
    <w:pPr>
      <w:spacing w:line="240" w:lineRule="atLeast"/>
      <w:ind w:left="420" w:firstLine="420"/>
    </w:pPr>
    <w:rPr>
      <w:szCs w:val="20"/>
    </w:rPr>
  </w:style>
  <w:style w:type="paragraph" w:customStyle="1" w:styleId="Char114">
    <w:name w:val="Char11"/>
    <w:basedOn w:val="a2"/>
    <w:qFormat/>
    <w:rsid w:val="00746CB9"/>
    <w:rPr>
      <w:szCs w:val="20"/>
    </w:rPr>
  </w:style>
  <w:style w:type="paragraph" w:customStyle="1" w:styleId="2fff7">
    <w:name w:val="标题2"/>
    <w:basedOn w:val="a2"/>
    <w:rsid w:val="00746CB9"/>
    <w:pPr>
      <w:topLinePunct/>
      <w:spacing w:before="240" w:after="240" w:line="400" w:lineRule="exact"/>
      <w:jc w:val="center"/>
      <w:outlineLvl w:val="0"/>
    </w:pPr>
    <w:rPr>
      <w:rFonts w:ascii="Arial" w:eastAsia="黑体" w:hAnsi="Arial"/>
      <w:sz w:val="36"/>
      <w:szCs w:val="20"/>
    </w:rPr>
  </w:style>
  <w:style w:type="paragraph" w:customStyle="1" w:styleId="Style7551">
    <w:name w:val="_Style 7551"/>
    <w:next w:val="a2"/>
    <w:uiPriority w:val="99"/>
    <w:rsid w:val="00746CB9"/>
    <w:pPr>
      <w:widowControl w:val="0"/>
      <w:jc w:val="both"/>
    </w:pPr>
    <w:rPr>
      <w:kern w:val="2"/>
      <w:sz w:val="32"/>
      <w:szCs w:val="24"/>
    </w:rPr>
  </w:style>
  <w:style w:type="paragraph" w:customStyle="1" w:styleId="xl99">
    <w:name w:val="xl99"/>
    <w:basedOn w:val="a2"/>
    <w:qFormat/>
    <w:rsid w:val="00746CB9"/>
    <w:pPr>
      <w:widowControl/>
      <w:pBdr>
        <w:left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18"/>
      <w:szCs w:val="18"/>
    </w:rPr>
  </w:style>
  <w:style w:type="paragraph" w:customStyle="1" w:styleId="xl97">
    <w:name w:val="xl97"/>
    <w:basedOn w:val="a2"/>
    <w:qFormat/>
    <w:rsid w:val="00746CB9"/>
    <w:pPr>
      <w:widowControl/>
      <w:pBdr>
        <w:top w:val="single" w:sz="4" w:space="0" w:color="000000"/>
        <w:left w:val="single" w:sz="4" w:space="0" w:color="auto"/>
        <w:right w:val="single" w:sz="4" w:space="0" w:color="auto"/>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Style7561">
    <w:name w:val="_Style 7561"/>
    <w:next w:val="a2"/>
    <w:uiPriority w:val="99"/>
    <w:rsid w:val="00746CB9"/>
    <w:pPr>
      <w:widowControl w:val="0"/>
      <w:jc w:val="both"/>
    </w:pPr>
    <w:rPr>
      <w:kern w:val="2"/>
      <w:sz w:val="32"/>
      <w:szCs w:val="24"/>
    </w:rPr>
  </w:style>
  <w:style w:type="paragraph" w:customStyle="1" w:styleId="CharCharCharCharCharChar1Char2">
    <w:name w:val="Char Char Char Char Char Char1 Char"/>
    <w:basedOn w:val="a2"/>
    <w:qFormat/>
    <w:rsid w:val="00746CB9"/>
    <w:pPr>
      <w:widowControl/>
      <w:spacing w:after="160" w:line="240" w:lineRule="exact"/>
      <w:jc w:val="left"/>
    </w:pPr>
    <w:rPr>
      <w:rFonts w:ascii="Tahoma" w:hAnsi="Tahoma"/>
      <w:sz w:val="24"/>
      <w:szCs w:val="20"/>
    </w:rPr>
  </w:style>
  <w:style w:type="paragraph" w:customStyle="1" w:styleId="Style752">
    <w:name w:val="_Style 752"/>
    <w:next w:val="a2"/>
    <w:uiPriority w:val="99"/>
    <w:rsid w:val="00746CB9"/>
    <w:pPr>
      <w:widowControl w:val="0"/>
      <w:jc w:val="both"/>
    </w:pPr>
    <w:rPr>
      <w:kern w:val="2"/>
      <w:sz w:val="32"/>
      <w:szCs w:val="24"/>
    </w:rPr>
  </w:style>
  <w:style w:type="paragraph" w:customStyle="1" w:styleId="Char2CharCharCharCharCharChar2">
    <w:name w:val="Char2 Char Char Char Char Char Char"/>
    <w:basedOn w:val="a2"/>
    <w:qFormat/>
    <w:rsid w:val="00746CB9"/>
  </w:style>
  <w:style w:type="paragraph" w:customStyle="1" w:styleId="xl98">
    <w:name w:val="xl98"/>
    <w:basedOn w:val="a2"/>
    <w:qFormat/>
    <w:rsid w:val="00746CB9"/>
    <w:pPr>
      <w:widowControl/>
      <w:pBdr>
        <w:top w:val="single" w:sz="4" w:space="0" w:color="auto"/>
        <w:left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18"/>
      <w:szCs w:val="18"/>
    </w:rPr>
  </w:style>
  <w:style w:type="paragraph" w:customStyle="1" w:styleId="Style75311">
    <w:name w:val="_Style 75311"/>
    <w:next w:val="a2"/>
    <w:uiPriority w:val="99"/>
    <w:rsid w:val="00746CB9"/>
    <w:pPr>
      <w:widowControl w:val="0"/>
      <w:jc w:val="both"/>
    </w:pPr>
    <w:rPr>
      <w:kern w:val="2"/>
      <w:sz w:val="32"/>
      <w:szCs w:val="24"/>
    </w:rPr>
  </w:style>
  <w:style w:type="paragraph" w:customStyle="1" w:styleId="CharCharCharCharCharCharChar4">
    <w:name w:val="Char Char Char Char Char Char Char"/>
    <w:basedOn w:val="a2"/>
    <w:qFormat/>
    <w:rsid w:val="00746CB9"/>
    <w:pPr>
      <w:spacing w:line="360" w:lineRule="auto"/>
      <w:ind w:firstLineChars="200" w:firstLine="200"/>
    </w:pPr>
    <w:rPr>
      <w:rFonts w:ascii="宋体" w:hAnsi="宋体" w:cs="宋体"/>
      <w:sz w:val="24"/>
    </w:rPr>
  </w:style>
  <w:style w:type="paragraph" w:customStyle="1" w:styleId="xl102">
    <w:name w:val="xl102"/>
    <w:basedOn w:val="a2"/>
    <w:qFormat/>
    <w:rsid w:val="00746CB9"/>
    <w:pPr>
      <w:widowControl/>
      <w:pBdr>
        <w:left w:val="single" w:sz="4" w:space="0" w:color="000000"/>
        <w:right w:val="single" w:sz="4" w:space="0" w:color="000000"/>
      </w:pBdr>
      <w:shd w:val="clear" w:color="auto" w:fill="FFFFFF"/>
      <w:spacing w:before="100" w:beforeAutospacing="1" w:after="100" w:afterAutospacing="1"/>
      <w:jc w:val="left"/>
      <w:textAlignment w:val="center"/>
    </w:pPr>
    <w:rPr>
      <w:rFonts w:ascii="宋体" w:hAnsi="宋体" w:cs="宋体"/>
      <w:color w:val="000000"/>
      <w:kern w:val="0"/>
      <w:sz w:val="18"/>
      <w:szCs w:val="18"/>
    </w:rPr>
  </w:style>
  <w:style w:type="paragraph" w:customStyle="1" w:styleId="1112">
    <w:name w:val="纯文本111"/>
    <w:basedOn w:val="a2"/>
    <w:qFormat/>
    <w:rsid w:val="00746CB9"/>
    <w:pPr>
      <w:adjustRightInd w:val="0"/>
    </w:pPr>
    <w:rPr>
      <w:szCs w:val="20"/>
    </w:rPr>
  </w:style>
  <w:style w:type="paragraph" w:customStyle="1" w:styleId="xl96">
    <w:name w:val="xl96"/>
    <w:basedOn w:val="a2"/>
    <w:qFormat/>
    <w:rsid w:val="00746CB9"/>
    <w:pPr>
      <w:widowControl/>
      <w:pBdr>
        <w:left w:val="single" w:sz="4" w:space="0" w:color="auto"/>
        <w:right w:val="single" w:sz="4" w:space="0" w:color="auto"/>
      </w:pBdr>
      <w:shd w:val="clear" w:color="auto"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Char1f3">
    <w:name w:val="Char1"/>
    <w:basedOn w:val="a2"/>
    <w:qFormat/>
    <w:rsid w:val="00746CB9"/>
  </w:style>
  <w:style w:type="paragraph" w:customStyle="1" w:styleId="4f1">
    <w:name w:val="纯文本4"/>
    <w:basedOn w:val="a2"/>
    <w:rsid w:val="00746CB9"/>
    <w:pPr>
      <w:adjustRightInd w:val="0"/>
    </w:pPr>
    <w:rPr>
      <w:szCs w:val="20"/>
    </w:rPr>
  </w:style>
  <w:style w:type="paragraph" w:customStyle="1" w:styleId="Char211">
    <w:name w:val="Char211"/>
    <w:basedOn w:val="a2"/>
    <w:qFormat/>
    <w:rsid w:val="00746CB9"/>
    <w:rPr>
      <w:szCs w:val="21"/>
    </w:rPr>
  </w:style>
  <w:style w:type="paragraph" w:customStyle="1" w:styleId="Style756">
    <w:name w:val="_Style 756"/>
    <w:next w:val="a2"/>
    <w:uiPriority w:val="99"/>
    <w:rsid w:val="00746CB9"/>
    <w:pPr>
      <w:widowControl w:val="0"/>
      <w:jc w:val="both"/>
    </w:pPr>
    <w:rPr>
      <w:kern w:val="2"/>
      <w:sz w:val="32"/>
      <w:szCs w:val="24"/>
    </w:rPr>
  </w:style>
  <w:style w:type="paragraph" w:customStyle="1" w:styleId="Style753111">
    <w:name w:val="_Style 753111"/>
    <w:next w:val="a2"/>
    <w:uiPriority w:val="99"/>
    <w:rsid w:val="00746CB9"/>
    <w:pPr>
      <w:widowControl w:val="0"/>
      <w:jc w:val="both"/>
    </w:pPr>
    <w:rPr>
      <w:kern w:val="2"/>
      <w:sz w:val="32"/>
      <w:szCs w:val="24"/>
    </w:rPr>
  </w:style>
  <w:style w:type="paragraph" w:customStyle="1" w:styleId="CharCharCharChar6">
    <w:name w:val="Char Char Char Char"/>
    <w:basedOn w:val="a2"/>
    <w:qFormat/>
    <w:rsid w:val="00746CB9"/>
  </w:style>
  <w:style w:type="paragraph" w:customStyle="1" w:styleId="126">
    <w:name w:val="列出段落12"/>
    <w:basedOn w:val="a2"/>
    <w:rsid w:val="00746CB9"/>
    <w:pPr>
      <w:ind w:firstLineChars="200" w:firstLine="420"/>
    </w:pPr>
    <w:rPr>
      <w:rFonts w:ascii="Calibri" w:hAnsi="Calibri"/>
      <w:szCs w:val="20"/>
    </w:rPr>
  </w:style>
  <w:style w:type="paragraph" w:customStyle="1" w:styleId="CharCharCharChar121">
    <w:name w:val="Char Char Char Char121"/>
    <w:basedOn w:val="a2"/>
    <w:qFormat/>
    <w:rsid w:val="00746CB9"/>
    <w:pPr>
      <w:widowControl/>
      <w:spacing w:after="160" w:line="240" w:lineRule="exact"/>
      <w:jc w:val="left"/>
    </w:pPr>
    <w:rPr>
      <w:rFonts w:ascii="Verdana" w:eastAsia="仿宋_GB2312" w:hAnsi="Verdana"/>
      <w:kern w:val="0"/>
      <w:sz w:val="24"/>
      <w:szCs w:val="20"/>
      <w:lang w:eastAsia="en-US"/>
    </w:rPr>
  </w:style>
  <w:style w:type="paragraph" w:customStyle="1" w:styleId="CharChar1CharCharCharCharCharChar11">
    <w:name w:val="Char Char1 Char Char Char Char Char Char11"/>
    <w:basedOn w:val="a2"/>
    <w:qFormat/>
    <w:rsid w:val="00746CB9"/>
    <w:pPr>
      <w:widowControl/>
      <w:spacing w:after="160" w:line="240" w:lineRule="exact"/>
      <w:jc w:val="left"/>
    </w:pPr>
    <w:rPr>
      <w:rFonts w:ascii="Verdana" w:eastAsia="仿宋_GB2312" w:hAnsi="Verdana"/>
      <w:kern w:val="0"/>
      <w:sz w:val="24"/>
      <w:szCs w:val="20"/>
      <w:lang w:eastAsia="en-US"/>
    </w:rPr>
  </w:style>
  <w:style w:type="paragraph" w:customStyle="1" w:styleId="Style752111">
    <w:name w:val="_Style 752111"/>
    <w:next w:val="a2"/>
    <w:uiPriority w:val="99"/>
    <w:rsid w:val="00746CB9"/>
    <w:pPr>
      <w:widowControl w:val="0"/>
      <w:jc w:val="both"/>
    </w:pPr>
    <w:rPr>
      <w:kern w:val="2"/>
      <w:sz w:val="32"/>
      <w:szCs w:val="24"/>
    </w:rPr>
  </w:style>
  <w:style w:type="paragraph" w:customStyle="1" w:styleId="Style755111">
    <w:name w:val="_Style 755111"/>
    <w:next w:val="a2"/>
    <w:uiPriority w:val="99"/>
    <w:rsid w:val="00746CB9"/>
    <w:pPr>
      <w:widowControl w:val="0"/>
      <w:jc w:val="both"/>
    </w:pPr>
    <w:rPr>
      <w:kern w:val="2"/>
      <w:sz w:val="32"/>
      <w:szCs w:val="24"/>
    </w:rPr>
  </w:style>
  <w:style w:type="paragraph" w:customStyle="1" w:styleId="Style7521">
    <w:name w:val="_Style 7521"/>
    <w:next w:val="a2"/>
    <w:uiPriority w:val="99"/>
    <w:rsid w:val="00746CB9"/>
    <w:pPr>
      <w:widowControl w:val="0"/>
      <w:jc w:val="both"/>
    </w:pPr>
    <w:rPr>
      <w:kern w:val="2"/>
      <w:sz w:val="32"/>
      <w:szCs w:val="24"/>
    </w:rPr>
  </w:style>
  <w:style w:type="paragraph" w:customStyle="1" w:styleId="Char1121">
    <w:name w:val="Char1121"/>
    <w:basedOn w:val="a2"/>
    <w:rsid w:val="00746CB9"/>
    <w:rPr>
      <w:szCs w:val="20"/>
    </w:rPr>
  </w:style>
  <w:style w:type="paragraph" w:customStyle="1" w:styleId="Char411">
    <w:name w:val="Char411"/>
    <w:basedOn w:val="a2"/>
    <w:qFormat/>
    <w:rsid w:val="00746CB9"/>
  </w:style>
  <w:style w:type="paragraph" w:customStyle="1" w:styleId="Char2CharCharCharCharCharChar11">
    <w:name w:val="Char2 Char Char Char Char Char Char11"/>
    <w:basedOn w:val="a2"/>
    <w:rsid w:val="00746CB9"/>
  </w:style>
  <w:style w:type="paragraph" w:customStyle="1" w:styleId="3fe">
    <w:name w:val="列出段落3"/>
    <w:basedOn w:val="a2"/>
    <w:uiPriority w:val="99"/>
    <w:unhideWhenUsed/>
    <w:qFormat/>
    <w:rsid w:val="00746CB9"/>
    <w:pPr>
      <w:ind w:firstLineChars="200" w:firstLine="420"/>
    </w:pPr>
    <w:rPr>
      <w:sz w:val="32"/>
    </w:rPr>
  </w:style>
  <w:style w:type="paragraph" w:customStyle="1" w:styleId="CharCharCharCharCharChar1Char11">
    <w:name w:val="Char Char Char Char Char Char1 Char11"/>
    <w:basedOn w:val="a2"/>
    <w:rsid w:val="00746CB9"/>
    <w:pPr>
      <w:widowControl/>
      <w:spacing w:after="160" w:line="240" w:lineRule="exact"/>
      <w:jc w:val="left"/>
    </w:pPr>
    <w:rPr>
      <w:rFonts w:ascii="Tahoma" w:hAnsi="Tahoma"/>
      <w:sz w:val="24"/>
      <w:szCs w:val="20"/>
    </w:rPr>
  </w:style>
  <w:style w:type="paragraph" w:customStyle="1" w:styleId="xl101">
    <w:name w:val="xl101"/>
    <w:basedOn w:val="a2"/>
    <w:qFormat/>
    <w:rsid w:val="00746CB9"/>
    <w:pPr>
      <w:widowControl/>
      <w:pBdr>
        <w:top w:val="single" w:sz="4" w:space="0" w:color="000000"/>
        <w:left w:val="single" w:sz="4" w:space="0" w:color="000000"/>
        <w:right w:val="single" w:sz="4" w:space="0" w:color="000000"/>
      </w:pBdr>
      <w:shd w:val="clear" w:color="auto" w:fill="FFFFFF"/>
      <w:spacing w:before="100" w:beforeAutospacing="1" w:after="100" w:afterAutospacing="1"/>
      <w:jc w:val="left"/>
      <w:textAlignment w:val="center"/>
    </w:pPr>
    <w:rPr>
      <w:rFonts w:ascii="宋体" w:hAnsi="宋体" w:cs="宋体"/>
      <w:color w:val="000000"/>
      <w:kern w:val="0"/>
      <w:sz w:val="18"/>
      <w:szCs w:val="18"/>
    </w:rPr>
  </w:style>
  <w:style w:type="paragraph" w:customStyle="1" w:styleId="Char1CharCharChar11">
    <w:name w:val="Char1 Char Char Char11"/>
    <w:basedOn w:val="a2"/>
    <w:rsid w:val="00746CB9"/>
    <w:pPr>
      <w:spacing w:line="240" w:lineRule="atLeast"/>
      <w:ind w:left="420" w:firstLine="420"/>
    </w:pPr>
    <w:rPr>
      <w:szCs w:val="20"/>
    </w:rPr>
  </w:style>
  <w:style w:type="paragraph" w:customStyle="1" w:styleId="11f">
    <w:name w:val="无间隔11"/>
    <w:qFormat/>
    <w:rsid w:val="00746CB9"/>
    <w:rPr>
      <w:rFonts w:ascii="Calibri" w:eastAsia="Times New Roman" w:hAnsi="Calibri" w:cs="黑体"/>
      <w:kern w:val="2"/>
      <w:sz w:val="22"/>
      <w:szCs w:val="22"/>
    </w:rPr>
  </w:style>
  <w:style w:type="paragraph" w:customStyle="1" w:styleId="xl100">
    <w:name w:val="xl100"/>
    <w:basedOn w:val="a2"/>
    <w:qFormat/>
    <w:rsid w:val="00746CB9"/>
    <w:pPr>
      <w:widowControl/>
      <w:pBdr>
        <w:left w:val="single" w:sz="4" w:space="0" w:color="auto"/>
        <w:bottom w:val="single" w:sz="4" w:space="0" w:color="auto"/>
        <w:right w:val="single" w:sz="4" w:space="0" w:color="auto"/>
      </w:pBdr>
      <w:spacing w:before="100" w:beforeAutospacing="1" w:after="100" w:afterAutospacing="1"/>
      <w:jc w:val="left"/>
      <w:textAlignment w:val="center"/>
    </w:pPr>
    <w:rPr>
      <w:rFonts w:ascii="宋体" w:hAnsi="宋体" w:cs="宋体"/>
      <w:color w:val="000000"/>
      <w:kern w:val="0"/>
      <w:sz w:val="18"/>
      <w:szCs w:val="18"/>
    </w:rPr>
  </w:style>
  <w:style w:type="paragraph" w:customStyle="1" w:styleId="Style75611">
    <w:name w:val="_Style 75611"/>
    <w:next w:val="a2"/>
    <w:uiPriority w:val="99"/>
    <w:rsid w:val="00746CB9"/>
    <w:pPr>
      <w:widowControl w:val="0"/>
      <w:jc w:val="both"/>
    </w:pPr>
    <w:rPr>
      <w:kern w:val="2"/>
      <w:sz w:val="32"/>
      <w:szCs w:val="24"/>
    </w:rPr>
  </w:style>
  <w:style w:type="paragraph" w:customStyle="1" w:styleId="xl95">
    <w:name w:val="xl95"/>
    <w:basedOn w:val="a2"/>
    <w:qFormat/>
    <w:rsid w:val="00746CB9"/>
    <w:pPr>
      <w:widowControl/>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Style753">
    <w:name w:val="_Style 753"/>
    <w:next w:val="a2"/>
    <w:uiPriority w:val="99"/>
    <w:rsid w:val="00746CB9"/>
    <w:pPr>
      <w:widowControl w:val="0"/>
      <w:jc w:val="both"/>
    </w:pPr>
    <w:rPr>
      <w:kern w:val="2"/>
      <w:sz w:val="32"/>
      <w:szCs w:val="24"/>
    </w:rPr>
  </w:style>
  <w:style w:type="paragraph" w:customStyle="1" w:styleId="Style755">
    <w:name w:val="_Style 755"/>
    <w:next w:val="a2"/>
    <w:uiPriority w:val="99"/>
    <w:rsid w:val="00746CB9"/>
    <w:pPr>
      <w:widowControl w:val="0"/>
      <w:jc w:val="both"/>
    </w:pPr>
    <w:rPr>
      <w:kern w:val="2"/>
      <w:sz w:val="32"/>
      <w:szCs w:val="24"/>
    </w:rPr>
  </w:style>
  <w:style w:type="paragraph" w:customStyle="1" w:styleId="CharCharCharCharCharCharChar11">
    <w:name w:val="Char Char Char Char Char Char Char11"/>
    <w:basedOn w:val="a2"/>
    <w:qFormat/>
    <w:rsid w:val="00746CB9"/>
    <w:pPr>
      <w:spacing w:line="360" w:lineRule="auto"/>
      <w:ind w:firstLineChars="200" w:firstLine="200"/>
    </w:pPr>
    <w:rPr>
      <w:rFonts w:ascii="宋体" w:hAnsi="宋体" w:cs="宋体"/>
      <w:sz w:val="24"/>
    </w:rPr>
  </w:style>
  <w:style w:type="paragraph" w:customStyle="1" w:styleId="Style75211">
    <w:name w:val="_Style 75211"/>
    <w:next w:val="a2"/>
    <w:uiPriority w:val="99"/>
    <w:rsid w:val="00746CB9"/>
    <w:pPr>
      <w:widowControl w:val="0"/>
      <w:jc w:val="both"/>
    </w:pPr>
    <w:rPr>
      <w:kern w:val="2"/>
      <w:sz w:val="32"/>
      <w:szCs w:val="24"/>
    </w:rPr>
  </w:style>
  <w:style w:type="paragraph" w:customStyle="1" w:styleId="Style75511">
    <w:name w:val="_Style 75511"/>
    <w:next w:val="a2"/>
    <w:uiPriority w:val="99"/>
    <w:rsid w:val="00746CB9"/>
    <w:pPr>
      <w:widowControl w:val="0"/>
      <w:jc w:val="both"/>
    </w:pPr>
    <w:rPr>
      <w:kern w:val="2"/>
      <w:sz w:val="32"/>
      <w:szCs w:val="24"/>
    </w:rPr>
  </w:style>
  <w:style w:type="paragraph" w:customStyle="1" w:styleId="Style156">
    <w:name w:val="_Style 156"/>
    <w:qFormat/>
    <w:rsid w:val="00746CB9"/>
    <w:pPr>
      <w:widowControl w:val="0"/>
      <w:jc w:val="both"/>
    </w:pPr>
    <w:rPr>
      <w:kern w:val="2"/>
      <w:sz w:val="32"/>
      <w:szCs w:val="24"/>
    </w:rPr>
  </w:style>
  <w:style w:type="paragraph" w:customStyle="1" w:styleId="CharCharCharChar111">
    <w:name w:val="Char Char Char Char111"/>
    <w:basedOn w:val="a2"/>
    <w:rsid w:val="00746CB9"/>
  </w:style>
  <w:style w:type="table" w:customStyle="1" w:styleId="1121">
    <w:name w:val="表格样式1121"/>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43">
    <w:name w:val="表格样式143"/>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2fff8">
    <w:name w:val="网格型2"/>
    <w:basedOn w:val="a4"/>
    <w:next w:val="affff8"/>
    <w:qFormat/>
    <w:rsid w:val="00746CB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ffffffa">
    <w:name w:val="Table Theme"/>
    <w:basedOn w:val="a4"/>
    <w:qFormat/>
    <w:rsid w:val="00746CB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0">
    <w:name w:val="表格样式11"/>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30">
    <w:name w:val="表格样式113"/>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28">
    <w:name w:val="表格样式128"/>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27">
    <w:name w:val="表格样式12"/>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60">
    <w:name w:val="表格样式116"/>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80">
    <w:name w:val="表格样式118"/>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13">
    <w:name w:val="表格样式111"/>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70">
    <w:name w:val="表格样式17"/>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fff0">
    <w:name w:val="表格样式1"/>
    <w:basedOn w:val="a4"/>
    <w:qFormat/>
    <w:rsid w:val="00746CB9"/>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40">
    <w:name w:val="表格样式14"/>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90">
    <w:name w:val="表格样式19"/>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00">
    <w:name w:val="表格样式110"/>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20">
    <w:name w:val="表格样式112"/>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40">
    <w:name w:val="表格样式114"/>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70">
    <w:name w:val="表格样式117"/>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90">
    <w:name w:val="表格样式119"/>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30">
    <w:name w:val="表格样式123"/>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00">
    <w:name w:val="表格样式120"/>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57">
    <w:name w:val="表格样式15"/>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60">
    <w:name w:val="表格样式16"/>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210">
    <w:name w:val="表格样式121"/>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20">
    <w:name w:val="表格样式122"/>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100">
    <w:name w:val="表格样式1110"/>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80">
    <w:name w:val="表格样式18"/>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2fff9">
    <w:name w:val="表格样式2"/>
    <w:basedOn w:val="1fff0"/>
    <w:qFormat/>
    <w:rsid w:val="00746CB9"/>
    <w:pPr>
      <w:jc w:val="both"/>
    </w:pPr>
    <w:rPr>
      <w:szCs w:val="36"/>
    </w:rPr>
    <w:tblPr/>
  </w:style>
  <w:style w:type="table" w:customStyle="1" w:styleId="1150">
    <w:name w:val="表格样式115"/>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30">
    <w:name w:val="表格样式13"/>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240">
    <w:name w:val="表格样式124"/>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50">
    <w:name w:val="表格样式125"/>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110">
    <w:name w:val="表格样式1111"/>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60">
    <w:name w:val="表格样式126"/>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70">
    <w:name w:val="表格样式127"/>
    <w:basedOn w:val="a4"/>
    <w:qFormat/>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affffffffffffb">
    <w:name w:val="和和"/>
    <w:basedOn w:val="1fff0"/>
    <w:rsid w:val="00746CB9"/>
    <w:pPr>
      <w:jc w:val="both"/>
    </w:pPr>
    <w:tblPr>
      <w:tblBorders>
        <w:top w:val="none" w:sz="0" w:space="0" w:color="auto"/>
        <w:left w:val="none" w:sz="0" w:space="0" w:color="auto"/>
        <w:bottom w:val="none" w:sz="0" w:space="0" w:color="auto"/>
        <w:right w:val="none" w:sz="0" w:space="0" w:color="auto"/>
        <w:insideH w:val="single" w:sz="12" w:space="0" w:color="auto"/>
        <w:insideV w:val="single" w:sz="12" w:space="0" w:color="auto"/>
      </w:tblBorders>
    </w:tblPr>
  </w:style>
  <w:style w:type="table" w:customStyle="1" w:styleId="141">
    <w:name w:val="表格样式141"/>
    <w:basedOn w:val="a4"/>
    <w:qFormat/>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42">
    <w:name w:val="表格样式142"/>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fff1">
    <w:name w:val="常规1"/>
    <w:basedOn w:val="a4"/>
    <w:rsid w:val="00746CB9"/>
    <w:pPr>
      <w:spacing w:before="100" w:beforeAutospacing="1" w:after="100" w:afterAutospacing="1"/>
    </w:pPr>
    <w:rPr>
      <w:rFonts w:ascii="Arial" w:hAnsi="Arial" w:cs="Arial"/>
    </w:rPr>
    <w:tblPr>
      <w:tblCellMar>
        <w:left w:w="0" w:type="dxa"/>
        <w:right w:w="0" w:type="dxa"/>
      </w:tblCellMar>
    </w:tblPr>
  </w:style>
  <w:style w:type="table" w:customStyle="1" w:styleId="11120">
    <w:name w:val="表格样式1112"/>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31">
    <w:name w:val="表格样式1131"/>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41">
    <w:name w:val="表格样式1141"/>
    <w:basedOn w:val="a4"/>
    <w:rsid w:val="00746CB9"/>
    <w:pPr>
      <w:jc w:val="both"/>
    </w:pPr>
    <w:rPr>
      <w:sz w:val="21"/>
    </w:rPr>
    <w:tblPr>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rPr>
      <w:jc w:val="center"/>
    </w:trPr>
    <w:tcPr>
      <w:vAlign w:val="center"/>
    </w:tcPr>
  </w:style>
  <w:style w:type="table" w:customStyle="1" w:styleId="1122">
    <w:name w:val="表格样式1122"/>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42">
    <w:name w:val="表格样式1142"/>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29">
    <w:name w:val="表格样式129"/>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130">
    <w:name w:val="表格样式1113"/>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32">
    <w:name w:val="表格样式1132"/>
    <w:basedOn w:val="a4"/>
    <w:rsid w:val="00746CB9"/>
    <w:rPr>
      <w:sz w:val="21"/>
    </w:rPr>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style>
  <w:style w:type="table" w:customStyle="1" w:styleId="11f1">
    <w:name w:val="网格型11"/>
    <w:basedOn w:val="a4"/>
    <w:uiPriority w:val="59"/>
    <w:qFormat/>
    <w:rsid w:val="00746CB9"/>
    <w:rPr>
      <w:rFonts w:ascii="Calibri" w:hAnsi="Calibr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f">
    <w:name w:val="网格型3"/>
    <w:basedOn w:val="a4"/>
    <w:next w:val="affff8"/>
    <w:qFormat/>
    <w:rsid w:val="0017726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a">
    <w:name w:val="无列表2"/>
    <w:next w:val="a5"/>
    <w:uiPriority w:val="99"/>
    <w:semiHidden/>
    <w:unhideWhenUsed/>
    <w:rsid w:val="00F675C6"/>
  </w:style>
  <w:style w:type="table" w:customStyle="1" w:styleId="4f2">
    <w:name w:val="网格型4"/>
    <w:basedOn w:val="a4"/>
    <w:next w:val="affff8"/>
    <w:qFormat/>
    <w:rsid w:val="00F675C6"/>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a">
    <w:name w:val="网格型12"/>
    <w:basedOn w:val="a4"/>
    <w:next w:val="affff8"/>
    <w:qFormat/>
    <w:rsid w:val="0034792D"/>
    <w:pPr>
      <w:widowControl w:val="0"/>
      <w:spacing w:after="8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92662C"/>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table" w:customStyle="1" w:styleId="5b">
    <w:name w:val="网格型5"/>
    <w:basedOn w:val="a4"/>
    <w:next w:val="affff8"/>
    <w:qFormat/>
    <w:rsid w:val="001F739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fd">
    <w:name w:val="Char"/>
    <w:basedOn w:val="a2"/>
    <w:qFormat/>
    <w:rsid w:val="001F739D"/>
    <w:pPr>
      <w:widowControl/>
      <w:jc w:val="left"/>
    </w:pPr>
    <w:rPr>
      <w:kern w:val="0"/>
      <w:sz w:val="20"/>
      <w:szCs w:val="20"/>
    </w:rPr>
  </w:style>
  <w:style w:type="numbering" w:customStyle="1" w:styleId="3ff0">
    <w:name w:val="无列表3"/>
    <w:next w:val="a5"/>
    <w:uiPriority w:val="99"/>
    <w:semiHidden/>
    <w:unhideWhenUsed/>
    <w:rsid w:val="006318EE"/>
  </w:style>
  <w:style w:type="character" w:customStyle="1" w:styleId="2zCharChar">
    <w:name w:val="2z Char Char"/>
    <w:link w:val="2z"/>
    <w:rsid w:val="006318EE"/>
    <w:rPr>
      <w:rFonts w:ascii="EU-F1" w:eastAsia="黑体"/>
      <w:kern w:val="21"/>
      <w:sz w:val="21"/>
      <w:szCs w:val="21"/>
      <w:lang w:val="en-US" w:eastAsia="zh-CN"/>
    </w:rPr>
  </w:style>
  <w:style w:type="character" w:customStyle="1" w:styleId="Charfe">
    <w:name w:val="信息标题 Char"/>
    <w:link w:val="1fff2"/>
    <w:rsid w:val="006318EE"/>
    <w:rPr>
      <w:rFonts w:ascii="Arial" w:hAnsi="Arial"/>
      <w:kern w:val="2"/>
      <w:sz w:val="24"/>
      <w:szCs w:val="24"/>
      <w:shd w:val="pct20" w:color="auto" w:fill="auto"/>
      <w:lang w:val="en-US" w:eastAsia="zh-CN"/>
    </w:rPr>
  </w:style>
  <w:style w:type="character" w:customStyle="1" w:styleId="6CharChar0">
    <w:name w:val="样式6 Char Char"/>
    <w:link w:val="65"/>
    <w:rsid w:val="006318EE"/>
    <w:rPr>
      <w:rFonts w:ascii="宋体" w:hAnsi="宋体"/>
      <w:b/>
      <w:sz w:val="28"/>
    </w:rPr>
  </w:style>
  <w:style w:type="character" w:customStyle="1" w:styleId="F1CharChar">
    <w:name w:val="F1 Char Char"/>
    <w:link w:val="F1"/>
    <w:rsid w:val="006318EE"/>
    <w:rPr>
      <w:rFonts w:ascii="EU-F1" w:eastAsia="黑体"/>
      <w:kern w:val="2"/>
      <w:sz w:val="21"/>
      <w:szCs w:val="21"/>
      <w:lang w:val="en-US" w:eastAsia="zh-CN"/>
    </w:rPr>
  </w:style>
  <w:style w:type="character" w:customStyle="1" w:styleId="ztCharChar">
    <w:name w:val="zt Char Char"/>
    <w:link w:val="zt"/>
    <w:rsid w:val="006318EE"/>
    <w:rPr>
      <w:rFonts w:ascii="EU-F1" w:eastAsia="EU-F1"/>
      <w:bCs/>
      <w:kern w:val="2"/>
      <w:sz w:val="21"/>
      <w:szCs w:val="21"/>
      <w:lang w:val="en-US" w:eastAsia="zh-CN"/>
    </w:rPr>
  </w:style>
  <w:style w:type="character" w:customStyle="1" w:styleId="zwCharChar">
    <w:name w:val="zw Char Char"/>
    <w:link w:val="zw"/>
    <w:rsid w:val="006318EE"/>
    <w:rPr>
      <w:kern w:val="2"/>
      <w:sz w:val="18"/>
      <w:szCs w:val="18"/>
      <w:lang w:val="en-US" w:eastAsia="zh-CN"/>
    </w:rPr>
  </w:style>
  <w:style w:type="character" w:customStyle="1" w:styleId="HTML33">
    <w:name w:val="HTML 变量3"/>
    <w:rsid w:val="006318EE"/>
    <w:rPr>
      <w:i/>
      <w:iCs/>
    </w:rPr>
  </w:style>
  <w:style w:type="character" w:customStyle="1" w:styleId="zhuCharChar">
    <w:name w:val="zhu Char Char"/>
    <w:link w:val="zhu"/>
    <w:rsid w:val="006318EE"/>
    <w:rPr>
      <w:color w:val="000000"/>
      <w:kern w:val="21"/>
      <w:sz w:val="18"/>
      <w:szCs w:val="18"/>
      <w:lang w:val="en-US" w:eastAsia="zh-CN"/>
    </w:rPr>
  </w:style>
  <w:style w:type="character" w:customStyle="1" w:styleId="BCharChar">
    <w:name w:val="B Char Char"/>
    <w:link w:val="B"/>
    <w:rsid w:val="006318EE"/>
    <w:rPr>
      <w:rFonts w:ascii="E-F1" w:eastAsia="黑体"/>
      <w:sz w:val="21"/>
      <w:szCs w:val="21"/>
      <w:lang w:val="en-US" w:eastAsia="zh-CN"/>
    </w:rPr>
  </w:style>
  <w:style w:type="character" w:customStyle="1" w:styleId="CharCharff3">
    <w:name w:val="正文 + 居中 Char Char"/>
    <w:link w:val="affffffffffffc"/>
    <w:rsid w:val="006318EE"/>
    <w:rPr>
      <w:kern w:val="2"/>
      <w:sz w:val="21"/>
      <w:lang w:val="en-US" w:eastAsia="zh-CN"/>
    </w:rPr>
  </w:style>
  <w:style w:type="character" w:customStyle="1" w:styleId="FootnoteTextChar1">
    <w:name w:val="Footnote Text Char1"/>
    <w:rsid w:val="006318EE"/>
    <w:rPr>
      <w:kern w:val="2"/>
    </w:rPr>
  </w:style>
  <w:style w:type="character" w:customStyle="1" w:styleId="HTML34">
    <w:name w:val="HTML 打字机3"/>
    <w:rsid w:val="006318EE"/>
    <w:rPr>
      <w:rFonts w:ascii="Courier New" w:hAnsi="Courier New" w:cs="Courier New"/>
      <w:sz w:val="20"/>
      <w:szCs w:val="20"/>
    </w:rPr>
  </w:style>
  <w:style w:type="character" w:customStyle="1" w:styleId="CharCharff4">
    <w:name w:val="一级标题 Char Char"/>
    <w:rsid w:val="006318EE"/>
    <w:rPr>
      <w:rFonts w:ascii="隶书" w:eastAsia="黑体"/>
      <w:b/>
      <w:kern w:val="2"/>
      <w:sz w:val="30"/>
      <w:szCs w:val="32"/>
      <w:lang w:val="en-US" w:eastAsia="zh-CN"/>
    </w:rPr>
  </w:style>
  <w:style w:type="character" w:customStyle="1" w:styleId="EUFCharChar">
    <w:name w:val="EUF Char Char"/>
    <w:link w:val="EUF"/>
    <w:rsid w:val="006318EE"/>
    <w:rPr>
      <w:rFonts w:ascii="EU-F1" w:eastAsia="EU-F1"/>
      <w:kern w:val="2"/>
      <w:sz w:val="21"/>
      <w:szCs w:val="21"/>
      <w:lang w:val="en-US" w:eastAsia="zh-CN"/>
    </w:rPr>
  </w:style>
  <w:style w:type="character" w:customStyle="1" w:styleId="bCharChar0">
    <w:name w:val="b Char Char"/>
    <w:link w:val="b0"/>
    <w:rsid w:val="006318EE"/>
    <w:rPr>
      <w:rFonts w:ascii="Arial" w:eastAsia="黑体" w:hAnsi="Arial"/>
      <w:sz w:val="21"/>
      <w:szCs w:val="21"/>
      <w:lang w:val="en-US" w:eastAsia="zh-CN"/>
    </w:rPr>
  </w:style>
  <w:style w:type="character" w:customStyle="1" w:styleId="HTML35">
    <w:name w:val="HTML 键盘3"/>
    <w:rsid w:val="006318EE"/>
    <w:rPr>
      <w:rFonts w:ascii="Courier New" w:hAnsi="Courier New" w:cs="Courier New"/>
      <w:sz w:val="20"/>
      <w:szCs w:val="20"/>
    </w:rPr>
  </w:style>
  <w:style w:type="character" w:customStyle="1" w:styleId="Charff">
    <w:name w:val="电子邮件签名 Char"/>
    <w:link w:val="1fff3"/>
    <w:rsid w:val="006318EE"/>
    <w:rPr>
      <w:kern w:val="2"/>
      <w:sz w:val="21"/>
      <w:szCs w:val="24"/>
      <w:lang w:val="en-US" w:eastAsia="zh-CN"/>
    </w:rPr>
  </w:style>
  <w:style w:type="character" w:customStyle="1" w:styleId="D5CharChar">
    <w:name w:val="D5 Char Char"/>
    <w:link w:val="D5"/>
    <w:rsid w:val="006318EE"/>
    <w:rPr>
      <w:kern w:val="2"/>
      <w:sz w:val="21"/>
      <w:szCs w:val="24"/>
      <w:lang w:val="en-US" w:eastAsia="zh-CN"/>
    </w:rPr>
  </w:style>
  <w:style w:type="character" w:customStyle="1" w:styleId="BggCharChar">
    <w:name w:val="Bgg Char Char"/>
    <w:link w:val="Bgg"/>
    <w:rsid w:val="006318EE"/>
    <w:rPr>
      <w:rFonts w:hAnsi="宋体"/>
      <w:color w:val="000000"/>
      <w:kern w:val="21"/>
      <w:sz w:val="18"/>
      <w:szCs w:val="18"/>
      <w:lang w:val="en-US" w:eastAsia="zh-CN"/>
    </w:rPr>
  </w:style>
  <w:style w:type="character" w:customStyle="1" w:styleId="5ArialCharChar">
    <w:name w:val="样式 标题 5 + Arial Char Char"/>
    <w:link w:val="5Arial"/>
    <w:rsid w:val="006318EE"/>
    <w:rPr>
      <w:rFonts w:ascii="黑体" w:eastAsia="黑体" w:hAnsi="Arial"/>
      <w:lang w:val="zh-CN"/>
    </w:rPr>
  </w:style>
  <w:style w:type="character" w:customStyle="1" w:styleId="ztCharCharChar">
    <w:name w:val="zt Char Char Char"/>
    <w:rsid w:val="006318EE"/>
    <w:rPr>
      <w:rFonts w:ascii="EU-F1" w:eastAsia="EU-F1"/>
      <w:bCs/>
      <w:kern w:val="2"/>
      <w:sz w:val="21"/>
      <w:szCs w:val="21"/>
      <w:lang w:val="en-US" w:eastAsia="zh-CN"/>
    </w:rPr>
  </w:style>
  <w:style w:type="character" w:customStyle="1" w:styleId="jlCharCharCharChar">
    <w:name w:val="jl 三级 Char Char Char Char"/>
    <w:rsid w:val="006318EE"/>
    <w:rPr>
      <w:rFonts w:ascii="宋体" w:hAnsi="宋体"/>
      <w:b/>
      <w:color w:val="000000"/>
      <w:kern w:val="2"/>
      <w:sz w:val="24"/>
      <w:szCs w:val="24"/>
    </w:rPr>
  </w:style>
  <w:style w:type="character" w:customStyle="1" w:styleId="hChar">
    <w:name w:val="h Char"/>
    <w:rsid w:val="006318EE"/>
    <w:rPr>
      <w:rFonts w:eastAsia="宋体"/>
      <w:kern w:val="2"/>
      <w:sz w:val="18"/>
      <w:szCs w:val="18"/>
      <w:lang w:val="en-US" w:eastAsia="zh-CN"/>
    </w:rPr>
  </w:style>
  <w:style w:type="character" w:customStyle="1" w:styleId="wangCharChar">
    <w:name w:val="wang正文 Char Char"/>
    <w:link w:val="wang"/>
    <w:rsid w:val="006318EE"/>
    <w:rPr>
      <w:sz w:val="21"/>
      <w:lang w:val="en-US" w:eastAsia="zh-CN"/>
    </w:rPr>
  </w:style>
  <w:style w:type="character" w:customStyle="1" w:styleId="CharCharff5">
    <w:name w:val="图说 Char Char"/>
    <w:link w:val="affffffffffffd"/>
    <w:rsid w:val="006318EE"/>
    <w:rPr>
      <w:kern w:val="2"/>
      <w:sz w:val="18"/>
      <w:lang w:val="en-US" w:eastAsia="zh-CN"/>
    </w:rPr>
  </w:style>
  <w:style w:type="character" w:customStyle="1" w:styleId="3CharChar5">
    <w:name w:val="国网标准3级 Char Char"/>
    <w:link w:val="3ff1"/>
    <w:rsid w:val="006318EE"/>
    <w:rPr>
      <w:rFonts w:ascii="宋体" w:hAnsi="宋体"/>
      <w:b/>
      <w:bCs/>
      <w:kern w:val="2"/>
      <w:sz w:val="21"/>
      <w:szCs w:val="32"/>
      <w:lang w:val="en-US" w:eastAsia="zh-CN"/>
    </w:rPr>
  </w:style>
  <w:style w:type="character" w:customStyle="1" w:styleId="HTML4">
    <w:name w:val="HTML 定义4"/>
    <w:rsid w:val="006318EE"/>
    <w:rPr>
      <w:i/>
      <w:iCs/>
    </w:rPr>
  </w:style>
  <w:style w:type="character" w:customStyle="1" w:styleId="CharCharff6">
    <w:name w:val="１１ Char Char"/>
    <w:link w:val="affffffffffffe"/>
    <w:rsid w:val="006318EE"/>
    <w:rPr>
      <w:kern w:val="2"/>
      <w:sz w:val="21"/>
      <w:szCs w:val="21"/>
      <w:lang w:val="en-US" w:eastAsia="zh-CN"/>
    </w:rPr>
  </w:style>
  <w:style w:type="character" w:customStyle="1" w:styleId="2Char13">
    <w:name w:val="样式2 Char1"/>
    <w:rsid w:val="006318EE"/>
    <w:rPr>
      <w:rFonts w:ascii="Times New Roman" w:eastAsia="黑体" w:hAnsi="Times New Roman" w:cs="Times New Roman"/>
      <w:bCs/>
      <w:szCs w:val="21"/>
    </w:rPr>
  </w:style>
  <w:style w:type="character" w:customStyle="1" w:styleId="1CharChar3">
    <w:name w:val="章标题 1 Char Char"/>
    <w:rsid w:val="006318EE"/>
    <w:rPr>
      <w:rFonts w:eastAsia="宋体"/>
      <w:b/>
      <w:kern w:val="44"/>
      <w:sz w:val="24"/>
      <w:lang w:val="en-US" w:eastAsia="zh-CN"/>
    </w:rPr>
  </w:style>
  <w:style w:type="character" w:customStyle="1" w:styleId="apple-style-span">
    <w:name w:val="apple-style-span"/>
    <w:rsid w:val="006318EE"/>
  </w:style>
  <w:style w:type="character" w:customStyle="1" w:styleId="zCharChar">
    <w:name w:val="z Char Char"/>
    <w:link w:val="z"/>
    <w:rsid w:val="006318EE"/>
    <w:rPr>
      <w:rFonts w:ascii="EU-F1" w:eastAsia="EU-F1"/>
      <w:bCs/>
      <w:kern w:val="2"/>
      <w:sz w:val="21"/>
      <w:szCs w:val="24"/>
      <w:lang w:val="en-US" w:eastAsia="zh-CN"/>
    </w:rPr>
  </w:style>
  <w:style w:type="character" w:customStyle="1" w:styleId="156CharChar">
    <w:name w:val="正文 + 行距: 固定值 15.6 磅 Char Char"/>
    <w:link w:val="1560"/>
    <w:rsid w:val="006318EE"/>
    <w:rPr>
      <w:kern w:val="2"/>
      <w:sz w:val="21"/>
      <w:lang w:val="en-US" w:eastAsia="zh-CN"/>
    </w:rPr>
  </w:style>
  <w:style w:type="character" w:customStyle="1" w:styleId="CharCharff0">
    <w:name w:val="段 Char Char"/>
    <w:link w:val="affffff9"/>
    <w:rsid w:val="006318EE"/>
    <w:rPr>
      <w:rFonts w:ascii="宋体"/>
      <w:sz w:val="21"/>
    </w:rPr>
  </w:style>
  <w:style w:type="character" w:customStyle="1" w:styleId="jlCharCharCharChar0">
    <w:name w:val="jl 正文 Char Char Char Char"/>
    <w:link w:val="jlCharChar"/>
    <w:rsid w:val="006318EE"/>
    <w:rPr>
      <w:rFonts w:ascii="宋体"/>
      <w:kern w:val="2"/>
      <w:sz w:val="24"/>
      <w:szCs w:val="24"/>
    </w:rPr>
  </w:style>
  <w:style w:type="character" w:customStyle="1" w:styleId="CharCharff7">
    <w:name w:val="国标字符 Char Char"/>
    <w:link w:val="afffffffffffff"/>
    <w:rsid w:val="006318EE"/>
    <w:rPr>
      <w:rFonts w:ascii="宋体" w:hAnsi="宋体"/>
      <w:color w:val="000000"/>
      <w:kern w:val="2"/>
      <w:sz w:val="21"/>
      <w:lang w:val="en-US" w:eastAsia="zh-CN"/>
    </w:rPr>
  </w:style>
  <w:style w:type="character" w:customStyle="1" w:styleId="D2CharChar">
    <w:name w:val="D2 Char Char"/>
    <w:link w:val="D20"/>
    <w:rsid w:val="006318EE"/>
    <w:rPr>
      <w:rFonts w:ascii="EU-F1" w:eastAsia="黑体"/>
      <w:kern w:val="21"/>
      <w:sz w:val="21"/>
      <w:szCs w:val="21"/>
      <w:lang w:val="en-US" w:eastAsia="zh-CN"/>
    </w:rPr>
  </w:style>
  <w:style w:type="character" w:customStyle="1" w:styleId="30015CharChar">
    <w:name w:val="标题 3 + 四 段前: 0 磅 段后: 0 磅 行距: 1.5 倍行距 Char Char"/>
    <w:link w:val="30015"/>
    <w:rsid w:val="006318EE"/>
    <w:rPr>
      <w:b/>
      <w:bCs/>
      <w:kern w:val="2"/>
      <w:sz w:val="28"/>
      <w:szCs w:val="28"/>
      <w:lang w:val="en-US" w:eastAsia="zh-CN"/>
    </w:rPr>
  </w:style>
  <w:style w:type="character" w:customStyle="1" w:styleId="Arial">
    <w:name w:val="样式 Arial"/>
    <w:rsid w:val="006318EE"/>
    <w:rPr>
      <w:rFonts w:ascii="Times New Roman" w:eastAsia="宋体" w:hAnsi="Times New Roman" w:cs="Times New Roman" w:hint="default"/>
      <w:sz w:val="21"/>
      <w:szCs w:val="21"/>
    </w:rPr>
  </w:style>
  <w:style w:type="character" w:customStyle="1" w:styleId="font91">
    <w:name w:val="font91"/>
    <w:rsid w:val="006318EE"/>
    <w:rPr>
      <w:rFonts w:ascii="宋体" w:eastAsia="宋体" w:hAnsi="宋体" w:cs="宋体" w:hint="eastAsia"/>
      <w:b/>
      <w:i w:val="0"/>
      <w:color w:val="000000"/>
      <w:sz w:val="24"/>
      <w:szCs w:val="24"/>
      <w:u w:val="none"/>
    </w:rPr>
  </w:style>
  <w:style w:type="character" w:customStyle="1" w:styleId="CharCharff8">
    <w:name w:val="国网标准正文 Char Char"/>
    <w:link w:val="afffffffffffff0"/>
    <w:rsid w:val="006318EE"/>
    <w:rPr>
      <w:rFonts w:ascii="宋体" w:hAnsi="宋体"/>
      <w:kern w:val="2"/>
      <w:sz w:val="21"/>
      <w:szCs w:val="28"/>
      <w:lang w:val="en-US" w:eastAsia="zh-CN"/>
    </w:rPr>
  </w:style>
  <w:style w:type="character" w:customStyle="1" w:styleId="Charff0">
    <w:name w:val="二级节名 Char"/>
    <w:rsid w:val="006318EE"/>
    <w:rPr>
      <w:rFonts w:eastAsia="宋体"/>
      <w:b/>
      <w:bCs/>
      <w:kern w:val="2"/>
      <w:sz w:val="32"/>
      <w:szCs w:val="32"/>
      <w:lang w:val="en-US" w:eastAsia="zh-CN"/>
    </w:rPr>
  </w:style>
  <w:style w:type="character" w:customStyle="1" w:styleId="Charff1">
    <w:name w:val="签名 Char"/>
    <w:link w:val="1fff4"/>
    <w:rsid w:val="006318EE"/>
    <w:rPr>
      <w:kern w:val="2"/>
      <w:sz w:val="21"/>
      <w:szCs w:val="24"/>
      <w:lang w:val="en-US" w:eastAsia="zh-CN"/>
    </w:rPr>
  </w:style>
  <w:style w:type="character" w:customStyle="1" w:styleId="2CharChar7">
    <w:name w:val="样式 标题 2 + 五号 Char Char"/>
    <w:link w:val="2fffb"/>
    <w:rsid w:val="006318EE"/>
    <w:rPr>
      <w:rFonts w:eastAsia="黑体"/>
      <w:bCs/>
      <w:kern w:val="2"/>
      <w:sz w:val="18"/>
      <w:szCs w:val="21"/>
      <w:lang w:val="en-US" w:eastAsia="zh-CN"/>
    </w:rPr>
  </w:style>
  <w:style w:type="character" w:customStyle="1" w:styleId="Charff2">
    <w:name w:val="结束语 Char"/>
    <w:link w:val="1fff5"/>
    <w:rsid w:val="006318EE"/>
    <w:rPr>
      <w:kern w:val="2"/>
      <w:sz w:val="21"/>
      <w:szCs w:val="24"/>
      <w:lang w:val="en-US" w:eastAsia="zh-CN"/>
    </w:rPr>
  </w:style>
  <w:style w:type="character" w:customStyle="1" w:styleId="EUCharChar">
    <w:name w:val="EU Char Char"/>
    <w:link w:val="EU"/>
    <w:rsid w:val="006318EE"/>
    <w:rPr>
      <w:b/>
      <w:bCs/>
      <w:snapToGrid w:val="0"/>
      <w:kern w:val="2"/>
      <w:sz w:val="21"/>
      <w:szCs w:val="24"/>
      <w:lang w:val="en-US" w:eastAsia="zh-CN"/>
    </w:rPr>
  </w:style>
  <w:style w:type="character" w:customStyle="1" w:styleId="ParaCharCharCharCharChar1">
    <w:name w:val="默认段落字体 Para Char Char Char Char Char1"/>
    <w:link w:val="ParaCharCharCharChar"/>
    <w:rsid w:val="006318EE"/>
    <w:rPr>
      <w:kern w:val="2"/>
      <w:sz w:val="21"/>
    </w:rPr>
  </w:style>
  <w:style w:type="character" w:customStyle="1" w:styleId="D3CharChar0">
    <w:name w:val="D3 Char Char"/>
    <w:link w:val="D30"/>
    <w:rsid w:val="006318EE"/>
    <w:rPr>
      <w:kern w:val="2"/>
      <w:sz w:val="21"/>
      <w:szCs w:val="21"/>
      <w:lang w:val="en-US" w:eastAsia="zh-CN"/>
    </w:rPr>
  </w:style>
  <w:style w:type="character" w:customStyle="1" w:styleId="11Char1">
    <w:name w:val="标题 1.1 Char1"/>
    <w:rsid w:val="006318EE"/>
    <w:rPr>
      <w:rFonts w:ascii="Arial" w:eastAsia="黑体" w:hAnsi="Arial"/>
      <w:b/>
      <w:bCs/>
      <w:kern w:val="2"/>
      <w:sz w:val="32"/>
      <w:szCs w:val="32"/>
    </w:rPr>
  </w:style>
  <w:style w:type="character" w:customStyle="1" w:styleId="4CharChar0">
    <w:name w:val="正文文字4 Char Char"/>
    <w:rsid w:val="006318EE"/>
    <w:rPr>
      <w:kern w:val="2"/>
      <w:sz w:val="21"/>
      <w:szCs w:val="24"/>
    </w:rPr>
  </w:style>
  <w:style w:type="character" w:customStyle="1" w:styleId="HTML36">
    <w:name w:val="HTML 引文3"/>
    <w:rsid w:val="006318EE"/>
    <w:rPr>
      <w:i/>
      <w:iCs/>
    </w:rPr>
  </w:style>
  <w:style w:type="character" w:customStyle="1" w:styleId="1CharChar4">
    <w:name w:val="样式 样式1 + Char Char"/>
    <w:link w:val="1fff6"/>
    <w:rsid w:val="006318EE"/>
    <w:rPr>
      <w:rFonts w:eastAsia="汉仪大宋简"/>
      <w:bCs/>
      <w:kern w:val="44"/>
      <w:sz w:val="22"/>
      <w:szCs w:val="52"/>
    </w:rPr>
  </w:style>
  <w:style w:type="character" w:customStyle="1" w:styleId="CharCharff9">
    <w:name w:val="文本 Char Char"/>
    <w:link w:val="afffffffffffff1"/>
    <w:rsid w:val="006318EE"/>
    <w:rPr>
      <w:kern w:val="2"/>
      <w:sz w:val="24"/>
      <w:szCs w:val="24"/>
    </w:rPr>
  </w:style>
  <w:style w:type="character" w:customStyle="1" w:styleId="HTML40">
    <w:name w:val="HTML 缩写4"/>
    <w:rsid w:val="006318EE"/>
  </w:style>
  <w:style w:type="character" w:customStyle="1" w:styleId="3CharChar6">
    <w:name w:val="国标3级 Char Char"/>
    <w:link w:val="3ff2"/>
    <w:rsid w:val="006318EE"/>
    <w:rPr>
      <w:rFonts w:ascii="宋体" w:hAnsi="宋体"/>
      <w:color w:val="000000"/>
      <w:kern w:val="2"/>
      <w:sz w:val="21"/>
      <w:lang w:val="en-US" w:eastAsia="zh-CN"/>
    </w:rPr>
  </w:style>
  <w:style w:type="character" w:customStyle="1" w:styleId="unnamed11">
    <w:name w:val="unnamed11"/>
    <w:rsid w:val="006318EE"/>
    <w:rPr>
      <w:spacing w:val="12"/>
      <w:sz w:val="20"/>
    </w:rPr>
  </w:style>
  <w:style w:type="character" w:customStyle="1" w:styleId="111Char1">
    <w:name w:val="条标题1.1.1 Char1"/>
    <w:rsid w:val="006318EE"/>
    <w:rPr>
      <w:rFonts w:eastAsia="宋体"/>
      <w:b/>
      <w:bCs/>
      <w:kern w:val="2"/>
      <w:sz w:val="32"/>
      <w:szCs w:val="32"/>
      <w:lang w:val="en-US" w:eastAsia="zh-CN"/>
    </w:rPr>
  </w:style>
  <w:style w:type="character" w:customStyle="1" w:styleId="1CharChar5">
    <w:name w:val="样式 标题 1 + 加粗 Char Char"/>
    <w:link w:val="1fff7"/>
    <w:rsid w:val="006318EE"/>
    <w:rPr>
      <w:rFonts w:eastAsia="黑体"/>
      <w:b/>
      <w:kern w:val="44"/>
      <w:sz w:val="28"/>
      <w:szCs w:val="18"/>
    </w:rPr>
  </w:style>
  <w:style w:type="character" w:customStyle="1" w:styleId="CharCharffa">
    <w:name w:val="三级标题 Char Char"/>
    <w:rsid w:val="006318EE"/>
    <w:rPr>
      <w:rFonts w:eastAsia="宋体"/>
      <w:b/>
      <w:sz w:val="24"/>
      <w:lang w:val="en-US" w:eastAsia="zh-CN"/>
    </w:rPr>
  </w:style>
  <w:style w:type="character" w:customStyle="1" w:styleId="zzCharChar">
    <w:name w:val="zz Char Char"/>
    <w:link w:val="zz"/>
    <w:rsid w:val="006318EE"/>
    <w:rPr>
      <w:kern w:val="2"/>
      <w:sz w:val="18"/>
      <w:szCs w:val="18"/>
      <w:lang w:val="en-US" w:eastAsia="zh-CN"/>
    </w:rPr>
  </w:style>
  <w:style w:type="character" w:customStyle="1" w:styleId="CharCharffb">
    <w:name w:val="正文格式 Char Char"/>
    <w:link w:val="afffffffffffff2"/>
    <w:rsid w:val="006318EE"/>
    <w:rPr>
      <w:rFonts w:ascii="宋体" w:hAnsi="宋体"/>
      <w:bCs/>
      <w:kern w:val="2"/>
      <w:sz w:val="21"/>
      <w:szCs w:val="21"/>
    </w:rPr>
  </w:style>
  <w:style w:type="character" w:customStyle="1" w:styleId="font71">
    <w:name w:val="font71"/>
    <w:rsid w:val="006318EE"/>
    <w:rPr>
      <w:rFonts w:ascii="宋体" w:eastAsia="宋体" w:hAnsi="宋体" w:cs="宋体" w:hint="eastAsia"/>
      <w:b/>
      <w:i w:val="0"/>
      <w:color w:val="000000"/>
      <w:sz w:val="22"/>
      <w:szCs w:val="22"/>
      <w:u w:val="none"/>
    </w:rPr>
  </w:style>
  <w:style w:type="character" w:customStyle="1" w:styleId="syxmCharChar">
    <w:name w:val="syxm Char Char"/>
    <w:link w:val="syxm"/>
    <w:rsid w:val="006318EE"/>
    <w:rPr>
      <w:rFonts w:eastAsia="黑体"/>
      <w:b/>
      <w:bCs/>
      <w:kern w:val="44"/>
      <w:sz w:val="32"/>
      <w:szCs w:val="32"/>
    </w:rPr>
  </w:style>
  <w:style w:type="character" w:customStyle="1" w:styleId="Charff3">
    <w:name w:val="注释标题 Char"/>
    <w:link w:val="1fff8"/>
    <w:rsid w:val="006318EE"/>
    <w:rPr>
      <w:kern w:val="2"/>
      <w:sz w:val="21"/>
      <w:szCs w:val="24"/>
      <w:lang w:val="en-US" w:eastAsia="zh-CN"/>
    </w:rPr>
  </w:style>
  <w:style w:type="character" w:customStyle="1" w:styleId="1CharChar6">
    <w:name w:val="样式 样式1 + 非加粗 Char Char"/>
    <w:link w:val="1fff9"/>
    <w:rsid w:val="006318EE"/>
    <w:rPr>
      <w:rFonts w:eastAsia="汉仪大宋简"/>
      <w:kern w:val="44"/>
      <w:sz w:val="22"/>
      <w:szCs w:val="52"/>
    </w:rPr>
  </w:style>
  <w:style w:type="character" w:customStyle="1" w:styleId="12CharChar">
    <w:name w:val="12 Char Char"/>
    <w:link w:val="12b"/>
    <w:rsid w:val="006318EE"/>
    <w:rPr>
      <w:kern w:val="2"/>
      <w:sz w:val="21"/>
      <w:szCs w:val="21"/>
      <w:lang w:val="en-US" w:eastAsia="zh-CN"/>
    </w:rPr>
  </w:style>
  <w:style w:type="character" w:customStyle="1" w:styleId="HTML41">
    <w:name w:val="HTML 样本4"/>
    <w:rsid w:val="006318EE"/>
    <w:rPr>
      <w:rFonts w:ascii="Courier New" w:hAnsi="Courier New" w:cs="Courier New"/>
    </w:rPr>
  </w:style>
  <w:style w:type="character" w:customStyle="1" w:styleId="3ff3">
    <w:name w:val="行号3"/>
    <w:rsid w:val="006318EE"/>
  </w:style>
  <w:style w:type="character" w:customStyle="1" w:styleId="4f3">
    <w:name w:val="页码4"/>
    <w:rsid w:val="006318EE"/>
  </w:style>
  <w:style w:type="character" w:customStyle="1" w:styleId="3zCharChar">
    <w:name w:val="3z Char Char"/>
    <w:link w:val="3z"/>
    <w:rsid w:val="006318EE"/>
    <w:rPr>
      <w:rFonts w:ascii="EU-F1" w:eastAsia="黑体"/>
      <w:kern w:val="2"/>
      <w:sz w:val="21"/>
      <w:szCs w:val="21"/>
    </w:rPr>
  </w:style>
  <w:style w:type="character" w:customStyle="1" w:styleId="CharCharff1">
    <w:name w:val="附录二 Char Char"/>
    <w:link w:val="affffffffff6"/>
    <w:rsid w:val="006318EE"/>
    <w:rPr>
      <w:kern w:val="2"/>
      <w:sz w:val="21"/>
    </w:rPr>
  </w:style>
  <w:style w:type="character" w:customStyle="1" w:styleId="CharCharffc">
    <w:name w:val="中元正文 Char Char"/>
    <w:link w:val="afffffffffffff3"/>
    <w:rsid w:val="006318EE"/>
    <w:rPr>
      <w:rFonts w:ascii="Arial" w:hAnsi="Arial"/>
      <w:kern w:val="2"/>
      <w:sz w:val="21"/>
      <w:szCs w:val="24"/>
      <w:lang w:val="en-US" w:eastAsia="zh-CN"/>
    </w:rPr>
  </w:style>
  <w:style w:type="character" w:customStyle="1" w:styleId="HTML37">
    <w:name w:val="HTML 代码3"/>
    <w:rsid w:val="006318EE"/>
    <w:rPr>
      <w:rFonts w:ascii="Courier New" w:hAnsi="Courier New" w:cs="Courier New"/>
      <w:sz w:val="20"/>
      <w:szCs w:val="20"/>
    </w:rPr>
  </w:style>
  <w:style w:type="character" w:customStyle="1" w:styleId="2zCharCharChar">
    <w:name w:val="2z Char Char Char"/>
    <w:rsid w:val="006318EE"/>
    <w:rPr>
      <w:rFonts w:ascii="EU-F1" w:eastAsia="黑体"/>
      <w:kern w:val="21"/>
      <w:sz w:val="21"/>
      <w:szCs w:val="21"/>
      <w:lang w:val="en-US" w:eastAsia="zh-CN"/>
    </w:rPr>
  </w:style>
  <w:style w:type="character" w:customStyle="1" w:styleId="5c">
    <w:name w:val="批注引用5"/>
    <w:rsid w:val="006318EE"/>
    <w:rPr>
      <w:sz w:val="21"/>
      <w:szCs w:val="21"/>
    </w:rPr>
  </w:style>
  <w:style w:type="paragraph" w:customStyle="1" w:styleId="2fffb">
    <w:name w:val="样式 标题 2 + 五号"/>
    <w:basedOn w:val="20"/>
    <w:link w:val="2CharChar7"/>
    <w:rsid w:val="006318EE"/>
    <w:pPr>
      <w:numPr>
        <w:ilvl w:val="1"/>
      </w:numPr>
      <w:tabs>
        <w:tab w:val="left" w:pos="1440"/>
      </w:tabs>
      <w:autoSpaceDE w:val="0"/>
      <w:autoSpaceDN w:val="0"/>
      <w:adjustRightInd w:val="0"/>
      <w:spacing w:before="0" w:after="0" w:line="240" w:lineRule="auto"/>
      <w:ind w:firstLine="420"/>
      <w:textAlignment w:val="baseline"/>
    </w:pPr>
    <w:rPr>
      <w:rFonts w:ascii="Times New Roman" w:hAnsi="Times New Roman"/>
      <w:b w:val="0"/>
      <w:sz w:val="18"/>
      <w:szCs w:val="21"/>
    </w:rPr>
  </w:style>
  <w:style w:type="paragraph" w:customStyle="1" w:styleId="331">
    <w:name w:val="列表 33"/>
    <w:basedOn w:val="a2"/>
    <w:rsid w:val="006318EE"/>
    <w:pPr>
      <w:ind w:left="1260" w:hanging="420"/>
    </w:pPr>
  </w:style>
  <w:style w:type="paragraph" w:customStyle="1" w:styleId="1fffa">
    <w:name w:val="文本块1"/>
    <w:basedOn w:val="a2"/>
    <w:rsid w:val="006318EE"/>
    <w:pPr>
      <w:spacing w:after="120"/>
      <w:ind w:left="1440" w:right="1440"/>
    </w:pPr>
  </w:style>
  <w:style w:type="paragraph" w:styleId="a0">
    <w:name w:val="List Number"/>
    <w:basedOn w:val="a2"/>
    <w:rsid w:val="006318EE"/>
    <w:pPr>
      <w:numPr>
        <w:numId w:val="1"/>
      </w:numPr>
      <w:tabs>
        <w:tab w:val="left" w:pos="360"/>
      </w:tabs>
    </w:pPr>
  </w:style>
  <w:style w:type="paragraph" w:customStyle="1" w:styleId="CM5">
    <w:name w:val="CM5"/>
    <w:basedOn w:val="Default"/>
    <w:next w:val="Default"/>
    <w:rsid w:val="006318EE"/>
    <w:pPr>
      <w:spacing w:line="323" w:lineRule="atLeast"/>
    </w:pPr>
    <w:rPr>
      <w:rFonts w:ascii="Sim Sun" w:eastAsia="Sim Sun" w:cs="Times New Roman"/>
      <w:color w:val="auto"/>
    </w:rPr>
  </w:style>
  <w:style w:type="paragraph" w:customStyle="1" w:styleId="CharChar1CharCharCharCharCharCharCharCharCharCharCharCharCharCharChar">
    <w:name w:val="Char Char1 Char Char Char Char Char Char Char Char Char Char Char Char Char Char Char"/>
    <w:basedOn w:val="a2"/>
    <w:qFormat/>
    <w:rsid w:val="006318EE"/>
    <w:pPr>
      <w:widowControl/>
      <w:spacing w:after="160" w:line="240" w:lineRule="exact"/>
      <w:jc w:val="left"/>
    </w:pPr>
    <w:rPr>
      <w:rFonts w:ascii="Verdana" w:eastAsia="仿宋_GB2312" w:hAnsi="Verdana"/>
      <w:kern w:val="0"/>
      <w:sz w:val="30"/>
      <w:szCs w:val="30"/>
      <w:lang w:eastAsia="en-US"/>
    </w:rPr>
  </w:style>
  <w:style w:type="paragraph" w:customStyle="1" w:styleId="t0">
    <w:name w:val="t"/>
    <w:basedOn w:val="5d"/>
    <w:rsid w:val="006318EE"/>
    <w:pPr>
      <w:overflowPunct w:val="0"/>
      <w:topLinePunct/>
      <w:spacing w:beforeLines="50" w:before="156" w:afterLines="50" w:after="156"/>
      <w:jc w:val="center"/>
    </w:pPr>
    <w:rPr>
      <w:rFonts w:ascii="Times New Roman" w:hAnsi="Times New Roman"/>
      <w:color w:val="000000"/>
      <w:sz w:val="18"/>
    </w:rPr>
  </w:style>
  <w:style w:type="paragraph" w:customStyle="1" w:styleId="234">
    <w:name w:val="正文文本 23"/>
    <w:basedOn w:val="a2"/>
    <w:rsid w:val="006318EE"/>
    <w:pPr>
      <w:spacing w:after="120" w:line="480" w:lineRule="auto"/>
    </w:pPr>
  </w:style>
  <w:style w:type="paragraph" w:customStyle="1" w:styleId="3ff4">
    <w:name w:val="批注主题3"/>
    <w:basedOn w:val="af"/>
    <w:next w:val="af"/>
    <w:rsid w:val="006318EE"/>
    <w:rPr>
      <w:b/>
      <w:bCs/>
    </w:rPr>
  </w:style>
  <w:style w:type="paragraph" w:customStyle="1" w:styleId="5e">
    <w:name w:val="国标5级"/>
    <w:basedOn w:val="a2"/>
    <w:rsid w:val="006318EE"/>
    <w:pPr>
      <w:spacing w:line="312" w:lineRule="exact"/>
    </w:pPr>
    <w:rPr>
      <w:rFonts w:ascii="宋体" w:hAnsi="宋体"/>
      <w:color w:val="000000"/>
      <w:szCs w:val="20"/>
    </w:rPr>
  </w:style>
  <w:style w:type="paragraph" w:customStyle="1" w:styleId="4f4">
    <w:name w:val="列出段落4"/>
    <w:basedOn w:val="a2"/>
    <w:rsid w:val="006318EE"/>
    <w:pPr>
      <w:ind w:firstLineChars="200" w:firstLine="420"/>
    </w:pPr>
    <w:rPr>
      <w:rFonts w:ascii="Calibri" w:hAnsi="Calibri"/>
      <w:szCs w:val="22"/>
    </w:rPr>
  </w:style>
  <w:style w:type="paragraph" w:customStyle="1" w:styleId="F1">
    <w:name w:val="F1"/>
    <w:basedOn w:val="affffffffff6"/>
    <w:link w:val="F1CharChar"/>
    <w:rsid w:val="006318EE"/>
    <w:pPr>
      <w:topLinePunct/>
      <w:adjustRightInd/>
      <w:spacing w:line="312" w:lineRule="exact"/>
    </w:pPr>
    <w:rPr>
      <w:rFonts w:ascii="EU-F1" w:eastAsia="黑体"/>
      <w:szCs w:val="21"/>
    </w:rPr>
  </w:style>
  <w:style w:type="paragraph" w:customStyle="1" w:styleId="20505">
    <w:name w:val="样式 标题 2 + 段前: 0.5 行 段后: 0.5 行"/>
    <w:basedOn w:val="20"/>
    <w:rsid w:val="006318EE"/>
    <w:pPr>
      <w:numPr>
        <w:ilvl w:val="1"/>
      </w:numPr>
      <w:tabs>
        <w:tab w:val="left" w:pos="1440"/>
      </w:tabs>
      <w:adjustRightInd w:val="0"/>
      <w:spacing w:beforeLines="50" w:before="156" w:afterLines="50" w:after="156" w:line="240" w:lineRule="auto"/>
      <w:ind w:firstLineChars="200" w:firstLine="200"/>
      <w:jc w:val="left"/>
      <w:textAlignment w:val="baseline"/>
    </w:pPr>
    <w:rPr>
      <w:rFonts w:ascii="Times New Roman" w:hAnsi="Times New Roman"/>
      <w:b w:val="0"/>
      <w:bCs w:val="0"/>
      <w:kern w:val="0"/>
      <w:sz w:val="21"/>
      <w:szCs w:val="20"/>
    </w:rPr>
  </w:style>
  <w:style w:type="paragraph" w:customStyle="1" w:styleId="HTML38">
    <w:name w:val="HTML 地址3"/>
    <w:basedOn w:val="a2"/>
    <w:rsid w:val="006318EE"/>
    <w:rPr>
      <w:i/>
      <w:iCs/>
    </w:rPr>
  </w:style>
  <w:style w:type="paragraph" w:customStyle="1" w:styleId="2fffc">
    <w:name w:val="国网标准2级"/>
    <w:basedOn w:val="1"/>
    <w:rsid w:val="006318EE"/>
    <w:pPr>
      <w:spacing w:beforeLines="50" w:before="156" w:afterLines="50" w:after="156" w:line="312" w:lineRule="exact"/>
    </w:pPr>
    <w:rPr>
      <w:rFonts w:ascii="黑体" w:eastAsia="黑体"/>
      <w:bCs w:val="0"/>
      <w:snapToGrid w:val="0"/>
      <w:kern w:val="0"/>
      <w:sz w:val="21"/>
      <w:szCs w:val="21"/>
    </w:rPr>
  </w:style>
  <w:style w:type="paragraph" w:customStyle="1" w:styleId="afffffffffffff4">
    <w:name w:val="一级标题"/>
    <w:basedOn w:val="1"/>
    <w:rsid w:val="006318EE"/>
    <w:pPr>
      <w:keepLines w:val="0"/>
      <w:tabs>
        <w:tab w:val="left" w:pos="6840"/>
      </w:tabs>
      <w:spacing w:beforeLines="100" w:before="312" w:afterLines="150" w:after="468" w:line="240" w:lineRule="auto"/>
      <w:jc w:val="center"/>
    </w:pPr>
    <w:rPr>
      <w:rFonts w:ascii="隶书" w:eastAsia="黑体"/>
      <w:bCs w:val="0"/>
      <w:kern w:val="2"/>
      <w:sz w:val="30"/>
      <w:szCs w:val="32"/>
    </w:rPr>
  </w:style>
  <w:style w:type="paragraph" w:customStyle="1" w:styleId="Style13">
    <w:name w:val="_Style 13"/>
    <w:basedOn w:val="a2"/>
    <w:next w:val="4f5"/>
    <w:rsid w:val="006318EE"/>
    <w:pPr>
      <w:ind w:firstLine="420"/>
    </w:pPr>
    <w:rPr>
      <w:szCs w:val="20"/>
    </w:rPr>
  </w:style>
  <w:style w:type="paragraph" w:customStyle="1" w:styleId="11111">
    <w:name w:val="样式1 标题 1 + 段前: 1 行 段后: 1 行"/>
    <w:basedOn w:val="a2"/>
    <w:rsid w:val="006318EE"/>
    <w:pPr>
      <w:tabs>
        <w:tab w:val="left" w:pos="360"/>
        <w:tab w:val="left" w:pos="2520"/>
      </w:tabs>
      <w:spacing w:beforeLines="50" w:before="156" w:afterLines="50" w:after="156"/>
      <w:jc w:val="left"/>
      <w:outlineLvl w:val="0"/>
    </w:pPr>
    <w:rPr>
      <w:rFonts w:eastAsia="黑体"/>
      <w:b/>
      <w:bCs/>
      <w:kern w:val="21"/>
      <w:szCs w:val="21"/>
    </w:rPr>
  </w:style>
  <w:style w:type="paragraph" w:styleId="4">
    <w:name w:val="List Bullet 4"/>
    <w:basedOn w:val="a2"/>
    <w:rsid w:val="006318EE"/>
    <w:pPr>
      <w:numPr>
        <w:numId w:val="3"/>
      </w:numPr>
      <w:tabs>
        <w:tab w:val="left" w:pos="1620"/>
      </w:tabs>
    </w:pPr>
  </w:style>
  <w:style w:type="paragraph" w:styleId="5">
    <w:name w:val="List Bullet 5"/>
    <w:basedOn w:val="a2"/>
    <w:rsid w:val="006318EE"/>
    <w:pPr>
      <w:numPr>
        <w:numId w:val="4"/>
      </w:numPr>
      <w:tabs>
        <w:tab w:val="left" w:pos="2040"/>
      </w:tabs>
    </w:pPr>
  </w:style>
  <w:style w:type="paragraph" w:customStyle="1" w:styleId="body">
    <w:name w:val="body"/>
    <w:basedOn w:val="a2"/>
    <w:rsid w:val="006318EE"/>
    <w:pPr>
      <w:adjustRightInd w:val="0"/>
      <w:spacing w:after="120"/>
      <w:textAlignment w:val="baseline"/>
    </w:pPr>
    <w:rPr>
      <w:rFonts w:ascii="宋体"/>
      <w:kern w:val="0"/>
      <w:sz w:val="24"/>
      <w:szCs w:val="20"/>
    </w:rPr>
  </w:style>
  <w:style w:type="paragraph" w:customStyle="1" w:styleId="30015">
    <w:name w:val="标题 3 + 四 段前: 0 磅 段后: 0 磅 行距: 1.5 倍行距"/>
    <w:basedOn w:val="30"/>
    <w:next w:val="30"/>
    <w:link w:val="30015CharChar"/>
    <w:rsid w:val="006318EE"/>
    <w:pPr>
      <w:numPr>
        <w:ilvl w:val="2"/>
      </w:numPr>
      <w:tabs>
        <w:tab w:val="left" w:pos="1440"/>
      </w:tabs>
      <w:topLinePunct/>
      <w:spacing w:before="0" w:after="0" w:line="360" w:lineRule="auto"/>
      <w:ind w:firstLineChars="49" w:firstLine="137"/>
    </w:pPr>
    <w:rPr>
      <w:rFonts w:ascii="Times New Roman" w:eastAsia="宋体" w:hAnsi="Times New Roman"/>
      <w:b/>
    </w:rPr>
  </w:style>
  <w:style w:type="paragraph" w:customStyle="1" w:styleId="ml">
    <w:name w:val="ml"/>
    <w:basedOn w:val="a2"/>
    <w:rsid w:val="006318EE"/>
    <w:pPr>
      <w:spacing w:line="312" w:lineRule="exact"/>
    </w:pPr>
    <w:rPr>
      <w:b/>
      <w:sz w:val="32"/>
      <w:szCs w:val="20"/>
    </w:rPr>
  </w:style>
  <w:style w:type="paragraph" w:customStyle="1" w:styleId="CharCharCharCharCharCharCharCharChar1CharCharChar1CharCharCharChar">
    <w:name w:val="Char Char Char Char Char Char Char Char Char1 Char Char Char1 Char Char Char Char"/>
    <w:basedOn w:val="a2"/>
    <w:rsid w:val="006318EE"/>
    <w:rPr>
      <w:szCs w:val="20"/>
    </w:rPr>
  </w:style>
  <w:style w:type="paragraph" w:customStyle="1" w:styleId="CM9">
    <w:name w:val="CM9"/>
    <w:basedOn w:val="Default"/>
    <w:next w:val="Default"/>
    <w:rsid w:val="006318EE"/>
    <w:rPr>
      <w:rFonts w:ascii="Sim Sun" w:eastAsia="Sim Sun" w:cs="Times New Roman"/>
      <w:color w:val="auto"/>
    </w:rPr>
  </w:style>
  <w:style w:type="paragraph" w:customStyle="1" w:styleId="1new0">
    <w:name w:val="国标1级new"/>
    <w:basedOn w:val="1fffb"/>
    <w:rsid w:val="006318EE"/>
  </w:style>
  <w:style w:type="paragraph" w:customStyle="1" w:styleId="4f6">
    <w:name w:val="日期4"/>
    <w:basedOn w:val="a2"/>
    <w:next w:val="a2"/>
    <w:rsid w:val="006318EE"/>
    <w:pPr>
      <w:ind w:leftChars="2500" w:left="100"/>
    </w:pPr>
  </w:style>
  <w:style w:type="paragraph" w:customStyle="1" w:styleId="a">
    <w:name w:val="术语定义四级条标题"/>
    <w:basedOn w:val="afffffffffffb"/>
    <w:next w:val="affffff9"/>
    <w:rsid w:val="006318EE"/>
    <w:pPr>
      <w:numPr>
        <w:ilvl w:val="4"/>
        <w:numId w:val="5"/>
      </w:numPr>
      <w:tabs>
        <w:tab w:val="clear" w:pos="1142"/>
        <w:tab w:val="left" w:pos="425"/>
      </w:tabs>
      <w:spacing w:before="0" w:after="0" w:line="240" w:lineRule="auto"/>
      <w:jc w:val="left"/>
      <w:outlineLvl w:val="9"/>
    </w:pPr>
    <w:rPr>
      <w:rFonts w:hAnsi="Calibri"/>
      <w:sz w:val="21"/>
    </w:rPr>
  </w:style>
  <w:style w:type="paragraph" w:customStyle="1" w:styleId="syxm">
    <w:name w:val="syxm"/>
    <w:basedOn w:val="1"/>
    <w:link w:val="syxmCharChar"/>
    <w:rsid w:val="006318EE"/>
    <w:pPr>
      <w:topLinePunct/>
      <w:spacing w:before="312" w:after="312" w:line="240" w:lineRule="auto"/>
      <w:contextualSpacing/>
      <w:jc w:val="center"/>
      <w:textAlignment w:val="baseline"/>
    </w:pPr>
    <w:rPr>
      <w:rFonts w:eastAsia="黑体"/>
      <w:sz w:val="32"/>
      <w:szCs w:val="32"/>
    </w:rPr>
  </w:style>
  <w:style w:type="paragraph" w:customStyle="1" w:styleId="530">
    <w:name w:val="列表 53"/>
    <w:basedOn w:val="a2"/>
    <w:rsid w:val="006318EE"/>
    <w:pPr>
      <w:ind w:left="2100" w:hanging="420"/>
    </w:pPr>
  </w:style>
  <w:style w:type="paragraph" w:styleId="a1">
    <w:name w:val="List Bullet"/>
    <w:basedOn w:val="a2"/>
    <w:rsid w:val="006318EE"/>
    <w:pPr>
      <w:numPr>
        <w:numId w:val="6"/>
      </w:numPr>
      <w:tabs>
        <w:tab w:val="left" w:pos="360"/>
      </w:tabs>
    </w:pPr>
  </w:style>
  <w:style w:type="paragraph" w:customStyle="1" w:styleId="D2a">
    <w:name w:val="D2a"/>
    <w:basedOn w:val="20"/>
    <w:rsid w:val="006318EE"/>
    <w:pPr>
      <w:numPr>
        <w:ilvl w:val="1"/>
      </w:numPr>
      <w:tabs>
        <w:tab w:val="left" w:pos="1440"/>
      </w:tabs>
      <w:topLinePunct/>
      <w:spacing w:before="120" w:line="312" w:lineRule="exact"/>
    </w:pPr>
    <w:rPr>
      <w:rFonts w:ascii="黑体" w:hAnsi="宋体"/>
      <w:b w:val="0"/>
      <w:color w:val="000000"/>
      <w:sz w:val="21"/>
    </w:rPr>
  </w:style>
  <w:style w:type="paragraph" w:customStyle="1" w:styleId="TOC3">
    <w:name w:val="TOC 标题3"/>
    <w:basedOn w:val="1"/>
    <w:next w:val="a2"/>
    <w:rsid w:val="006318EE"/>
    <w:pPr>
      <w:widowControl/>
      <w:spacing w:before="480" w:after="0" w:line="276" w:lineRule="auto"/>
      <w:jc w:val="left"/>
      <w:outlineLvl w:val="9"/>
    </w:pPr>
    <w:rPr>
      <w:rFonts w:ascii="Cambria" w:hAnsi="Cambria"/>
      <w:bCs w:val="0"/>
      <w:color w:val="365F91"/>
      <w:kern w:val="0"/>
      <w:sz w:val="28"/>
      <w:szCs w:val="28"/>
    </w:rPr>
  </w:style>
  <w:style w:type="paragraph" w:customStyle="1" w:styleId="314">
    <w:name w:val="列表接续 31"/>
    <w:basedOn w:val="a2"/>
    <w:rsid w:val="006318EE"/>
    <w:pPr>
      <w:spacing w:after="120"/>
      <w:ind w:left="1260"/>
    </w:pPr>
  </w:style>
  <w:style w:type="paragraph" w:customStyle="1" w:styleId="3ff5">
    <w:name w:val="列表接续3"/>
    <w:basedOn w:val="a2"/>
    <w:rsid w:val="006318EE"/>
    <w:pPr>
      <w:spacing w:after="120"/>
      <w:ind w:left="420"/>
    </w:pPr>
  </w:style>
  <w:style w:type="paragraph" w:customStyle="1" w:styleId="332">
    <w:name w:val="正文文本缩进 33"/>
    <w:basedOn w:val="a2"/>
    <w:rsid w:val="006318EE"/>
    <w:pPr>
      <w:spacing w:after="120"/>
      <w:ind w:left="420"/>
    </w:pPr>
    <w:rPr>
      <w:sz w:val="16"/>
      <w:szCs w:val="16"/>
    </w:rPr>
  </w:style>
  <w:style w:type="paragraph" w:customStyle="1" w:styleId="1560">
    <w:name w:val="正文 + 行距: 固定值 15.6 磅"/>
    <w:basedOn w:val="a2"/>
    <w:link w:val="156CharChar"/>
    <w:rsid w:val="006318EE"/>
    <w:pPr>
      <w:topLinePunct/>
      <w:spacing w:line="312" w:lineRule="exact"/>
      <w:textAlignment w:val="bottom"/>
    </w:pPr>
    <w:rPr>
      <w:szCs w:val="20"/>
    </w:rPr>
  </w:style>
  <w:style w:type="paragraph" w:customStyle="1" w:styleId="4f5">
    <w:name w:val="正文缩进4"/>
    <w:basedOn w:val="a2"/>
    <w:rsid w:val="006318EE"/>
    <w:pPr>
      <w:ind w:firstLine="420"/>
    </w:pPr>
  </w:style>
  <w:style w:type="paragraph" w:customStyle="1" w:styleId="1fffb">
    <w:name w:val="国标1级"/>
    <w:basedOn w:val="1"/>
    <w:rsid w:val="006318EE"/>
    <w:pPr>
      <w:spacing w:beforeLines="50" w:before="156" w:afterLines="50" w:after="156" w:line="312" w:lineRule="exact"/>
    </w:pPr>
    <w:rPr>
      <w:rFonts w:ascii="黑体" w:eastAsia="黑体"/>
      <w:b w:val="0"/>
      <w:bCs w:val="0"/>
      <w:snapToGrid w:val="0"/>
      <w:kern w:val="0"/>
      <w:sz w:val="21"/>
      <w:szCs w:val="21"/>
    </w:rPr>
  </w:style>
  <w:style w:type="paragraph" w:customStyle="1" w:styleId="1fff6">
    <w:name w:val="样式 样式1 +"/>
    <w:link w:val="1CharChar4"/>
    <w:rsid w:val="006318EE"/>
    <w:pPr>
      <w:keepNext/>
      <w:widowControl w:val="0"/>
      <w:spacing w:line="480" w:lineRule="auto"/>
      <w:ind w:firstLine="420"/>
      <w:jc w:val="both"/>
      <w:outlineLvl w:val="0"/>
    </w:pPr>
    <w:rPr>
      <w:rFonts w:eastAsia="汉仪大宋简"/>
      <w:bCs/>
      <w:kern w:val="44"/>
      <w:sz w:val="22"/>
      <w:szCs w:val="52"/>
    </w:rPr>
  </w:style>
  <w:style w:type="paragraph" w:customStyle="1" w:styleId="120">
    <w:name w:val="样式1 样式 标题 2 + 段前: 0行"/>
    <w:basedOn w:val="20"/>
    <w:next w:val="a2"/>
    <w:rsid w:val="006318EE"/>
    <w:pPr>
      <w:keepNext w:val="0"/>
      <w:keepLines w:val="0"/>
      <w:numPr>
        <w:ilvl w:val="5"/>
        <w:numId w:val="5"/>
      </w:numPr>
      <w:tabs>
        <w:tab w:val="left" w:pos="210"/>
        <w:tab w:val="left" w:pos="360"/>
      </w:tabs>
      <w:snapToGrid w:val="0"/>
      <w:spacing w:before="0" w:after="0" w:line="300" w:lineRule="auto"/>
    </w:pPr>
    <w:rPr>
      <w:rFonts w:ascii="Times New Roman" w:hAnsi="Times New Roman"/>
      <w:b w:val="0"/>
      <w:sz w:val="21"/>
      <w:szCs w:val="21"/>
    </w:rPr>
  </w:style>
  <w:style w:type="paragraph" w:customStyle="1" w:styleId="unnamed1">
    <w:name w:val="unnamed1"/>
    <w:basedOn w:val="a2"/>
    <w:rsid w:val="006318EE"/>
    <w:pPr>
      <w:widowControl/>
      <w:spacing w:before="100" w:beforeAutospacing="1" w:after="100" w:afterAutospacing="1" w:line="330" w:lineRule="atLeast"/>
      <w:jc w:val="left"/>
    </w:pPr>
    <w:rPr>
      <w:rFonts w:ascii="宋体" w:hAnsi="宋体"/>
      <w:spacing w:val="12"/>
      <w:kern w:val="0"/>
      <w:sz w:val="20"/>
      <w:szCs w:val="20"/>
    </w:rPr>
  </w:style>
  <w:style w:type="paragraph" w:styleId="3">
    <w:name w:val="List Bullet 3"/>
    <w:basedOn w:val="a2"/>
    <w:rsid w:val="006318EE"/>
    <w:pPr>
      <w:numPr>
        <w:numId w:val="7"/>
      </w:numPr>
      <w:tabs>
        <w:tab w:val="left" w:pos="1200"/>
      </w:tabs>
    </w:pPr>
  </w:style>
  <w:style w:type="paragraph" w:customStyle="1" w:styleId="140TimesNewRoman">
    <w:name w:val="样式1 样式 标题 4 + 段前: 0 行 + Times New Roman"/>
    <w:basedOn w:val="a2"/>
    <w:next w:val="a2"/>
    <w:rsid w:val="006318EE"/>
    <w:pPr>
      <w:numPr>
        <w:ilvl w:val="2"/>
        <w:numId w:val="8"/>
      </w:numPr>
      <w:tabs>
        <w:tab w:val="left" w:pos="0"/>
      </w:tabs>
      <w:snapToGrid w:val="0"/>
      <w:spacing w:line="276" w:lineRule="auto"/>
      <w:outlineLvl w:val="3"/>
    </w:pPr>
    <w:rPr>
      <w:rFonts w:eastAsia="黑体"/>
      <w:bCs/>
      <w:szCs w:val="21"/>
    </w:rPr>
  </w:style>
  <w:style w:type="paragraph" w:customStyle="1" w:styleId="1fffc">
    <w:name w:val="国网标准1级"/>
    <w:basedOn w:val="1"/>
    <w:rsid w:val="006318EE"/>
    <w:pPr>
      <w:spacing w:beforeLines="50" w:before="156" w:afterLines="50" w:after="156" w:line="312" w:lineRule="exact"/>
    </w:pPr>
    <w:rPr>
      <w:rFonts w:ascii="黑体" w:eastAsia="黑体"/>
      <w:bCs w:val="0"/>
      <w:snapToGrid w:val="0"/>
      <w:kern w:val="0"/>
      <w:sz w:val="21"/>
      <w:szCs w:val="21"/>
    </w:rPr>
  </w:style>
  <w:style w:type="paragraph" w:customStyle="1" w:styleId="3ff6">
    <w:name w:val="列表3"/>
    <w:basedOn w:val="a2"/>
    <w:rsid w:val="006318EE"/>
    <w:pPr>
      <w:ind w:left="420" w:hanging="420"/>
    </w:pPr>
  </w:style>
  <w:style w:type="paragraph" w:customStyle="1" w:styleId="EU">
    <w:name w:val="EU"/>
    <w:basedOn w:val="a2"/>
    <w:link w:val="EUCharChar"/>
    <w:rsid w:val="006318EE"/>
    <w:pPr>
      <w:topLinePunct/>
      <w:spacing w:line="312" w:lineRule="exact"/>
      <w:ind w:firstLine="420"/>
    </w:pPr>
    <w:rPr>
      <w:b/>
      <w:bCs/>
      <w:snapToGrid w:val="0"/>
    </w:rPr>
  </w:style>
  <w:style w:type="paragraph" w:styleId="2">
    <w:name w:val="List Bullet 2"/>
    <w:basedOn w:val="a2"/>
    <w:rsid w:val="006318EE"/>
    <w:pPr>
      <w:numPr>
        <w:numId w:val="9"/>
      </w:numPr>
      <w:tabs>
        <w:tab w:val="left" w:pos="780"/>
      </w:tabs>
    </w:pPr>
  </w:style>
  <w:style w:type="paragraph" w:customStyle="1" w:styleId="2fffd">
    <w:name w:val="国标2级"/>
    <w:basedOn w:val="1"/>
    <w:rsid w:val="006318EE"/>
    <w:pPr>
      <w:spacing w:beforeLines="50" w:before="156" w:afterLines="50" w:after="156" w:line="312" w:lineRule="exact"/>
    </w:pPr>
    <w:rPr>
      <w:rFonts w:ascii="黑体" w:eastAsia="黑体"/>
      <w:b w:val="0"/>
      <w:bCs w:val="0"/>
      <w:snapToGrid w:val="0"/>
      <w:kern w:val="0"/>
      <w:sz w:val="21"/>
      <w:szCs w:val="21"/>
    </w:rPr>
  </w:style>
  <w:style w:type="paragraph" w:customStyle="1" w:styleId="CM2">
    <w:name w:val="CM2"/>
    <w:basedOn w:val="Default"/>
    <w:next w:val="Default"/>
    <w:rsid w:val="006318EE"/>
    <w:pPr>
      <w:spacing w:line="626" w:lineRule="atLeast"/>
    </w:pPr>
    <w:rPr>
      <w:rFonts w:ascii="Sim Sun" w:eastAsia="Sim Sun" w:cs="Sim Sun"/>
      <w:color w:val="auto"/>
    </w:rPr>
  </w:style>
  <w:style w:type="paragraph" w:customStyle="1" w:styleId="3a0">
    <w:name w:val="3a"/>
    <w:basedOn w:val="2z"/>
    <w:rsid w:val="006318EE"/>
  </w:style>
  <w:style w:type="paragraph" w:customStyle="1" w:styleId="2z">
    <w:name w:val="2z"/>
    <w:basedOn w:val="affffffffff6"/>
    <w:link w:val="2zCharChar"/>
    <w:rsid w:val="006318EE"/>
    <w:pPr>
      <w:topLinePunct/>
      <w:adjustRightInd/>
      <w:spacing w:line="480" w:lineRule="auto"/>
    </w:pPr>
    <w:rPr>
      <w:rFonts w:ascii="EU-F1" w:eastAsia="黑体"/>
      <w:kern w:val="21"/>
      <w:szCs w:val="21"/>
    </w:rPr>
  </w:style>
  <w:style w:type="paragraph" w:customStyle="1" w:styleId="4ArialArial">
    <w:name w:val="样式 样式 标题 4 + Arial四号 + 加粗 + Arial 五号"/>
    <w:basedOn w:val="40"/>
    <w:rsid w:val="006318EE"/>
    <w:pPr>
      <w:keepLines w:val="0"/>
      <w:widowControl/>
      <w:numPr>
        <w:ilvl w:val="3"/>
      </w:numPr>
      <w:tabs>
        <w:tab w:val="left" w:pos="720"/>
      </w:tabs>
      <w:kinsoku w:val="0"/>
      <w:overflowPunct w:val="0"/>
      <w:spacing w:before="0" w:after="0" w:line="360" w:lineRule="auto"/>
      <w:jc w:val="center"/>
      <w:textAlignment w:val="bottom"/>
    </w:pPr>
    <w:rPr>
      <w:b w:val="0"/>
      <w:bCs w:val="0"/>
      <w:sz w:val="21"/>
      <w:szCs w:val="20"/>
    </w:rPr>
  </w:style>
  <w:style w:type="paragraph" w:customStyle="1" w:styleId="5d">
    <w:name w:val="纯文本5"/>
    <w:basedOn w:val="a2"/>
    <w:rsid w:val="006318EE"/>
    <w:rPr>
      <w:rFonts w:ascii="宋体" w:hAnsi="Courier New"/>
      <w:szCs w:val="21"/>
    </w:rPr>
  </w:style>
  <w:style w:type="paragraph" w:customStyle="1" w:styleId="41">
    <w:name w:val="列表编号 41"/>
    <w:basedOn w:val="a2"/>
    <w:rsid w:val="006318EE"/>
    <w:pPr>
      <w:numPr>
        <w:numId w:val="10"/>
      </w:numPr>
      <w:tabs>
        <w:tab w:val="left" w:pos="1620"/>
      </w:tabs>
    </w:pPr>
  </w:style>
  <w:style w:type="paragraph" w:customStyle="1" w:styleId="52">
    <w:name w:val="正文文本缩进5"/>
    <w:basedOn w:val="a2"/>
    <w:link w:val="Char1"/>
    <w:rsid w:val="006318EE"/>
    <w:pPr>
      <w:spacing w:after="120"/>
      <w:ind w:left="420"/>
    </w:pPr>
    <w:rPr>
      <w:kern w:val="0"/>
      <w:sz w:val="20"/>
    </w:rPr>
  </w:style>
  <w:style w:type="paragraph" w:customStyle="1" w:styleId="1fff7">
    <w:name w:val="样式 标题 1 + 加粗"/>
    <w:basedOn w:val="1"/>
    <w:link w:val="1CharChar5"/>
    <w:rsid w:val="006318EE"/>
    <w:pPr>
      <w:spacing w:beforeLines="100" w:before="312" w:afterLines="100" w:after="312" w:line="240" w:lineRule="auto"/>
    </w:pPr>
    <w:rPr>
      <w:rFonts w:eastAsia="黑体"/>
      <w:bCs w:val="0"/>
      <w:sz w:val="28"/>
      <w:szCs w:val="18"/>
    </w:rPr>
  </w:style>
  <w:style w:type="paragraph" w:customStyle="1" w:styleId="D5">
    <w:name w:val="D5"/>
    <w:basedOn w:val="a2"/>
    <w:link w:val="D5CharChar"/>
    <w:rsid w:val="006318EE"/>
    <w:pPr>
      <w:tabs>
        <w:tab w:val="left" w:pos="924"/>
      </w:tabs>
      <w:topLinePunct/>
      <w:spacing w:line="312" w:lineRule="exact"/>
      <w:ind w:left="908" w:hanging="488"/>
    </w:pPr>
  </w:style>
  <w:style w:type="paragraph" w:customStyle="1" w:styleId="bbb">
    <w:name w:val="bbb"/>
    <w:basedOn w:val="a2"/>
    <w:rsid w:val="006318EE"/>
    <w:pPr>
      <w:spacing w:line="312" w:lineRule="exact"/>
    </w:pPr>
    <w:rPr>
      <w:rFonts w:hAnsi="宋体"/>
      <w:b/>
      <w:szCs w:val="20"/>
    </w:rPr>
  </w:style>
  <w:style w:type="paragraph" w:customStyle="1" w:styleId="210251025">
    <w:name w:val="样式 标题 2 + 黑体 段前: 10.25 磅 段后: 10.25 磅 行距: 单倍行距"/>
    <w:basedOn w:val="20"/>
    <w:rsid w:val="006318EE"/>
    <w:pPr>
      <w:numPr>
        <w:ilvl w:val="1"/>
      </w:numPr>
      <w:tabs>
        <w:tab w:val="left" w:pos="1440"/>
      </w:tabs>
      <w:adjustRightInd w:val="0"/>
      <w:spacing w:beforeLines="50" w:before="156" w:afterLines="50" w:after="156" w:line="240" w:lineRule="auto"/>
      <w:ind w:firstLine="420"/>
      <w:jc w:val="left"/>
      <w:textAlignment w:val="baseline"/>
    </w:pPr>
    <w:rPr>
      <w:rFonts w:ascii="黑体" w:hAnsi="黑体"/>
      <w:bCs w:val="0"/>
      <w:kern w:val="0"/>
      <w:sz w:val="24"/>
      <w:szCs w:val="20"/>
    </w:rPr>
  </w:style>
  <w:style w:type="paragraph" w:customStyle="1" w:styleId="241">
    <w:name w:val="列表接续 24"/>
    <w:basedOn w:val="a2"/>
    <w:rsid w:val="006318EE"/>
    <w:pPr>
      <w:spacing w:after="120"/>
      <w:ind w:left="840"/>
    </w:pPr>
  </w:style>
  <w:style w:type="paragraph" w:customStyle="1" w:styleId="CM12">
    <w:name w:val="CM12"/>
    <w:basedOn w:val="Default"/>
    <w:next w:val="Default"/>
    <w:rsid w:val="006318EE"/>
    <w:pPr>
      <w:spacing w:after="248"/>
    </w:pPr>
    <w:rPr>
      <w:rFonts w:ascii="Sim Sun" w:eastAsia="Sim Sun" w:cs="Times New Roman"/>
      <w:color w:val="auto"/>
    </w:rPr>
  </w:style>
  <w:style w:type="paragraph" w:customStyle="1" w:styleId="afffffffffffff5">
    <w:name w:val="２ｚ"/>
    <w:basedOn w:val="1"/>
    <w:rsid w:val="006318EE"/>
    <w:pPr>
      <w:topLinePunct/>
      <w:spacing w:before="0" w:after="0" w:line="312" w:lineRule="exact"/>
      <w:textAlignment w:val="baseline"/>
    </w:pPr>
    <w:rPr>
      <w:b w:val="0"/>
      <w:bCs w:val="0"/>
      <w:sz w:val="22"/>
      <w:szCs w:val="22"/>
    </w:rPr>
  </w:style>
  <w:style w:type="paragraph" w:customStyle="1" w:styleId="1fffd">
    <w:name w:val="称呼1"/>
    <w:basedOn w:val="a2"/>
    <w:next w:val="a2"/>
    <w:rsid w:val="006318EE"/>
  </w:style>
  <w:style w:type="paragraph" w:customStyle="1" w:styleId="131">
    <w:name w:val="索引 13"/>
    <w:basedOn w:val="a2"/>
    <w:next w:val="a2"/>
    <w:rsid w:val="006318EE"/>
  </w:style>
  <w:style w:type="paragraph" w:customStyle="1" w:styleId="zt">
    <w:name w:val="zt"/>
    <w:basedOn w:val="a2"/>
    <w:link w:val="ztCharChar"/>
    <w:rsid w:val="006318EE"/>
    <w:pPr>
      <w:overflowPunct w:val="0"/>
      <w:topLinePunct/>
      <w:snapToGrid w:val="0"/>
      <w:spacing w:line="312" w:lineRule="exact"/>
    </w:pPr>
    <w:rPr>
      <w:rFonts w:ascii="EU-F1" w:eastAsia="EU-F1"/>
      <w:bCs/>
      <w:szCs w:val="21"/>
    </w:rPr>
  </w:style>
  <w:style w:type="paragraph" w:customStyle="1" w:styleId="3z">
    <w:name w:val="3z"/>
    <w:basedOn w:val="a2"/>
    <w:link w:val="3zCharChar"/>
    <w:rsid w:val="006318EE"/>
    <w:pPr>
      <w:topLinePunct/>
      <w:spacing w:line="312" w:lineRule="exact"/>
    </w:pPr>
    <w:rPr>
      <w:rFonts w:ascii="EU-F1" w:eastAsia="黑体"/>
      <w:szCs w:val="21"/>
    </w:rPr>
  </w:style>
  <w:style w:type="paragraph" w:customStyle="1" w:styleId="CharCharCharCharCharCharCharCharChar1CharCharCharChar">
    <w:name w:val="Char Char Char Char Char Char Char Char Char1 Char Char Char Char"/>
    <w:basedOn w:val="a2"/>
    <w:rsid w:val="006318EE"/>
    <w:rPr>
      <w:szCs w:val="20"/>
    </w:rPr>
  </w:style>
  <w:style w:type="paragraph" w:customStyle="1" w:styleId="4f7">
    <w:name w:val="国网标准4级"/>
    <w:basedOn w:val="afffffffffffff0"/>
    <w:rsid w:val="006318EE"/>
    <w:pPr>
      <w:ind w:firstLineChars="0" w:firstLine="0"/>
    </w:pPr>
    <w:rPr>
      <w:rFonts w:ascii="黑体" w:eastAsia="黑体"/>
    </w:rPr>
  </w:style>
  <w:style w:type="paragraph" w:customStyle="1" w:styleId="afffffffffffff0">
    <w:name w:val="国网标准正文"/>
    <w:basedOn w:val="a2"/>
    <w:link w:val="CharCharff8"/>
    <w:rsid w:val="006318EE"/>
    <w:pPr>
      <w:tabs>
        <w:tab w:val="left" w:pos="2700"/>
      </w:tabs>
      <w:adjustRightInd w:val="0"/>
      <w:snapToGrid w:val="0"/>
      <w:spacing w:line="312" w:lineRule="exact"/>
      <w:ind w:firstLineChars="200" w:firstLine="420"/>
      <w:textAlignment w:val="center"/>
    </w:pPr>
    <w:rPr>
      <w:rFonts w:ascii="宋体" w:hAnsi="宋体"/>
      <w:szCs w:val="28"/>
    </w:rPr>
  </w:style>
  <w:style w:type="paragraph" w:customStyle="1" w:styleId="afffffffffffff6">
    <w:name w:val="表格内字体字号"/>
    <w:basedOn w:val="a2"/>
    <w:rsid w:val="006318EE"/>
    <w:pPr>
      <w:topLinePunct/>
      <w:snapToGrid w:val="0"/>
      <w:spacing w:beforeLines="20" w:before="62" w:afterLines="20" w:after="62"/>
      <w:ind w:leftChars="30" w:left="30" w:rightChars="30" w:right="30"/>
      <w:jc w:val="center"/>
    </w:pPr>
    <w:rPr>
      <w:sz w:val="18"/>
      <w:szCs w:val="18"/>
    </w:rPr>
  </w:style>
  <w:style w:type="paragraph" w:customStyle="1" w:styleId="1fff2">
    <w:name w:val="信息标题1"/>
    <w:basedOn w:val="a2"/>
    <w:link w:val="Charfe"/>
    <w:rsid w:val="006318EE"/>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shd w:val="pct20" w:color="auto" w:fill="auto"/>
    </w:rPr>
  </w:style>
  <w:style w:type="paragraph" w:customStyle="1" w:styleId="1fffe">
    <w:name w:val="正文标题1"/>
    <w:basedOn w:val="a2"/>
    <w:next w:val="a2"/>
    <w:rsid w:val="006318EE"/>
    <w:pPr>
      <w:tabs>
        <w:tab w:val="left" w:pos="360"/>
      </w:tabs>
      <w:spacing w:before="120" w:after="120" w:line="360" w:lineRule="auto"/>
    </w:pPr>
    <w:rPr>
      <w:b/>
      <w:sz w:val="32"/>
      <w:szCs w:val="20"/>
    </w:rPr>
  </w:style>
  <w:style w:type="paragraph" w:customStyle="1" w:styleId="wang">
    <w:name w:val="wang正文"/>
    <w:basedOn w:val="a2"/>
    <w:link w:val="wangCharChar"/>
    <w:rsid w:val="006318EE"/>
    <w:pPr>
      <w:tabs>
        <w:tab w:val="left" w:pos="6840"/>
      </w:tabs>
      <w:topLinePunct/>
      <w:ind w:firstLine="420"/>
    </w:pPr>
    <w:rPr>
      <w:kern w:val="0"/>
      <w:szCs w:val="20"/>
    </w:rPr>
  </w:style>
  <w:style w:type="paragraph" w:customStyle="1" w:styleId="340">
    <w:name w:val="正文文本 34"/>
    <w:basedOn w:val="a2"/>
    <w:rsid w:val="006318EE"/>
    <w:pPr>
      <w:spacing w:after="120"/>
    </w:pPr>
    <w:rPr>
      <w:sz w:val="16"/>
      <w:szCs w:val="16"/>
    </w:rPr>
  </w:style>
  <w:style w:type="paragraph" w:customStyle="1" w:styleId="CM14">
    <w:name w:val="CM14"/>
    <w:basedOn w:val="Default"/>
    <w:next w:val="Default"/>
    <w:rsid w:val="006318EE"/>
    <w:pPr>
      <w:spacing w:after="713"/>
    </w:pPr>
    <w:rPr>
      <w:rFonts w:ascii="Sim Sun" w:eastAsia="Sim Sun" w:cs="Times New Roman"/>
      <w:color w:val="auto"/>
    </w:rPr>
  </w:style>
  <w:style w:type="paragraph" w:customStyle="1" w:styleId="Z0">
    <w:name w:val="Z"/>
    <w:basedOn w:val="a2"/>
    <w:rsid w:val="006318EE"/>
    <w:pPr>
      <w:topLinePunct/>
      <w:ind w:rightChars="100" w:right="210" w:firstLineChars="200" w:firstLine="360"/>
    </w:pPr>
    <w:rPr>
      <w:rFonts w:hAnsi="宋体"/>
      <w:color w:val="000000"/>
      <w:sz w:val="18"/>
      <w:szCs w:val="18"/>
    </w:rPr>
  </w:style>
  <w:style w:type="paragraph" w:customStyle="1" w:styleId="CM6">
    <w:name w:val="CM6"/>
    <w:basedOn w:val="Default"/>
    <w:next w:val="Default"/>
    <w:rsid w:val="006318EE"/>
    <w:pPr>
      <w:spacing w:line="323" w:lineRule="atLeast"/>
    </w:pPr>
    <w:rPr>
      <w:rFonts w:ascii="Sim Sun" w:eastAsia="Sim Sun" w:cs="Times New Roman"/>
      <w:color w:val="auto"/>
    </w:rPr>
  </w:style>
  <w:style w:type="paragraph" w:customStyle="1" w:styleId="afffffffffffff7">
    <w:name w:val="列项●（二级）"/>
    <w:rsid w:val="006318EE"/>
    <w:pPr>
      <w:widowControl w:val="0"/>
      <w:tabs>
        <w:tab w:val="left" w:pos="425"/>
        <w:tab w:val="left" w:pos="840"/>
      </w:tabs>
      <w:adjustRightInd w:val="0"/>
      <w:spacing w:line="360" w:lineRule="atLeast"/>
      <w:ind w:leftChars="400" w:left="600" w:hangingChars="200" w:hanging="200"/>
      <w:jc w:val="both"/>
      <w:textAlignment w:val="baseline"/>
    </w:pPr>
    <w:rPr>
      <w:rFonts w:ascii="宋体" w:hAnsi="Calibri"/>
      <w:sz w:val="21"/>
    </w:rPr>
  </w:style>
  <w:style w:type="paragraph" w:customStyle="1" w:styleId="HTML42">
    <w:name w:val="HTML 预设格式4"/>
    <w:basedOn w:val="a2"/>
    <w:rsid w:val="006318EE"/>
    <w:rPr>
      <w:rFonts w:ascii="Courier New" w:hAnsi="Courier New"/>
      <w:sz w:val="20"/>
      <w:szCs w:val="20"/>
    </w:rPr>
  </w:style>
  <w:style w:type="paragraph" w:customStyle="1" w:styleId="3ff7">
    <w:name w:val="修订3"/>
    <w:rsid w:val="006318EE"/>
    <w:rPr>
      <w:rFonts w:ascii="Calibri" w:hAnsi="Calibri"/>
      <w:kern w:val="2"/>
      <w:sz w:val="21"/>
    </w:rPr>
  </w:style>
  <w:style w:type="paragraph" w:customStyle="1" w:styleId="afffffffffffff3">
    <w:name w:val="中元正文"/>
    <w:basedOn w:val="a2"/>
    <w:link w:val="CharCharffc"/>
    <w:rsid w:val="006318EE"/>
    <w:pPr>
      <w:spacing w:before="100" w:after="100" w:line="360" w:lineRule="auto"/>
      <w:ind w:firstLineChars="200" w:firstLine="200"/>
      <w:jc w:val="left"/>
    </w:pPr>
    <w:rPr>
      <w:rFonts w:ascii="Arial" w:hAnsi="Arial"/>
    </w:rPr>
  </w:style>
  <w:style w:type="paragraph" w:customStyle="1" w:styleId="531">
    <w:name w:val="列表接续 53"/>
    <w:basedOn w:val="a2"/>
    <w:rsid w:val="006318EE"/>
    <w:pPr>
      <w:spacing w:after="120"/>
      <w:ind w:left="2100"/>
    </w:pPr>
  </w:style>
  <w:style w:type="paragraph" w:customStyle="1" w:styleId="1fff3">
    <w:name w:val="电子邮件签名1"/>
    <w:basedOn w:val="a2"/>
    <w:link w:val="Charff"/>
    <w:rsid w:val="006318EE"/>
  </w:style>
  <w:style w:type="paragraph" w:customStyle="1" w:styleId="bh">
    <w:name w:val="bh"/>
    <w:basedOn w:val="B"/>
    <w:rsid w:val="006318EE"/>
    <w:rPr>
      <w:rFonts w:ascii="Arial" w:eastAsia="Arial" w:hAnsi="Arial"/>
      <w:kern w:val="2"/>
    </w:rPr>
  </w:style>
  <w:style w:type="paragraph" w:customStyle="1" w:styleId="B">
    <w:name w:val="B"/>
    <w:basedOn w:val="a2"/>
    <w:link w:val="BCharChar"/>
    <w:rsid w:val="006318EE"/>
    <w:pPr>
      <w:tabs>
        <w:tab w:val="center" w:pos="4706"/>
        <w:tab w:val="right" w:pos="9044"/>
      </w:tabs>
      <w:topLinePunct/>
      <w:spacing w:before="160" w:after="60" w:line="312" w:lineRule="exact"/>
      <w:jc w:val="center"/>
    </w:pPr>
    <w:rPr>
      <w:rFonts w:ascii="E-F1" w:eastAsia="黑体"/>
      <w:kern w:val="0"/>
      <w:szCs w:val="21"/>
    </w:rPr>
  </w:style>
  <w:style w:type="paragraph" w:customStyle="1" w:styleId="1fff4">
    <w:name w:val="签名1"/>
    <w:basedOn w:val="a2"/>
    <w:link w:val="Charff1"/>
    <w:rsid w:val="006318EE"/>
    <w:pPr>
      <w:ind w:left="4320"/>
    </w:pPr>
  </w:style>
  <w:style w:type="paragraph" w:customStyle="1" w:styleId="1ffff">
    <w:name w:val="寄信人地址1"/>
    <w:basedOn w:val="a2"/>
    <w:rsid w:val="006318EE"/>
    <w:pPr>
      <w:snapToGrid w:val="0"/>
    </w:pPr>
    <w:rPr>
      <w:rFonts w:ascii="Arial" w:hAnsi="Arial" w:cs="Arial"/>
    </w:rPr>
  </w:style>
  <w:style w:type="paragraph" w:customStyle="1" w:styleId="affffffffffffd">
    <w:name w:val="图说"/>
    <w:basedOn w:val="a2"/>
    <w:link w:val="CharCharff5"/>
    <w:rsid w:val="006318EE"/>
    <w:pPr>
      <w:topLinePunct/>
      <w:spacing w:before="40" w:after="160"/>
      <w:jc w:val="center"/>
    </w:pPr>
    <w:rPr>
      <w:sz w:val="18"/>
      <w:szCs w:val="20"/>
    </w:rPr>
  </w:style>
  <w:style w:type="paragraph" w:customStyle="1" w:styleId="z1">
    <w:name w:val="２z"/>
    <w:basedOn w:val="1"/>
    <w:rsid w:val="006318EE"/>
    <w:pPr>
      <w:topLinePunct/>
      <w:spacing w:before="0" w:after="0" w:line="312" w:lineRule="exact"/>
      <w:textAlignment w:val="baseline"/>
    </w:pPr>
    <w:rPr>
      <w:b w:val="0"/>
      <w:bCs w:val="0"/>
      <w:sz w:val="21"/>
      <w:szCs w:val="21"/>
    </w:rPr>
  </w:style>
  <w:style w:type="paragraph" w:customStyle="1" w:styleId="0">
    <w:name w:val="样式 首行缩进:  0 厘米 行距: 单倍行距"/>
    <w:basedOn w:val="a2"/>
    <w:rsid w:val="006318EE"/>
    <w:pPr>
      <w:adjustRightInd w:val="0"/>
      <w:textAlignment w:val="baseline"/>
    </w:pPr>
    <w:rPr>
      <w:kern w:val="0"/>
      <w:szCs w:val="20"/>
    </w:rPr>
  </w:style>
  <w:style w:type="paragraph" w:customStyle="1" w:styleId="250">
    <w:name w:val="正文文本缩进 25"/>
    <w:basedOn w:val="a2"/>
    <w:rsid w:val="006318EE"/>
    <w:pPr>
      <w:autoSpaceDE w:val="0"/>
      <w:autoSpaceDN w:val="0"/>
      <w:adjustRightInd w:val="0"/>
      <w:spacing w:line="360" w:lineRule="auto"/>
      <w:ind w:firstLineChars="200" w:firstLine="480"/>
    </w:pPr>
    <w:rPr>
      <w:rFonts w:ascii="宋体"/>
      <w:color w:val="000000"/>
      <w:sz w:val="24"/>
    </w:rPr>
  </w:style>
  <w:style w:type="paragraph" w:customStyle="1" w:styleId="Arial2">
    <w:name w:val="样式 Arial 首行缩进:  2 字符"/>
    <w:basedOn w:val="a2"/>
    <w:rsid w:val="006318EE"/>
    <w:pPr>
      <w:ind w:firstLineChars="200" w:firstLine="403"/>
    </w:pPr>
    <w:rPr>
      <w:rFonts w:cs="华文新魏"/>
      <w:szCs w:val="21"/>
    </w:rPr>
  </w:style>
  <w:style w:type="paragraph" w:customStyle="1" w:styleId="affffffffffffe">
    <w:name w:val="１１"/>
    <w:basedOn w:val="a2"/>
    <w:link w:val="CharCharff6"/>
    <w:rsid w:val="006318EE"/>
    <w:pPr>
      <w:tabs>
        <w:tab w:val="left" w:pos="1418"/>
      </w:tabs>
      <w:spacing w:line="312" w:lineRule="exact"/>
      <w:ind w:leftChars="200" w:left="840" w:hangingChars="200" w:hanging="420"/>
    </w:pPr>
    <w:rPr>
      <w:szCs w:val="21"/>
    </w:rPr>
  </w:style>
  <w:style w:type="paragraph" w:customStyle="1" w:styleId="1500">
    <w:name w:val="样式1 样式 标题 5 + 段前: 0 行"/>
    <w:basedOn w:val="a2"/>
    <w:next w:val="a2"/>
    <w:rsid w:val="006318EE"/>
    <w:pPr>
      <w:tabs>
        <w:tab w:val="left" w:pos="993"/>
        <w:tab w:val="left" w:pos="1108"/>
      </w:tabs>
      <w:adjustRightInd w:val="0"/>
      <w:snapToGrid w:val="0"/>
      <w:spacing w:line="276" w:lineRule="auto"/>
      <w:ind w:left="1108" w:hanging="1080"/>
      <w:outlineLvl w:val="4"/>
    </w:pPr>
    <w:rPr>
      <w:rFonts w:eastAsia="黑体" w:cs="宋体"/>
      <w:bCs/>
      <w:szCs w:val="21"/>
    </w:rPr>
  </w:style>
  <w:style w:type="paragraph" w:customStyle="1" w:styleId="CharCharChar1CharCharCharCharCharChar">
    <w:name w:val="Char Char Char1 Char Char Char Char Char Char"/>
    <w:basedOn w:val="a2"/>
    <w:rsid w:val="006318EE"/>
    <w:pPr>
      <w:keepNext/>
      <w:widowControl/>
      <w:tabs>
        <w:tab w:val="left" w:pos="425"/>
      </w:tabs>
      <w:autoSpaceDE w:val="0"/>
      <w:autoSpaceDN w:val="0"/>
      <w:adjustRightInd w:val="0"/>
      <w:spacing w:before="80" w:after="80" w:line="360" w:lineRule="atLeast"/>
      <w:ind w:hanging="425"/>
      <w:textAlignment w:val="baseline"/>
    </w:pPr>
    <w:rPr>
      <w:rFonts w:ascii="Arial" w:hAnsi="Arial"/>
      <w:sz w:val="20"/>
      <w:szCs w:val="20"/>
    </w:rPr>
  </w:style>
  <w:style w:type="paragraph" w:customStyle="1" w:styleId="afffffffffffff1">
    <w:name w:val="文本"/>
    <w:basedOn w:val="a2"/>
    <w:link w:val="CharCharff9"/>
    <w:rsid w:val="006318EE"/>
    <w:pPr>
      <w:spacing w:line="360" w:lineRule="auto"/>
    </w:pPr>
    <w:rPr>
      <w:sz w:val="24"/>
    </w:rPr>
  </w:style>
  <w:style w:type="paragraph" w:customStyle="1" w:styleId="4f8">
    <w:name w:val="文档结构图4"/>
    <w:basedOn w:val="a2"/>
    <w:rsid w:val="006318EE"/>
    <w:rPr>
      <w:rFonts w:ascii="Tahoma" w:hAnsi="Tahoma"/>
      <w:sz w:val="16"/>
      <w:szCs w:val="16"/>
    </w:rPr>
  </w:style>
  <w:style w:type="paragraph" w:customStyle="1" w:styleId="afffffffffffff8">
    <w:name w:val="二级标题"/>
    <w:basedOn w:val="20"/>
    <w:rsid w:val="006318EE"/>
    <w:pPr>
      <w:numPr>
        <w:ilvl w:val="1"/>
      </w:numPr>
      <w:tabs>
        <w:tab w:val="left" w:pos="6840"/>
      </w:tabs>
      <w:autoSpaceDE w:val="0"/>
      <w:autoSpaceDN w:val="0"/>
      <w:adjustRightInd w:val="0"/>
      <w:spacing w:beforeLines="100" w:before="312" w:afterLines="50" w:after="156" w:line="240" w:lineRule="auto"/>
      <w:ind w:firstLineChars="200" w:firstLine="200"/>
      <w:textAlignment w:val="baseline"/>
    </w:pPr>
    <w:rPr>
      <w:kern w:val="0"/>
      <w:sz w:val="24"/>
      <w:szCs w:val="24"/>
    </w:rPr>
  </w:style>
  <w:style w:type="paragraph" w:customStyle="1" w:styleId="afffffffffffff9">
    <w:name w:val="正文+"/>
    <w:basedOn w:val="a2"/>
    <w:rsid w:val="006318EE"/>
    <w:pPr>
      <w:spacing w:line="300" w:lineRule="auto"/>
    </w:pPr>
    <w:rPr>
      <w:sz w:val="24"/>
    </w:rPr>
  </w:style>
  <w:style w:type="paragraph" w:customStyle="1" w:styleId="jl">
    <w:name w:val="jl 正文"/>
    <w:basedOn w:val="a2"/>
    <w:rsid w:val="006318EE"/>
    <w:pPr>
      <w:autoSpaceDE w:val="0"/>
      <w:autoSpaceDN w:val="0"/>
      <w:adjustRightInd w:val="0"/>
      <w:ind w:firstLineChars="200" w:firstLine="200"/>
      <w:jc w:val="left"/>
      <w:textAlignment w:val="baseline"/>
    </w:pPr>
    <w:rPr>
      <w:rFonts w:ascii="宋体"/>
      <w:kern w:val="0"/>
      <w:sz w:val="24"/>
    </w:rPr>
  </w:style>
  <w:style w:type="paragraph" w:customStyle="1" w:styleId="jl0">
    <w:name w:val="jl 三级"/>
    <w:basedOn w:val="a2"/>
    <w:rsid w:val="006318EE"/>
    <w:pPr>
      <w:autoSpaceDE w:val="0"/>
      <w:autoSpaceDN w:val="0"/>
      <w:adjustRightInd w:val="0"/>
      <w:spacing w:beforeLines="50" w:before="156" w:afterLines="50" w:after="156"/>
      <w:ind w:firstLineChars="200" w:firstLine="480"/>
      <w:jc w:val="left"/>
      <w:textAlignment w:val="baseline"/>
      <w:outlineLvl w:val="2"/>
    </w:pPr>
    <w:rPr>
      <w:rFonts w:ascii="宋体" w:hAnsi="宋体"/>
      <w:b/>
      <w:color w:val="000000"/>
      <w:kern w:val="0"/>
      <w:sz w:val="24"/>
    </w:rPr>
  </w:style>
  <w:style w:type="paragraph" w:customStyle="1" w:styleId="EUF">
    <w:name w:val="EUF"/>
    <w:basedOn w:val="ParaCharCharCharChar"/>
    <w:link w:val="EUFCharChar"/>
    <w:rsid w:val="006318EE"/>
    <w:pPr>
      <w:topLinePunct/>
      <w:spacing w:line="312" w:lineRule="exact"/>
    </w:pPr>
    <w:rPr>
      <w:rFonts w:ascii="EU-F1" w:eastAsia="EU-F1"/>
      <w:szCs w:val="21"/>
    </w:rPr>
  </w:style>
  <w:style w:type="paragraph" w:customStyle="1" w:styleId="CM1">
    <w:name w:val="CM1"/>
    <w:basedOn w:val="Default"/>
    <w:next w:val="Default"/>
    <w:rsid w:val="006318EE"/>
    <w:rPr>
      <w:rFonts w:ascii="Sim Sun" w:eastAsia="Sim Sun" w:cs="Times New Roman"/>
      <w:color w:val="auto"/>
    </w:rPr>
  </w:style>
  <w:style w:type="paragraph" w:customStyle="1" w:styleId="zhu">
    <w:name w:val="zhu"/>
    <w:basedOn w:val="a2"/>
    <w:link w:val="zhuCharChar"/>
    <w:rsid w:val="006318EE"/>
    <w:pPr>
      <w:topLinePunct/>
      <w:spacing w:line="260" w:lineRule="exact"/>
      <w:ind w:leftChars="170" w:left="520" w:hangingChars="350" w:hanging="350"/>
    </w:pPr>
    <w:rPr>
      <w:color w:val="000000"/>
      <w:kern w:val="21"/>
      <w:sz w:val="18"/>
      <w:szCs w:val="18"/>
    </w:rPr>
  </w:style>
  <w:style w:type="paragraph" w:customStyle="1" w:styleId="D30">
    <w:name w:val="D3"/>
    <w:basedOn w:val="ParaCharCharCharChar"/>
    <w:link w:val="D3CharChar0"/>
    <w:rsid w:val="006318EE"/>
    <w:pPr>
      <w:topLinePunct/>
      <w:spacing w:line="312" w:lineRule="exact"/>
    </w:pPr>
    <w:rPr>
      <w:szCs w:val="21"/>
    </w:rPr>
  </w:style>
  <w:style w:type="paragraph" w:customStyle="1" w:styleId="D4">
    <w:name w:val="D4"/>
    <w:basedOn w:val="wang"/>
    <w:rsid w:val="006318EE"/>
    <w:pPr>
      <w:tabs>
        <w:tab w:val="clear" w:pos="6840"/>
      </w:tabs>
      <w:overflowPunct w:val="0"/>
      <w:spacing w:line="312" w:lineRule="exact"/>
      <w:ind w:leftChars="200" w:left="840" w:hangingChars="200" w:hanging="420"/>
    </w:pPr>
  </w:style>
  <w:style w:type="paragraph" w:customStyle="1" w:styleId="3ff1">
    <w:name w:val="国网标准3级"/>
    <w:basedOn w:val="30"/>
    <w:link w:val="3CharChar5"/>
    <w:rsid w:val="006318EE"/>
    <w:pPr>
      <w:numPr>
        <w:ilvl w:val="2"/>
      </w:numPr>
      <w:tabs>
        <w:tab w:val="left" w:pos="1440"/>
      </w:tabs>
      <w:spacing w:before="120" w:after="0" w:line="312" w:lineRule="exact"/>
      <w:ind w:firstLineChars="49" w:firstLine="137"/>
      <w:jc w:val="left"/>
    </w:pPr>
    <w:rPr>
      <w:rFonts w:ascii="宋体" w:eastAsia="宋体"/>
      <w:b/>
      <w:sz w:val="21"/>
      <w:szCs w:val="32"/>
    </w:rPr>
  </w:style>
  <w:style w:type="paragraph" w:customStyle="1" w:styleId="12b">
    <w:name w:val="12"/>
    <w:basedOn w:val="affffffffffffe"/>
    <w:link w:val="12CharChar"/>
    <w:rsid w:val="006318EE"/>
    <w:pPr>
      <w:ind w:leftChars="400" w:left="540" w:hangingChars="140" w:hanging="140"/>
    </w:pPr>
  </w:style>
  <w:style w:type="paragraph" w:customStyle="1" w:styleId="21">
    <w:name w:val="列表编号 21"/>
    <w:basedOn w:val="a2"/>
    <w:rsid w:val="006318EE"/>
    <w:pPr>
      <w:numPr>
        <w:numId w:val="13"/>
      </w:numPr>
      <w:tabs>
        <w:tab w:val="left" w:pos="780"/>
      </w:tabs>
    </w:pPr>
  </w:style>
  <w:style w:type="paragraph" w:customStyle="1" w:styleId="n">
    <w:name w:val="n"/>
    <w:basedOn w:val="a2"/>
    <w:rsid w:val="006318EE"/>
    <w:pPr>
      <w:topLinePunct/>
      <w:jc w:val="center"/>
    </w:pPr>
    <w:rPr>
      <w:rFonts w:ascii="黑体" w:eastAsia="黑体"/>
      <w:color w:val="000000"/>
      <w:szCs w:val="20"/>
    </w:rPr>
  </w:style>
  <w:style w:type="paragraph" w:customStyle="1" w:styleId="afffffffffffffa">
    <w:name w:val="我的正文"/>
    <w:basedOn w:val="af5"/>
    <w:rsid w:val="006318EE"/>
    <w:pPr>
      <w:spacing w:after="0" w:line="360" w:lineRule="auto"/>
      <w:ind w:firstLineChars="200" w:firstLine="200"/>
    </w:pPr>
    <w:rPr>
      <w:sz w:val="28"/>
      <w:szCs w:val="20"/>
    </w:rPr>
  </w:style>
  <w:style w:type="paragraph" w:customStyle="1" w:styleId="afffffffffffffb">
    <w:name w:val="节小标题"/>
    <w:basedOn w:val="8"/>
    <w:rsid w:val="006318EE"/>
    <w:pPr>
      <w:widowControl w:val="0"/>
      <w:numPr>
        <w:ilvl w:val="7"/>
      </w:numPr>
      <w:tabs>
        <w:tab w:val="clear" w:pos="1440"/>
      </w:tabs>
      <w:adjustRightInd w:val="0"/>
      <w:snapToGrid w:val="0"/>
      <w:spacing w:before="100" w:after="0" w:line="300" w:lineRule="auto"/>
      <w:ind w:left="1440" w:firstLine="359"/>
      <w:jc w:val="both"/>
      <w:outlineLvl w:val="9"/>
    </w:pPr>
    <w:rPr>
      <w:rFonts w:ascii="Times New Roman" w:eastAsia="仿宋_GB2312" w:hAnsi="Times New Roman"/>
      <w:kern w:val="2"/>
      <w:sz w:val="30"/>
      <w:szCs w:val="20"/>
    </w:rPr>
  </w:style>
  <w:style w:type="paragraph" w:customStyle="1" w:styleId="CharCharChar1CharCharCharChar">
    <w:name w:val="Char Char Char1 Char Char Char Char"/>
    <w:basedOn w:val="a2"/>
    <w:rsid w:val="006318EE"/>
  </w:style>
  <w:style w:type="paragraph" w:customStyle="1" w:styleId="afffffffffffffc">
    <w:name w:val="术语定义三级条标题"/>
    <w:basedOn w:val="afffffffffffb"/>
    <w:next w:val="affffff9"/>
    <w:rsid w:val="006318EE"/>
    <w:pPr>
      <w:tabs>
        <w:tab w:val="clear" w:pos="1142"/>
        <w:tab w:val="left" w:pos="2100"/>
      </w:tabs>
      <w:spacing w:before="0" w:after="0" w:line="240" w:lineRule="auto"/>
      <w:ind w:left="2100" w:hanging="420"/>
      <w:jc w:val="left"/>
      <w:outlineLvl w:val="9"/>
    </w:pPr>
    <w:rPr>
      <w:rFonts w:hAnsi="Calibri"/>
      <w:sz w:val="21"/>
    </w:rPr>
  </w:style>
  <w:style w:type="paragraph" w:customStyle="1" w:styleId="CM11">
    <w:name w:val="CM11"/>
    <w:basedOn w:val="Default"/>
    <w:next w:val="Default"/>
    <w:rsid w:val="006318EE"/>
    <w:pPr>
      <w:spacing w:after="73"/>
    </w:pPr>
    <w:rPr>
      <w:rFonts w:ascii="Sim Sun" w:eastAsia="Sim Sun" w:cs="Times New Roman"/>
      <w:color w:val="auto"/>
    </w:rPr>
  </w:style>
  <w:style w:type="paragraph" w:customStyle="1" w:styleId="2a0">
    <w:name w:val="2a"/>
    <w:basedOn w:val="1"/>
    <w:rsid w:val="006318EE"/>
    <w:pPr>
      <w:topLinePunct/>
      <w:spacing w:before="0" w:after="0" w:line="240" w:lineRule="auto"/>
      <w:ind w:firstLine="420"/>
      <w:textAlignment w:val="baseline"/>
    </w:pPr>
    <w:rPr>
      <w:rFonts w:eastAsia="汉仪大宋简"/>
      <w:b w:val="0"/>
      <w:bCs w:val="0"/>
      <w:kern w:val="2"/>
      <w:sz w:val="22"/>
      <w:szCs w:val="22"/>
    </w:rPr>
  </w:style>
  <w:style w:type="paragraph" w:customStyle="1" w:styleId="affffffffffffc">
    <w:name w:val="正文 + 居中"/>
    <w:basedOn w:val="a2"/>
    <w:link w:val="CharCharff3"/>
    <w:rsid w:val="006318EE"/>
    <w:pPr>
      <w:snapToGrid w:val="0"/>
      <w:spacing w:before="160" w:after="160"/>
      <w:jc w:val="center"/>
    </w:pPr>
    <w:rPr>
      <w:szCs w:val="20"/>
    </w:rPr>
  </w:style>
  <w:style w:type="paragraph" w:customStyle="1" w:styleId="text0">
    <w:name w:val="text"/>
    <w:basedOn w:val="a2"/>
    <w:rsid w:val="006318EE"/>
    <w:pPr>
      <w:adjustRightInd w:val="0"/>
      <w:spacing w:before="120"/>
      <w:textAlignment w:val="baseline"/>
    </w:pPr>
    <w:rPr>
      <w:kern w:val="0"/>
      <w:sz w:val="26"/>
      <w:szCs w:val="20"/>
    </w:rPr>
  </w:style>
  <w:style w:type="paragraph" w:customStyle="1" w:styleId="430">
    <w:name w:val="列表 43"/>
    <w:basedOn w:val="a2"/>
    <w:rsid w:val="006318EE"/>
    <w:pPr>
      <w:ind w:left="1680" w:hanging="420"/>
    </w:pPr>
  </w:style>
  <w:style w:type="paragraph" w:customStyle="1" w:styleId="D1">
    <w:name w:val="D1"/>
    <w:basedOn w:val="afffff2"/>
    <w:rsid w:val="006318EE"/>
    <w:pPr>
      <w:adjustRightInd/>
      <w:spacing w:line="480" w:lineRule="auto"/>
    </w:pPr>
    <w:rPr>
      <w:rFonts w:ascii="EU-F1"/>
      <w:kern w:val="2"/>
      <w:sz w:val="21"/>
      <w:szCs w:val="21"/>
    </w:rPr>
  </w:style>
  <w:style w:type="paragraph" w:customStyle="1" w:styleId="Char1CharChar">
    <w:name w:val="Char1 Char Char"/>
    <w:basedOn w:val="a2"/>
    <w:rsid w:val="006318EE"/>
    <w:rPr>
      <w:szCs w:val="20"/>
    </w:rPr>
  </w:style>
  <w:style w:type="paragraph" w:customStyle="1" w:styleId="3ff8">
    <w:name w:val="正文首行缩进3"/>
    <w:basedOn w:val="af5"/>
    <w:rsid w:val="006318EE"/>
    <w:pPr>
      <w:ind w:firstLine="420"/>
    </w:pPr>
  </w:style>
  <w:style w:type="paragraph" w:customStyle="1" w:styleId="5Arial">
    <w:name w:val="样式 标题 5 + Arial"/>
    <w:basedOn w:val="50"/>
    <w:link w:val="5ArialCharChar"/>
    <w:rsid w:val="006318EE"/>
    <w:pPr>
      <w:keepNext w:val="0"/>
      <w:keepLines w:val="0"/>
      <w:numPr>
        <w:ilvl w:val="4"/>
      </w:numPr>
      <w:tabs>
        <w:tab w:val="clear" w:pos="1008"/>
        <w:tab w:val="left" w:pos="1440"/>
      </w:tabs>
      <w:autoSpaceDE w:val="0"/>
      <w:autoSpaceDN w:val="0"/>
      <w:spacing w:before="0" w:after="0" w:line="360" w:lineRule="auto"/>
      <w:ind w:left="180" w:firstLineChars="200" w:hanging="180"/>
      <w:textAlignment w:val="auto"/>
    </w:pPr>
    <w:rPr>
      <w:rFonts w:ascii="黑体" w:eastAsia="黑体" w:hAnsi="Arial"/>
      <w:b w:val="0"/>
      <w:sz w:val="20"/>
      <w:lang w:val="zh-CN"/>
    </w:rPr>
  </w:style>
  <w:style w:type="paragraph" w:customStyle="1" w:styleId="1z">
    <w:name w:val="1z"/>
    <w:basedOn w:val="1"/>
    <w:rsid w:val="006318EE"/>
    <w:pPr>
      <w:keepNext w:val="0"/>
      <w:keepLines w:val="0"/>
      <w:overflowPunct w:val="0"/>
      <w:topLinePunct/>
      <w:spacing w:before="0" w:after="0" w:line="240" w:lineRule="auto"/>
      <w:textAlignment w:val="baseline"/>
    </w:pPr>
    <w:rPr>
      <w:b w:val="0"/>
      <w:bCs w:val="0"/>
      <w:kern w:val="2"/>
      <w:sz w:val="21"/>
      <w:szCs w:val="21"/>
    </w:rPr>
  </w:style>
  <w:style w:type="paragraph" w:customStyle="1" w:styleId="afffffffffffffd">
    <w:name w:val="正文缩进（首行缩进两字）"/>
    <w:rsid w:val="006318EE"/>
    <w:pPr>
      <w:spacing w:line="312" w:lineRule="exact"/>
      <w:ind w:firstLineChars="200" w:firstLine="420"/>
    </w:pPr>
    <w:rPr>
      <w:rFonts w:ascii="Calibri" w:hAnsi="Calibri" w:cs="宋体"/>
      <w:kern w:val="2"/>
      <w:sz w:val="21"/>
    </w:rPr>
  </w:style>
  <w:style w:type="paragraph" w:customStyle="1" w:styleId="CharCharCharCharChar2Char2">
    <w:name w:val="Char Char Char Char Char2 Char2"/>
    <w:basedOn w:val="a2"/>
    <w:rsid w:val="006318EE"/>
    <w:rPr>
      <w:szCs w:val="20"/>
    </w:rPr>
  </w:style>
  <w:style w:type="paragraph" w:customStyle="1" w:styleId="jlCharChar">
    <w:name w:val="jl 正文 Char Char"/>
    <w:basedOn w:val="a2"/>
    <w:link w:val="jlCharCharCharChar0"/>
    <w:rsid w:val="006318EE"/>
    <w:pPr>
      <w:autoSpaceDE w:val="0"/>
      <w:autoSpaceDN w:val="0"/>
      <w:adjustRightInd w:val="0"/>
      <w:ind w:firstLineChars="200" w:firstLine="200"/>
      <w:jc w:val="left"/>
      <w:textAlignment w:val="baseline"/>
    </w:pPr>
    <w:rPr>
      <w:rFonts w:ascii="宋体"/>
      <w:sz w:val="24"/>
    </w:rPr>
  </w:style>
  <w:style w:type="paragraph" w:customStyle="1" w:styleId="TABLE-title">
    <w:name w:val="TABLE-title"/>
    <w:basedOn w:val="a2"/>
    <w:rsid w:val="006318EE"/>
    <w:pPr>
      <w:widowControl/>
      <w:tabs>
        <w:tab w:val="center" w:pos="4536"/>
        <w:tab w:val="right" w:pos="9072"/>
      </w:tabs>
      <w:spacing w:before="100" w:after="200"/>
      <w:jc w:val="center"/>
    </w:pPr>
    <w:rPr>
      <w:rFonts w:ascii="Arial" w:hAnsi="Arial"/>
      <w:b/>
      <w:spacing w:val="8"/>
      <w:kern w:val="0"/>
      <w:sz w:val="19"/>
      <w:szCs w:val="20"/>
      <w:lang w:eastAsia="en-US"/>
    </w:rPr>
  </w:style>
  <w:style w:type="paragraph" w:customStyle="1" w:styleId="afffffffffffff">
    <w:name w:val="国标字符"/>
    <w:basedOn w:val="a2"/>
    <w:link w:val="CharCharff7"/>
    <w:rsid w:val="006318EE"/>
    <w:pPr>
      <w:tabs>
        <w:tab w:val="left" w:pos="2284"/>
      </w:tabs>
      <w:spacing w:line="240" w:lineRule="exact"/>
    </w:pPr>
    <w:rPr>
      <w:rFonts w:ascii="宋体" w:hAnsi="宋体"/>
      <w:color w:val="000000"/>
      <w:szCs w:val="20"/>
    </w:rPr>
  </w:style>
  <w:style w:type="paragraph" w:customStyle="1" w:styleId="Char1CharCharCharCharCharCharCharCharCharCharChar">
    <w:name w:val="Char1 Char Char Char Char Char Char Char Char Char Char Char"/>
    <w:basedOn w:val="a2"/>
    <w:rsid w:val="006318EE"/>
    <w:pPr>
      <w:pageBreakBefore/>
      <w:tabs>
        <w:tab w:val="left" w:pos="432"/>
      </w:tabs>
      <w:ind w:left="432" w:hanging="432"/>
    </w:pPr>
    <w:rPr>
      <w:rFonts w:ascii="Tahoma" w:hAnsi="Tahoma"/>
      <w:sz w:val="24"/>
      <w:szCs w:val="20"/>
    </w:rPr>
  </w:style>
  <w:style w:type="paragraph" w:customStyle="1" w:styleId="z">
    <w:name w:val="z"/>
    <w:basedOn w:val="a2"/>
    <w:link w:val="zCharChar"/>
    <w:rsid w:val="006318EE"/>
    <w:pPr>
      <w:overflowPunct w:val="0"/>
      <w:topLinePunct/>
      <w:spacing w:line="312" w:lineRule="exact"/>
    </w:pPr>
    <w:rPr>
      <w:rFonts w:ascii="EU-F1" w:eastAsia="EU-F1"/>
      <w:bCs/>
    </w:rPr>
  </w:style>
  <w:style w:type="paragraph" w:customStyle="1" w:styleId="afffffffffffffe">
    <w:name w:val="术语定义五级条标题"/>
    <w:basedOn w:val="afffffa"/>
    <w:next w:val="affffff9"/>
    <w:rsid w:val="006318EE"/>
    <w:pPr>
      <w:tabs>
        <w:tab w:val="clear" w:pos="780"/>
        <w:tab w:val="left" w:pos="3141"/>
      </w:tabs>
      <w:spacing w:beforeLines="0"/>
      <w:ind w:left="2551" w:hanging="850"/>
      <w:outlineLvl w:val="9"/>
    </w:pPr>
    <w:rPr>
      <w:rFonts w:hAnsi="Calibri"/>
      <w:b/>
    </w:rPr>
  </w:style>
  <w:style w:type="paragraph" w:customStyle="1" w:styleId="D1a">
    <w:name w:val="D1a"/>
    <w:basedOn w:val="1"/>
    <w:rsid w:val="006318EE"/>
    <w:pPr>
      <w:topLinePunct/>
      <w:spacing w:before="120" w:after="0" w:line="480" w:lineRule="auto"/>
      <w:textAlignment w:val="baseline"/>
    </w:pPr>
    <w:rPr>
      <w:b w:val="0"/>
      <w:bCs w:val="0"/>
      <w:color w:val="000000"/>
      <w:sz w:val="36"/>
      <w:szCs w:val="36"/>
    </w:rPr>
  </w:style>
  <w:style w:type="paragraph" w:customStyle="1" w:styleId="219">
    <w:name w:val="正文首行缩进 21"/>
    <w:basedOn w:val="52"/>
    <w:rsid w:val="006318EE"/>
    <w:pPr>
      <w:ind w:firstLine="420"/>
    </w:pPr>
  </w:style>
  <w:style w:type="paragraph" w:customStyle="1" w:styleId="CM4">
    <w:name w:val="CM4"/>
    <w:basedOn w:val="Default"/>
    <w:next w:val="Default"/>
    <w:rsid w:val="006318EE"/>
    <w:pPr>
      <w:spacing w:line="323" w:lineRule="atLeast"/>
    </w:pPr>
    <w:rPr>
      <w:rFonts w:ascii="Sim Sun" w:eastAsia="Sim Sun" w:cs="Times New Roman"/>
      <w:color w:val="auto"/>
    </w:rPr>
  </w:style>
  <w:style w:type="paragraph" w:customStyle="1" w:styleId="CM13">
    <w:name w:val="CM13"/>
    <w:basedOn w:val="Default"/>
    <w:next w:val="Default"/>
    <w:rsid w:val="006318EE"/>
    <w:pPr>
      <w:spacing w:after="315"/>
    </w:pPr>
    <w:rPr>
      <w:rFonts w:ascii="Sim Sun" w:eastAsia="Sim Sun" w:cs="Times New Roman"/>
      <w:color w:val="auto"/>
    </w:rPr>
  </w:style>
  <w:style w:type="paragraph" w:customStyle="1" w:styleId="PARAGRAPH">
    <w:name w:val="PARAGRAPH"/>
    <w:rsid w:val="006318EE"/>
    <w:pPr>
      <w:tabs>
        <w:tab w:val="center" w:pos="4536"/>
        <w:tab w:val="right" w:pos="9072"/>
      </w:tabs>
      <w:spacing w:before="100" w:after="200"/>
      <w:jc w:val="both"/>
    </w:pPr>
    <w:rPr>
      <w:rFonts w:ascii="Arial" w:hAnsi="Arial"/>
      <w:spacing w:val="8"/>
      <w:lang w:eastAsia="en-US"/>
    </w:rPr>
  </w:style>
  <w:style w:type="paragraph" w:customStyle="1" w:styleId="CM7">
    <w:name w:val="CM7"/>
    <w:basedOn w:val="Default"/>
    <w:next w:val="Default"/>
    <w:rsid w:val="006318EE"/>
    <w:pPr>
      <w:spacing w:line="323" w:lineRule="atLeast"/>
    </w:pPr>
    <w:rPr>
      <w:rFonts w:ascii="Sim Sun" w:eastAsia="Sim Sun" w:cs="Times New Roman"/>
      <w:color w:val="auto"/>
    </w:rPr>
  </w:style>
  <w:style w:type="paragraph" w:customStyle="1" w:styleId="1fff5">
    <w:name w:val="结束语1"/>
    <w:basedOn w:val="a2"/>
    <w:link w:val="Charff2"/>
    <w:rsid w:val="006318EE"/>
    <w:pPr>
      <w:ind w:left="4320"/>
    </w:pPr>
  </w:style>
  <w:style w:type="paragraph" w:customStyle="1" w:styleId="B1">
    <w:name w:val="B."/>
    <w:basedOn w:val="a2"/>
    <w:rsid w:val="006318EE"/>
    <w:pPr>
      <w:topLinePunct/>
      <w:jc w:val="center"/>
    </w:pPr>
    <w:rPr>
      <w:rFonts w:ascii="黑体" w:eastAsia="黑体" w:hAnsi="黑体"/>
      <w:color w:val="000000"/>
    </w:rPr>
  </w:style>
  <w:style w:type="paragraph" w:customStyle="1" w:styleId="zz">
    <w:name w:val="zz"/>
    <w:basedOn w:val="zw"/>
    <w:link w:val="zzCharChar"/>
    <w:rsid w:val="006318EE"/>
    <w:pPr>
      <w:ind w:left="951" w:hangingChars="328" w:hanging="590"/>
    </w:pPr>
  </w:style>
  <w:style w:type="paragraph" w:customStyle="1" w:styleId="31">
    <w:name w:val="列表编号 31"/>
    <w:basedOn w:val="a2"/>
    <w:rsid w:val="006318EE"/>
    <w:pPr>
      <w:numPr>
        <w:numId w:val="15"/>
      </w:numPr>
      <w:tabs>
        <w:tab w:val="left" w:pos="1200"/>
      </w:tabs>
    </w:pPr>
  </w:style>
  <w:style w:type="paragraph" w:customStyle="1" w:styleId="zw">
    <w:name w:val="zw"/>
    <w:basedOn w:val="a2"/>
    <w:link w:val="zwCharChar"/>
    <w:rsid w:val="006318EE"/>
    <w:pPr>
      <w:topLinePunct/>
      <w:ind w:leftChars="172" w:left="743" w:rightChars="100" w:right="210" w:hangingChars="212" w:hanging="382"/>
    </w:pPr>
    <w:rPr>
      <w:sz w:val="18"/>
      <w:szCs w:val="18"/>
    </w:rPr>
  </w:style>
  <w:style w:type="paragraph" w:customStyle="1" w:styleId="132">
    <w:name w:val="13"/>
    <w:basedOn w:val="a2"/>
    <w:rsid w:val="006318EE"/>
    <w:pPr>
      <w:spacing w:line="312" w:lineRule="exact"/>
      <w:ind w:leftChars="600" w:left="1680" w:hangingChars="200" w:hanging="420"/>
    </w:pPr>
    <w:rPr>
      <w:szCs w:val="20"/>
    </w:rPr>
  </w:style>
  <w:style w:type="paragraph" w:customStyle="1" w:styleId="130101">
    <w:name w:val="样式1 样式 标题 3 + 段前: 0.1 行 + 段前: 0.1 行"/>
    <w:basedOn w:val="a2"/>
    <w:rsid w:val="006318EE"/>
    <w:pPr>
      <w:numPr>
        <w:numId w:val="16"/>
      </w:numPr>
      <w:tabs>
        <w:tab w:val="left" w:pos="210"/>
        <w:tab w:val="left" w:pos="454"/>
        <w:tab w:val="left" w:pos="630"/>
      </w:tabs>
      <w:snapToGrid w:val="0"/>
      <w:spacing w:line="276" w:lineRule="auto"/>
      <w:outlineLvl w:val="2"/>
    </w:pPr>
    <w:rPr>
      <w:rFonts w:eastAsia="黑体" w:cs="宋体"/>
      <w:bCs/>
      <w:szCs w:val="21"/>
    </w:rPr>
  </w:style>
  <w:style w:type="paragraph" w:customStyle="1" w:styleId="CM10">
    <w:name w:val="CM10"/>
    <w:basedOn w:val="Default"/>
    <w:next w:val="Default"/>
    <w:rsid w:val="006318EE"/>
    <w:pPr>
      <w:spacing w:line="323" w:lineRule="atLeast"/>
    </w:pPr>
    <w:rPr>
      <w:rFonts w:ascii="Sim Sun" w:eastAsia="Sim Sun" w:cs="Times New Roman"/>
      <w:color w:val="auto"/>
    </w:rPr>
  </w:style>
  <w:style w:type="paragraph" w:customStyle="1" w:styleId="4f9">
    <w:name w:val="图表目录4"/>
    <w:basedOn w:val="a2"/>
    <w:next w:val="a2"/>
    <w:rsid w:val="006318EE"/>
    <w:pPr>
      <w:ind w:leftChars="200" w:left="200" w:hangingChars="200" w:hanging="200"/>
    </w:pPr>
  </w:style>
  <w:style w:type="paragraph" w:customStyle="1" w:styleId="Bg">
    <w:name w:val="Bg"/>
    <w:basedOn w:val="a2"/>
    <w:rsid w:val="006318EE"/>
    <w:pPr>
      <w:topLinePunct/>
      <w:snapToGrid w:val="0"/>
      <w:spacing w:before="60" w:after="60"/>
      <w:contextualSpacing/>
      <w:jc w:val="center"/>
    </w:pPr>
    <w:rPr>
      <w:sz w:val="18"/>
      <w:szCs w:val="18"/>
    </w:rPr>
  </w:style>
  <w:style w:type="paragraph" w:customStyle="1" w:styleId="B2">
    <w:name w:val="样式 B +"/>
    <w:basedOn w:val="B"/>
    <w:rsid w:val="006318EE"/>
    <w:rPr>
      <w:rFonts w:ascii="Arial" w:eastAsia="Arial" w:hAnsi="Arial"/>
    </w:rPr>
  </w:style>
  <w:style w:type="paragraph" w:customStyle="1" w:styleId="1fff9">
    <w:name w:val="样式 样式1 + 非加粗"/>
    <w:link w:val="1CharChar6"/>
    <w:rsid w:val="006318EE"/>
    <w:pPr>
      <w:keepNext/>
      <w:widowControl w:val="0"/>
      <w:spacing w:line="480" w:lineRule="auto"/>
      <w:ind w:firstLine="420"/>
      <w:jc w:val="both"/>
      <w:outlineLvl w:val="0"/>
    </w:pPr>
    <w:rPr>
      <w:rFonts w:eastAsia="汉仪大宋简"/>
      <w:kern w:val="44"/>
      <w:sz w:val="22"/>
      <w:szCs w:val="52"/>
    </w:rPr>
  </w:style>
  <w:style w:type="paragraph" w:customStyle="1" w:styleId="Style14">
    <w:name w:val="_Style 14"/>
    <w:basedOn w:val="a2"/>
    <w:next w:val="4f5"/>
    <w:rsid w:val="006318EE"/>
    <w:pPr>
      <w:ind w:firstLine="420"/>
    </w:pPr>
    <w:rPr>
      <w:szCs w:val="20"/>
    </w:rPr>
  </w:style>
  <w:style w:type="paragraph" w:customStyle="1" w:styleId="CM41">
    <w:name w:val="CM41"/>
    <w:basedOn w:val="a2"/>
    <w:next w:val="a2"/>
    <w:rsid w:val="006318EE"/>
    <w:pPr>
      <w:autoSpaceDE w:val="0"/>
      <w:autoSpaceDN w:val="0"/>
      <w:adjustRightInd w:val="0"/>
      <w:spacing w:after="343"/>
      <w:jc w:val="left"/>
    </w:pPr>
    <w:rPr>
      <w:rFonts w:ascii="Sim Sun" w:eastAsia="Sim Sun" w:cs="Sim Sun"/>
      <w:kern w:val="0"/>
      <w:sz w:val="24"/>
    </w:rPr>
  </w:style>
  <w:style w:type="paragraph" w:customStyle="1" w:styleId="affffffffffffff">
    <w:name w:val="附录"/>
    <w:basedOn w:val="1"/>
    <w:rsid w:val="006318EE"/>
    <w:pPr>
      <w:topLinePunct/>
      <w:spacing w:before="0" w:after="0" w:line="960" w:lineRule="auto"/>
      <w:ind w:firstLine="420"/>
      <w:jc w:val="center"/>
      <w:textAlignment w:val="baseline"/>
    </w:pPr>
    <w:rPr>
      <w:rFonts w:eastAsia="黑体"/>
      <w:b w:val="0"/>
      <w:bCs w:val="0"/>
      <w:kern w:val="2"/>
      <w:sz w:val="28"/>
      <w:szCs w:val="28"/>
    </w:rPr>
  </w:style>
  <w:style w:type="paragraph" w:customStyle="1" w:styleId="205052050">
    <w:name w:val="样式 样式 标题 2 + 段前: 0.5 行 段后: 0.5 行 + 首行缩进:  2 字符 段前: 0.5 行 段后: 0..."/>
    <w:basedOn w:val="a2"/>
    <w:rsid w:val="006318EE"/>
    <w:pPr>
      <w:keepNext/>
      <w:keepLines/>
      <w:adjustRightInd w:val="0"/>
      <w:spacing w:beforeLines="50" w:before="156" w:afterLines="50" w:after="156"/>
      <w:jc w:val="left"/>
      <w:textAlignment w:val="baseline"/>
      <w:outlineLvl w:val="1"/>
    </w:pPr>
    <w:rPr>
      <w:rFonts w:eastAsia="黑体"/>
      <w:kern w:val="0"/>
      <w:szCs w:val="20"/>
    </w:rPr>
  </w:style>
  <w:style w:type="paragraph" w:customStyle="1" w:styleId="1ffff0">
    <w:name w:val="收信人地址1"/>
    <w:basedOn w:val="a2"/>
    <w:rsid w:val="006318EE"/>
    <w:pPr>
      <w:snapToGrid w:val="0"/>
      <w:ind w:left="2880"/>
    </w:pPr>
    <w:rPr>
      <w:rFonts w:ascii="Arial" w:hAnsi="Arial" w:cs="Arial"/>
      <w:sz w:val="24"/>
    </w:rPr>
  </w:style>
  <w:style w:type="paragraph" w:customStyle="1" w:styleId="afffffffffffff2">
    <w:name w:val="正文格式"/>
    <w:basedOn w:val="a2"/>
    <w:link w:val="CharCharffb"/>
    <w:rsid w:val="006318EE"/>
    <w:pPr>
      <w:topLinePunct/>
      <w:ind w:firstLineChars="200" w:firstLine="420"/>
    </w:pPr>
    <w:rPr>
      <w:rFonts w:ascii="宋体" w:hAnsi="宋体"/>
      <w:bCs/>
      <w:szCs w:val="21"/>
    </w:rPr>
  </w:style>
  <w:style w:type="paragraph" w:customStyle="1" w:styleId="wq1">
    <w:name w:val="wq1"/>
    <w:basedOn w:val="a2"/>
    <w:rsid w:val="006318EE"/>
    <w:pPr>
      <w:spacing w:line="360" w:lineRule="auto"/>
      <w:jc w:val="center"/>
    </w:pPr>
    <w:rPr>
      <w:rFonts w:ascii="宋体" w:hAnsi="宋体"/>
      <w:b/>
      <w:color w:val="000000"/>
      <w:sz w:val="44"/>
      <w:szCs w:val="20"/>
    </w:rPr>
  </w:style>
  <w:style w:type="paragraph" w:customStyle="1" w:styleId="D20">
    <w:name w:val="D2"/>
    <w:basedOn w:val="affffffffff6"/>
    <w:link w:val="D2CharChar"/>
    <w:rsid w:val="006318EE"/>
    <w:pPr>
      <w:adjustRightInd/>
      <w:spacing w:line="312" w:lineRule="exact"/>
    </w:pPr>
    <w:rPr>
      <w:rFonts w:ascii="EU-F1" w:eastAsia="黑体"/>
      <w:kern w:val="21"/>
      <w:szCs w:val="21"/>
    </w:rPr>
  </w:style>
  <w:style w:type="paragraph" w:customStyle="1" w:styleId="1211">
    <w:name w:val="样式 标题 1 + 首行缩进:  2 字符 段前: 1 行 段后: 1 行"/>
    <w:basedOn w:val="1"/>
    <w:rsid w:val="006318EE"/>
    <w:pPr>
      <w:spacing w:beforeLines="100" w:before="312" w:afterLines="100" w:after="312" w:line="360" w:lineRule="auto"/>
      <w:ind w:firstLine="420"/>
    </w:pPr>
    <w:rPr>
      <w:bCs w:val="0"/>
      <w:sz w:val="28"/>
      <w:szCs w:val="20"/>
    </w:rPr>
  </w:style>
  <w:style w:type="paragraph" w:customStyle="1" w:styleId="51">
    <w:name w:val="列表编号 51"/>
    <w:basedOn w:val="a2"/>
    <w:rsid w:val="006318EE"/>
    <w:pPr>
      <w:numPr>
        <w:numId w:val="17"/>
      </w:numPr>
      <w:tabs>
        <w:tab w:val="left" w:pos="2040"/>
      </w:tabs>
    </w:pPr>
  </w:style>
  <w:style w:type="paragraph" w:customStyle="1" w:styleId="p82">
    <w:name w:val="p82"/>
    <w:basedOn w:val="a2"/>
    <w:rsid w:val="006318EE"/>
    <w:pPr>
      <w:widowControl/>
      <w:tabs>
        <w:tab w:val="left" w:pos="460"/>
      </w:tabs>
      <w:overflowPunct w:val="0"/>
      <w:autoSpaceDE w:val="0"/>
      <w:autoSpaceDN w:val="0"/>
      <w:adjustRightInd w:val="0"/>
      <w:spacing w:line="320" w:lineRule="atLeast"/>
      <w:textAlignment w:val="baseline"/>
    </w:pPr>
    <w:rPr>
      <w:kern w:val="0"/>
      <w:sz w:val="24"/>
      <w:szCs w:val="20"/>
    </w:rPr>
  </w:style>
  <w:style w:type="paragraph" w:customStyle="1" w:styleId="1fff8">
    <w:name w:val="注释标题1"/>
    <w:basedOn w:val="a2"/>
    <w:next w:val="a2"/>
    <w:link w:val="Charff3"/>
    <w:rsid w:val="006318EE"/>
    <w:pPr>
      <w:jc w:val="center"/>
    </w:pPr>
  </w:style>
  <w:style w:type="paragraph" w:customStyle="1" w:styleId="Bgg">
    <w:name w:val="Bgg"/>
    <w:basedOn w:val="a2"/>
    <w:link w:val="BggCharChar"/>
    <w:rsid w:val="006318EE"/>
    <w:pPr>
      <w:topLinePunct/>
      <w:snapToGrid w:val="0"/>
      <w:jc w:val="center"/>
    </w:pPr>
    <w:rPr>
      <w:rFonts w:hAnsi="宋体"/>
      <w:color w:val="000000"/>
      <w:kern w:val="21"/>
      <w:sz w:val="18"/>
      <w:szCs w:val="18"/>
    </w:rPr>
  </w:style>
  <w:style w:type="paragraph" w:customStyle="1" w:styleId="1ffff1">
    <w:name w:val="打印正文1"/>
    <w:basedOn w:val="a2"/>
    <w:rsid w:val="006318EE"/>
    <w:pPr>
      <w:spacing w:before="240" w:line="240" w:lineRule="atLeast"/>
    </w:pPr>
    <w:rPr>
      <w:szCs w:val="20"/>
    </w:rPr>
  </w:style>
  <w:style w:type="paragraph" w:customStyle="1" w:styleId="5f">
    <w:name w:val="普通(网站)5"/>
    <w:basedOn w:val="a2"/>
    <w:rsid w:val="006318EE"/>
    <w:pPr>
      <w:widowControl/>
      <w:spacing w:before="100" w:beforeAutospacing="1" w:after="100" w:afterAutospacing="1"/>
      <w:jc w:val="left"/>
    </w:pPr>
    <w:rPr>
      <w:rFonts w:ascii="宋体" w:hAnsi="宋体" w:cs="宋体"/>
      <w:kern w:val="0"/>
      <w:sz w:val="24"/>
    </w:rPr>
  </w:style>
  <w:style w:type="paragraph" w:customStyle="1" w:styleId="242">
    <w:name w:val="列表 24"/>
    <w:basedOn w:val="a2"/>
    <w:rsid w:val="006318EE"/>
    <w:pPr>
      <w:ind w:left="840" w:hanging="420"/>
    </w:pPr>
  </w:style>
  <w:style w:type="paragraph" w:customStyle="1" w:styleId="tt">
    <w:name w:val="tt"/>
    <w:basedOn w:val="a2"/>
    <w:rsid w:val="006318EE"/>
    <w:pPr>
      <w:topLinePunct/>
      <w:jc w:val="center"/>
    </w:pPr>
    <w:rPr>
      <w:color w:val="000000"/>
      <w:szCs w:val="21"/>
    </w:rPr>
  </w:style>
  <w:style w:type="paragraph" w:customStyle="1" w:styleId="bg0">
    <w:name w:val="bg"/>
    <w:basedOn w:val="a2"/>
    <w:rsid w:val="006318EE"/>
    <w:pPr>
      <w:snapToGrid w:val="0"/>
      <w:spacing w:before="60" w:after="60"/>
      <w:jc w:val="center"/>
    </w:pPr>
    <w:rPr>
      <w:sz w:val="18"/>
      <w:szCs w:val="18"/>
    </w:rPr>
  </w:style>
  <w:style w:type="paragraph" w:customStyle="1" w:styleId="CM8">
    <w:name w:val="CM8"/>
    <w:basedOn w:val="Default"/>
    <w:next w:val="Default"/>
    <w:rsid w:val="006318EE"/>
    <w:rPr>
      <w:rFonts w:ascii="Sim Sun" w:eastAsia="Sim Sun" w:cs="Times New Roman"/>
      <w:color w:val="auto"/>
    </w:rPr>
  </w:style>
  <w:style w:type="paragraph" w:customStyle="1" w:styleId="12c">
    <w:name w:val="正文缩进12"/>
    <w:basedOn w:val="a2"/>
    <w:rsid w:val="006318EE"/>
    <w:pPr>
      <w:spacing w:after="120" w:line="360" w:lineRule="auto"/>
      <w:ind w:firstLineChars="200" w:firstLine="200"/>
    </w:pPr>
    <w:rPr>
      <w:sz w:val="24"/>
      <w:szCs w:val="20"/>
    </w:rPr>
  </w:style>
  <w:style w:type="paragraph" w:customStyle="1" w:styleId="5f0">
    <w:name w:val="国网标准5级"/>
    <w:basedOn w:val="a2"/>
    <w:rsid w:val="006318EE"/>
    <w:pPr>
      <w:adjustRightInd w:val="0"/>
      <w:snapToGrid w:val="0"/>
      <w:spacing w:beforeLines="50" w:before="156" w:line="360" w:lineRule="auto"/>
    </w:pPr>
    <w:rPr>
      <w:rFonts w:ascii="黑体" w:eastAsia="黑体"/>
      <w:szCs w:val="21"/>
    </w:rPr>
  </w:style>
  <w:style w:type="paragraph" w:customStyle="1" w:styleId="3ff2">
    <w:name w:val="国标3级"/>
    <w:basedOn w:val="a2"/>
    <w:link w:val="3CharChar6"/>
    <w:rsid w:val="006318EE"/>
    <w:pPr>
      <w:snapToGrid w:val="0"/>
      <w:spacing w:line="312" w:lineRule="exact"/>
    </w:pPr>
    <w:rPr>
      <w:rFonts w:ascii="宋体" w:hAnsi="宋体"/>
      <w:color w:val="000000"/>
      <w:szCs w:val="20"/>
    </w:rPr>
  </w:style>
  <w:style w:type="paragraph" w:customStyle="1" w:styleId="affffffffffffff0">
    <w:name w:val="公式"/>
    <w:basedOn w:val="affffff9"/>
    <w:rsid w:val="006318EE"/>
    <w:pPr>
      <w:widowControl w:val="0"/>
      <w:tabs>
        <w:tab w:val="clear" w:pos="1262"/>
        <w:tab w:val="clear" w:pos="1860"/>
        <w:tab w:val="center" w:pos="4706"/>
        <w:tab w:val="right" w:pos="9412"/>
      </w:tabs>
      <w:topLinePunct/>
      <w:snapToGrid w:val="0"/>
      <w:spacing w:before="40" w:after="40"/>
      <w:ind w:left="0" w:firstLine="0"/>
    </w:pPr>
    <w:rPr>
      <w:rFonts w:ascii="Times New Roman" w:hAnsi="Calibri" w:cs="Arial"/>
      <w:kern w:val="2"/>
      <w:szCs w:val="21"/>
    </w:rPr>
  </w:style>
  <w:style w:type="paragraph" w:customStyle="1" w:styleId="wang21">
    <w:name w:val="样式 wang正文 + 首行缩进:  2 字符1"/>
    <w:basedOn w:val="wang"/>
    <w:rsid w:val="006318EE"/>
    <w:pPr>
      <w:topLinePunct w:val="0"/>
      <w:autoSpaceDE w:val="0"/>
      <w:autoSpaceDN w:val="0"/>
      <w:adjustRightInd w:val="0"/>
      <w:ind w:firstLineChars="200" w:firstLine="640"/>
      <w:jc w:val="left"/>
      <w:textAlignment w:val="baseline"/>
    </w:pPr>
    <w:rPr>
      <w:rFonts w:cs="宋体"/>
      <w:sz w:val="24"/>
    </w:rPr>
  </w:style>
  <w:style w:type="paragraph" w:customStyle="1" w:styleId="1ffff2">
    <w:name w:val="索引标题1"/>
    <w:basedOn w:val="a2"/>
    <w:next w:val="131"/>
    <w:rsid w:val="006318EE"/>
    <w:pPr>
      <w:adjustRightInd w:val="0"/>
      <w:spacing w:line="490" w:lineRule="exact"/>
      <w:ind w:firstLine="556"/>
      <w:textAlignment w:val="baseline"/>
    </w:pPr>
    <w:rPr>
      <w:rFonts w:eastAsia="仿宋_GB2312"/>
      <w:kern w:val="0"/>
      <w:sz w:val="28"/>
      <w:szCs w:val="20"/>
    </w:rPr>
  </w:style>
  <w:style w:type="paragraph" w:customStyle="1" w:styleId="b0">
    <w:name w:val="b"/>
    <w:basedOn w:val="afff2"/>
    <w:link w:val="bCharChar0"/>
    <w:rsid w:val="006318EE"/>
    <w:pPr>
      <w:tabs>
        <w:tab w:val="center" w:pos="4706"/>
        <w:tab w:val="right" w:pos="9044"/>
      </w:tabs>
      <w:topLinePunct/>
      <w:snapToGrid/>
      <w:spacing w:before="160" w:after="60" w:line="312" w:lineRule="exact"/>
      <w:ind w:firstLineChars="0" w:firstLine="0"/>
      <w:jc w:val="center"/>
    </w:pPr>
    <w:rPr>
      <w:rFonts w:ascii="Arial" w:hAnsi="Arial"/>
      <w:kern w:val="0"/>
      <w:szCs w:val="21"/>
    </w:rPr>
  </w:style>
  <w:style w:type="paragraph" w:customStyle="1" w:styleId="1ffff3">
    <w:name w:val="自控1"/>
    <w:basedOn w:val="a2"/>
    <w:rsid w:val="006318EE"/>
    <w:pPr>
      <w:tabs>
        <w:tab w:val="left" w:pos="907"/>
      </w:tabs>
      <w:topLinePunct/>
      <w:spacing w:line="312" w:lineRule="exact"/>
      <w:ind w:left="908" w:hanging="488"/>
    </w:pPr>
    <w:rPr>
      <w:szCs w:val="21"/>
    </w:rPr>
  </w:style>
  <w:style w:type="paragraph" w:customStyle="1" w:styleId="431">
    <w:name w:val="列表接续 43"/>
    <w:basedOn w:val="a2"/>
    <w:rsid w:val="006318EE"/>
    <w:pPr>
      <w:spacing w:after="120"/>
      <w:ind w:left="1680"/>
    </w:pPr>
  </w:style>
  <w:style w:type="paragraph" w:customStyle="1" w:styleId="fl">
    <w:name w:val="fl"/>
    <w:basedOn w:val="D1a"/>
    <w:rsid w:val="006318EE"/>
    <w:pPr>
      <w:spacing w:before="500" w:after="180" w:line="312" w:lineRule="exact"/>
      <w:jc w:val="center"/>
    </w:pPr>
    <w:rPr>
      <w:rFonts w:eastAsia="黑体"/>
      <w:color w:val="auto"/>
      <w:kern w:val="2"/>
      <w:sz w:val="21"/>
      <w:szCs w:val="21"/>
    </w:rPr>
  </w:style>
  <w:style w:type="paragraph" w:customStyle="1" w:styleId="affffffffffffff1">
    <w:name w:val="三级标题"/>
    <w:basedOn w:val="30"/>
    <w:rsid w:val="006318EE"/>
    <w:pPr>
      <w:numPr>
        <w:ilvl w:val="2"/>
      </w:numPr>
      <w:tabs>
        <w:tab w:val="left" w:pos="1440"/>
      </w:tabs>
      <w:adjustRightInd w:val="0"/>
      <w:spacing w:beforeLines="50" w:before="156" w:afterLines="50" w:after="156" w:line="240" w:lineRule="auto"/>
      <w:ind w:firstLineChars="200" w:firstLine="200"/>
      <w:jc w:val="left"/>
      <w:textAlignment w:val="baseline"/>
    </w:pPr>
    <w:rPr>
      <w:rFonts w:ascii="Times New Roman" w:eastAsia="宋体" w:hAnsi="Times New Roman"/>
      <w:b/>
      <w:bCs w:val="0"/>
      <w:kern w:val="0"/>
      <w:sz w:val="24"/>
      <w:szCs w:val="20"/>
    </w:rPr>
  </w:style>
  <w:style w:type="paragraph" w:customStyle="1" w:styleId="300150">
    <w:name w:val="标题 3 + 小四 段前: 0 磅 段后: 0 磅 行距: 1.5 倍行距"/>
    <w:basedOn w:val="30"/>
    <w:next w:val="30"/>
    <w:rsid w:val="006318EE"/>
    <w:pPr>
      <w:tabs>
        <w:tab w:val="left" w:pos="1440"/>
      </w:tabs>
      <w:spacing w:before="0" w:after="0" w:line="360" w:lineRule="auto"/>
      <w:ind w:firstLineChars="0" w:firstLine="0"/>
    </w:pPr>
    <w:rPr>
      <w:rFonts w:ascii="Times New Roman" w:eastAsia="宋体" w:hAnsi="Times New Roman"/>
      <w:b/>
      <w:sz w:val="24"/>
      <w:szCs w:val="32"/>
    </w:rPr>
  </w:style>
  <w:style w:type="paragraph" w:customStyle="1" w:styleId="affffffffffffff2">
    <w:name w:val="注标题"/>
    <w:basedOn w:val="a2"/>
    <w:rsid w:val="006318EE"/>
    <w:pPr>
      <w:topLinePunct/>
    </w:pPr>
    <w:rPr>
      <w:sz w:val="18"/>
      <w:szCs w:val="20"/>
    </w:rPr>
  </w:style>
  <w:style w:type="table" w:customStyle="1" w:styleId="66">
    <w:name w:val="网格型6"/>
    <w:basedOn w:val="a4"/>
    <w:next w:val="affff8"/>
    <w:qFormat/>
    <w:rsid w:val="006318EE"/>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网格型7"/>
    <w:basedOn w:val="a4"/>
    <w:next w:val="affff8"/>
    <w:qFormat/>
    <w:rsid w:val="00796907"/>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1I2">
    <w:name w:val="BodyText1I2"/>
    <w:basedOn w:val="a2"/>
    <w:qFormat/>
    <w:rsid w:val="007A665B"/>
    <w:pPr>
      <w:widowControl/>
      <w:spacing w:after="120"/>
      <w:ind w:leftChars="200" w:left="420" w:firstLineChars="200" w:firstLine="420"/>
      <w:textAlignment w:val="baseline"/>
    </w:pPr>
    <w:rPr>
      <w:rFonts w:cs="Arial"/>
    </w:rPr>
  </w:style>
  <w:style w:type="character" w:customStyle="1" w:styleId="affffffffffffff3">
    <w:name w:val="正文文本 字符"/>
    <w:uiPriority w:val="99"/>
    <w:semiHidden/>
    <w:rsid w:val="005171A4"/>
    <w:rPr>
      <w:kern w:val="2"/>
      <w:sz w:val="21"/>
      <w:szCs w:val="24"/>
    </w:rPr>
  </w:style>
  <w:style w:type="character" w:customStyle="1" w:styleId="1ffff4">
    <w:name w:val="标题 1 字符"/>
    <w:uiPriority w:val="9"/>
    <w:qFormat/>
    <w:rsid w:val="005171A4"/>
    <w:rPr>
      <w:b/>
      <w:bCs/>
      <w:kern w:val="44"/>
      <w:sz w:val="44"/>
      <w:szCs w:val="44"/>
    </w:rPr>
  </w:style>
  <w:style w:type="character" w:customStyle="1" w:styleId="affffffffffffff4">
    <w:name w:val="未处理的提及"/>
    <w:uiPriority w:val="99"/>
    <w:unhideWhenUsed/>
    <w:rsid w:val="005171A4"/>
    <w:rPr>
      <w:color w:val="605E5C"/>
      <w:shd w:val="clear" w:color="auto" w:fill="E1DFDD"/>
    </w:rPr>
  </w:style>
  <w:style w:type="character" w:customStyle="1" w:styleId="2fffe">
    <w:name w:val="正文文本首行缩进 2 字符"/>
    <w:uiPriority w:val="99"/>
    <w:semiHidden/>
    <w:rsid w:val="005171A4"/>
  </w:style>
  <w:style w:type="character" w:customStyle="1" w:styleId="1ffff5">
    <w:name w:val="页脚 字符1"/>
    <w:uiPriority w:val="99"/>
    <w:qFormat/>
    <w:rsid w:val="005171A4"/>
    <w:rPr>
      <w:sz w:val="18"/>
      <w:szCs w:val="18"/>
    </w:rPr>
  </w:style>
  <w:style w:type="character" w:customStyle="1" w:styleId="affffffffffffff5">
    <w:name w:val="正文文本缩进 字符"/>
    <w:uiPriority w:val="99"/>
    <w:semiHidden/>
    <w:rsid w:val="005171A4"/>
    <w:rPr>
      <w:kern w:val="2"/>
      <w:sz w:val="21"/>
      <w:szCs w:val="24"/>
    </w:rPr>
  </w:style>
  <w:style w:type="paragraph" w:customStyle="1" w:styleId="affffffffffffff6">
    <w:name w:val="标准"/>
    <w:basedOn w:val="a2"/>
    <w:qFormat/>
    <w:rsid w:val="005171A4"/>
    <w:pPr>
      <w:tabs>
        <w:tab w:val="decimal" w:pos="0"/>
      </w:tabs>
      <w:jc w:val="center"/>
    </w:pPr>
    <w:rPr>
      <w:rFonts w:ascii="宋体" w:hAnsi="宋体"/>
      <w:sz w:val="24"/>
    </w:rPr>
  </w:style>
  <w:style w:type="paragraph" w:customStyle="1" w:styleId="1101">
    <w:name w:val="正文_11_0"/>
    <w:basedOn w:val="a2"/>
    <w:qFormat/>
    <w:rsid w:val="005171A4"/>
    <w:rPr>
      <w:szCs w:val="22"/>
    </w:rPr>
  </w:style>
  <w:style w:type="paragraph" w:customStyle="1" w:styleId="TableParagraph">
    <w:name w:val="Table Paragraph"/>
    <w:basedOn w:val="a2"/>
    <w:uiPriority w:val="1"/>
    <w:qFormat/>
    <w:rsid w:val="005171A4"/>
  </w:style>
  <w:style w:type="paragraph" w:customStyle="1" w:styleId="Normal0">
    <w:name w:val="Normal_0"/>
    <w:qFormat/>
    <w:rsid w:val="005171A4"/>
    <w:pPr>
      <w:widowControl w:val="0"/>
      <w:jc w:val="both"/>
    </w:pPr>
  </w:style>
  <w:style w:type="paragraph" w:customStyle="1" w:styleId="Style43">
    <w:name w:val="_Style 43"/>
    <w:basedOn w:val="a2"/>
    <w:next w:val="a2"/>
    <w:uiPriority w:val="39"/>
    <w:unhideWhenUsed/>
    <w:rsid w:val="005171A4"/>
    <w:pPr>
      <w:ind w:leftChars="1600" w:left="3360"/>
    </w:pPr>
    <w:rPr>
      <w:rFonts w:ascii="等线" w:eastAsia="等线" w:hAnsi="等线"/>
      <w:szCs w:val="22"/>
    </w:rPr>
  </w:style>
  <w:style w:type="paragraph" w:customStyle="1" w:styleId="CharChar1CharCharChar0">
    <w:name w:val="Char Char1 Char Char Char"/>
    <w:qFormat/>
    <w:rsid w:val="005171A4"/>
    <w:pPr>
      <w:widowControl w:val="0"/>
      <w:shd w:val="clear" w:color="auto" w:fill="000080"/>
      <w:jc w:val="both"/>
    </w:pPr>
    <w:rPr>
      <w:rFonts w:ascii="Tahoma" w:hAnsi="Tahoma"/>
      <w:kern w:val="2"/>
      <w:sz w:val="24"/>
      <w:shd w:val="clear" w:color="auto" w:fill="000080"/>
    </w:rPr>
  </w:style>
  <w:style w:type="paragraph" w:customStyle="1" w:styleId="400">
    <w:name w:val="标题 4_0_0"/>
    <w:basedOn w:val="1300"/>
    <w:next w:val="1300"/>
    <w:unhideWhenUsed/>
    <w:qFormat/>
    <w:rsid w:val="005171A4"/>
    <w:pPr>
      <w:keepNext/>
      <w:keepLines/>
      <w:spacing w:before="280" w:after="290" w:line="376" w:lineRule="auto"/>
      <w:outlineLvl w:val="3"/>
    </w:pPr>
    <w:rPr>
      <w:rFonts w:ascii="Cambria" w:hAnsi="Cambria"/>
      <w:b/>
      <w:bCs/>
      <w:sz w:val="28"/>
      <w:szCs w:val="28"/>
    </w:rPr>
  </w:style>
  <w:style w:type="paragraph" w:customStyle="1" w:styleId="1300">
    <w:name w:val="正文_13_0_0"/>
    <w:qFormat/>
    <w:rsid w:val="005171A4"/>
    <w:pPr>
      <w:widowControl w:val="0"/>
      <w:jc w:val="both"/>
    </w:pPr>
    <w:rPr>
      <w:kern w:val="2"/>
      <w:sz w:val="21"/>
      <w:szCs w:val="24"/>
    </w:rPr>
  </w:style>
  <w:style w:type="paragraph" w:customStyle="1" w:styleId="1301">
    <w:name w:val="正文_13_0"/>
    <w:basedOn w:val="a2"/>
    <w:qFormat/>
    <w:rsid w:val="005171A4"/>
  </w:style>
  <w:style w:type="paragraph" w:customStyle="1" w:styleId="5f1">
    <w:name w:val="列出段落5"/>
    <w:basedOn w:val="a2"/>
    <w:rsid w:val="005171A4"/>
    <w:pPr>
      <w:ind w:firstLineChars="200" w:firstLine="420"/>
    </w:pPr>
    <w:rPr>
      <w:szCs w:val="22"/>
    </w:rPr>
  </w:style>
  <w:style w:type="paragraph" w:customStyle="1" w:styleId="Normal2">
    <w:name w:val="Normal_2"/>
    <w:qFormat/>
    <w:rsid w:val="005171A4"/>
    <w:rPr>
      <w:sz w:val="24"/>
      <w:szCs w:val="24"/>
    </w:rPr>
  </w:style>
  <w:style w:type="paragraph" w:customStyle="1" w:styleId="4fa">
    <w:name w:val="正文4"/>
    <w:qFormat/>
    <w:rsid w:val="005171A4"/>
    <w:rPr>
      <w:rFonts w:eastAsia="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265554">
      <w:bodyDiv w:val="1"/>
      <w:marLeft w:val="0"/>
      <w:marRight w:val="0"/>
      <w:marTop w:val="0"/>
      <w:marBottom w:val="0"/>
      <w:divBdr>
        <w:top w:val="none" w:sz="0" w:space="0" w:color="auto"/>
        <w:left w:val="none" w:sz="0" w:space="0" w:color="auto"/>
        <w:bottom w:val="none" w:sz="0" w:space="0" w:color="auto"/>
        <w:right w:val="none" w:sz="0" w:space="0" w:color="auto"/>
      </w:divBdr>
    </w:div>
    <w:div w:id="262688178">
      <w:bodyDiv w:val="1"/>
      <w:marLeft w:val="0"/>
      <w:marRight w:val="0"/>
      <w:marTop w:val="0"/>
      <w:marBottom w:val="0"/>
      <w:divBdr>
        <w:top w:val="none" w:sz="0" w:space="0" w:color="auto"/>
        <w:left w:val="none" w:sz="0" w:space="0" w:color="auto"/>
        <w:bottom w:val="none" w:sz="0" w:space="0" w:color="auto"/>
        <w:right w:val="none" w:sz="0" w:space="0" w:color="auto"/>
      </w:divBdr>
    </w:div>
    <w:div w:id="376440641">
      <w:bodyDiv w:val="1"/>
      <w:marLeft w:val="0"/>
      <w:marRight w:val="0"/>
      <w:marTop w:val="0"/>
      <w:marBottom w:val="0"/>
      <w:divBdr>
        <w:top w:val="none" w:sz="0" w:space="0" w:color="auto"/>
        <w:left w:val="none" w:sz="0" w:space="0" w:color="auto"/>
        <w:bottom w:val="none" w:sz="0" w:space="0" w:color="auto"/>
        <w:right w:val="none" w:sz="0" w:space="0" w:color="auto"/>
      </w:divBdr>
      <w:divsChild>
        <w:div w:id="1412923385">
          <w:marLeft w:val="0"/>
          <w:marRight w:val="0"/>
          <w:marTop w:val="0"/>
          <w:marBottom w:val="0"/>
          <w:divBdr>
            <w:top w:val="none" w:sz="0" w:space="0" w:color="auto"/>
            <w:left w:val="none" w:sz="0" w:space="0" w:color="auto"/>
            <w:bottom w:val="none" w:sz="0" w:space="0" w:color="auto"/>
            <w:right w:val="none" w:sz="0" w:space="0" w:color="auto"/>
          </w:divBdr>
        </w:div>
      </w:divsChild>
    </w:div>
    <w:div w:id="762527201">
      <w:bodyDiv w:val="1"/>
      <w:marLeft w:val="0"/>
      <w:marRight w:val="0"/>
      <w:marTop w:val="0"/>
      <w:marBottom w:val="0"/>
      <w:divBdr>
        <w:top w:val="none" w:sz="0" w:space="0" w:color="auto"/>
        <w:left w:val="none" w:sz="0" w:space="0" w:color="auto"/>
        <w:bottom w:val="none" w:sz="0" w:space="0" w:color="auto"/>
        <w:right w:val="none" w:sz="0" w:space="0" w:color="auto"/>
      </w:divBdr>
      <w:divsChild>
        <w:div w:id="1857040402">
          <w:marLeft w:val="0"/>
          <w:marRight w:val="0"/>
          <w:marTop w:val="0"/>
          <w:marBottom w:val="0"/>
          <w:divBdr>
            <w:top w:val="none" w:sz="0" w:space="0" w:color="auto"/>
            <w:left w:val="none" w:sz="0" w:space="0" w:color="auto"/>
            <w:bottom w:val="none" w:sz="0" w:space="0" w:color="auto"/>
            <w:right w:val="none" w:sz="0" w:space="0" w:color="auto"/>
          </w:divBdr>
          <w:divsChild>
            <w:div w:id="144218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784172">
      <w:bodyDiv w:val="1"/>
      <w:marLeft w:val="0"/>
      <w:marRight w:val="0"/>
      <w:marTop w:val="0"/>
      <w:marBottom w:val="0"/>
      <w:divBdr>
        <w:top w:val="none" w:sz="0" w:space="0" w:color="auto"/>
        <w:left w:val="none" w:sz="0" w:space="0" w:color="auto"/>
        <w:bottom w:val="none" w:sz="0" w:space="0" w:color="auto"/>
        <w:right w:val="none" w:sz="0" w:space="0" w:color="auto"/>
      </w:divBdr>
    </w:div>
    <w:div w:id="849414595">
      <w:bodyDiv w:val="1"/>
      <w:marLeft w:val="0"/>
      <w:marRight w:val="0"/>
      <w:marTop w:val="0"/>
      <w:marBottom w:val="0"/>
      <w:divBdr>
        <w:top w:val="none" w:sz="0" w:space="0" w:color="auto"/>
        <w:left w:val="none" w:sz="0" w:space="0" w:color="auto"/>
        <w:bottom w:val="none" w:sz="0" w:space="0" w:color="auto"/>
        <w:right w:val="none" w:sz="0" w:space="0" w:color="auto"/>
      </w:divBdr>
    </w:div>
    <w:div w:id="852842340">
      <w:bodyDiv w:val="1"/>
      <w:marLeft w:val="0"/>
      <w:marRight w:val="0"/>
      <w:marTop w:val="0"/>
      <w:marBottom w:val="0"/>
      <w:divBdr>
        <w:top w:val="none" w:sz="0" w:space="0" w:color="auto"/>
        <w:left w:val="none" w:sz="0" w:space="0" w:color="auto"/>
        <w:bottom w:val="none" w:sz="0" w:space="0" w:color="auto"/>
        <w:right w:val="none" w:sz="0" w:space="0" w:color="auto"/>
      </w:divBdr>
    </w:div>
    <w:div w:id="911351791">
      <w:bodyDiv w:val="1"/>
      <w:marLeft w:val="0"/>
      <w:marRight w:val="0"/>
      <w:marTop w:val="0"/>
      <w:marBottom w:val="0"/>
      <w:divBdr>
        <w:top w:val="none" w:sz="0" w:space="0" w:color="auto"/>
        <w:left w:val="none" w:sz="0" w:space="0" w:color="auto"/>
        <w:bottom w:val="none" w:sz="0" w:space="0" w:color="auto"/>
        <w:right w:val="none" w:sz="0" w:space="0" w:color="auto"/>
      </w:divBdr>
      <w:divsChild>
        <w:div w:id="377361557">
          <w:marLeft w:val="0"/>
          <w:marRight w:val="0"/>
          <w:marTop w:val="0"/>
          <w:marBottom w:val="0"/>
          <w:divBdr>
            <w:top w:val="none" w:sz="0" w:space="0" w:color="auto"/>
            <w:left w:val="none" w:sz="0" w:space="0" w:color="auto"/>
            <w:bottom w:val="none" w:sz="0" w:space="0" w:color="auto"/>
            <w:right w:val="none" w:sz="0" w:space="0" w:color="auto"/>
          </w:divBdr>
        </w:div>
      </w:divsChild>
    </w:div>
    <w:div w:id="1091704102">
      <w:bodyDiv w:val="1"/>
      <w:marLeft w:val="0"/>
      <w:marRight w:val="0"/>
      <w:marTop w:val="0"/>
      <w:marBottom w:val="0"/>
      <w:divBdr>
        <w:top w:val="none" w:sz="0" w:space="0" w:color="auto"/>
        <w:left w:val="none" w:sz="0" w:space="0" w:color="auto"/>
        <w:bottom w:val="none" w:sz="0" w:space="0" w:color="auto"/>
        <w:right w:val="none" w:sz="0" w:space="0" w:color="auto"/>
      </w:divBdr>
    </w:div>
    <w:div w:id="1108738432">
      <w:bodyDiv w:val="1"/>
      <w:marLeft w:val="0"/>
      <w:marRight w:val="0"/>
      <w:marTop w:val="0"/>
      <w:marBottom w:val="0"/>
      <w:divBdr>
        <w:top w:val="none" w:sz="0" w:space="0" w:color="auto"/>
        <w:left w:val="none" w:sz="0" w:space="0" w:color="auto"/>
        <w:bottom w:val="none" w:sz="0" w:space="0" w:color="auto"/>
        <w:right w:val="none" w:sz="0" w:space="0" w:color="auto"/>
      </w:divBdr>
    </w:div>
    <w:div w:id="1158500419">
      <w:bodyDiv w:val="1"/>
      <w:marLeft w:val="0"/>
      <w:marRight w:val="0"/>
      <w:marTop w:val="0"/>
      <w:marBottom w:val="0"/>
      <w:divBdr>
        <w:top w:val="none" w:sz="0" w:space="0" w:color="auto"/>
        <w:left w:val="none" w:sz="0" w:space="0" w:color="auto"/>
        <w:bottom w:val="none" w:sz="0" w:space="0" w:color="auto"/>
        <w:right w:val="none" w:sz="0" w:space="0" w:color="auto"/>
      </w:divBdr>
    </w:div>
    <w:div w:id="1373338408">
      <w:bodyDiv w:val="1"/>
      <w:marLeft w:val="0"/>
      <w:marRight w:val="0"/>
      <w:marTop w:val="0"/>
      <w:marBottom w:val="0"/>
      <w:divBdr>
        <w:top w:val="none" w:sz="0" w:space="0" w:color="auto"/>
        <w:left w:val="none" w:sz="0" w:space="0" w:color="auto"/>
        <w:bottom w:val="none" w:sz="0" w:space="0" w:color="auto"/>
        <w:right w:val="none" w:sz="0" w:space="0" w:color="auto"/>
      </w:divBdr>
      <w:divsChild>
        <w:div w:id="512840372">
          <w:marLeft w:val="0"/>
          <w:marRight w:val="0"/>
          <w:marTop w:val="0"/>
          <w:marBottom w:val="0"/>
          <w:divBdr>
            <w:top w:val="none" w:sz="0" w:space="0" w:color="auto"/>
            <w:left w:val="none" w:sz="0" w:space="0" w:color="auto"/>
            <w:bottom w:val="none" w:sz="0" w:space="0" w:color="auto"/>
            <w:right w:val="none" w:sz="0" w:space="0" w:color="auto"/>
          </w:divBdr>
        </w:div>
      </w:divsChild>
    </w:div>
    <w:div w:id="1578706027">
      <w:bodyDiv w:val="1"/>
      <w:marLeft w:val="0"/>
      <w:marRight w:val="0"/>
      <w:marTop w:val="0"/>
      <w:marBottom w:val="0"/>
      <w:divBdr>
        <w:top w:val="none" w:sz="0" w:space="0" w:color="auto"/>
        <w:left w:val="none" w:sz="0" w:space="0" w:color="auto"/>
        <w:bottom w:val="none" w:sz="0" w:space="0" w:color="auto"/>
        <w:right w:val="none" w:sz="0" w:space="0" w:color="auto"/>
      </w:divBdr>
    </w:div>
    <w:div w:id="1683358555">
      <w:bodyDiv w:val="1"/>
      <w:marLeft w:val="0"/>
      <w:marRight w:val="0"/>
      <w:marTop w:val="0"/>
      <w:marBottom w:val="0"/>
      <w:divBdr>
        <w:top w:val="none" w:sz="0" w:space="0" w:color="auto"/>
        <w:left w:val="none" w:sz="0" w:space="0" w:color="auto"/>
        <w:bottom w:val="none" w:sz="0" w:space="0" w:color="auto"/>
        <w:right w:val="none" w:sz="0" w:space="0" w:color="auto"/>
      </w:divBdr>
    </w:div>
    <w:div w:id="1684698116">
      <w:bodyDiv w:val="1"/>
      <w:marLeft w:val="0"/>
      <w:marRight w:val="0"/>
      <w:marTop w:val="0"/>
      <w:marBottom w:val="0"/>
      <w:divBdr>
        <w:top w:val="none" w:sz="0" w:space="0" w:color="auto"/>
        <w:left w:val="none" w:sz="0" w:space="0" w:color="auto"/>
        <w:bottom w:val="none" w:sz="0" w:space="0" w:color="auto"/>
        <w:right w:val="none" w:sz="0" w:space="0" w:color="auto"/>
      </w:divBdr>
    </w:div>
    <w:div w:id="1703552357">
      <w:bodyDiv w:val="1"/>
      <w:marLeft w:val="0"/>
      <w:marRight w:val="0"/>
      <w:marTop w:val="0"/>
      <w:marBottom w:val="0"/>
      <w:divBdr>
        <w:top w:val="none" w:sz="0" w:space="0" w:color="auto"/>
        <w:left w:val="none" w:sz="0" w:space="0" w:color="auto"/>
        <w:bottom w:val="none" w:sz="0" w:space="0" w:color="auto"/>
        <w:right w:val="none" w:sz="0" w:space="0" w:color="auto"/>
      </w:divBdr>
    </w:div>
    <w:div w:id="1706710576">
      <w:bodyDiv w:val="1"/>
      <w:marLeft w:val="0"/>
      <w:marRight w:val="0"/>
      <w:marTop w:val="0"/>
      <w:marBottom w:val="0"/>
      <w:divBdr>
        <w:top w:val="none" w:sz="0" w:space="0" w:color="auto"/>
        <w:left w:val="none" w:sz="0" w:space="0" w:color="auto"/>
        <w:bottom w:val="none" w:sz="0" w:space="0" w:color="auto"/>
        <w:right w:val="none" w:sz="0" w:space="0" w:color="auto"/>
      </w:divBdr>
    </w:div>
    <w:div w:id="1711606604">
      <w:bodyDiv w:val="1"/>
      <w:marLeft w:val="0"/>
      <w:marRight w:val="0"/>
      <w:marTop w:val="0"/>
      <w:marBottom w:val="0"/>
      <w:divBdr>
        <w:top w:val="none" w:sz="0" w:space="0" w:color="auto"/>
        <w:left w:val="none" w:sz="0" w:space="0" w:color="auto"/>
        <w:bottom w:val="none" w:sz="0" w:space="0" w:color="auto"/>
        <w:right w:val="none" w:sz="0" w:space="0" w:color="auto"/>
      </w:divBdr>
    </w:div>
    <w:div w:id="1767069097">
      <w:bodyDiv w:val="1"/>
      <w:marLeft w:val="0"/>
      <w:marRight w:val="0"/>
      <w:marTop w:val="0"/>
      <w:marBottom w:val="0"/>
      <w:divBdr>
        <w:top w:val="none" w:sz="0" w:space="0" w:color="auto"/>
        <w:left w:val="none" w:sz="0" w:space="0" w:color="auto"/>
        <w:bottom w:val="none" w:sz="0" w:space="0" w:color="auto"/>
        <w:right w:val="none" w:sz="0" w:space="0" w:color="auto"/>
      </w:divBdr>
    </w:div>
    <w:div w:id="1795906443">
      <w:bodyDiv w:val="1"/>
      <w:marLeft w:val="0"/>
      <w:marRight w:val="0"/>
      <w:marTop w:val="0"/>
      <w:marBottom w:val="0"/>
      <w:divBdr>
        <w:top w:val="none" w:sz="0" w:space="0" w:color="auto"/>
        <w:left w:val="none" w:sz="0" w:space="0" w:color="auto"/>
        <w:bottom w:val="none" w:sz="0" w:space="0" w:color="auto"/>
        <w:right w:val="none" w:sz="0" w:space="0" w:color="auto"/>
      </w:divBdr>
    </w:div>
    <w:div w:id="1817144130">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sxt.gov.cn/index.html"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2D24780-06B4-4DFD-AAF5-68E855F61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7</Pages>
  <Words>274</Words>
  <Characters>1563</Characters>
  <Application>Microsoft Office Word</Application>
  <DocSecurity>0</DocSecurity>
  <Lines>13</Lines>
  <Paragraphs>3</Paragraphs>
  <ScaleCrop>false</ScaleCrop>
  <Company>Sysceo.com</Company>
  <LinksUpToDate>false</LinksUpToDate>
  <CharactersWithSpaces>1834</CharactersWithSpaces>
  <SharedDoc>false</SharedDoc>
  <HLinks>
    <vt:vector size="324" baseType="variant">
      <vt:variant>
        <vt:i4>-1835947983</vt:i4>
      </vt:variant>
      <vt:variant>
        <vt:i4>309</vt:i4>
      </vt:variant>
      <vt:variant>
        <vt:i4>0</vt:i4>
      </vt:variant>
      <vt:variant>
        <vt:i4>5</vt:i4>
      </vt:variant>
      <vt:variant>
        <vt:lpwstr>http://www.gsxt.gov.cn）查询的“严重违法失信企业名</vt:lpwstr>
      </vt:variant>
      <vt:variant>
        <vt:lpwstr/>
      </vt:variant>
      <vt:variant>
        <vt:i4>2108467862</vt:i4>
      </vt:variant>
      <vt:variant>
        <vt:i4>306</vt:i4>
      </vt:variant>
      <vt:variant>
        <vt:i4>0</vt:i4>
      </vt:variant>
      <vt:variant>
        <vt:i4>5</vt:i4>
      </vt:variant>
      <vt:variant>
        <vt:lpwstr>C:\Users\Think\Desktop\EPC项目\EPC项目\5、招标文件9.7\招标文件.doc</vt:lpwstr>
      </vt:variant>
      <vt:variant>
        <vt:lpwstr>_附件二、技术规范书</vt:lpwstr>
      </vt:variant>
      <vt:variant>
        <vt:i4>2108467862</vt:i4>
      </vt:variant>
      <vt:variant>
        <vt:i4>303</vt:i4>
      </vt:variant>
      <vt:variant>
        <vt:i4>0</vt:i4>
      </vt:variant>
      <vt:variant>
        <vt:i4>5</vt:i4>
      </vt:variant>
      <vt:variant>
        <vt:lpwstr>C:\Users\Think\Desktop\EPC项目\EPC项目\5、招标文件9.7\招标文件.doc</vt:lpwstr>
      </vt:variant>
      <vt:variant>
        <vt:lpwstr>_附件二、技术规范书</vt:lpwstr>
      </vt:variant>
      <vt:variant>
        <vt:i4>7405661</vt:i4>
      </vt:variant>
      <vt:variant>
        <vt:i4>300</vt:i4>
      </vt:variant>
      <vt:variant>
        <vt:i4>0</vt:i4>
      </vt:variant>
      <vt:variant>
        <vt:i4>5</vt:i4>
      </vt:variant>
      <vt:variant>
        <vt:lpwstr>mailto:gxzbnmg001@163.com</vt:lpwstr>
      </vt:variant>
      <vt:variant>
        <vt:lpwstr/>
      </vt:variant>
      <vt:variant>
        <vt:i4>7405661</vt:i4>
      </vt:variant>
      <vt:variant>
        <vt:i4>297</vt:i4>
      </vt:variant>
      <vt:variant>
        <vt:i4>0</vt:i4>
      </vt:variant>
      <vt:variant>
        <vt:i4>5</vt:i4>
      </vt:variant>
      <vt:variant>
        <vt:lpwstr>mailto:gxzbnmg001@163.com</vt:lpwstr>
      </vt:variant>
      <vt:variant>
        <vt:lpwstr/>
      </vt:variant>
      <vt:variant>
        <vt:i4>1507381</vt:i4>
      </vt:variant>
      <vt:variant>
        <vt:i4>290</vt:i4>
      </vt:variant>
      <vt:variant>
        <vt:i4>0</vt:i4>
      </vt:variant>
      <vt:variant>
        <vt:i4>5</vt:i4>
      </vt:variant>
      <vt:variant>
        <vt:lpwstr/>
      </vt:variant>
      <vt:variant>
        <vt:lpwstr>_Toc50655633</vt:lpwstr>
      </vt:variant>
      <vt:variant>
        <vt:i4>1441845</vt:i4>
      </vt:variant>
      <vt:variant>
        <vt:i4>284</vt:i4>
      </vt:variant>
      <vt:variant>
        <vt:i4>0</vt:i4>
      </vt:variant>
      <vt:variant>
        <vt:i4>5</vt:i4>
      </vt:variant>
      <vt:variant>
        <vt:lpwstr/>
      </vt:variant>
      <vt:variant>
        <vt:lpwstr>_Toc50655632</vt:lpwstr>
      </vt:variant>
      <vt:variant>
        <vt:i4>1900599</vt:i4>
      </vt:variant>
      <vt:variant>
        <vt:i4>278</vt:i4>
      </vt:variant>
      <vt:variant>
        <vt:i4>0</vt:i4>
      </vt:variant>
      <vt:variant>
        <vt:i4>5</vt:i4>
      </vt:variant>
      <vt:variant>
        <vt:lpwstr/>
      </vt:variant>
      <vt:variant>
        <vt:lpwstr>_Toc50655619</vt:lpwstr>
      </vt:variant>
      <vt:variant>
        <vt:i4>1048631</vt:i4>
      </vt:variant>
      <vt:variant>
        <vt:i4>272</vt:i4>
      </vt:variant>
      <vt:variant>
        <vt:i4>0</vt:i4>
      </vt:variant>
      <vt:variant>
        <vt:i4>5</vt:i4>
      </vt:variant>
      <vt:variant>
        <vt:lpwstr/>
      </vt:variant>
      <vt:variant>
        <vt:lpwstr>_Toc50655614</vt:lpwstr>
      </vt:variant>
      <vt:variant>
        <vt:i4>1507383</vt:i4>
      </vt:variant>
      <vt:variant>
        <vt:i4>266</vt:i4>
      </vt:variant>
      <vt:variant>
        <vt:i4>0</vt:i4>
      </vt:variant>
      <vt:variant>
        <vt:i4>5</vt:i4>
      </vt:variant>
      <vt:variant>
        <vt:lpwstr/>
      </vt:variant>
      <vt:variant>
        <vt:lpwstr>_Toc50655613</vt:lpwstr>
      </vt:variant>
      <vt:variant>
        <vt:i4>1900598</vt:i4>
      </vt:variant>
      <vt:variant>
        <vt:i4>260</vt:i4>
      </vt:variant>
      <vt:variant>
        <vt:i4>0</vt:i4>
      </vt:variant>
      <vt:variant>
        <vt:i4>5</vt:i4>
      </vt:variant>
      <vt:variant>
        <vt:lpwstr/>
      </vt:variant>
      <vt:variant>
        <vt:lpwstr>_Toc50655609</vt:lpwstr>
      </vt:variant>
      <vt:variant>
        <vt:i4>1835062</vt:i4>
      </vt:variant>
      <vt:variant>
        <vt:i4>254</vt:i4>
      </vt:variant>
      <vt:variant>
        <vt:i4>0</vt:i4>
      </vt:variant>
      <vt:variant>
        <vt:i4>5</vt:i4>
      </vt:variant>
      <vt:variant>
        <vt:lpwstr/>
      </vt:variant>
      <vt:variant>
        <vt:lpwstr>_Toc50655608</vt:lpwstr>
      </vt:variant>
      <vt:variant>
        <vt:i4>1245238</vt:i4>
      </vt:variant>
      <vt:variant>
        <vt:i4>248</vt:i4>
      </vt:variant>
      <vt:variant>
        <vt:i4>0</vt:i4>
      </vt:variant>
      <vt:variant>
        <vt:i4>5</vt:i4>
      </vt:variant>
      <vt:variant>
        <vt:lpwstr/>
      </vt:variant>
      <vt:variant>
        <vt:lpwstr>_Toc50655607</vt:lpwstr>
      </vt:variant>
      <vt:variant>
        <vt:i4>1179702</vt:i4>
      </vt:variant>
      <vt:variant>
        <vt:i4>242</vt:i4>
      </vt:variant>
      <vt:variant>
        <vt:i4>0</vt:i4>
      </vt:variant>
      <vt:variant>
        <vt:i4>5</vt:i4>
      </vt:variant>
      <vt:variant>
        <vt:lpwstr/>
      </vt:variant>
      <vt:variant>
        <vt:lpwstr>_Toc50655606</vt:lpwstr>
      </vt:variant>
      <vt:variant>
        <vt:i4>1114166</vt:i4>
      </vt:variant>
      <vt:variant>
        <vt:i4>236</vt:i4>
      </vt:variant>
      <vt:variant>
        <vt:i4>0</vt:i4>
      </vt:variant>
      <vt:variant>
        <vt:i4>5</vt:i4>
      </vt:variant>
      <vt:variant>
        <vt:lpwstr/>
      </vt:variant>
      <vt:variant>
        <vt:lpwstr>_Toc50655605</vt:lpwstr>
      </vt:variant>
      <vt:variant>
        <vt:i4>1441846</vt:i4>
      </vt:variant>
      <vt:variant>
        <vt:i4>230</vt:i4>
      </vt:variant>
      <vt:variant>
        <vt:i4>0</vt:i4>
      </vt:variant>
      <vt:variant>
        <vt:i4>5</vt:i4>
      </vt:variant>
      <vt:variant>
        <vt:lpwstr/>
      </vt:variant>
      <vt:variant>
        <vt:lpwstr>_Toc50655602</vt:lpwstr>
      </vt:variant>
      <vt:variant>
        <vt:i4>1310774</vt:i4>
      </vt:variant>
      <vt:variant>
        <vt:i4>224</vt:i4>
      </vt:variant>
      <vt:variant>
        <vt:i4>0</vt:i4>
      </vt:variant>
      <vt:variant>
        <vt:i4>5</vt:i4>
      </vt:variant>
      <vt:variant>
        <vt:lpwstr/>
      </vt:variant>
      <vt:variant>
        <vt:lpwstr>_Toc50655600</vt:lpwstr>
      </vt:variant>
      <vt:variant>
        <vt:i4>1966143</vt:i4>
      </vt:variant>
      <vt:variant>
        <vt:i4>218</vt:i4>
      </vt:variant>
      <vt:variant>
        <vt:i4>0</vt:i4>
      </vt:variant>
      <vt:variant>
        <vt:i4>5</vt:i4>
      </vt:variant>
      <vt:variant>
        <vt:lpwstr/>
      </vt:variant>
      <vt:variant>
        <vt:lpwstr>_Toc50655599</vt:lpwstr>
      </vt:variant>
      <vt:variant>
        <vt:i4>2031679</vt:i4>
      </vt:variant>
      <vt:variant>
        <vt:i4>212</vt:i4>
      </vt:variant>
      <vt:variant>
        <vt:i4>0</vt:i4>
      </vt:variant>
      <vt:variant>
        <vt:i4>5</vt:i4>
      </vt:variant>
      <vt:variant>
        <vt:lpwstr/>
      </vt:variant>
      <vt:variant>
        <vt:lpwstr>_Toc50655598</vt:lpwstr>
      </vt:variant>
      <vt:variant>
        <vt:i4>1441855</vt:i4>
      </vt:variant>
      <vt:variant>
        <vt:i4>206</vt:i4>
      </vt:variant>
      <vt:variant>
        <vt:i4>0</vt:i4>
      </vt:variant>
      <vt:variant>
        <vt:i4>5</vt:i4>
      </vt:variant>
      <vt:variant>
        <vt:lpwstr/>
      </vt:variant>
      <vt:variant>
        <vt:lpwstr>_Toc50655591</vt:lpwstr>
      </vt:variant>
      <vt:variant>
        <vt:i4>1507391</vt:i4>
      </vt:variant>
      <vt:variant>
        <vt:i4>200</vt:i4>
      </vt:variant>
      <vt:variant>
        <vt:i4>0</vt:i4>
      </vt:variant>
      <vt:variant>
        <vt:i4>5</vt:i4>
      </vt:variant>
      <vt:variant>
        <vt:lpwstr/>
      </vt:variant>
      <vt:variant>
        <vt:lpwstr>_Toc50655590</vt:lpwstr>
      </vt:variant>
      <vt:variant>
        <vt:i4>1966142</vt:i4>
      </vt:variant>
      <vt:variant>
        <vt:i4>194</vt:i4>
      </vt:variant>
      <vt:variant>
        <vt:i4>0</vt:i4>
      </vt:variant>
      <vt:variant>
        <vt:i4>5</vt:i4>
      </vt:variant>
      <vt:variant>
        <vt:lpwstr/>
      </vt:variant>
      <vt:variant>
        <vt:lpwstr>_Toc50655589</vt:lpwstr>
      </vt:variant>
      <vt:variant>
        <vt:i4>2031678</vt:i4>
      </vt:variant>
      <vt:variant>
        <vt:i4>188</vt:i4>
      </vt:variant>
      <vt:variant>
        <vt:i4>0</vt:i4>
      </vt:variant>
      <vt:variant>
        <vt:i4>5</vt:i4>
      </vt:variant>
      <vt:variant>
        <vt:lpwstr/>
      </vt:variant>
      <vt:variant>
        <vt:lpwstr>_Toc50655588</vt:lpwstr>
      </vt:variant>
      <vt:variant>
        <vt:i4>1048638</vt:i4>
      </vt:variant>
      <vt:variant>
        <vt:i4>182</vt:i4>
      </vt:variant>
      <vt:variant>
        <vt:i4>0</vt:i4>
      </vt:variant>
      <vt:variant>
        <vt:i4>5</vt:i4>
      </vt:variant>
      <vt:variant>
        <vt:lpwstr/>
      </vt:variant>
      <vt:variant>
        <vt:lpwstr>_Toc50655587</vt:lpwstr>
      </vt:variant>
      <vt:variant>
        <vt:i4>1114174</vt:i4>
      </vt:variant>
      <vt:variant>
        <vt:i4>176</vt:i4>
      </vt:variant>
      <vt:variant>
        <vt:i4>0</vt:i4>
      </vt:variant>
      <vt:variant>
        <vt:i4>5</vt:i4>
      </vt:variant>
      <vt:variant>
        <vt:lpwstr/>
      </vt:variant>
      <vt:variant>
        <vt:lpwstr>_Toc50655586</vt:lpwstr>
      </vt:variant>
      <vt:variant>
        <vt:i4>1179697</vt:i4>
      </vt:variant>
      <vt:variant>
        <vt:i4>170</vt:i4>
      </vt:variant>
      <vt:variant>
        <vt:i4>0</vt:i4>
      </vt:variant>
      <vt:variant>
        <vt:i4>5</vt:i4>
      </vt:variant>
      <vt:variant>
        <vt:lpwstr/>
      </vt:variant>
      <vt:variant>
        <vt:lpwstr>_Toc50655575</vt:lpwstr>
      </vt:variant>
      <vt:variant>
        <vt:i4>1245233</vt:i4>
      </vt:variant>
      <vt:variant>
        <vt:i4>164</vt:i4>
      </vt:variant>
      <vt:variant>
        <vt:i4>0</vt:i4>
      </vt:variant>
      <vt:variant>
        <vt:i4>5</vt:i4>
      </vt:variant>
      <vt:variant>
        <vt:lpwstr/>
      </vt:variant>
      <vt:variant>
        <vt:lpwstr>_Toc50655574</vt:lpwstr>
      </vt:variant>
      <vt:variant>
        <vt:i4>1310769</vt:i4>
      </vt:variant>
      <vt:variant>
        <vt:i4>158</vt:i4>
      </vt:variant>
      <vt:variant>
        <vt:i4>0</vt:i4>
      </vt:variant>
      <vt:variant>
        <vt:i4>5</vt:i4>
      </vt:variant>
      <vt:variant>
        <vt:lpwstr/>
      </vt:variant>
      <vt:variant>
        <vt:lpwstr>_Toc50655573</vt:lpwstr>
      </vt:variant>
      <vt:variant>
        <vt:i4>1376305</vt:i4>
      </vt:variant>
      <vt:variant>
        <vt:i4>152</vt:i4>
      </vt:variant>
      <vt:variant>
        <vt:i4>0</vt:i4>
      </vt:variant>
      <vt:variant>
        <vt:i4>5</vt:i4>
      </vt:variant>
      <vt:variant>
        <vt:lpwstr/>
      </vt:variant>
      <vt:variant>
        <vt:lpwstr>_Toc50655572</vt:lpwstr>
      </vt:variant>
      <vt:variant>
        <vt:i4>1507377</vt:i4>
      </vt:variant>
      <vt:variant>
        <vt:i4>146</vt:i4>
      </vt:variant>
      <vt:variant>
        <vt:i4>0</vt:i4>
      </vt:variant>
      <vt:variant>
        <vt:i4>5</vt:i4>
      </vt:variant>
      <vt:variant>
        <vt:lpwstr/>
      </vt:variant>
      <vt:variant>
        <vt:lpwstr>_Toc50655570</vt:lpwstr>
      </vt:variant>
      <vt:variant>
        <vt:i4>1966128</vt:i4>
      </vt:variant>
      <vt:variant>
        <vt:i4>140</vt:i4>
      </vt:variant>
      <vt:variant>
        <vt:i4>0</vt:i4>
      </vt:variant>
      <vt:variant>
        <vt:i4>5</vt:i4>
      </vt:variant>
      <vt:variant>
        <vt:lpwstr/>
      </vt:variant>
      <vt:variant>
        <vt:lpwstr>_Toc50655569</vt:lpwstr>
      </vt:variant>
      <vt:variant>
        <vt:i4>2031664</vt:i4>
      </vt:variant>
      <vt:variant>
        <vt:i4>134</vt:i4>
      </vt:variant>
      <vt:variant>
        <vt:i4>0</vt:i4>
      </vt:variant>
      <vt:variant>
        <vt:i4>5</vt:i4>
      </vt:variant>
      <vt:variant>
        <vt:lpwstr/>
      </vt:variant>
      <vt:variant>
        <vt:lpwstr>_Toc50655568</vt:lpwstr>
      </vt:variant>
      <vt:variant>
        <vt:i4>1048624</vt:i4>
      </vt:variant>
      <vt:variant>
        <vt:i4>128</vt:i4>
      </vt:variant>
      <vt:variant>
        <vt:i4>0</vt:i4>
      </vt:variant>
      <vt:variant>
        <vt:i4>5</vt:i4>
      </vt:variant>
      <vt:variant>
        <vt:lpwstr/>
      </vt:variant>
      <vt:variant>
        <vt:lpwstr>_Toc50655567</vt:lpwstr>
      </vt:variant>
      <vt:variant>
        <vt:i4>1114160</vt:i4>
      </vt:variant>
      <vt:variant>
        <vt:i4>122</vt:i4>
      </vt:variant>
      <vt:variant>
        <vt:i4>0</vt:i4>
      </vt:variant>
      <vt:variant>
        <vt:i4>5</vt:i4>
      </vt:variant>
      <vt:variant>
        <vt:lpwstr/>
      </vt:variant>
      <vt:variant>
        <vt:lpwstr>_Toc50655566</vt:lpwstr>
      </vt:variant>
      <vt:variant>
        <vt:i4>1179696</vt:i4>
      </vt:variant>
      <vt:variant>
        <vt:i4>116</vt:i4>
      </vt:variant>
      <vt:variant>
        <vt:i4>0</vt:i4>
      </vt:variant>
      <vt:variant>
        <vt:i4>5</vt:i4>
      </vt:variant>
      <vt:variant>
        <vt:lpwstr/>
      </vt:variant>
      <vt:variant>
        <vt:lpwstr>_Toc50655565</vt:lpwstr>
      </vt:variant>
      <vt:variant>
        <vt:i4>1441840</vt:i4>
      </vt:variant>
      <vt:variant>
        <vt:i4>110</vt:i4>
      </vt:variant>
      <vt:variant>
        <vt:i4>0</vt:i4>
      </vt:variant>
      <vt:variant>
        <vt:i4>5</vt:i4>
      </vt:variant>
      <vt:variant>
        <vt:lpwstr/>
      </vt:variant>
      <vt:variant>
        <vt:lpwstr>_Toc50655561</vt:lpwstr>
      </vt:variant>
      <vt:variant>
        <vt:i4>1507376</vt:i4>
      </vt:variant>
      <vt:variant>
        <vt:i4>104</vt:i4>
      </vt:variant>
      <vt:variant>
        <vt:i4>0</vt:i4>
      </vt:variant>
      <vt:variant>
        <vt:i4>5</vt:i4>
      </vt:variant>
      <vt:variant>
        <vt:lpwstr/>
      </vt:variant>
      <vt:variant>
        <vt:lpwstr>_Toc50655560</vt:lpwstr>
      </vt:variant>
      <vt:variant>
        <vt:i4>1966134</vt:i4>
      </vt:variant>
      <vt:variant>
        <vt:i4>98</vt:i4>
      </vt:variant>
      <vt:variant>
        <vt:i4>0</vt:i4>
      </vt:variant>
      <vt:variant>
        <vt:i4>5</vt:i4>
      </vt:variant>
      <vt:variant>
        <vt:lpwstr/>
      </vt:variant>
      <vt:variant>
        <vt:lpwstr>_Toc50655509</vt:lpwstr>
      </vt:variant>
      <vt:variant>
        <vt:i4>1310772</vt:i4>
      </vt:variant>
      <vt:variant>
        <vt:i4>92</vt:i4>
      </vt:variant>
      <vt:variant>
        <vt:i4>0</vt:i4>
      </vt:variant>
      <vt:variant>
        <vt:i4>5</vt:i4>
      </vt:variant>
      <vt:variant>
        <vt:lpwstr/>
      </vt:variant>
      <vt:variant>
        <vt:lpwstr>_Toc50655325</vt:lpwstr>
      </vt:variant>
      <vt:variant>
        <vt:i4>1376308</vt:i4>
      </vt:variant>
      <vt:variant>
        <vt:i4>86</vt:i4>
      </vt:variant>
      <vt:variant>
        <vt:i4>0</vt:i4>
      </vt:variant>
      <vt:variant>
        <vt:i4>5</vt:i4>
      </vt:variant>
      <vt:variant>
        <vt:lpwstr/>
      </vt:variant>
      <vt:variant>
        <vt:lpwstr>_Toc50655324</vt:lpwstr>
      </vt:variant>
      <vt:variant>
        <vt:i4>1179700</vt:i4>
      </vt:variant>
      <vt:variant>
        <vt:i4>80</vt:i4>
      </vt:variant>
      <vt:variant>
        <vt:i4>0</vt:i4>
      </vt:variant>
      <vt:variant>
        <vt:i4>5</vt:i4>
      </vt:variant>
      <vt:variant>
        <vt:lpwstr/>
      </vt:variant>
      <vt:variant>
        <vt:lpwstr>_Toc50655323</vt:lpwstr>
      </vt:variant>
      <vt:variant>
        <vt:i4>1572919</vt:i4>
      </vt:variant>
      <vt:variant>
        <vt:i4>74</vt:i4>
      </vt:variant>
      <vt:variant>
        <vt:i4>0</vt:i4>
      </vt:variant>
      <vt:variant>
        <vt:i4>5</vt:i4>
      </vt:variant>
      <vt:variant>
        <vt:lpwstr/>
      </vt:variant>
      <vt:variant>
        <vt:lpwstr>_Toc50655319</vt:lpwstr>
      </vt:variant>
      <vt:variant>
        <vt:i4>1179703</vt:i4>
      </vt:variant>
      <vt:variant>
        <vt:i4>68</vt:i4>
      </vt:variant>
      <vt:variant>
        <vt:i4>0</vt:i4>
      </vt:variant>
      <vt:variant>
        <vt:i4>5</vt:i4>
      </vt:variant>
      <vt:variant>
        <vt:lpwstr/>
      </vt:variant>
      <vt:variant>
        <vt:lpwstr>_Toc50655313</vt:lpwstr>
      </vt:variant>
      <vt:variant>
        <vt:i4>1441846</vt:i4>
      </vt:variant>
      <vt:variant>
        <vt:i4>62</vt:i4>
      </vt:variant>
      <vt:variant>
        <vt:i4>0</vt:i4>
      </vt:variant>
      <vt:variant>
        <vt:i4>5</vt:i4>
      </vt:variant>
      <vt:variant>
        <vt:lpwstr/>
      </vt:variant>
      <vt:variant>
        <vt:lpwstr>_Toc50655307</vt:lpwstr>
      </vt:variant>
      <vt:variant>
        <vt:i4>1179702</vt:i4>
      </vt:variant>
      <vt:variant>
        <vt:i4>56</vt:i4>
      </vt:variant>
      <vt:variant>
        <vt:i4>0</vt:i4>
      </vt:variant>
      <vt:variant>
        <vt:i4>5</vt:i4>
      </vt:variant>
      <vt:variant>
        <vt:lpwstr/>
      </vt:variant>
      <vt:variant>
        <vt:lpwstr>_Toc50655303</vt:lpwstr>
      </vt:variant>
      <vt:variant>
        <vt:i4>1638463</vt:i4>
      </vt:variant>
      <vt:variant>
        <vt:i4>50</vt:i4>
      </vt:variant>
      <vt:variant>
        <vt:i4>0</vt:i4>
      </vt:variant>
      <vt:variant>
        <vt:i4>5</vt:i4>
      </vt:variant>
      <vt:variant>
        <vt:lpwstr/>
      </vt:variant>
      <vt:variant>
        <vt:lpwstr>_Toc50655299</vt:lpwstr>
      </vt:variant>
      <vt:variant>
        <vt:i4>1441855</vt:i4>
      </vt:variant>
      <vt:variant>
        <vt:i4>44</vt:i4>
      </vt:variant>
      <vt:variant>
        <vt:i4>0</vt:i4>
      </vt:variant>
      <vt:variant>
        <vt:i4>5</vt:i4>
      </vt:variant>
      <vt:variant>
        <vt:lpwstr/>
      </vt:variant>
      <vt:variant>
        <vt:lpwstr>_Toc50655296</vt:lpwstr>
      </vt:variant>
      <vt:variant>
        <vt:i4>1572926</vt:i4>
      </vt:variant>
      <vt:variant>
        <vt:i4>38</vt:i4>
      </vt:variant>
      <vt:variant>
        <vt:i4>0</vt:i4>
      </vt:variant>
      <vt:variant>
        <vt:i4>5</vt:i4>
      </vt:variant>
      <vt:variant>
        <vt:lpwstr/>
      </vt:variant>
      <vt:variant>
        <vt:lpwstr>_Toc50655288</vt:lpwstr>
      </vt:variant>
      <vt:variant>
        <vt:i4>1310782</vt:i4>
      </vt:variant>
      <vt:variant>
        <vt:i4>32</vt:i4>
      </vt:variant>
      <vt:variant>
        <vt:i4>0</vt:i4>
      </vt:variant>
      <vt:variant>
        <vt:i4>5</vt:i4>
      </vt:variant>
      <vt:variant>
        <vt:lpwstr/>
      </vt:variant>
      <vt:variant>
        <vt:lpwstr>_Toc50655284</vt:lpwstr>
      </vt:variant>
      <vt:variant>
        <vt:i4>1114161</vt:i4>
      </vt:variant>
      <vt:variant>
        <vt:i4>26</vt:i4>
      </vt:variant>
      <vt:variant>
        <vt:i4>0</vt:i4>
      </vt:variant>
      <vt:variant>
        <vt:i4>5</vt:i4>
      </vt:variant>
      <vt:variant>
        <vt:lpwstr/>
      </vt:variant>
      <vt:variant>
        <vt:lpwstr>_Toc50655271</vt:lpwstr>
      </vt:variant>
      <vt:variant>
        <vt:i4>1048625</vt:i4>
      </vt:variant>
      <vt:variant>
        <vt:i4>20</vt:i4>
      </vt:variant>
      <vt:variant>
        <vt:i4>0</vt:i4>
      </vt:variant>
      <vt:variant>
        <vt:i4>5</vt:i4>
      </vt:variant>
      <vt:variant>
        <vt:lpwstr/>
      </vt:variant>
      <vt:variant>
        <vt:lpwstr>_Toc50655270</vt:lpwstr>
      </vt:variant>
      <vt:variant>
        <vt:i4>1638448</vt:i4>
      </vt:variant>
      <vt:variant>
        <vt:i4>14</vt:i4>
      </vt:variant>
      <vt:variant>
        <vt:i4>0</vt:i4>
      </vt:variant>
      <vt:variant>
        <vt:i4>5</vt:i4>
      </vt:variant>
      <vt:variant>
        <vt:lpwstr/>
      </vt:variant>
      <vt:variant>
        <vt:lpwstr>_Toc50655269</vt:lpwstr>
      </vt:variant>
      <vt:variant>
        <vt:i4>1572912</vt:i4>
      </vt:variant>
      <vt:variant>
        <vt:i4>8</vt:i4>
      </vt:variant>
      <vt:variant>
        <vt:i4>0</vt:i4>
      </vt:variant>
      <vt:variant>
        <vt:i4>5</vt:i4>
      </vt:variant>
      <vt:variant>
        <vt:lpwstr/>
      </vt:variant>
      <vt:variant>
        <vt:lpwstr>_Toc50655268</vt:lpwstr>
      </vt:variant>
      <vt:variant>
        <vt:i4>1507376</vt:i4>
      </vt:variant>
      <vt:variant>
        <vt:i4>2</vt:i4>
      </vt:variant>
      <vt:variant>
        <vt:i4>0</vt:i4>
      </vt:variant>
      <vt:variant>
        <vt:i4>5</vt:i4>
      </vt:variant>
      <vt:variant>
        <vt:lpwstr/>
      </vt:variant>
      <vt:variant>
        <vt:lpwstr>_Toc50655267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中华人民共和国</dc:title>
  <dc:creator>1</dc:creator>
  <cp:lastModifiedBy>国信</cp:lastModifiedBy>
  <cp:revision>55</cp:revision>
  <cp:lastPrinted>2017-04-05T07:21:00Z</cp:lastPrinted>
  <dcterms:created xsi:type="dcterms:W3CDTF">2022-07-08T07:09:00Z</dcterms:created>
  <dcterms:modified xsi:type="dcterms:W3CDTF">2024-09-11T07:21:00Z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2052-10.1.0.6065</vt:lpwstr>
  </property>
</Properties>
</file>